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F1445" w:rsidRPr="007F3227" w:rsidRDefault="008F1445" w:rsidP="008F1445">
      <w:pPr>
        <w:jc w:val="center"/>
        <w:rPr>
          <w:b/>
          <w:spacing w:val="10"/>
          <w:szCs w:val="20"/>
        </w:rPr>
      </w:pPr>
      <w:r w:rsidRPr="007F3227">
        <w:rPr>
          <w:b/>
          <w:spacing w:val="10"/>
          <w:szCs w:val="20"/>
        </w:rPr>
        <w:t xml:space="preserve">МИНИСТЕРСТВО ОБЩЕГО И ПРОФЕССИОНАЛЬНОГО ОБРАЗОВАНИЯ </w:t>
      </w:r>
      <w:r w:rsidRPr="007F3227">
        <w:rPr>
          <w:b/>
          <w:spacing w:val="10"/>
          <w:szCs w:val="20"/>
        </w:rPr>
        <w:br/>
        <w:t>РОСТОВСКОЙ ОБЛАСТИ</w:t>
      </w:r>
    </w:p>
    <w:p w:rsidR="008F1445" w:rsidRPr="007F3227" w:rsidRDefault="008F1445" w:rsidP="008F1445">
      <w:pPr>
        <w:jc w:val="center"/>
        <w:rPr>
          <w:b/>
          <w:spacing w:val="10"/>
          <w:sz w:val="20"/>
          <w:szCs w:val="20"/>
        </w:rPr>
      </w:pPr>
    </w:p>
    <w:p w:rsidR="002E4D9B" w:rsidRPr="007F3227" w:rsidRDefault="008F1445" w:rsidP="008F1445">
      <w:pPr>
        <w:jc w:val="center"/>
        <w:rPr>
          <w:b/>
          <w:iCs/>
          <w:spacing w:val="-8"/>
          <w:sz w:val="22"/>
          <w:szCs w:val="16"/>
        </w:rPr>
      </w:pPr>
      <w:r w:rsidRPr="007F3227">
        <w:rPr>
          <w:b/>
          <w:iCs/>
          <w:spacing w:val="-8"/>
          <w:sz w:val="22"/>
          <w:szCs w:val="16"/>
        </w:rPr>
        <w:t>ГОСУДАРСТВЕННОЕ БЮДЖЕТНОЕ</w:t>
      </w:r>
      <w:r w:rsidR="002E4D9B" w:rsidRPr="007F3227">
        <w:rPr>
          <w:b/>
          <w:iCs/>
          <w:spacing w:val="-8"/>
          <w:sz w:val="22"/>
          <w:szCs w:val="16"/>
        </w:rPr>
        <w:t xml:space="preserve"> ПРОФЕССИОНАЛЬНОЕ</w:t>
      </w:r>
      <w:r w:rsidRPr="007F3227">
        <w:rPr>
          <w:b/>
          <w:iCs/>
          <w:spacing w:val="-8"/>
          <w:sz w:val="22"/>
          <w:szCs w:val="16"/>
        </w:rPr>
        <w:t xml:space="preserve"> ОБРАЗОВАТЕЛЬНОЕ</w:t>
      </w:r>
    </w:p>
    <w:p w:rsidR="008F1445" w:rsidRPr="007F3227" w:rsidRDefault="008F1445" w:rsidP="008F1445">
      <w:pPr>
        <w:jc w:val="center"/>
        <w:rPr>
          <w:b/>
          <w:iCs/>
          <w:spacing w:val="-8"/>
          <w:sz w:val="22"/>
          <w:szCs w:val="16"/>
        </w:rPr>
      </w:pPr>
      <w:r w:rsidRPr="007F3227">
        <w:rPr>
          <w:b/>
          <w:iCs/>
          <w:spacing w:val="-8"/>
          <w:sz w:val="22"/>
          <w:szCs w:val="16"/>
        </w:rPr>
        <w:t>УЧРЕЖДЕНИЕ РОСТОВСКОЙ ОБЛАСТИ</w:t>
      </w:r>
    </w:p>
    <w:p w:rsidR="008F1445" w:rsidRPr="007F3227" w:rsidRDefault="008F1445" w:rsidP="008F1445">
      <w:pPr>
        <w:tabs>
          <w:tab w:val="right" w:pos="9354"/>
        </w:tabs>
        <w:jc w:val="center"/>
        <w:rPr>
          <w:b/>
          <w:bCs/>
          <w:szCs w:val="20"/>
        </w:rPr>
      </w:pPr>
      <w:r w:rsidRPr="007F3227">
        <w:rPr>
          <w:b/>
          <w:bCs/>
          <w:szCs w:val="20"/>
        </w:rPr>
        <w:t>РОСТОВСКИЙ-НА-ДОНУ КОЛЛЕДЖ СВЯЗИ И ИНФОРМАТИКИ</w:t>
      </w:r>
    </w:p>
    <w:p w:rsidR="008F1445" w:rsidRPr="007F3227" w:rsidRDefault="008F1445" w:rsidP="008F1445">
      <w:pPr>
        <w:spacing w:line="360" w:lineRule="auto"/>
        <w:jc w:val="both"/>
        <w:rPr>
          <w:b/>
          <w:sz w:val="28"/>
          <w:szCs w:val="28"/>
        </w:rPr>
      </w:pPr>
    </w:p>
    <w:p w:rsidR="008F1445" w:rsidRPr="007F3227" w:rsidRDefault="008F1445" w:rsidP="008F1445">
      <w:pPr>
        <w:spacing w:line="360" w:lineRule="auto"/>
        <w:jc w:val="both"/>
        <w:rPr>
          <w:b/>
          <w:sz w:val="28"/>
          <w:szCs w:val="28"/>
        </w:rPr>
      </w:pPr>
    </w:p>
    <w:p w:rsidR="0034175B" w:rsidRPr="007F3227" w:rsidRDefault="0034175B" w:rsidP="008F1445">
      <w:pPr>
        <w:spacing w:line="360" w:lineRule="auto"/>
        <w:jc w:val="both"/>
        <w:rPr>
          <w:b/>
          <w:sz w:val="28"/>
          <w:szCs w:val="28"/>
        </w:rPr>
      </w:pPr>
    </w:p>
    <w:p w:rsidR="008F1445" w:rsidRPr="007F3227" w:rsidRDefault="008F1445" w:rsidP="008F1445">
      <w:pPr>
        <w:spacing w:line="360" w:lineRule="auto"/>
        <w:jc w:val="both"/>
        <w:rPr>
          <w:b/>
          <w:sz w:val="28"/>
          <w:szCs w:val="28"/>
        </w:rPr>
      </w:pPr>
    </w:p>
    <w:p w:rsidR="008F1445" w:rsidRPr="007F3227" w:rsidRDefault="008F1445" w:rsidP="008F1445">
      <w:pPr>
        <w:spacing w:line="360" w:lineRule="auto"/>
        <w:jc w:val="both"/>
        <w:rPr>
          <w:b/>
          <w:sz w:val="28"/>
          <w:szCs w:val="28"/>
        </w:rPr>
      </w:pPr>
    </w:p>
    <w:p w:rsidR="00773E50" w:rsidRDefault="00773E50" w:rsidP="00773E50">
      <w:pPr>
        <w:spacing w:line="360" w:lineRule="auto"/>
        <w:jc w:val="center"/>
        <w:rPr>
          <w:b/>
          <w:sz w:val="28"/>
          <w:szCs w:val="28"/>
        </w:rPr>
      </w:pPr>
      <w:r>
        <w:rPr>
          <w:b/>
          <w:sz w:val="28"/>
          <w:szCs w:val="28"/>
        </w:rPr>
        <w:t xml:space="preserve">Фонд </w:t>
      </w:r>
      <w:r w:rsidRPr="0050050C">
        <w:rPr>
          <w:b/>
          <w:sz w:val="28"/>
          <w:szCs w:val="28"/>
        </w:rPr>
        <w:t xml:space="preserve">оценочных средств </w:t>
      </w:r>
    </w:p>
    <w:p w:rsidR="00773E50" w:rsidRDefault="00773E50" w:rsidP="00773E50">
      <w:pPr>
        <w:spacing w:line="360" w:lineRule="auto"/>
        <w:jc w:val="center"/>
        <w:rPr>
          <w:sz w:val="28"/>
          <w:szCs w:val="28"/>
        </w:rPr>
      </w:pPr>
      <w:r>
        <w:rPr>
          <w:b/>
          <w:sz w:val="28"/>
          <w:szCs w:val="28"/>
        </w:rPr>
        <w:t xml:space="preserve">по учебной дисциплине </w:t>
      </w:r>
    </w:p>
    <w:p w:rsidR="00773E50" w:rsidRPr="00E761EE" w:rsidRDefault="00773E50" w:rsidP="00773E50">
      <w:pPr>
        <w:spacing w:line="360" w:lineRule="auto"/>
        <w:jc w:val="center"/>
        <w:rPr>
          <w:b/>
          <w:sz w:val="36"/>
          <w:szCs w:val="36"/>
        </w:rPr>
      </w:pPr>
      <w:r>
        <w:rPr>
          <w:b/>
          <w:sz w:val="36"/>
          <w:szCs w:val="36"/>
        </w:rPr>
        <w:t>ОП.</w:t>
      </w:r>
      <w:r w:rsidR="00D11F27">
        <w:rPr>
          <w:b/>
          <w:sz w:val="36"/>
          <w:szCs w:val="36"/>
        </w:rPr>
        <w:t>11</w:t>
      </w:r>
      <w:r>
        <w:rPr>
          <w:b/>
          <w:sz w:val="36"/>
          <w:szCs w:val="36"/>
        </w:rPr>
        <w:t xml:space="preserve"> «Облачные технологии»</w:t>
      </w:r>
    </w:p>
    <w:p w:rsidR="00773E50" w:rsidRDefault="00773E50" w:rsidP="00773E50">
      <w:pPr>
        <w:spacing w:line="360" w:lineRule="auto"/>
        <w:jc w:val="center"/>
        <w:rPr>
          <w:sz w:val="28"/>
          <w:szCs w:val="28"/>
        </w:rPr>
      </w:pPr>
      <w:r>
        <w:rPr>
          <w:sz w:val="28"/>
          <w:szCs w:val="28"/>
        </w:rPr>
        <w:t xml:space="preserve">основной профессиональной образовательной программы  </w:t>
      </w:r>
    </w:p>
    <w:p w:rsidR="00773E50" w:rsidRPr="00773E50" w:rsidRDefault="00773E50" w:rsidP="00C307E5">
      <w:pPr>
        <w:spacing w:line="360" w:lineRule="auto"/>
        <w:jc w:val="center"/>
        <w:rPr>
          <w:i/>
          <w:sz w:val="28"/>
          <w:szCs w:val="28"/>
        </w:rPr>
      </w:pPr>
      <w:r w:rsidRPr="00773E50">
        <w:rPr>
          <w:sz w:val="28"/>
          <w:szCs w:val="28"/>
        </w:rPr>
        <w:t xml:space="preserve">специальности </w:t>
      </w:r>
      <w:r w:rsidR="00C307E5" w:rsidRPr="00C307E5">
        <w:rPr>
          <w:rStyle w:val="bold1"/>
          <w:rFonts w:ascii="Times New Roman" w:hAnsi="Times New Roman"/>
          <w:color w:val="auto"/>
          <w:sz w:val="28"/>
          <w:szCs w:val="28"/>
        </w:rPr>
        <w:t>09.02.11 «Разработка и управление программным обеспечением»</w:t>
      </w:r>
      <w:r w:rsidRPr="00773E50">
        <w:rPr>
          <w:i/>
          <w:sz w:val="28"/>
          <w:szCs w:val="28"/>
        </w:rPr>
        <w:t xml:space="preserve"> (базовый уровень)</w:t>
      </w:r>
    </w:p>
    <w:p w:rsidR="008F1445" w:rsidRPr="007F3227" w:rsidRDefault="008F1445" w:rsidP="008F1445">
      <w:pPr>
        <w:spacing w:line="360" w:lineRule="auto"/>
        <w:jc w:val="both"/>
        <w:rPr>
          <w:b/>
          <w:sz w:val="28"/>
          <w:szCs w:val="28"/>
        </w:rPr>
      </w:pPr>
    </w:p>
    <w:p w:rsidR="008F1445" w:rsidRPr="007F3227" w:rsidRDefault="008F1445" w:rsidP="008F1445">
      <w:pPr>
        <w:spacing w:line="360" w:lineRule="auto"/>
        <w:jc w:val="both"/>
        <w:rPr>
          <w:b/>
          <w:sz w:val="28"/>
          <w:szCs w:val="28"/>
        </w:rPr>
      </w:pPr>
    </w:p>
    <w:p w:rsidR="008F1445" w:rsidRPr="007F3227" w:rsidRDefault="008F1445" w:rsidP="008F1445">
      <w:pPr>
        <w:spacing w:line="360" w:lineRule="auto"/>
        <w:jc w:val="both"/>
        <w:rPr>
          <w:b/>
          <w:sz w:val="28"/>
          <w:szCs w:val="28"/>
        </w:rPr>
      </w:pPr>
    </w:p>
    <w:p w:rsidR="008F1445" w:rsidRPr="007F3227" w:rsidRDefault="008F1445" w:rsidP="008F1445">
      <w:pPr>
        <w:spacing w:line="360" w:lineRule="auto"/>
        <w:jc w:val="center"/>
        <w:rPr>
          <w:b/>
          <w:sz w:val="28"/>
          <w:szCs w:val="28"/>
        </w:rPr>
      </w:pPr>
    </w:p>
    <w:p w:rsidR="008F1445" w:rsidRPr="007F3227" w:rsidRDefault="008F1445" w:rsidP="008F1445">
      <w:pPr>
        <w:spacing w:line="360" w:lineRule="auto"/>
        <w:jc w:val="both"/>
        <w:rPr>
          <w:b/>
          <w:sz w:val="28"/>
          <w:szCs w:val="28"/>
        </w:rPr>
      </w:pPr>
    </w:p>
    <w:p w:rsidR="008F1445" w:rsidRPr="007F3227" w:rsidRDefault="008F1445" w:rsidP="008F1445">
      <w:pPr>
        <w:spacing w:line="360" w:lineRule="auto"/>
        <w:jc w:val="both"/>
        <w:rPr>
          <w:b/>
          <w:sz w:val="28"/>
          <w:szCs w:val="28"/>
        </w:rPr>
      </w:pPr>
    </w:p>
    <w:p w:rsidR="008F1445" w:rsidRPr="007F3227" w:rsidRDefault="008F1445" w:rsidP="008F1445">
      <w:pPr>
        <w:spacing w:line="360" w:lineRule="auto"/>
        <w:jc w:val="both"/>
        <w:rPr>
          <w:b/>
          <w:sz w:val="28"/>
          <w:szCs w:val="28"/>
        </w:rPr>
      </w:pPr>
    </w:p>
    <w:p w:rsidR="0034175B" w:rsidRPr="007F3227" w:rsidRDefault="0034175B" w:rsidP="008F1445">
      <w:pPr>
        <w:spacing w:line="360" w:lineRule="auto"/>
        <w:jc w:val="both"/>
        <w:rPr>
          <w:b/>
          <w:sz w:val="28"/>
          <w:szCs w:val="28"/>
        </w:rPr>
      </w:pPr>
    </w:p>
    <w:p w:rsidR="0034175B" w:rsidRPr="007F3227" w:rsidRDefault="0034175B" w:rsidP="008F1445">
      <w:pPr>
        <w:spacing w:line="360" w:lineRule="auto"/>
        <w:jc w:val="both"/>
        <w:rPr>
          <w:b/>
          <w:sz w:val="28"/>
          <w:szCs w:val="28"/>
        </w:rPr>
      </w:pPr>
    </w:p>
    <w:p w:rsidR="0034175B" w:rsidRPr="007F3227" w:rsidRDefault="0034175B" w:rsidP="008F1445">
      <w:pPr>
        <w:spacing w:line="360" w:lineRule="auto"/>
        <w:jc w:val="both"/>
        <w:rPr>
          <w:b/>
          <w:sz w:val="28"/>
          <w:szCs w:val="28"/>
        </w:rPr>
      </w:pPr>
    </w:p>
    <w:p w:rsidR="0034175B" w:rsidRPr="007F3227" w:rsidRDefault="0034175B" w:rsidP="008F1445">
      <w:pPr>
        <w:spacing w:line="360" w:lineRule="auto"/>
        <w:jc w:val="both"/>
        <w:rPr>
          <w:b/>
          <w:sz w:val="28"/>
          <w:szCs w:val="28"/>
        </w:rPr>
      </w:pPr>
    </w:p>
    <w:p w:rsidR="00B27395" w:rsidRPr="007F3227" w:rsidRDefault="00B27395" w:rsidP="008F1445">
      <w:pPr>
        <w:spacing w:line="360" w:lineRule="auto"/>
        <w:jc w:val="center"/>
        <w:rPr>
          <w:sz w:val="28"/>
          <w:szCs w:val="28"/>
        </w:rPr>
      </w:pPr>
      <w:r w:rsidRPr="007F3227">
        <w:rPr>
          <w:sz w:val="28"/>
          <w:szCs w:val="28"/>
        </w:rPr>
        <w:t xml:space="preserve">г. </w:t>
      </w:r>
      <w:r w:rsidR="008F1445" w:rsidRPr="007F3227">
        <w:rPr>
          <w:sz w:val="28"/>
          <w:szCs w:val="28"/>
        </w:rPr>
        <w:t>Ростов-на-Дону</w:t>
      </w:r>
    </w:p>
    <w:p w:rsidR="0019777E" w:rsidRPr="007F3227" w:rsidRDefault="0019777E" w:rsidP="008F1445">
      <w:pPr>
        <w:spacing w:line="360" w:lineRule="auto"/>
        <w:jc w:val="center"/>
        <w:rPr>
          <w:sz w:val="28"/>
          <w:szCs w:val="28"/>
        </w:rPr>
      </w:pPr>
      <w:r w:rsidRPr="007F3227">
        <w:rPr>
          <w:sz w:val="28"/>
          <w:szCs w:val="28"/>
        </w:rPr>
        <w:t>20</w:t>
      </w:r>
      <w:r w:rsidR="0034175B" w:rsidRPr="007F3227">
        <w:rPr>
          <w:sz w:val="28"/>
          <w:szCs w:val="28"/>
        </w:rPr>
        <w:t>2</w:t>
      </w:r>
      <w:r w:rsidR="00037F86">
        <w:rPr>
          <w:sz w:val="28"/>
          <w:szCs w:val="28"/>
        </w:rPr>
        <w:t>5</w:t>
      </w:r>
      <w:r w:rsidRPr="007F3227">
        <w:rPr>
          <w:sz w:val="28"/>
          <w:szCs w:val="28"/>
        </w:rPr>
        <w:t xml:space="preserve"> г.</w:t>
      </w:r>
    </w:p>
    <w:p w:rsidR="008F1445" w:rsidRPr="007F3227" w:rsidRDefault="008F1445" w:rsidP="0019777E">
      <w:pPr>
        <w:spacing w:line="360" w:lineRule="auto"/>
        <w:rPr>
          <w:b/>
          <w:sz w:val="28"/>
          <w:szCs w:val="28"/>
        </w:rPr>
        <w:sectPr w:rsidR="008F1445" w:rsidRPr="007F3227" w:rsidSect="000B5195">
          <w:footerReference w:type="even" r:id="rId8"/>
          <w:footerReference w:type="default" r:id="rId9"/>
          <w:pgSz w:w="11906" w:h="16838"/>
          <w:pgMar w:top="719" w:right="851" w:bottom="719" w:left="1701" w:header="709" w:footer="709" w:gutter="0"/>
          <w:cols w:space="708"/>
          <w:docGrid w:linePitch="360"/>
        </w:sectPr>
      </w:pPr>
    </w:p>
    <w:tbl>
      <w:tblPr>
        <w:tblW w:w="9747" w:type="dxa"/>
        <w:tblLayout w:type="fixed"/>
        <w:tblLook w:val="04A0" w:firstRow="1" w:lastRow="0" w:firstColumn="1" w:lastColumn="0" w:noHBand="0" w:noVBand="1"/>
      </w:tblPr>
      <w:tblGrid>
        <w:gridCol w:w="5396"/>
        <w:gridCol w:w="4351"/>
      </w:tblGrid>
      <w:tr w:rsidR="00773E50" w:rsidRPr="00F5755D" w:rsidTr="00773E50">
        <w:tc>
          <w:tcPr>
            <w:tcW w:w="5396" w:type="dxa"/>
          </w:tcPr>
          <w:p w:rsidR="00773E50" w:rsidRPr="0022780F" w:rsidRDefault="00773E50" w:rsidP="00773E50">
            <w:pPr>
              <w:rPr>
                <w:bCs/>
                <w:sz w:val="28"/>
                <w:szCs w:val="28"/>
              </w:rPr>
            </w:pPr>
            <w:r w:rsidRPr="0022780F">
              <w:rPr>
                <w:bCs/>
                <w:sz w:val="28"/>
                <w:szCs w:val="28"/>
              </w:rPr>
              <w:lastRenderedPageBreak/>
              <w:br w:type="page"/>
            </w:r>
          </w:p>
          <w:p w:rsidR="00773E50" w:rsidRPr="0022780F" w:rsidRDefault="00773E50" w:rsidP="00773E50">
            <w:pPr>
              <w:rPr>
                <w:bCs/>
                <w:sz w:val="28"/>
                <w:szCs w:val="28"/>
              </w:rPr>
            </w:pPr>
            <w:r w:rsidRPr="0022780F">
              <w:rPr>
                <w:b/>
                <w:bCs/>
                <w:sz w:val="28"/>
                <w:szCs w:val="28"/>
              </w:rPr>
              <w:t>РАССМОТРЕНО</w:t>
            </w:r>
          </w:p>
          <w:p w:rsidR="00773E50" w:rsidRPr="0022780F" w:rsidRDefault="00773E50" w:rsidP="00773E50">
            <w:pPr>
              <w:rPr>
                <w:bCs/>
                <w:sz w:val="28"/>
                <w:szCs w:val="28"/>
              </w:rPr>
            </w:pPr>
            <w:r w:rsidRPr="0022780F">
              <w:rPr>
                <w:bCs/>
                <w:sz w:val="28"/>
                <w:szCs w:val="28"/>
              </w:rPr>
              <w:t>На заседании цикловой комиссии</w:t>
            </w:r>
          </w:p>
          <w:p w:rsidR="00773E50" w:rsidRPr="0022780F" w:rsidRDefault="00773E50" w:rsidP="00773E50">
            <w:pPr>
              <w:rPr>
                <w:bCs/>
                <w:sz w:val="28"/>
                <w:szCs w:val="28"/>
              </w:rPr>
            </w:pPr>
            <w:r>
              <w:rPr>
                <w:bCs/>
                <w:sz w:val="28"/>
                <w:szCs w:val="28"/>
              </w:rPr>
              <w:t>программирования</w:t>
            </w:r>
          </w:p>
          <w:p w:rsidR="00773E50" w:rsidRPr="0022780F" w:rsidRDefault="00773E50" w:rsidP="00773E50">
            <w:pPr>
              <w:rPr>
                <w:bCs/>
                <w:sz w:val="28"/>
                <w:szCs w:val="28"/>
              </w:rPr>
            </w:pPr>
            <w:r w:rsidRPr="0022780F">
              <w:rPr>
                <w:bCs/>
                <w:sz w:val="28"/>
                <w:szCs w:val="28"/>
              </w:rPr>
              <w:t>Про</w:t>
            </w:r>
            <w:r>
              <w:rPr>
                <w:bCs/>
                <w:sz w:val="28"/>
                <w:szCs w:val="28"/>
              </w:rPr>
              <w:t xml:space="preserve">токол </w:t>
            </w:r>
            <w:r w:rsidR="00343F16">
              <w:rPr>
                <w:bCs/>
                <w:sz w:val="28"/>
                <w:szCs w:val="28"/>
              </w:rPr>
              <w:t>№ 1</w:t>
            </w:r>
            <w:r w:rsidR="00711FFA">
              <w:rPr>
                <w:bCs/>
                <w:sz w:val="28"/>
                <w:szCs w:val="28"/>
              </w:rPr>
              <w:t xml:space="preserve"> от</w:t>
            </w:r>
            <w:r>
              <w:rPr>
                <w:bCs/>
                <w:sz w:val="28"/>
                <w:szCs w:val="28"/>
              </w:rPr>
              <w:t xml:space="preserve"> </w:t>
            </w:r>
            <w:r w:rsidR="00343F16">
              <w:rPr>
                <w:bCs/>
                <w:sz w:val="28"/>
                <w:szCs w:val="28"/>
              </w:rPr>
              <w:t>1.09.</w:t>
            </w:r>
            <w:r w:rsidR="00711FFA">
              <w:rPr>
                <w:bCs/>
                <w:sz w:val="28"/>
                <w:szCs w:val="28"/>
              </w:rPr>
              <w:t>202</w:t>
            </w:r>
            <w:r w:rsidR="00037F86">
              <w:rPr>
                <w:bCs/>
                <w:sz w:val="28"/>
                <w:szCs w:val="28"/>
              </w:rPr>
              <w:t>5</w:t>
            </w:r>
            <w:r>
              <w:rPr>
                <w:bCs/>
                <w:sz w:val="28"/>
                <w:szCs w:val="28"/>
              </w:rPr>
              <w:t xml:space="preserve"> г.</w:t>
            </w:r>
          </w:p>
          <w:p w:rsidR="00773E50" w:rsidRPr="0022780F" w:rsidRDefault="00773E50" w:rsidP="00773E50">
            <w:pPr>
              <w:rPr>
                <w:bCs/>
                <w:sz w:val="28"/>
                <w:szCs w:val="28"/>
              </w:rPr>
            </w:pPr>
            <w:r w:rsidRPr="0022780F">
              <w:rPr>
                <w:bCs/>
                <w:sz w:val="28"/>
                <w:szCs w:val="28"/>
              </w:rPr>
              <w:t xml:space="preserve">Председатель ЦК </w:t>
            </w:r>
          </w:p>
          <w:p w:rsidR="00773E50" w:rsidRPr="0022780F" w:rsidRDefault="00773E50" w:rsidP="00773E50">
            <w:pPr>
              <w:rPr>
                <w:bCs/>
                <w:sz w:val="28"/>
                <w:szCs w:val="28"/>
              </w:rPr>
            </w:pPr>
            <w:r w:rsidRPr="0022780F">
              <w:rPr>
                <w:bCs/>
                <w:sz w:val="28"/>
                <w:szCs w:val="28"/>
              </w:rPr>
              <w:t>__________________</w:t>
            </w:r>
            <w:r w:rsidR="00343F16">
              <w:rPr>
                <w:bCs/>
                <w:sz w:val="28"/>
                <w:szCs w:val="28"/>
              </w:rPr>
              <w:t>С.Н.</w:t>
            </w:r>
            <w:r>
              <w:rPr>
                <w:bCs/>
                <w:sz w:val="28"/>
                <w:szCs w:val="28"/>
              </w:rPr>
              <w:t>Сулавко</w:t>
            </w:r>
          </w:p>
        </w:tc>
        <w:tc>
          <w:tcPr>
            <w:tcW w:w="4351" w:type="dxa"/>
          </w:tcPr>
          <w:p w:rsidR="00773E50" w:rsidRPr="0022780F" w:rsidRDefault="00773E50" w:rsidP="00773E50">
            <w:pPr>
              <w:jc w:val="right"/>
              <w:rPr>
                <w:b/>
                <w:bCs/>
                <w:sz w:val="28"/>
                <w:szCs w:val="28"/>
              </w:rPr>
            </w:pPr>
          </w:p>
          <w:p w:rsidR="00773E50" w:rsidRPr="0022780F" w:rsidRDefault="00773E50" w:rsidP="00773E50">
            <w:pPr>
              <w:jc w:val="right"/>
              <w:rPr>
                <w:bCs/>
                <w:sz w:val="28"/>
                <w:szCs w:val="28"/>
              </w:rPr>
            </w:pPr>
            <w:r w:rsidRPr="0022780F">
              <w:rPr>
                <w:b/>
                <w:bCs/>
                <w:sz w:val="28"/>
                <w:szCs w:val="28"/>
              </w:rPr>
              <w:t>УТВЕРЖДАЮ</w:t>
            </w:r>
          </w:p>
          <w:p w:rsidR="00773E50" w:rsidRPr="0022780F" w:rsidRDefault="00773E50" w:rsidP="00773E50">
            <w:pPr>
              <w:jc w:val="right"/>
              <w:rPr>
                <w:bCs/>
                <w:sz w:val="28"/>
                <w:szCs w:val="28"/>
              </w:rPr>
            </w:pPr>
            <w:r w:rsidRPr="0022780F">
              <w:rPr>
                <w:bCs/>
                <w:sz w:val="28"/>
                <w:szCs w:val="28"/>
              </w:rPr>
              <w:t xml:space="preserve">Заместитель директора по </w:t>
            </w:r>
            <w:r w:rsidR="00037F86">
              <w:rPr>
                <w:bCs/>
                <w:sz w:val="28"/>
                <w:szCs w:val="28"/>
              </w:rPr>
              <w:t>У</w:t>
            </w:r>
            <w:r>
              <w:rPr>
                <w:bCs/>
                <w:sz w:val="28"/>
                <w:szCs w:val="28"/>
              </w:rPr>
              <w:t>М</w:t>
            </w:r>
            <w:r w:rsidRPr="0022780F">
              <w:rPr>
                <w:bCs/>
                <w:sz w:val="28"/>
                <w:szCs w:val="28"/>
              </w:rPr>
              <w:t>Р</w:t>
            </w:r>
          </w:p>
          <w:p w:rsidR="00773E50" w:rsidRPr="0022780F" w:rsidRDefault="00773E50" w:rsidP="00773E50">
            <w:pPr>
              <w:jc w:val="right"/>
              <w:rPr>
                <w:bCs/>
                <w:sz w:val="28"/>
                <w:szCs w:val="28"/>
              </w:rPr>
            </w:pPr>
            <w:r>
              <w:rPr>
                <w:bCs/>
                <w:sz w:val="28"/>
                <w:szCs w:val="28"/>
              </w:rPr>
              <w:t>_______________И.В.</w:t>
            </w:r>
            <w:r w:rsidR="00343F16">
              <w:rPr>
                <w:bCs/>
                <w:sz w:val="28"/>
                <w:szCs w:val="28"/>
              </w:rPr>
              <w:t xml:space="preserve"> </w:t>
            </w:r>
            <w:r>
              <w:rPr>
                <w:bCs/>
                <w:sz w:val="28"/>
                <w:szCs w:val="28"/>
              </w:rPr>
              <w:t>Подцатова</w:t>
            </w:r>
          </w:p>
          <w:p w:rsidR="00773E50" w:rsidRPr="0022780F" w:rsidRDefault="00343F16" w:rsidP="00773E50">
            <w:pPr>
              <w:jc w:val="right"/>
              <w:rPr>
                <w:bCs/>
                <w:sz w:val="28"/>
                <w:szCs w:val="28"/>
              </w:rPr>
            </w:pPr>
            <w:r>
              <w:rPr>
                <w:bCs/>
                <w:sz w:val="28"/>
                <w:szCs w:val="28"/>
              </w:rPr>
              <w:t>«02</w:t>
            </w:r>
            <w:r w:rsidR="00711FFA">
              <w:rPr>
                <w:bCs/>
                <w:sz w:val="28"/>
                <w:szCs w:val="28"/>
              </w:rPr>
              <w:t xml:space="preserve">» </w:t>
            </w:r>
            <w:r>
              <w:rPr>
                <w:bCs/>
                <w:sz w:val="28"/>
                <w:szCs w:val="28"/>
              </w:rPr>
              <w:t xml:space="preserve">сентября </w:t>
            </w:r>
            <w:r w:rsidR="00773E50" w:rsidRPr="00F832BA">
              <w:rPr>
                <w:bCs/>
                <w:sz w:val="28"/>
                <w:szCs w:val="28"/>
              </w:rPr>
              <w:t>202</w:t>
            </w:r>
            <w:r w:rsidR="00037F86">
              <w:rPr>
                <w:bCs/>
                <w:sz w:val="28"/>
                <w:szCs w:val="28"/>
              </w:rPr>
              <w:t>5</w:t>
            </w:r>
            <w:r w:rsidR="00773E50" w:rsidRPr="0022780F">
              <w:rPr>
                <w:bCs/>
                <w:sz w:val="28"/>
                <w:szCs w:val="28"/>
              </w:rPr>
              <w:t>г.</w:t>
            </w:r>
          </w:p>
          <w:p w:rsidR="00773E50" w:rsidRPr="0022780F" w:rsidRDefault="00773E50" w:rsidP="00773E50">
            <w:pPr>
              <w:jc w:val="right"/>
              <w:rPr>
                <w:bCs/>
                <w:sz w:val="28"/>
                <w:szCs w:val="28"/>
              </w:rPr>
            </w:pPr>
          </w:p>
        </w:tc>
      </w:tr>
      <w:tr w:rsidR="00773E50" w:rsidRPr="00F5755D" w:rsidTr="00773E50">
        <w:tc>
          <w:tcPr>
            <w:tcW w:w="5396" w:type="dxa"/>
          </w:tcPr>
          <w:p w:rsidR="00773E50" w:rsidRPr="00F5755D" w:rsidRDefault="00773E50" w:rsidP="00773E50">
            <w:pPr>
              <w:rPr>
                <w:bCs/>
              </w:rPr>
            </w:pPr>
          </w:p>
        </w:tc>
        <w:tc>
          <w:tcPr>
            <w:tcW w:w="4351" w:type="dxa"/>
          </w:tcPr>
          <w:p w:rsidR="00773E50" w:rsidRPr="00F5755D" w:rsidRDefault="00773E50" w:rsidP="00773E50">
            <w:pPr>
              <w:jc w:val="center"/>
              <w:rPr>
                <w:bCs/>
              </w:rPr>
            </w:pPr>
          </w:p>
        </w:tc>
      </w:tr>
    </w:tbl>
    <w:p w:rsidR="00A72BCC" w:rsidRPr="00343F16" w:rsidRDefault="00A72BCC" w:rsidP="008F1445">
      <w:pPr>
        <w:spacing w:line="360" w:lineRule="auto"/>
        <w:jc w:val="both"/>
        <w:rPr>
          <w:sz w:val="28"/>
          <w:szCs w:val="28"/>
        </w:rPr>
      </w:pPr>
    </w:p>
    <w:p w:rsidR="008F1445" w:rsidRPr="007F3227" w:rsidRDefault="00773E50" w:rsidP="00773E50">
      <w:pPr>
        <w:jc w:val="both"/>
        <w:rPr>
          <w:i/>
          <w:sz w:val="28"/>
          <w:szCs w:val="28"/>
        </w:rPr>
      </w:pPr>
      <w:r>
        <w:rPr>
          <w:sz w:val="28"/>
          <w:szCs w:val="28"/>
        </w:rPr>
        <w:t xml:space="preserve">Фонд </w:t>
      </w:r>
      <w:r w:rsidR="008F1445" w:rsidRPr="007F3227">
        <w:rPr>
          <w:sz w:val="28"/>
          <w:szCs w:val="28"/>
        </w:rPr>
        <w:t xml:space="preserve">оценочных средств разработан на основе </w:t>
      </w:r>
      <w:r w:rsidR="008B0FBC" w:rsidRPr="007F3227">
        <w:rPr>
          <w:sz w:val="28"/>
          <w:szCs w:val="28"/>
        </w:rPr>
        <w:t>р</w:t>
      </w:r>
      <w:r w:rsidR="004E474E" w:rsidRPr="007F3227">
        <w:rPr>
          <w:sz w:val="28"/>
          <w:szCs w:val="28"/>
        </w:rPr>
        <w:t>абочей программы</w:t>
      </w:r>
      <w:r w:rsidR="00074214">
        <w:rPr>
          <w:sz w:val="28"/>
          <w:szCs w:val="28"/>
        </w:rPr>
        <w:t xml:space="preserve"> </w:t>
      </w:r>
      <w:r w:rsidR="004E474E" w:rsidRPr="007F3227">
        <w:rPr>
          <w:sz w:val="28"/>
          <w:szCs w:val="28"/>
        </w:rPr>
        <w:t xml:space="preserve">дисциплины </w:t>
      </w:r>
      <w:r w:rsidR="00D11F27" w:rsidRPr="00D11F27">
        <w:rPr>
          <w:sz w:val="28"/>
          <w:szCs w:val="28"/>
        </w:rPr>
        <w:t xml:space="preserve">ОП.11 </w:t>
      </w:r>
      <w:r w:rsidR="0034175B" w:rsidRPr="007F3227">
        <w:rPr>
          <w:sz w:val="28"/>
          <w:szCs w:val="28"/>
        </w:rPr>
        <w:t>«Облачные технологии»</w:t>
      </w:r>
      <w:r w:rsidR="004E474E" w:rsidRPr="007F3227">
        <w:rPr>
          <w:sz w:val="28"/>
          <w:szCs w:val="28"/>
        </w:rPr>
        <w:t>, разработанной по</w:t>
      </w:r>
      <w:r w:rsidR="008F1445" w:rsidRPr="007F3227">
        <w:rPr>
          <w:sz w:val="28"/>
          <w:szCs w:val="28"/>
        </w:rPr>
        <w:t xml:space="preserve"> специальности </w:t>
      </w:r>
      <w:r w:rsidR="00C307E5" w:rsidRPr="00C307E5">
        <w:rPr>
          <w:sz w:val="28"/>
          <w:szCs w:val="28"/>
        </w:rPr>
        <w:t>09.02.11 «Разработка и управление программным обеспечением»</w:t>
      </w:r>
      <w:r w:rsidR="0034175B" w:rsidRPr="007F3227">
        <w:rPr>
          <w:sz w:val="28"/>
          <w:szCs w:val="28"/>
        </w:rPr>
        <w:t>.</w:t>
      </w:r>
    </w:p>
    <w:p w:rsidR="008F1445" w:rsidRPr="007F3227" w:rsidRDefault="008F1445" w:rsidP="008F1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b/>
          <w:sz w:val="28"/>
          <w:szCs w:val="28"/>
        </w:rPr>
      </w:pPr>
    </w:p>
    <w:p w:rsidR="008F1445" w:rsidRPr="007F3227" w:rsidRDefault="008F1445" w:rsidP="008F1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p>
    <w:p w:rsidR="008F1445" w:rsidRPr="007F3227" w:rsidRDefault="008F1445" w:rsidP="008F1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p>
    <w:p w:rsidR="0034175B" w:rsidRPr="007F3227" w:rsidRDefault="008F1445" w:rsidP="00870D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7F3227">
        <w:rPr>
          <w:sz w:val="28"/>
          <w:szCs w:val="28"/>
        </w:rPr>
        <w:t>Разработчик:</w:t>
      </w:r>
    </w:p>
    <w:p w:rsidR="008F1445" w:rsidRPr="007F3227" w:rsidRDefault="00773E50" w:rsidP="00870D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Pr>
          <w:sz w:val="28"/>
          <w:szCs w:val="28"/>
        </w:rPr>
        <w:t>Чумаченко С.Г.</w:t>
      </w:r>
      <w:r w:rsidR="0034175B" w:rsidRPr="007F3227">
        <w:rPr>
          <w:sz w:val="28"/>
          <w:szCs w:val="28"/>
        </w:rPr>
        <w:t xml:space="preserve"> – преподаватель государственного бюджетного профессионального образовательного учреждения Ростовской области «Ростовский-на-Дону колледж связи и информатики»</w:t>
      </w:r>
    </w:p>
    <w:p w:rsidR="0034175B" w:rsidRPr="007F3227" w:rsidRDefault="0034175B" w:rsidP="00870D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4175B" w:rsidRPr="007F3227" w:rsidRDefault="00773E50" w:rsidP="003469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kern w:val="3"/>
          <w:sz w:val="28"/>
          <w:szCs w:val="28"/>
        </w:rPr>
      </w:pPr>
      <w:r>
        <w:rPr>
          <w:kern w:val="3"/>
          <w:sz w:val="28"/>
          <w:szCs w:val="28"/>
        </w:rPr>
        <w:t>Рецензент</w:t>
      </w:r>
      <w:r w:rsidR="0034175B" w:rsidRPr="007F3227">
        <w:rPr>
          <w:kern w:val="3"/>
          <w:sz w:val="28"/>
          <w:szCs w:val="28"/>
        </w:rPr>
        <w:t xml:space="preserve">: </w:t>
      </w:r>
    </w:p>
    <w:p w:rsidR="0034175B" w:rsidRPr="007F3227" w:rsidRDefault="0034175B" w:rsidP="003469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kern w:val="3"/>
          <w:sz w:val="28"/>
          <w:szCs w:val="28"/>
        </w:rPr>
      </w:pPr>
    </w:p>
    <w:p w:rsidR="008F1445" w:rsidRPr="007F3227" w:rsidRDefault="008F1445" w:rsidP="008F14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8F1445" w:rsidRPr="007F3227" w:rsidRDefault="008F1445" w:rsidP="008F14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8F1445" w:rsidRPr="007F3227" w:rsidRDefault="008F1445" w:rsidP="008F14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8F1445" w:rsidRPr="007F3227" w:rsidRDefault="008F1445" w:rsidP="008F14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8F1445" w:rsidRPr="007F3227" w:rsidRDefault="008F1445" w:rsidP="008F14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8F1445" w:rsidRPr="007F3227" w:rsidRDefault="008F1445" w:rsidP="008F14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8F1445" w:rsidRPr="007F3227" w:rsidRDefault="008F1445" w:rsidP="008F14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8F1445" w:rsidRPr="007F3227" w:rsidRDefault="008F1445" w:rsidP="008F14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8F1445" w:rsidRPr="007F3227" w:rsidRDefault="008F1445" w:rsidP="008F14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8F1445" w:rsidRPr="007F3227" w:rsidRDefault="008F1445" w:rsidP="008F1445">
      <w:pPr>
        <w:jc w:val="both"/>
        <w:rPr>
          <w:sz w:val="28"/>
          <w:szCs w:val="28"/>
          <w:u w:val="single"/>
        </w:rPr>
      </w:pPr>
    </w:p>
    <w:p w:rsidR="008F1445" w:rsidRPr="007F3227" w:rsidRDefault="008F1445" w:rsidP="008F1445">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rPr>
      </w:pPr>
      <w:r w:rsidRPr="007F3227">
        <w:rPr>
          <w:b/>
          <w:sz w:val="28"/>
          <w:szCs w:val="28"/>
        </w:rPr>
        <w:br w:type="page"/>
      </w:r>
      <w:r w:rsidRPr="007F3227">
        <w:rPr>
          <w:b/>
          <w:sz w:val="28"/>
          <w:szCs w:val="28"/>
        </w:rPr>
        <w:lastRenderedPageBreak/>
        <w:t>СОДЕРЖАНИЕ</w:t>
      </w:r>
    </w:p>
    <w:p w:rsidR="008F1445" w:rsidRPr="007F3227" w:rsidRDefault="008F1445" w:rsidP="008F1445"/>
    <w:p w:rsidR="006B46FE" w:rsidRPr="007F3227" w:rsidRDefault="0070656C" w:rsidP="006B46FE">
      <w:pPr>
        <w:pStyle w:val="13"/>
        <w:numPr>
          <w:ilvl w:val="0"/>
          <w:numId w:val="2"/>
        </w:numPr>
        <w:tabs>
          <w:tab w:val="clear" w:pos="720"/>
          <w:tab w:val="num" w:pos="360"/>
        </w:tabs>
        <w:ind w:hanging="720"/>
        <w:rPr>
          <w:u w:val="single"/>
        </w:rPr>
      </w:pPr>
      <w:hyperlink w:anchor="_Toc306743744" w:history="1">
        <w:r w:rsidR="008F1445" w:rsidRPr="007F3227">
          <w:rPr>
            <w:rStyle w:val="a7"/>
            <w:color w:val="auto"/>
            <w:u w:val="none"/>
          </w:rPr>
          <w:t>Паспорт комплекта контрольно-оценочных средств</w:t>
        </w:r>
        <w:r w:rsidR="008F1445" w:rsidRPr="007F3227">
          <w:rPr>
            <w:webHidden/>
          </w:rPr>
          <w:tab/>
        </w:r>
      </w:hyperlink>
    </w:p>
    <w:p w:rsidR="006B46FE" w:rsidRPr="007F3227" w:rsidRDefault="003976CF" w:rsidP="006B46FE">
      <w:pPr>
        <w:pStyle w:val="13"/>
        <w:numPr>
          <w:ilvl w:val="0"/>
          <w:numId w:val="2"/>
        </w:numPr>
        <w:tabs>
          <w:tab w:val="clear" w:pos="720"/>
          <w:tab w:val="num" w:pos="360"/>
        </w:tabs>
        <w:ind w:hanging="720"/>
        <w:rPr>
          <w:u w:val="single"/>
        </w:rPr>
      </w:pPr>
      <w:r w:rsidRPr="007F3227">
        <w:fldChar w:fldCharType="begin"/>
      </w:r>
      <w:r w:rsidR="00F70340" w:rsidRPr="007F3227">
        <w:instrText>HYPERLINK \l "_Toc306743745"</w:instrText>
      </w:r>
      <w:r w:rsidRPr="007F3227">
        <w:fldChar w:fldCharType="separate"/>
      </w:r>
      <w:r w:rsidR="006B46FE" w:rsidRPr="007F3227">
        <w:t>Результаты освоения дисциплины, подлежащие проверке………………….</w:t>
      </w:r>
    </w:p>
    <w:p w:rsidR="008F1445" w:rsidRPr="007F3227" w:rsidRDefault="003976CF" w:rsidP="008F1445">
      <w:pPr>
        <w:pStyle w:val="13"/>
      </w:pPr>
      <w:r w:rsidRPr="007F3227">
        <w:fldChar w:fldCharType="end"/>
      </w:r>
      <w:hyperlink w:anchor="_Toc306743750" w:history="1">
        <w:r w:rsidR="008F1445" w:rsidRPr="007F3227">
          <w:rPr>
            <w:rStyle w:val="a7"/>
            <w:color w:val="auto"/>
            <w:u w:val="none"/>
          </w:rPr>
          <w:t>3.  Оценка освоения учебной дисциплины</w:t>
        </w:r>
        <w:r w:rsidR="008F1445" w:rsidRPr="007F3227">
          <w:rPr>
            <w:webHidden/>
          </w:rPr>
          <w:tab/>
        </w:r>
      </w:hyperlink>
    </w:p>
    <w:p w:rsidR="008F1445" w:rsidRPr="007F3227" w:rsidRDefault="0070656C" w:rsidP="008F1445">
      <w:pPr>
        <w:pStyle w:val="13"/>
      </w:pPr>
      <w:hyperlink w:anchor="_Toc306743759" w:history="1">
        <w:r w:rsidR="008F1445" w:rsidRPr="007F3227">
          <w:rPr>
            <w:rStyle w:val="a7"/>
            <w:color w:val="auto"/>
            <w:u w:val="none"/>
          </w:rPr>
          <w:t>4. Контрольно-оценочные материалы для итоговой аттестации по учебной дисциплине</w:t>
        </w:r>
        <w:r w:rsidR="008F1445" w:rsidRPr="007F3227">
          <w:rPr>
            <w:webHidden/>
          </w:rPr>
          <w:tab/>
        </w:r>
      </w:hyperlink>
    </w:p>
    <w:p w:rsidR="008F1445" w:rsidRPr="007F3227" w:rsidRDefault="008F1445" w:rsidP="008F1445">
      <w:pPr>
        <w:spacing w:line="360" w:lineRule="auto"/>
        <w:jc w:val="both"/>
        <w:rPr>
          <w:sz w:val="28"/>
          <w:szCs w:val="28"/>
        </w:rPr>
      </w:pPr>
      <w:r w:rsidRPr="007F3227">
        <w:rPr>
          <w:sz w:val="28"/>
          <w:szCs w:val="28"/>
        </w:rPr>
        <w:t>5. Приложения. Задания для оценки освоения дисциплины</w:t>
      </w:r>
      <w:r w:rsidR="00C55BCD" w:rsidRPr="007F3227">
        <w:rPr>
          <w:webHidden/>
          <w:sz w:val="28"/>
          <w:szCs w:val="28"/>
        </w:rPr>
        <w:t>…………………</w:t>
      </w:r>
    </w:p>
    <w:p w:rsidR="008F1445" w:rsidRPr="007F3227" w:rsidRDefault="008F1445" w:rsidP="008F1445">
      <w:pPr>
        <w:spacing w:line="360" w:lineRule="auto"/>
        <w:jc w:val="both"/>
        <w:rPr>
          <w:b/>
          <w:sz w:val="28"/>
          <w:szCs w:val="28"/>
        </w:rPr>
      </w:pPr>
    </w:p>
    <w:p w:rsidR="008F1445" w:rsidRPr="007F3227" w:rsidRDefault="008F1445" w:rsidP="008F1445">
      <w:pPr>
        <w:spacing w:line="360" w:lineRule="auto"/>
        <w:jc w:val="both"/>
        <w:rPr>
          <w:b/>
          <w:sz w:val="28"/>
          <w:szCs w:val="28"/>
        </w:rPr>
      </w:pPr>
    </w:p>
    <w:p w:rsidR="008F1445" w:rsidRPr="007F3227" w:rsidRDefault="008F1445" w:rsidP="008F1445">
      <w:pPr>
        <w:numPr>
          <w:ilvl w:val="0"/>
          <w:numId w:val="1"/>
        </w:numPr>
        <w:spacing w:line="360" w:lineRule="auto"/>
        <w:jc w:val="both"/>
        <w:rPr>
          <w:b/>
          <w:sz w:val="28"/>
          <w:szCs w:val="28"/>
        </w:rPr>
      </w:pPr>
      <w:r w:rsidRPr="007F3227">
        <w:rPr>
          <w:b/>
          <w:sz w:val="28"/>
          <w:szCs w:val="28"/>
        </w:rPr>
        <w:br w:type="page"/>
      </w:r>
      <w:r w:rsidRPr="007F3227">
        <w:rPr>
          <w:b/>
          <w:sz w:val="28"/>
          <w:szCs w:val="28"/>
        </w:rPr>
        <w:lastRenderedPageBreak/>
        <w:t xml:space="preserve">Паспорт комплекта контрольно-оценочных средств </w:t>
      </w:r>
      <w:r w:rsidRPr="007F3227">
        <w:rPr>
          <w:b/>
          <w:sz w:val="28"/>
          <w:szCs w:val="28"/>
        </w:rPr>
        <w:tab/>
      </w:r>
    </w:p>
    <w:p w:rsidR="008F1445" w:rsidRPr="007F3227" w:rsidRDefault="008F1445" w:rsidP="009C72B5">
      <w:pPr>
        <w:spacing w:line="360" w:lineRule="auto"/>
        <w:jc w:val="both"/>
        <w:rPr>
          <w:rStyle w:val="FontStyle44"/>
          <w:sz w:val="28"/>
          <w:szCs w:val="28"/>
        </w:rPr>
      </w:pPr>
      <w:r w:rsidRPr="007F3227">
        <w:tab/>
      </w:r>
      <w:r w:rsidRPr="007F3227">
        <w:rPr>
          <w:sz w:val="28"/>
          <w:szCs w:val="28"/>
        </w:rPr>
        <w:t xml:space="preserve">В результате освоения учебной </w:t>
      </w:r>
      <w:r w:rsidR="0034175B" w:rsidRPr="007F3227">
        <w:rPr>
          <w:sz w:val="28"/>
          <w:szCs w:val="28"/>
        </w:rPr>
        <w:t xml:space="preserve">дисциплины </w:t>
      </w:r>
      <w:r w:rsidR="00D11F27" w:rsidRPr="00D11F27">
        <w:rPr>
          <w:sz w:val="28"/>
          <w:szCs w:val="28"/>
        </w:rPr>
        <w:t xml:space="preserve">ОП.11 </w:t>
      </w:r>
      <w:r w:rsidR="0034175B" w:rsidRPr="007F3227">
        <w:rPr>
          <w:sz w:val="28"/>
          <w:szCs w:val="28"/>
        </w:rPr>
        <w:t xml:space="preserve">«Облачные технологии» </w:t>
      </w:r>
      <w:r w:rsidRPr="007F3227">
        <w:rPr>
          <w:sz w:val="28"/>
          <w:szCs w:val="28"/>
        </w:rPr>
        <w:t xml:space="preserve">обучающийся должен </w:t>
      </w:r>
      <w:r w:rsidR="009C72B5" w:rsidRPr="007F3227">
        <w:rPr>
          <w:sz w:val="28"/>
          <w:szCs w:val="28"/>
        </w:rPr>
        <w:t xml:space="preserve">обладать </w:t>
      </w:r>
      <w:r w:rsidR="002752EA" w:rsidRPr="007F3227">
        <w:rPr>
          <w:sz w:val="28"/>
          <w:szCs w:val="28"/>
        </w:rPr>
        <w:t xml:space="preserve">утвержденным перечнем знаний, умений и практического опыта на заседании ЦК </w:t>
      </w:r>
      <w:r w:rsidR="0034175B" w:rsidRPr="007F3227">
        <w:rPr>
          <w:sz w:val="28"/>
          <w:szCs w:val="28"/>
        </w:rPr>
        <w:t xml:space="preserve">по специальности </w:t>
      </w:r>
      <w:r w:rsidR="00C307E5" w:rsidRPr="00C307E5">
        <w:rPr>
          <w:sz w:val="28"/>
          <w:szCs w:val="28"/>
        </w:rPr>
        <w:t>09.02.11 «Разработка и управление программным обеспечением»</w:t>
      </w:r>
      <w:r w:rsidR="00C307E5">
        <w:rPr>
          <w:sz w:val="28"/>
          <w:szCs w:val="28"/>
        </w:rPr>
        <w:t xml:space="preserve"> </w:t>
      </w:r>
      <w:r w:rsidR="00A26665" w:rsidRPr="007F3227">
        <w:rPr>
          <w:sz w:val="28"/>
          <w:szCs w:val="28"/>
        </w:rPr>
        <w:t xml:space="preserve">со </w:t>
      </w:r>
      <w:r w:rsidRPr="007F3227">
        <w:rPr>
          <w:iCs/>
          <w:sz w:val="28"/>
          <w:szCs w:val="28"/>
        </w:rPr>
        <w:t xml:space="preserve">следующими </w:t>
      </w:r>
      <w:r w:rsidRPr="007F3227">
        <w:rPr>
          <w:sz w:val="28"/>
          <w:szCs w:val="28"/>
        </w:rPr>
        <w:t>умениями, знаниями</w:t>
      </w:r>
      <w:r w:rsidRPr="007F3227">
        <w:rPr>
          <w:rStyle w:val="FontStyle44"/>
          <w:sz w:val="28"/>
          <w:szCs w:val="28"/>
        </w:rPr>
        <w:t>:</w:t>
      </w:r>
    </w:p>
    <w:p w:rsidR="00665228" w:rsidRPr="007F3227" w:rsidRDefault="00665228" w:rsidP="00970D4E">
      <w:pPr>
        <w:ind w:firstLine="851"/>
        <w:jc w:val="both"/>
        <w:rPr>
          <w:rStyle w:val="FontStyle44"/>
          <w:b/>
          <w:sz w:val="28"/>
          <w:szCs w:val="28"/>
        </w:rPr>
      </w:pPr>
      <w:r w:rsidRPr="007F3227">
        <w:rPr>
          <w:rStyle w:val="FontStyle44"/>
          <w:b/>
          <w:sz w:val="28"/>
          <w:szCs w:val="28"/>
        </w:rPr>
        <w:t>Уметь:</w:t>
      </w:r>
    </w:p>
    <w:p w:rsidR="000E1B5B" w:rsidRPr="007F3227" w:rsidRDefault="008F1445" w:rsidP="00970D4E">
      <w:pPr>
        <w:suppressAutoHyphens/>
        <w:ind w:firstLine="851"/>
        <w:jc w:val="both"/>
        <w:rPr>
          <w:sz w:val="28"/>
          <w:szCs w:val="28"/>
        </w:rPr>
      </w:pPr>
      <w:r w:rsidRPr="007F3227">
        <w:rPr>
          <w:rStyle w:val="FontStyle44"/>
          <w:sz w:val="28"/>
          <w:szCs w:val="28"/>
        </w:rPr>
        <w:t>У</w:t>
      </w:r>
      <w:r w:rsidR="008106AF" w:rsidRPr="007F3227">
        <w:rPr>
          <w:rStyle w:val="FontStyle44"/>
          <w:sz w:val="28"/>
          <w:szCs w:val="28"/>
        </w:rPr>
        <w:t>1-</w:t>
      </w:r>
      <w:r w:rsidR="00665228" w:rsidRPr="007F3227">
        <w:rPr>
          <w:rStyle w:val="FontStyle44"/>
          <w:sz w:val="28"/>
          <w:szCs w:val="28"/>
        </w:rPr>
        <w:t>создавать и редактировать документы в облачной среде</w:t>
      </w:r>
      <w:r w:rsidR="000E1B5B" w:rsidRPr="007F3227">
        <w:rPr>
          <w:sz w:val="28"/>
          <w:szCs w:val="28"/>
        </w:rPr>
        <w:t>;</w:t>
      </w:r>
    </w:p>
    <w:p w:rsidR="000E1B5B" w:rsidRPr="007F3227" w:rsidRDefault="00D901A1" w:rsidP="00970D4E">
      <w:pPr>
        <w:suppressAutoHyphens/>
        <w:ind w:firstLine="851"/>
        <w:jc w:val="both"/>
        <w:rPr>
          <w:sz w:val="28"/>
          <w:szCs w:val="28"/>
        </w:rPr>
      </w:pPr>
      <w:r w:rsidRPr="007F3227">
        <w:rPr>
          <w:sz w:val="28"/>
          <w:szCs w:val="28"/>
        </w:rPr>
        <w:t>У2</w:t>
      </w:r>
      <w:r w:rsidR="00A26665" w:rsidRPr="007F3227">
        <w:rPr>
          <w:sz w:val="28"/>
          <w:szCs w:val="28"/>
        </w:rPr>
        <w:t>-</w:t>
      </w:r>
      <w:r w:rsidR="00665228" w:rsidRPr="007F3227">
        <w:rPr>
          <w:sz w:val="28"/>
          <w:szCs w:val="28"/>
        </w:rPr>
        <w:t>настраивать средства виртуализации</w:t>
      </w:r>
      <w:r w:rsidR="00A26665" w:rsidRPr="007F3227">
        <w:rPr>
          <w:sz w:val="28"/>
          <w:szCs w:val="28"/>
        </w:rPr>
        <w:t>;</w:t>
      </w:r>
    </w:p>
    <w:p w:rsidR="00507ACF" w:rsidRPr="007F3227" w:rsidRDefault="00D901A1" w:rsidP="00970D4E">
      <w:pPr>
        <w:suppressAutoHyphens/>
        <w:ind w:firstLine="851"/>
        <w:jc w:val="both"/>
        <w:rPr>
          <w:sz w:val="28"/>
          <w:szCs w:val="28"/>
        </w:rPr>
      </w:pPr>
      <w:r w:rsidRPr="007F3227">
        <w:rPr>
          <w:sz w:val="28"/>
          <w:szCs w:val="28"/>
        </w:rPr>
        <w:t>У3</w:t>
      </w:r>
      <w:r w:rsidR="001712BD" w:rsidRPr="007F3227">
        <w:rPr>
          <w:sz w:val="28"/>
          <w:szCs w:val="28"/>
        </w:rPr>
        <w:t>-</w:t>
      </w:r>
      <w:r w:rsidR="00B34B8A" w:rsidRPr="007F3227">
        <w:rPr>
          <w:sz w:val="28"/>
          <w:szCs w:val="28"/>
        </w:rPr>
        <w:t>устанавливать и настраивать Git;</w:t>
      </w:r>
    </w:p>
    <w:p w:rsidR="00B34B8A" w:rsidRPr="007F3227" w:rsidRDefault="00D901A1" w:rsidP="00970D4E">
      <w:pPr>
        <w:suppressAutoHyphens/>
        <w:ind w:firstLine="851"/>
        <w:jc w:val="both"/>
        <w:rPr>
          <w:sz w:val="28"/>
          <w:szCs w:val="28"/>
        </w:rPr>
      </w:pPr>
      <w:r w:rsidRPr="007F3227">
        <w:rPr>
          <w:sz w:val="28"/>
          <w:szCs w:val="28"/>
        </w:rPr>
        <w:t>У4</w:t>
      </w:r>
      <w:r w:rsidR="00B34B8A" w:rsidRPr="007F3227">
        <w:rPr>
          <w:sz w:val="28"/>
          <w:szCs w:val="28"/>
        </w:rPr>
        <w:t>-выкладывать проекты на GitHub;</w:t>
      </w:r>
    </w:p>
    <w:p w:rsidR="008F1445" w:rsidRPr="007F3227" w:rsidRDefault="00D901A1" w:rsidP="00970D4E">
      <w:pPr>
        <w:suppressAutoHyphens/>
        <w:ind w:firstLine="851"/>
        <w:jc w:val="both"/>
        <w:rPr>
          <w:sz w:val="28"/>
          <w:szCs w:val="28"/>
        </w:rPr>
      </w:pPr>
      <w:r w:rsidRPr="007F3227">
        <w:rPr>
          <w:sz w:val="28"/>
          <w:szCs w:val="28"/>
        </w:rPr>
        <w:t>У5</w:t>
      </w:r>
      <w:r w:rsidR="008106AF" w:rsidRPr="007F3227">
        <w:rPr>
          <w:sz w:val="28"/>
          <w:szCs w:val="28"/>
        </w:rPr>
        <w:t>-</w:t>
      </w:r>
      <w:r w:rsidR="00B34B8A" w:rsidRPr="007F3227">
        <w:rPr>
          <w:sz w:val="28"/>
          <w:szCs w:val="28"/>
        </w:rPr>
        <w:t>устанавливать и настраивать Docker в ОС Ubuntu и Windows;</w:t>
      </w:r>
    </w:p>
    <w:p w:rsidR="00B34B8A" w:rsidRPr="007F3227" w:rsidRDefault="00D901A1" w:rsidP="00970D4E">
      <w:pPr>
        <w:suppressAutoHyphens/>
        <w:ind w:firstLine="851"/>
        <w:jc w:val="both"/>
        <w:rPr>
          <w:sz w:val="28"/>
          <w:szCs w:val="28"/>
        </w:rPr>
      </w:pPr>
      <w:r w:rsidRPr="007F3227">
        <w:rPr>
          <w:sz w:val="28"/>
          <w:szCs w:val="28"/>
        </w:rPr>
        <w:t>У6</w:t>
      </w:r>
      <w:r w:rsidR="00B34B8A" w:rsidRPr="007F3227">
        <w:rPr>
          <w:sz w:val="28"/>
          <w:szCs w:val="28"/>
        </w:rPr>
        <w:t>-работать с контейнерами, образами и Dockerfile;</w:t>
      </w:r>
    </w:p>
    <w:p w:rsidR="00B34B8A" w:rsidRPr="007F3227" w:rsidRDefault="00D901A1" w:rsidP="00970D4E">
      <w:pPr>
        <w:suppressAutoHyphens/>
        <w:ind w:firstLine="851"/>
        <w:jc w:val="both"/>
        <w:rPr>
          <w:rStyle w:val="FontStyle44"/>
          <w:sz w:val="28"/>
          <w:szCs w:val="28"/>
        </w:rPr>
      </w:pPr>
      <w:r w:rsidRPr="007F3227">
        <w:rPr>
          <w:sz w:val="28"/>
          <w:szCs w:val="28"/>
        </w:rPr>
        <w:t>У7</w:t>
      </w:r>
      <w:r w:rsidR="00B34B8A" w:rsidRPr="007F3227">
        <w:rPr>
          <w:sz w:val="28"/>
          <w:szCs w:val="28"/>
        </w:rPr>
        <w:t>-запускать приложения с несколькими контейнерами при помощи DockerCompose.</w:t>
      </w:r>
    </w:p>
    <w:p w:rsidR="00D23395" w:rsidRPr="007F3227" w:rsidRDefault="00D23395" w:rsidP="00970D4E">
      <w:pPr>
        <w:suppressAutoHyphens/>
        <w:ind w:firstLine="851"/>
        <w:jc w:val="both"/>
        <w:rPr>
          <w:rStyle w:val="FontStyle44"/>
          <w:b/>
          <w:sz w:val="28"/>
          <w:szCs w:val="28"/>
        </w:rPr>
      </w:pPr>
    </w:p>
    <w:p w:rsidR="00785316" w:rsidRPr="007F3227" w:rsidRDefault="00785316" w:rsidP="00970D4E">
      <w:pPr>
        <w:suppressAutoHyphens/>
        <w:ind w:firstLine="851"/>
        <w:jc w:val="both"/>
        <w:rPr>
          <w:rStyle w:val="FontStyle44"/>
          <w:b/>
          <w:sz w:val="28"/>
          <w:szCs w:val="28"/>
        </w:rPr>
      </w:pPr>
      <w:r w:rsidRPr="007F3227">
        <w:rPr>
          <w:rStyle w:val="FontStyle44"/>
          <w:b/>
          <w:sz w:val="28"/>
          <w:szCs w:val="28"/>
        </w:rPr>
        <w:t>Знать:</w:t>
      </w:r>
    </w:p>
    <w:p w:rsidR="000E1B5B" w:rsidRPr="007F3227" w:rsidRDefault="008106AF" w:rsidP="00970D4E">
      <w:pPr>
        <w:suppressAutoHyphens/>
        <w:ind w:firstLine="851"/>
        <w:jc w:val="both"/>
        <w:rPr>
          <w:sz w:val="28"/>
          <w:szCs w:val="28"/>
        </w:rPr>
      </w:pPr>
      <w:r w:rsidRPr="007F3227">
        <w:rPr>
          <w:rStyle w:val="FontStyle44"/>
          <w:sz w:val="28"/>
          <w:szCs w:val="28"/>
        </w:rPr>
        <w:t>З1-</w:t>
      </w:r>
      <w:r w:rsidR="00581BE1" w:rsidRPr="007F3227">
        <w:rPr>
          <w:rStyle w:val="FontStyle44"/>
          <w:sz w:val="28"/>
          <w:szCs w:val="28"/>
        </w:rPr>
        <w:t>историю, определение, классификацию</w:t>
      </w:r>
      <w:r w:rsidR="00785316" w:rsidRPr="007F3227">
        <w:rPr>
          <w:rStyle w:val="FontStyle44"/>
          <w:sz w:val="28"/>
          <w:szCs w:val="28"/>
        </w:rPr>
        <w:t xml:space="preserve"> облачных технологий</w:t>
      </w:r>
      <w:r w:rsidR="000E1B5B" w:rsidRPr="007F3227">
        <w:rPr>
          <w:sz w:val="28"/>
          <w:szCs w:val="28"/>
        </w:rPr>
        <w:t>;</w:t>
      </w:r>
    </w:p>
    <w:p w:rsidR="000E1B5B" w:rsidRPr="007F3227" w:rsidRDefault="008106AF" w:rsidP="00970D4E">
      <w:pPr>
        <w:suppressAutoHyphens/>
        <w:ind w:firstLine="851"/>
        <w:jc w:val="both"/>
        <w:rPr>
          <w:sz w:val="28"/>
          <w:szCs w:val="28"/>
        </w:rPr>
      </w:pPr>
      <w:r w:rsidRPr="007F3227">
        <w:rPr>
          <w:sz w:val="28"/>
          <w:szCs w:val="28"/>
        </w:rPr>
        <w:t>З2-</w:t>
      </w:r>
      <w:r w:rsidR="00581BE1" w:rsidRPr="007F3227">
        <w:rPr>
          <w:sz w:val="28"/>
          <w:szCs w:val="28"/>
        </w:rPr>
        <w:t>модели облачных сервисов</w:t>
      </w:r>
      <w:r w:rsidR="000E1B5B" w:rsidRPr="007F3227">
        <w:rPr>
          <w:sz w:val="28"/>
          <w:szCs w:val="28"/>
        </w:rPr>
        <w:t>;</w:t>
      </w:r>
    </w:p>
    <w:p w:rsidR="000E1B5B" w:rsidRPr="007F3227" w:rsidRDefault="008106AF" w:rsidP="00970D4E">
      <w:pPr>
        <w:suppressAutoHyphens/>
        <w:ind w:firstLine="851"/>
        <w:jc w:val="both"/>
        <w:rPr>
          <w:sz w:val="28"/>
          <w:szCs w:val="28"/>
        </w:rPr>
      </w:pPr>
      <w:r w:rsidRPr="007F3227">
        <w:rPr>
          <w:sz w:val="28"/>
          <w:szCs w:val="28"/>
        </w:rPr>
        <w:t>З3-</w:t>
      </w:r>
      <w:r w:rsidR="00581BE1" w:rsidRPr="007F3227">
        <w:rPr>
          <w:sz w:val="28"/>
          <w:szCs w:val="28"/>
        </w:rPr>
        <w:t>понятие, виды виртуализации и гипервизора</w:t>
      </w:r>
      <w:r w:rsidR="000E1B5B" w:rsidRPr="007F3227">
        <w:rPr>
          <w:sz w:val="28"/>
          <w:szCs w:val="28"/>
        </w:rPr>
        <w:t>;</w:t>
      </w:r>
    </w:p>
    <w:p w:rsidR="00581BE1" w:rsidRPr="007F3227" w:rsidRDefault="00581BE1" w:rsidP="00970D4E">
      <w:pPr>
        <w:suppressAutoHyphens/>
        <w:ind w:firstLine="851"/>
        <w:jc w:val="both"/>
        <w:rPr>
          <w:sz w:val="28"/>
          <w:szCs w:val="28"/>
        </w:rPr>
      </w:pPr>
      <w:r w:rsidRPr="007F3227">
        <w:rPr>
          <w:sz w:val="28"/>
          <w:szCs w:val="28"/>
        </w:rPr>
        <w:t xml:space="preserve">З4-основные принципы работы с </w:t>
      </w:r>
      <w:r w:rsidR="00196D43" w:rsidRPr="007F3227">
        <w:rPr>
          <w:sz w:val="28"/>
          <w:szCs w:val="28"/>
        </w:rPr>
        <w:t xml:space="preserve">файлами </w:t>
      </w:r>
      <w:r w:rsidRPr="007F3227">
        <w:rPr>
          <w:sz w:val="28"/>
          <w:szCs w:val="28"/>
        </w:rPr>
        <w:t>в онлайн-сервисах</w:t>
      </w:r>
      <w:r w:rsidR="00196D43" w:rsidRPr="007F3227">
        <w:rPr>
          <w:sz w:val="28"/>
          <w:szCs w:val="28"/>
        </w:rPr>
        <w:t>;</w:t>
      </w:r>
    </w:p>
    <w:p w:rsidR="000E1B5B" w:rsidRPr="007F3227" w:rsidRDefault="00581BE1" w:rsidP="00970D4E">
      <w:pPr>
        <w:suppressAutoHyphens/>
        <w:ind w:firstLine="851"/>
        <w:jc w:val="both"/>
        <w:rPr>
          <w:sz w:val="28"/>
          <w:szCs w:val="28"/>
        </w:rPr>
      </w:pPr>
      <w:r w:rsidRPr="007F3227">
        <w:rPr>
          <w:sz w:val="28"/>
          <w:szCs w:val="28"/>
        </w:rPr>
        <w:t>З5</w:t>
      </w:r>
      <w:r w:rsidR="008106AF" w:rsidRPr="007F3227">
        <w:rPr>
          <w:sz w:val="28"/>
          <w:szCs w:val="28"/>
        </w:rPr>
        <w:t>-</w:t>
      </w:r>
      <w:r w:rsidRPr="007F3227">
        <w:rPr>
          <w:sz w:val="28"/>
          <w:szCs w:val="28"/>
        </w:rPr>
        <w:t xml:space="preserve">принципы работы с </w:t>
      </w:r>
      <w:r w:rsidRPr="007F3227">
        <w:rPr>
          <w:sz w:val="28"/>
          <w:szCs w:val="28"/>
          <w:lang w:val="en-US"/>
        </w:rPr>
        <w:t>Git</w:t>
      </w:r>
      <w:r w:rsidRPr="007F3227">
        <w:rPr>
          <w:sz w:val="28"/>
          <w:szCs w:val="28"/>
        </w:rPr>
        <w:t xml:space="preserve"> и </w:t>
      </w:r>
      <w:r w:rsidRPr="007F3227">
        <w:rPr>
          <w:sz w:val="28"/>
          <w:szCs w:val="28"/>
          <w:lang w:val="en-US"/>
        </w:rPr>
        <w:t>GitHub</w:t>
      </w:r>
      <w:r w:rsidR="000E1B5B" w:rsidRPr="007F3227">
        <w:rPr>
          <w:sz w:val="28"/>
          <w:szCs w:val="28"/>
        </w:rPr>
        <w:t>;</w:t>
      </w:r>
    </w:p>
    <w:p w:rsidR="000E1B5B" w:rsidRPr="007F3227" w:rsidRDefault="00581BE1" w:rsidP="00970D4E">
      <w:pPr>
        <w:suppressAutoHyphens/>
        <w:ind w:firstLine="851"/>
        <w:jc w:val="both"/>
        <w:rPr>
          <w:sz w:val="28"/>
          <w:szCs w:val="28"/>
        </w:rPr>
      </w:pPr>
      <w:r w:rsidRPr="007F3227">
        <w:rPr>
          <w:sz w:val="28"/>
          <w:szCs w:val="28"/>
        </w:rPr>
        <w:t>З6</w:t>
      </w:r>
      <w:r w:rsidR="008106AF" w:rsidRPr="007F3227">
        <w:rPr>
          <w:sz w:val="28"/>
          <w:szCs w:val="28"/>
        </w:rPr>
        <w:t>-</w:t>
      </w:r>
      <w:r w:rsidRPr="007F3227">
        <w:rPr>
          <w:sz w:val="28"/>
          <w:szCs w:val="28"/>
        </w:rPr>
        <w:t xml:space="preserve">основные команды </w:t>
      </w:r>
      <w:r w:rsidRPr="007F3227">
        <w:rPr>
          <w:sz w:val="28"/>
          <w:szCs w:val="28"/>
          <w:lang w:val="en-US"/>
        </w:rPr>
        <w:t>Git</w:t>
      </w:r>
      <w:r w:rsidRPr="007F3227">
        <w:rPr>
          <w:sz w:val="28"/>
          <w:szCs w:val="28"/>
        </w:rPr>
        <w:t>;</w:t>
      </w:r>
    </w:p>
    <w:p w:rsidR="00581BE1" w:rsidRPr="007F3227" w:rsidRDefault="00581BE1" w:rsidP="00970D4E">
      <w:pPr>
        <w:suppressAutoHyphens/>
        <w:ind w:firstLine="851"/>
        <w:jc w:val="both"/>
        <w:rPr>
          <w:sz w:val="28"/>
          <w:szCs w:val="28"/>
        </w:rPr>
      </w:pPr>
      <w:r w:rsidRPr="007F3227">
        <w:rPr>
          <w:sz w:val="28"/>
          <w:szCs w:val="28"/>
        </w:rPr>
        <w:t xml:space="preserve">З7-основные понятия </w:t>
      </w:r>
      <w:r w:rsidRPr="007F3227">
        <w:rPr>
          <w:sz w:val="28"/>
          <w:szCs w:val="28"/>
          <w:lang w:val="en-US"/>
        </w:rPr>
        <w:t>Docker</w:t>
      </w:r>
      <w:r w:rsidRPr="007F3227">
        <w:rPr>
          <w:sz w:val="28"/>
          <w:szCs w:val="28"/>
        </w:rPr>
        <w:t xml:space="preserve"> и принцип работы с ним;</w:t>
      </w:r>
    </w:p>
    <w:p w:rsidR="00581BE1" w:rsidRPr="007F3227" w:rsidRDefault="00581BE1" w:rsidP="00970D4E">
      <w:pPr>
        <w:suppressAutoHyphens/>
        <w:ind w:firstLine="851"/>
        <w:jc w:val="both"/>
        <w:rPr>
          <w:sz w:val="28"/>
          <w:szCs w:val="28"/>
        </w:rPr>
      </w:pPr>
      <w:r w:rsidRPr="007F3227">
        <w:rPr>
          <w:sz w:val="28"/>
          <w:szCs w:val="28"/>
        </w:rPr>
        <w:t xml:space="preserve">З8-основные команды </w:t>
      </w:r>
      <w:r w:rsidRPr="007F3227">
        <w:rPr>
          <w:sz w:val="28"/>
          <w:szCs w:val="28"/>
          <w:lang w:val="en-US"/>
        </w:rPr>
        <w:t>Docker</w:t>
      </w:r>
      <w:r w:rsidRPr="007F3227">
        <w:rPr>
          <w:sz w:val="28"/>
          <w:szCs w:val="28"/>
        </w:rPr>
        <w:t>.</w:t>
      </w:r>
    </w:p>
    <w:p w:rsidR="006E3DAB" w:rsidRPr="007F3227" w:rsidRDefault="006E3DAB" w:rsidP="00970D4E">
      <w:pPr>
        <w:suppressAutoHyphens/>
        <w:ind w:firstLine="851"/>
        <w:jc w:val="both"/>
        <w:rPr>
          <w:sz w:val="28"/>
          <w:szCs w:val="28"/>
        </w:rPr>
      </w:pPr>
    </w:p>
    <w:p w:rsidR="006E3DAB" w:rsidRPr="007F3227" w:rsidRDefault="006E3DAB" w:rsidP="00970D4E">
      <w:pPr>
        <w:suppressAutoHyphens/>
        <w:ind w:firstLine="851"/>
        <w:jc w:val="both"/>
        <w:rPr>
          <w:b/>
          <w:sz w:val="28"/>
          <w:szCs w:val="28"/>
        </w:rPr>
      </w:pPr>
      <w:r w:rsidRPr="007F3227">
        <w:rPr>
          <w:b/>
          <w:sz w:val="28"/>
          <w:szCs w:val="28"/>
        </w:rPr>
        <w:t>Практический опыт:</w:t>
      </w:r>
    </w:p>
    <w:p w:rsidR="00981C8A" w:rsidRPr="007F3227" w:rsidRDefault="00970D4E" w:rsidP="00970D4E">
      <w:pPr>
        <w:suppressAutoHyphens/>
        <w:ind w:firstLine="851"/>
        <w:jc w:val="both"/>
        <w:rPr>
          <w:sz w:val="28"/>
          <w:szCs w:val="28"/>
        </w:rPr>
      </w:pPr>
      <w:r w:rsidRPr="007F3227">
        <w:rPr>
          <w:sz w:val="28"/>
          <w:szCs w:val="28"/>
        </w:rPr>
        <w:t xml:space="preserve">ПО1: </w:t>
      </w:r>
      <w:r w:rsidR="00D901A1" w:rsidRPr="007F3227">
        <w:rPr>
          <w:rStyle w:val="FontStyle44"/>
          <w:sz w:val="28"/>
          <w:szCs w:val="28"/>
        </w:rPr>
        <w:t>создавать и редактировать документы в облачной среде;</w:t>
      </w:r>
    </w:p>
    <w:p w:rsidR="002752EA" w:rsidRPr="007F3227" w:rsidRDefault="00D901A1" w:rsidP="00970D4E">
      <w:pPr>
        <w:suppressAutoHyphens/>
        <w:ind w:firstLine="851"/>
        <w:jc w:val="both"/>
        <w:rPr>
          <w:sz w:val="28"/>
          <w:szCs w:val="28"/>
        </w:rPr>
      </w:pPr>
      <w:r w:rsidRPr="007F3227">
        <w:rPr>
          <w:sz w:val="28"/>
          <w:szCs w:val="28"/>
        </w:rPr>
        <w:t xml:space="preserve">ПО2: </w:t>
      </w:r>
      <w:r w:rsidR="00251BA1" w:rsidRPr="007F3227">
        <w:rPr>
          <w:sz w:val="28"/>
          <w:szCs w:val="28"/>
        </w:rPr>
        <w:t>настраивать средства виртуализации;</w:t>
      </w:r>
    </w:p>
    <w:p w:rsidR="00251BA1" w:rsidRPr="007F3227" w:rsidRDefault="00251BA1" w:rsidP="00970D4E">
      <w:pPr>
        <w:suppressAutoHyphens/>
        <w:ind w:firstLine="851"/>
        <w:jc w:val="both"/>
        <w:rPr>
          <w:sz w:val="28"/>
          <w:szCs w:val="28"/>
        </w:rPr>
      </w:pPr>
      <w:r w:rsidRPr="007F3227">
        <w:rPr>
          <w:sz w:val="28"/>
          <w:szCs w:val="28"/>
        </w:rPr>
        <w:t xml:space="preserve">ПО3: устанавливать и настраивать </w:t>
      </w:r>
      <w:r w:rsidRPr="007F3227">
        <w:rPr>
          <w:sz w:val="28"/>
          <w:szCs w:val="28"/>
          <w:lang w:val="en-US"/>
        </w:rPr>
        <w:t>Git</w:t>
      </w:r>
      <w:r w:rsidRPr="007F3227">
        <w:rPr>
          <w:sz w:val="28"/>
          <w:szCs w:val="28"/>
        </w:rPr>
        <w:t>;</w:t>
      </w:r>
    </w:p>
    <w:p w:rsidR="00251BA1" w:rsidRPr="007F3227" w:rsidRDefault="00251BA1" w:rsidP="00970D4E">
      <w:pPr>
        <w:suppressAutoHyphens/>
        <w:ind w:firstLine="851"/>
        <w:jc w:val="both"/>
        <w:rPr>
          <w:sz w:val="28"/>
          <w:szCs w:val="28"/>
        </w:rPr>
      </w:pPr>
      <w:r w:rsidRPr="007F3227">
        <w:rPr>
          <w:sz w:val="28"/>
          <w:szCs w:val="28"/>
        </w:rPr>
        <w:t xml:space="preserve">ПО4: выкладывать проекты на </w:t>
      </w:r>
      <w:r w:rsidRPr="007F3227">
        <w:rPr>
          <w:sz w:val="28"/>
          <w:szCs w:val="28"/>
          <w:lang w:val="en-US"/>
        </w:rPr>
        <w:t>GitHub</w:t>
      </w:r>
      <w:r w:rsidRPr="007F3227">
        <w:rPr>
          <w:sz w:val="28"/>
          <w:szCs w:val="28"/>
        </w:rPr>
        <w:t xml:space="preserve"> при помощи </w:t>
      </w:r>
      <w:r w:rsidRPr="007F3227">
        <w:rPr>
          <w:sz w:val="28"/>
          <w:szCs w:val="28"/>
          <w:lang w:val="en-US"/>
        </w:rPr>
        <w:t>Git</w:t>
      </w:r>
      <w:r w:rsidRPr="007F3227">
        <w:rPr>
          <w:sz w:val="28"/>
          <w:szCs w:val="28"/>
        </w:rPr>
        <w:t>;</w:t>
      </w:r>
    </w:p>
    <w:p w:rsidR="00251BA1" w:rsidRPr="007F3227" w:rsidRDefault="00251BA1" w:rsidP="00970D4E">
      <w:pPr>
        <w:suppressAutoHyphens/>
        <w:ind w:firstLine="851"/>
        <w:jc w:val="both"/>
        <w:rPr>
          <w:sz w:val="28"/>
          <w:szCs w:val="28"/>
        </w:rPr>
      </w:pPr>
      <w:r w:rsidRPr="007F3227">
        <w:rPr>
          <w:sz w:val="28"/>
          <w:szCs w:val="28"/>
        </w:rPr>
        <w:t xml:space="preserve">ПО5: устанавливать и настраивать </w:t>
      </w:r>
      <w:r w:rsidRPr="007F3227">
        <w:rPr>
          <w:sz w:val="28"/>
          <w:szCs w:val="28"/>
          <w:lang w:val="en-US"/>
        </w:rPr>
        <w:t>Docker</w:t>
      </w:r>
      <w:r w:rsidRPr="007F3227">
        <w:rPr>
          <w:sz w:val="28"/>
          <w:szCs w:val="28"/>
        </w:rPr>
        <w:t>;</w:t>
      </w:r>
    </w:p>
    <w:p w:rsidR="00CA05BF" w:rsidRPr="007F3227" w:rsidRDefault="00CA05BF" w:rsidP="00970D4E">
      <w:pPr>
        <w:suppressAutoHyphens/>
        <w:ind w:firstLine="851"/>
        <w:jc w:val="both"/>
        <w:rPr>
          <w:sz w:val="28"/>
          <w:szCs w:val="28"/>
        </w:rPr>
      </w:pPr>
      <w:r w:rsidRPr="007F3227">
        <w:rPr>
          <w:sz w:val="28"/>
          <w:szCs w:val="28"/>
        </w:rPr>
        <w:t xml:space="preserve">ПО6: создавать и запускать приложения в </w:t>
      </w:r>
      <w:r w:rsidRPr="007F3227">
        <w:rPr>
          <w:sz w:val="28"/>
          <w:szCs w:val="28"/>
          <w:lang w:val="en-US"/>
        </w:rPr>
        <w:t>Docker</w:t>
      </w:r>
      <w:r w:rsidRPr="007F3227">
        <w:rPr>
          <w:sz w:val="28"/>
          <w:szCs w:val="28"/>
        </w:rPr>
        <w:t>.</w:t>
      </w:r>
    </w:p>
    <w:p w:rsidR="002752EA" w:rsidRPr="007F3227" w:rsidRDefault="002752EA" w:rsidP="00970D4E">
      <w:pPr>
        <w:suppressAutoHyphens/>
        <w:ind w:firstLine="851"/>
        <w:jc w:val="both"/>
        <w:rPr>
          <w:sz w:val="28"/>
          <w:szCs w:val="28"/>
        </w:rPr>
      </w:pPr>
    </w:p>
    <w:p w:rsidR="00972FBD" w:rsidRPr="00683034" w:rsidRDefault="002767DB" w:rsidP="00683034">
      <w:pPr>
        <w:tabs>
          <w:tab w:val="left" w:pos="993"/>
        </w:tabs>
        <w:suppressAutoHyphens/>
        <w:ind w:firstLine="851"/>
        <w:jc w:val="both"/>
        <w:rPr>
          <w:b/>
          <w:sz w:val="28"/>
          <w:szCs w:val="28"/>
        </w:rPr>
      </w:pPr>
      <w:r w:rsidRPr="00683034">
        <w:rPr>
          <w:b/>
          <w:sz w:val="28"/>
          <w:szCs w:val="28"/>
        </w:rPr>
        <w:t>Общие компетенции:</w:t>
      </w:r>
    </w:p>
    <w:p w:rsidR="00773E50" w:rsidRDefault="00773E50" w:rsidP="00773E50">
      <w:pPr>
        <w:pBdr>
          <w:top w:val="nil"/>
          <w:left w:val="nil"/>
          <w:bottom w:val="nil"/>
          <w:right w:val="nil"/>
          <w:between w:val="nil"/>
        </w:pBdr>
        <w:tabs>
          <w:tab w:val="left" w:pos="1134"/>
        </w:tabs>
        <w:suppressAutoHyphens/>
        <w:ind w:firstLine="851"/>
        <w:jc w:val="both"/>
        <w:textDirection w:val="btLr"/>
        <w:textAlignment w:val="top"/>
        <w:outlineLvl w:val="0"/>
        <w:rPr>
          <w:color w:val="000000"/>
          <w:sz w:val="28"/>
          <w:szCs w:val="28"/>
        </w:rPr>
      </w:pPr>
      <w:r>
        <w:rPr>
          <w:color w:val="000000"/>
          <w:sz w:val="28"/>
          <w:szCs w:val="28"/>
        </w:rPr>
        <w:t>ОК 1. Выбирать способы решения задач профессиональной деятельности применительно к различным контекстам </w:t>
      </w:r>
    </w:p>
    <w:p w:rsidR="00773E50" w:rsidRDefault="00773E50" w:rsidP="00773E50">
      <w:pPr>
        <w:pBdr>
          <w:top w:val="nil"/>
          <w:left w:val="nil"/>
          <w:bottom w:val="nil"/>
          <w:right w:val="nil"/>
          <w:between w:val="nil"/>
        </w:pBdr>
        <w:tabs>
          <w:tab w:val="left" w:pos="1134"/>
        </w:tabs>
        <w:suppressAutoHyphens/>
        <w:ind w:firstLine="851"/>
        <w:jc w:val="both"/>
        <w:textDirection w:val="btLr"/>
        <w:textAlignment w:val="top"/>
        <w:outlineLvl w:val="0"/>
        <w:rPr>
          <w:color w:val="000000"/>
          <w:sz w:val="28"/>
          <w:szCs w:val="28"/>
        </w:rPr>
      </w:pPr>
      <w:r>
        <w:rPr>
          <w:color w:val="000000"/>
          <w:sz w:val="28"/>
          <w:szCs w:val="28"/>
        </w:rPr>
        <w:t xml:space="preserve">ОК 2. Использовать современные средства поиска, анализа и </w:t>
      </w:r>
      <w:r w:rsidR="00711FFA">
        <w:rPr>
          <w:color w:val="000000"/>
          <w:sz w:val="28"/>
          <w:szCs w:val="28"/>
        </w:rPr>
        <w:t>интерпретации информации,</w:t>
      </w:r>
      <w:r>
        <w:rPr>
          <w:color w:val="000000"/>
          <w:sz w:val="28"/>
          <w:szCs w:val="28"/>
        </w:rPr>
        <w:t xml:space="preserve"> и информационные технологии для выполнения задач профессиональной деятельности </w:t>
      </w:r>
    </w:p>
    <w:p w:rsidR="00773E50" w:rsidRDefault="00773E50" w:rsidP="00773E50">
      <w:pPr>
        <w:pBdr>
          <w:top w:val="nil"/>
          <w:left w:val="nil"/>
          <w:bottom w:val="nil"/>
          <w:right w:val="nil"/>
          <w:between w:val="nil"/>
        </w:pBdr>
        <w:tabs>
          <w:tab w:val="left" w:pos="1134"/>
        </w:tabs>
        <w:suppressAutoHyphens/>
        <w:ind w:firstLine="851"/>
        <w:jc w:val="both"/>
        <w:textDirection w:val="btLr"/>
        <w:textAlignment w:val="top"/>
        <w:outlineLvl w:val="0"/>
        <w:rPr>
          <w:color w:val="000000"/>
          <w:sz w:val="28"/>
          <w:szCs w:val="28"/>
        </w:rPr>
      </w:pPr>
      <w:r>
        <w:rPr>
          <w:color w:val="000000"/>
          <w:sz w:val="28"/>
          <w:szCs w:val="28"/>
        </w:rPr>
        <w:t>ОК 4. Эффективно взаимодействовать и работать в коллективе и команде</w:t>
      </w:r>
    </w:p>
    <w:p w:rsidR="00773E50" w:rsidRDefault="00773E50" w:rsidP="00773E50">
      <w:pPr>
        <w:pBdr>
          <w:top w:val="nil"/>
          <w:left w:val="nil"/>
          <w:bottom w:val="nil"/>
          <w:right w:val="nil"/>
          <w:between w:val="nil"/>
        </w:pBdr>
        <w:tabs>
          <w:tab w:val="left" w:pos="1134"/>
        </w:tabs>
        <w:suppressAutoHyphens/>
        <w:ind w:firstLine="851"/>
        <w:jc w:val="both"/>
        <w:textDirection w:val="btLr"/>
        <w:textAlignment w:val="top"/>
        <w:outlineLvl w:val="0"/>
        <w:rPr>
          <w:color w:val="000000"/>
          <w:sz w:val="28"/>
          <w:szCs w:val="28"/>
        </w:rPr>
      </w:pPr>
      <w:r>
        <w:rPr>
          <w:color w:val="000000"/>
          <w:sz w:val="28"/>
          <w:szCs w:val="28"/>
        </w:rPr>
        <w:lastRenderedPageBreak/>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73E50" w:rsidRPr="001757B3" w:rsidRDefault="00773E50" w:rsidP="00773E50">
      <w:pPr>
        <w:tabs>
          <w:tab w:val="left" w:pos="916"/>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851"/>
        <w:jc w:val="both"/>
        <w:rPr>
          <w:b/>
          <w:sz w:val="28"/>
          <w:szCs w:val="28"/>
        </w:rPr>
      </w:pPr>
      <w:r>
        <w:rPr>
          <w:color w:val="000000"/>
          <w:sz w:val="28"/>
          <w:szCs w:val="28"/>
        </w:rPr>
        <w:t xml:space="preserve">ОК 9. </w:t>
      </w:r>
      <w:r w:rsidRPr="000C64EF">
        <w:rPr>
          <w:color w:val="000000"/>
          <w:sz w:val="28"/>
          <w:szCs w:val="28"/>
        </w:rPr>
        <w:t>Пользоваться профессиональной документацией на госуд</w:t>
      </w:r>
      <w:r>
        <w:rPr>
          <w:color w:val="000000"/>
          <w:sz w:val="28"/>
          <w:szCs w:val="28"/>
        </w:rPr>
        <w:t>арственном и иностранном языках</w:t>
      </w:r>
    </w:p>
    <w:p w:rsidR="00683034" w:rsidRDefault="00683034" w:rsidP="00683034">
      <w:pPr>
        <w:tabs>
          <w:tab w:val="left" w:pos="993"/>
        </w:tabs>
        <w:jc w:val="both"/>
        <w:rPr>
          <w:sz w:val="28"/>
          <w:szCs w:val="28"/>
        </w:rPr>
      </w:pPr>
    </w:p>
    <w:p w:rsidR="00683034" w:rsidRPr="00683034" w:rsidRDefault="00683034" w:rsidP="00683034">
      <w:pPr>
        <w:tabs>
          <w:tab w:val="left" w:pos="993"/>
        </w:tabs>
        <w:jc w:val="both"/>
        <w:rPr>
          <w:b/>
          <w:bCs/>
          <w:sz w:val="28"/>
          <w:szCs w:val="28"/>
        </w:rPr>
      </w:pPr>
      <w:r w:rsidRPr="00683034">
        <w:rPr>
          <w:b/>
          <w:bCs/>
          <w:sz w:val="28"/>
          <w:szCs w:val="28"/>
        </w:rPr>
        <w:t>Профессиональные компетенции</w:t>
      </w:r>
    </w:p>
    <w:p w:rsidR="00343F16" w:rsidRPr="00A66CF2" w:rsidRDefault="00343F16" w:rsidP="00343F16">
      <w:pPr>
        <w:pBdr>
          <w:top w:val="nil"/>
          <w:left w:val="nil"/>
          <w:bottom w:val="nil"/>
          <w:right w:val="nil"/>
          <w:between w:val="nil"/>
        </w:pBdr>
        <w:ind w:firstLine="709"/>
        <w:jc w:val="both"/>
        <w:rPr>
          <w:rFonts w:eastAsia="Calibri"/>
          <w:sz w:val="28"/>
          <w:szCs w:val="28"/>
        </w:rPr>
      </w:pPr>
      <w:r w:rsidRPr="00A66CF2">
        <w:rPr>
          <w:rFonts w:eastAsia="Calibri"/>
          <w:sz w:val="28"/>
          <w:szCs w:val="28"/>
        </w:rPr>
        <w:t>ПК 2.2. Разрабатывать модули программного обеспечения.</w:t>
      </w:r>
    </w:p>
    <w:p w:rsidR="00343F16" w:rsidRPr="00A66CF2" w:rsidRDefault="00343F16" w:rsidP="00343F16">
      <w:pPr>
        <w:pBdr>
          <w:top w:val="nil"/>
          <w:left w:val="nil"/>
          <w:bottom w:val="nil"/>
          <w:right w:val="nil"/>
          <w:between w:val="nil"/>
        </w:pBdr>
        <w:ind w:firstLine="709"/>
        <w:jc w:val="both"/>
        <w:rPr>
          <w:color w:val="000000"/>
          <w:sz w:val="28"/>
          <w:szCs w:val="28"/>
        </w:rPr>
      </w:pPr>
      <w:r w:rsidRPr="00A66CF2">
        <w:rPr>
          <w:rFonts w:eastAsia="Calibri"/>
          <w:sz w:val="28"/>
          <w:szCs w:val="28"/>
        </w:rPr>
        <w:t>ПК 2.4. Выполнять тестирование и отладку программного обеспечения.</w:t>
      </w:r>
    </w:p>
    <w:p w:rsidR="00343F16" w:rsidRPr="00A66CF2" w:rsidRDefault="00343F16" w:rsidP="00343F16">
      <w:pPr>
        <w:pBdr>
          <w:top w:val="nil"/>
          <w:left w:val="nil"/>
          <w:bottom w:val="nil"/>
          <w:right w:val="nil"/>
          <w:between w:val="nil"/>
        </w:pBdr>
        <w:ind w:firstLine="709"/>
        <w:jc w:val="both"/>
        <w:rPr>
          <w:rFonts w:eastAsia="Calibri"/>
          <w:sz w:val="28"/>
          <w:szCs w:val="28"/>
        </w:rPr>
      </w:pPr>
      <w:r w:rsidRPr="00A66CF2">
        <w:rPr>
          <w:rFonts w:eastAsia="Calibri"/>
          <w:sz w:val="28"/>
          <w:szCs w:val="28"/>
        </w:rPr>
        <w:t>ПК 3.6. Осуществлять модульное и интеграционное тестирование информационной системы.</w:t>
      </w:r>
    </w:p>
    <w:p w:rsidR="008F1445" w:rsidRPr="007F3227" w:rsidRDefault="008F1445" w:rsidP="008F1445">
      <w:pPr>
        <w:ind w:firstLine="709"/>
        <w:jc w:val="both"/>
        <w:rPr>
          <w:sz w:val="28"/>
          <w:szCs w:val="28"/>
        </w:rPr>
      </w:pPr>
      <w:r w:rsidRPr="007F3227">
        <w:rPr>
          <w:sz w:val="28"/>
          <w:szCs w:val="28"/>
        </w:rPr>
        <w:t xml:space="preserve">Формой аттестации </w:t>
      </w:r>
      <w:r w:rsidR="00D23395" w:rsidRPr="007F3227">
        <w:rPr>
          <w:sz w:val="28"/>
          <w:szCs w:val="28"/>
        </w:rPr>
        <w:t xml:space="preserve">в соответствии с рабочей программой </w:t>
      </w:r>
      <w:r w:rsidRPr="007F3227">
        <w:rPr>
          <w:sz w:val="28"/>
          <w:szCs w:val="28"/>
        </w:rPr>
        <w:t>по учебной дисциплине</w:t>
      </w:r>
      <w:r w:rsidR="00074214">
        <w:rPr>
          <w:sz w:val="28"/>
          <w:szCs w:val="28"/>
        </w:rPr>
        <w:t xml:space="preserve"> </w:t>
      </w:r>
      <w:r w:rsidR="00D710DC" w:rsidRPr="007F3227">
        <w:rPr>
          <w:sz w:val="28"/>
          <w:szCs w:val="28"/>
        </w:rPr>
        <w:t>ОП.1</w:t>
      </w:r>
      <w:r w:rsidR="008F07B0">
        <w:rPr>
          <w:sz w:val="28"/>
          <w:szCs w:val="28"/>
        </w:rPr>
        <w:t>7</w:t>
      </w:r>
      <w:r w:rsidR="00D710DC" w:rsidRPr="007F3227">
        <w:rPr>
          <w:sz w:val="28"/>
          <w:szCs w:val="28"/>
        </w:rPr>
        <w:t xml:space="preserve"> </w:t>
      </w:r>
      <w:r w:rsidR="00414252" w:rsidRPr="007F3227">
        <w:rPr>
          <w:sz w:val="28"/>
          <w:szCs w:val="28"/>
        </w:rPr>
        <w:t>«</w:t>
      </w:r>
      <w:r w:rsidR="00D710DC" w:rsidRPr="007F3227">
        <w:rPr>
          <w:sz w:val="28"/>
          <w:szCs w:val="28"/>
        </w:rPr>
        <w:t>Облачные технологии</w:t>
      </w:r>
      <w:r w:rsidR="00414252" w:rsidRPr="007F3227">
        <w:rPr>
          <w:sz w:val="28"/>
          <w:szCs w:val="28"/>
        </w:rPr>
        <w:t>»</w:t>
      </w:r>
      <w:r w:rsidR="00074214">
        <w:rPr>
          <w:sz w:val="28"/>
          <w:szCs w:val="28"/>
        </w:rPr>
        <w:t xml:space="preserve"> </w:t>
      </w:r>
      <w:r w:rsidR="00D710DC" w:rsidRPr="007F3227">
        <w:rPr>
          <w:sz w:val="28"/>
          <w:szCs w:val="28"/>
        </w:rPr>
        <w:t>является дифференцированный зачет.</w:t>
      </w:r>
    </w:p>
    <w:p w:rsidR="008106AF" w:rsidRPr="007F3227" w:rsidRDefault="008106AF" w:rsidP="008F1445">
      <w:pPr>
        <w:ind w:firstLine="709"/>
        <w:jc w:val="both"/>
        <w:rPr>
          <w:sz w:val="28"/>
          <w:szCs w:val="28"/>
        </w:rPr>
      </w:pPr>
    </w:p>
    <w:p w:rsidR="00343F16" w:rsidRPr="00D33185" w:rsidRDefault="00343F16" w:rsidP="00343F16">
      <w:pPr>
        <w:pBdr>
          <w:top w:val="nil"/>
          <w:left w:val="nil"/>
          <w:bottom w:val="nil"/>
          <w:right w:val="nil"/>
          <w:between w:val="nil"/>
        </w:pBdr>
        <w:ind w:firstLine="709"/>
        <w:jc w:val="both"/>
        <w:rPr>
          <w:color w:val="000000"/>
          <w:sz w:val="28"/>
          <w:szCs w:val="28"/>
        </w:rPr>
      </w:pPr>
      <w:r w:rsidRPr="00D33185">
        <w:rPr>
          <w:color w:val="000000"/>
          <w:sz w:val="28"/>
          <w:szCs w:val="28"/>
        </w:rPr>
        <w:t>планируемые резу</w:t>
      </w:r>
      <w:r>
        <w:rPr>
          <w:color w:val="000000"/>
          <w:sz w:val="28"/>
          <w:szCs w:val="28"/>
        </w:rPr>
        <w:t>льтаты освоения дисциплины ОП.11</w:t>
      </w:r>
      <w:r w:rsidRPr="00D33185">
        <w:rPr>
          <w:color w:val="000000"/>
          <w:sz w:val="28"/>
          <w:szCs w:val="28"/>
        </w:rPr>
        <w:t xml:space="preserve"> «Облачные технологии»</w:t>
      </w:r>
    </w:p>
    <w:p w:rsidR="00343F16" w:rsidRDefault="00343F16" w:rsidP="00343F16">
      <w:pPr>
        <w:pBdr>
          <w:top w:val="nil"/>
          <w:left w:val="nil"/>
          <w:bottom w:val="nil"/>
          <w:right w:val="nil"/>
          <w:between w:val="nil"/>
        </w:pBdr>
        <w:ind w:hanging="2"/>
        <w:jc w:val="both"/>
        <w:rPr>
          <w:color w:val="000000"/>
        </w:rPr>
      </w:pPr>
    </w:p>
    <w:p w:rsidR="00343F16" w:rsidRDefault="00343F16" w:rsidP="00343F16">
      <w:pPr>
        <w:pBdr>
          <w:top w:val="nil"/>
          <w:left w:val="nil"/>
          <w:bottom w:val="nil"/>
          <w:right w:val="nil"/>
          <w:between w:val="nil"/>
        </w:pBdr>
        <w:ind w:hanging="2"/>
        <w:jc w:val="both"/>
        <w:rPr>
          <w:color w:val="000000"/>
        </w:rPr>
      </w:pPr>
      <w:bookmarkStart w:id="0" w:name="_heading=h.3znysh7" w:colFirst="0" w:colLast="0"/>
      <w:bookmarkEnd w:id="0"/>
    </w:p>
    <w:tbl>
      <w:tblPr>
        <w:tblW w:w="953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8"/>
        <w:gridCol w:w="3294"/>
        <w:gridCol w:w="3969"/>
      </w:tblGrid>
      <w:tr w:rsidR="00343F16" w:rsidTr="00F67F7D">
        <w:tc>
          <w:tcPr>
            <w:tcW w:w="2268" w:type="dxa"/>
            <w:vAlign w:val="center"/>
          </w:tcPr>
          <w:p w:rsidR="00343F16" w:rsidRDefault="00343F16" w:rsidP="00F67F7D">
            <w:pPr>
              <w:keepNext/>
              <w:pBdr>
                <w:top w:val="nil"/>
                <w:left w:val="nil"/>
                <w:bottom w:val="nil"/>
                <w:right w:val="nil"/>
                <w:between w:val="nil"/>
              </w:pBdr>
              <w:ind w:hanging="2"/>
              <w:jc w:val="center"/>
              <w:rPr>
                <w:i/>
                <w:color w:val="000000"/>
              </w:rPr>
            </w:pPr>
            <w:bookmarkStart w:id="1" w:name="_heading=h.2et92p0" w:colFirst="0" w:colLast="0"/>
            <w:bookmarkEnd w:id="1"/>
            <w:r>
              <w:rPr>
                <w:b/>
                <w:i/>
                <w:color w:val="000000"/>
              </w:rPr>
              <w:t>Код ПК, ОК</w:t>
            </w:r>
          </w:p>
        </w:tc>
        <w:tc>
          <w:tcPr>
            <w:tcW w:w="3294" w:type="dxa"/>
            <w:vAlign w:val="center"/>
          </w:tcPr>
          <w:p w:rsidR="00343F16" w:rsidRDefault="00343F16" w:rsidP="00F67F7D">
            <w:pPr>
              <w:keepNext/>
              <w:pBdr>
                <w:top w:val="nil"/>
                <w:left w:val="nil"/>
                <w:bottom w:val="nil"/>
                <w:right w:val="nil"/>
                <w:between w:val="nil"/>
              </w:pBdr>
              <w:ind w:hanging="2"/>
              <w:jc w:val="center"/>
              <w:rPr>
                <w:b/>
                <w:i/>
                <w:color w:val="000000"/>
              </w:rPr>
            </w:pPr>
            <w:bookmarkStart w:id="2" w:name="_heading=h.tyjcwt" w:colFirst="0" w:colLast="0"/>
            <w:bookmarkEnd w:id="2"/>
            <w:r>
              <w:rPr>
                <w:b/>
                <w:i/>
                <w:color w:val="000000"/>
              </w:rPr>
              <w:t>Умения</w:t>
            </w:r>
          </w:p>
        </w:tc>
        <w:tc>
          <w:tcPr>
            <w:tcW w:w="3969" w:type="dxa"/>
            <w:vAlign w:val="center"/>
          </w:tcPr>
          <w:p w:rsidR="00343F16" w:rsidRDefault="00343F16" w:rsidP="00F67F7D">
            <w:pPr>
              <w:keepNext/>
              <w:pBdr>
                <w:top w:val="nil"/>
                <w:left w:val="nil"/>
                <w:bottom w:val="nil"/>
                <w:right w:val="nil"/>
                <w:between w:val="nil"/>
              </w:pBdr>
              <w:ind w:hanging="2"/>
              <w:jc w:val="center"/>
              <w:rPr>
                <w:b/>
                <w:i/>
                <w:color w:val="000000"/>
              </w:rPr>
            </w:pPr>
            <w:r>
              <w:rPr>
                <w:b/>
                <w:i/>
                <w:color w:val="000000"/>
              </w:rPr>
              <w:t>Знания</w:t>
            </w:r>
          </w:p>
        </w:tc>
      </w:tr>
      <w:tr w:rsidR="00343F16" w:rsidTr="00F67F7D">
        <w:tc>
          <w:tcPr>
            <w:tcW w:w="2268" w:type="dxa"/>
          </w:tcPr>
          <w:p w:rsidR="00343F16" w:rsidRDefault="00343F16" w:rsidP="00F67F7D">
            <w:pPr>
              <w:pBdr>
                <w:top w:val="nil"/>
                <w:left w:val="nil"/>
                <w:bottom w:val="nil"/>
                <w:right w:val="nil"/>
                <w:between w:val="nil"/>
              </w:pBdr>
              <w:ind w:hanging="2"/>
              <w:rPr>
                <w:color w:val="000000"/>
                <w:highlight w:val="yellow"/>
              </w:rPr>
            </w:pPr>
            <w:r>
              <w:rPr>
                <w:color w:val="000000"/>
              </w:rPr>
              <w:t>ОК 1, ОК 2, ОК 4, ОК 5, ОК 9, ПК 2.2, ПК 2.4, ПК 3.6</w:t>
            </w:r>
          </w:p>
        </w:tc>
        <w:tc>
          <w:tcPr>
            <w:tcW w:w="3294" w:type="dxa"/>
          </w:tcPr>
          <w:p w:rsidR="00343F16" w:rsidRDefault="00343F16" w:rsidP="00F67F7D">
            <w:pPr>
              <w:pBdr>
                <w:top w:val="nil"/>
                <w:left w:val="nil"/>
                <w:bottom w:val="nil"/>
                <w:right w:val="nil"/>
                <w:between w:val="nil"/>
              </w:pBdr>
              <w:tabs>
                <w:tab w:val="left" w:pos="45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rPr>
            </w:pPr>
            <w:r>
              <w:rPr>
                <w:color w:val="000000"/>
              </w:rPr>
              <w:t>создавать и редактировать документы в облачной среде;</w:t>
            </w:r>
          </w:p>
          <w:p w:rsidR="00343F16" w:rsidRDefault="00343F16" w:rsidP="00F67F7D">
            <w:pPr>
              <w:pBdr>
                <w:top w:val="nil"/>
                <w:left w:val="nil"/>
                <w:bottom w:val="nil"/>
                <w:right w:val="nil"/>
                <w:between w:val="nil"/>
              </w:pBdr>
              <w:tabs>
                <w:tab w:val="left" w:pos="45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rPr>
            </w:pPr>
            <w:r>
              <w:rPr>
                <w:color w:val="000000"/>
              </w:rPr>
              <w:t xml:space="preserve">работать с современными средствами скриптовой облачной разработки; </w:t>
            </w:r>
          </w:p>
          <w:p w:rsidR="00343F16" w:rsidRDefault="00343F16" w:rsidP="00F67F7D">
            <w:pPr>
              <w:pBdr>
                <w:top w:val="nil"/>
                <w:left w:val="nil"/>
                <w:bottom w:val="nil"/>
                <w:right w:val="nil"/>
                <w:between w:val="nil"/>
              </w:pBdr>
              <w:tabs>
                <w:tab w:val="left" w:pos="45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rPr>
            </w:pPr>
            <w:r>
              <w:rPr>
                <w:color w:val="000000"/>
              </w:rPr>
              <w:t>настроить средства виртуализации;</w:t>
            </w:r>
          </w:p>
          <w:p w:rsidR="00343F16" w:rsidRDefault="00343F16" w:rsidP="00F67F7D">
            <w:pPr>
              <w:pBdr>
                <w:top w:val="nil"/>
                <w:left w:val="nil"/>
                <w:bottom w:val="nil"/>
                <w:right w:val="nil"/>
                <w:between w:val="nil"/>
              </w:pBdr>
              <w:tabs>
                <w:tab w:val="left" w:pos="45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rPr>
            </w:pPr>
            <w:r>
              <w:rPr>
                <w:color w:val="000000"/>
              </w:rPr>
              <w:t>применять стандартные методы для защиты объектов облачной инфраструктуры.</w:t>
            </w:r>
          </w:p>
          <w:p w:rsidR="00343F16" w:rsidRDefault="00343F16" w:rsidP="00F67F7D">
            <w:pPr>
              <w:pBdr>
                <w:top w:val="nil"/>
                <w:left w:val="nil"/>
                <w:bottom w:val="nil"/>
                <w:right w:val="nil"/>
                <w:between w:val="nil"/>
              </w:pBdr>
              <w:tabs>
                <w:tab w:val="left" w:pos="45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rPr>
            </w:pPr>
            <w:r>
              <w:rPr>
                <w:color w:val="000000"/>
              </w:rPr>
              <w:t>создавать облачные приложения.</w:t>
            </w:r>
          </w:p>
          <w:p w:rsidR="00343F16" w:rsidRDefault="00343F16" w:rsidP="00F67F7D">
            <w:pPr>
              <w:pBdr>
                <w:top w:val="nil"/>
                <w:left w:val="nil"/>
                <w:bottom w:val="nil"/>
                <w:right w:val="nil"/>
                <w:between w:val="nil"/>
              </w:pBdr>
              <w:tabs>
                <w:tab w:val="left" w:pos="45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rPr>
            </w:pPr>
            <w:r>
              <w:rPr>
                <w:color w:val="000000"/>
              </w:rPr>
              <w:t>развертывать приложения в облачной инфраструктуре</w:t>
            </w:r>
          </w:p>
          <w:p w:rsidR="00343F16" w:rsidRDefault="00343F16" w:rsidP="00F67F7D">
            <w:pPr>
              <w:pBdr>
                <w:top w:val="nil"/>
                <w:left w:val="nil"/>
                <w:bottom w:val="nil"/>
                <w:right w:val="nil"/>
                <w:between w:val="nil"/>
              </w:pBdr>
              <w:tabs>
                <w:tab w:val="left" w:pos="45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rPr>
            </w:pPr>
            <w:r>
              <w:rPr>
                <w:color w:val="000000"/>
              </w:rPr>
              <w:t>работать с базами данных в облачных инфраструктурах</w:t>
            </w:r>
          </w:p>
          <w:p w:rsidR="00343F16" w:rsidRDefault="00343F16" w:rsidP="00F67F7D">
            <w:pPr>
              <w:pBdr>
                <w:top w:val="nil"/>
                <w:left w:val="nil"/>
                <w:bottom w:val="nil"/>
                <w:right w:val="nil"/>
                <w:between w:val="nil"/>
              </w:pBdr>
              <w:tabs>
                <w:tab w:val="left" w:pos="45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rPr>
            </w:pPr>
            <w:r>
              <w:rPr>
                <w:color w:val="000000"/>
              </w:rPr>
              <w:t>создавать и публиковать приложения в системе оркестрации облачных систем</w:t>
            </w:r>
          </w:p>
        </w:tc>
        <w:tc>
          <w:tcPr>
            <w:tcW w:w="3969" w:type="dxa"/>
          </w:tcPr>
          <w:p w:rsidR="00343F16" w:rsidRPr="000E66A3" w:rsidRDefault="00343F16" w:rsidP="00F67F7D">
            <w:pPr>
              <w:pStyle w:val="a3"/>
              <w:tabs>
                <w:tab w:val="left" w:pos="457"/>
              </w:tabs>
              <w:spacing w:after="0" w:line="240" w:lineRule="auto"/>
              <w:ind w:left="0"/>
              <w:jc w:val="both"/>
              <w:rPr>
                <w:rFonts w:ascii="Times New Roman" w:hAnsi="Times New Roman"/>
                <w:bCs/>
              </w:rPr>
            </w:pPr>
            <w:r w:rsidRPr="000E66A3">
              <w:rPr>
                <w:rFonts w:ascii="Times New Roman" w:hAnsi="Times New Roman"/>
              </w:rPr>
              <w:t xml:space="preserve">основные понятия и терминологию облачных технологий; </w:t>
            </w:r>
          </w:p>
          <w:p w:rsidR="00343F16" w:rsidRPr="003801D4" w:rsidRDefault="00343F16" w:rsidP="00F67F7D">
            <w:pPr>
              <w:tabs>
                <w:tab w:val="left" w:pos="457"/>
              </w:tabs>
              <w:spacing w:after="200" w:line="276" w:lineRule="auto"/>
              <w:contextualSpacing/>
              <w:jc w:val="both"/>
              <w:rPr>
                <w:rFonts w:eastAsia="Calibri"/>
                <w:bCs/>
                <w:lang w:eastAsia="en-US"/>
              </w:rPr>
            </w:pPr>
            <w:r w:rsidRPr="000E66A3">
              <w:rPr>
                <w:rFonts w:eastAsia="Calibri"/>
                <w:lang w:eastAsia="en-US"/>
              </w:rPr>
              <w:t>области</w:t>
            </w:r>
            <w:r w:rsidRPr="003801D4">
              <w:rPr>
                <w:rFonts w:eastAsia="Calibri"/>
                <w:lang w:eastAsia="en-US"/>
              </w:rPr>
              <w:t xml:space="preserve"> применения облачных технологий; </w:t>
            </w:r>
          </w:p>
          <w:p w:rsidR="00343F16" w:rsidRPr="003801D4" w:rsidRDefault="00343F16" w:rsidP="00F67F7D">
            <w:pPr>
              <w:tabs>
                <w:tab w:val="left" w:pos="457"/>
              </w:tabs>
              <w:spacing w:after="200" w:line="276" w:lineRule="auto"/>
              <w:contextualSpacing/>
              <w:jc w:val="both"/>
              <w:rPr>
                <w:rFonts w:eastAsia="Calibri"/>
                <w:bCs/>
                <w:lang w:eastAsia="en-US"/>
              </w:rPr>
            </w:pPr>
            <w:r w:rsidRPr="003801D4">
              <w:rPr>
                <w:rFonts w:eastAsia="Calibri"/>
                <w:lang w:eastAsia="en-US"/>
              </w:rPr>
              <w:t xml:space="preserve">концепцию облачных вычислений применительно к бизнес-деятельности; </w:t>
            </w:r>
          </w:p>
          <w:p w:rsidR="00343F16" w:rsidRPr="003801D4" w:rsidRDefault="00343F16" w:rsidP="00F67F7D">
            <w:pPr>
              <w:tabs>
                <w:tab w:val="left" w:pos="457"/>
              </w:tabs>
              <w:spacing w:after="200" w:line="276" w:lineRule="auto"/>
              <w:contextualSpacing/>
              <w:jc w:val="both"/>
              <w:rPr>
                <w:rFonts w:eastAsia="Calibri"/>
                <w:bCs/>
                <w:lang w:eastAsia="en-US"/>
              </w:rPr>
            </w:pPr>
            <w:r w:rsidRPr="003801D4">
              <w:rPr>
                <w:rFonts w:eastAsia="Calibri"/>
                <w:lang w:eastAsia="en-US"/>
              </w:rPr>
              <w:t>знать основные принципы облачных вычислений, принципы и методы разработки приложений для облачных систем с использованием различных платформ;</w:t>
            </w:r>
          </w:p>
          <w:p w:rsidR="00343F16" w:rsidRPr="003801D4" w:rsidRDefault="00343F16" w:rsidP="00F67F7D">
            <w:pPr>
              <w:tabs>
                <w:tab w:val="left" w:pos="457"/>
              </w:tabs>
              <w:spacing w:after="200" w:line="276" w:lineRule="auto"/>
              <w:contextualSpacing/>
              <w:jc w:val="both"/>
              <w:rPr>
                <w:rFonts w:eastAsia="Calibri"/>
                <w:bCs/>
                <w:lang w:eastAsia="en-US"/>
              </w:rPr>
            </w:pPr>
            <w:r w:rsidRPr="003801D4">
              <w:rPr>
                <w:rFonts w:eastAsia="Calibri"/>
                <w:lang w:eastAsia="en-US"/>
              </w:rPr>
              <w:t xml:space="preserve">  инфраструктуру облачных вычислений; </w:t>
            </w:r>
          </w:p>
          <w:p w:rsidR="00343F16" w:rsidRDefault="00343F16" w:rsidP="00F67F7D">
            <w:pPr>
              <w:widowControl w:val="0"/>
              <w:pBdr>
                <w:top w:val="nil"/>
                <w:left w:val="nil"/>
                <w:bottom w:val="nil"/>
                <w:right w:val="nil"/>
                <w:between w:val="nil"/>
              </w:pBdr>
              <w:tabs>
                <w:tab w:val="left" w:pos="317"/>
                <w:tab w:val="left" w:pos="993"/>
              </w:tabs>
              <w:jc w:val="both"/>
              <w:rPr>
                <w:color w:val="000000"/>
              </w:rPr>
            </w:pPr>
            <w:r w:rsidRPr="003801D4">
              <w:t>вопросы безопасности, масштабирования, развертывания, резервного копирования в контексте облачной инфраструктуры;</w:t>
            </w:r>
          </w:p>
          <w:p w:rsidR="00343F16" w:rsidRPr="00283DEE" w:rsidRDefault="00343F16" w:rsidP="00F67F7D">
            <w:pPr>
              <w:widowControl w:val="0"/>
              <w:pBdr>
                <w:top w:val="nil"/>
                <w:left w:val="nil"/>
                <w:bottom w:val="nil"/>
                <w:right w:val="nil"/>
                <w:between w:val="nil"/>
              </w:pBdr>
              <w:tabs>
                <w:tab w:val="left" w:pos="317"/>
              </w:tabs>
              <w:jc w:val="both"/>
              <w:rPr>
                <w:color w:val="000000"/>
              </w:rPr>
            </w:pPr>
            <w:r>
              <w:rPr>
                <w:color w:val="000000"/>
              </w:rPr>
              <w:t xml:space="preserve">создавать и редактировать </w:t>
            </w:r>
            <w:r w:rsidRPr="00283DEE">
              <w:rPr>
                <w:color w:val="000000"/>
              </w:rPr>
              <w:t>документы в облачной среде;</w:t>
            </w:r>
          </w:p>
          <w:p w:rsidR="00343F16" w:rsidRDefault="00343F16" w:rsidP="00F67F7D">
            <w:pPr>
              <w:widowControl w:val="0"/>
              <w:pBdr>
                <w:top w:val="nil"/>
                <w:left w:val="nil"/>
                <w:bottom w:val="nil"/>
                <w:right w:val="nil"/>
                <w:between w:val="nil"/>
              </w:pBdr>
              <w:tabs>
                <w:tab w:val="left" w:pos="317"/>
              </w:tabs>
              <w:jc w:val="both"/>
              <w:rPr>
                <w:i/>
                <w:color w:val="000000"/>
                <w:highlight w:val="green"/>
              </w:rPr>
            </w:pPr>
            <w:r w:rsidRPr="00283DEE">
              <w:rPr>
                <w:color w:val="000000"/>
              </w:rPr>
              <w:t xml:space="preserve">работать с современными средствами </w:t>
            </w:r>
            <w:r>
              <w:rPr>
                <w:color w:val="000000"/>
              </w:rPr>
              <w:t>скриптовой облачной разработки; н</w:t>
            </w:r>
            <w:r w:rsidRPr="00283DEE">
              <w:t>астроить средства виртуализации</w:t>
            </w:r>
            <w:r w:rsidRPr="00283DEE">
              <w:rPr>
                <w:color w:val="000000"/>
              </w:rPr>
              <w:t>.</w:t>
            </w:r>
          </w:p>
        </w:tc>
      </w:tr>
    </w:tbl>
    <w:p w:rsidR="00414252" w:rsidRPr="007F3227" w:rsidRDefault="00414252">
      <w:pPr>
        <w:spacing w:after="200" w:line="276" w:lineRule="auto"/>
        <w:rPr>
          <w:b/>
          <w:sz w:val="28"/>
          <w:szCs w:val="28"/>
        </w:rPr>
      </w:pPr>
      <w:r w:rsidRPr="007F3227">
        <w:rPr>
          <w:b/>
          <w:sz w:val="28"/>
          <w:szCs w:val="28"/>
        </w:rPr>
        <w:br w:type="page"/>
      </w:r>
    </w:p>
    <w:p w:rsidR="008F1445" w:rsidRPr="007F3227" w:rsidRDefault="008F1445" w:rsidP="008F1445">
      <w:pPr>
        <w:spacing w:line="360" w:lineRule="auto"/>
        <w:jc w:val="both"/>
        <w:rPr>
          <w:b/>
          <w:sz w:val="28"/>
          <w:szCs w:val="28"/>
        </w:rPr>
      </w:pPr>
      <w:r w:rsidRPr="007F3227">
        <w:rPr>
          <w:b/>
          <w:sz w:val="28"/>
          <w:szCs w:val="28"/>
        </w:rPr>
        <w:lastRenderedPageBreak/>
        <w:t xml:space="preserve">2. Результаты освоения учебной дисциплины, подлежащие проверке </w:t>
      </w:r>
    </w:p>
    <w:p w:rsidR="008F1445" w:rsidRPr="007F3227" w:rsidRDefault="008F1445" w:rsidP="008F1445">
      <w:pPr>
        <w:spacing w:line="360" w:lineRule="auto"/>
        <w:jc w:val="both"/>
        <w:rPr>
          <w:sz w:val="28"/>
          <w:szCs w:val="28"/>
        </w:rPr>
      </w:pPr>
      <w:r w:rsidRPr="007F3227">
        <w:rPr>
          <w:sz w:val="28"/>
          <w:szCs w:val="28"/>
        </w:rPr>
        <w:t>2.1. В результате аттестации по учебной дисциплине осуществляется проверка следующих умений и знаний:</w:t>
      </w:r>
    </w:p>
    <w:p w:rsidR="008F1445" w:rsidRPr="007F3227" w:rsidRDefault="008F1445" w:rsidP="008F1445">
      <w:pPr>
        <w:spacing w:line="360" w:lineRule="auto"/>
        <w:jc w:val="right"/>
        <w:rPr>
          <w:sz w:val="28"/>
          <w:szCs w:val="28"/>
        </w:rPr>
      </w:pPr>
      <w:r w:rsidRPr="007F3227">
        <w:rPr>
          <w:sz w:val="28"/>
          <w:szCs w:val="28"/>
        </w:rPr>
        <w:t>Таблица 1.1</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827"/>
        <w:gridCol w:w="2689"/>
      </w:tblGrid>
      <w:tr w:rsidR="008F1445" w:rsidRPr="007F3227" w:rsidTr="008106AF">
        <w:trPr>
          <w:jc w:val="center"/>
        </w:trPr>
        <w:tc>
          <w:tcPr>
            <w:tcW w:w="3116" w:type="dxa"/>
          </w:tcPr>
          <w:p w:rsidR="008F1445" w:rsidRPr="007F3227" w:rsidRDefault="008F1445" w:rsidP="00D71A1A">
            <w:pPr>
              <w:pStyle w:val="a3"/>
              <w:spacing w:after="0" w:line="240" w:lineRule="auto"/>
              <w:ind w:left="0"/>
              <w:jc w:val="center"/>
              <w:rPr>
                <w:rFonts w:ascii="Times New Roman" w:hAnsi="Times New Roman"/>
                <w:b/>
                <w:sz w:val="24"/>
                <w:szCs w:val="24"/>
              </w:rPr>
            </w:pPr>
            <w:r w:rsidRPr="007F3227">
              <w:rPr>
                <w:rFonts w:ascii="Times New Roman" w:hAnsi="Times New Roman"/>
                <w:b/>
                <w:sz w:val="24"/>
                <w:szCs w:val="24"/>
              </w:rPr>
              <w:t xml:space="preserve">Результаты обучения:  умения, знания и общие </w:t>
            </w:r>
            <w:r w:rsidR="00981C8A" w:rsidRPr="007F3227">
              <w:rPr>
                <w:rFonts w:ascii="Times New Roman" w:hAnsi="Times New Roman"/>
                <w:b/>
                <w:sz w:val="24"/>
                <w:szCs w:val="24"/>
              </w:rPr>
              <w:t xml:space="preserve">и профессиональные </w:t>
            </w:r>
            <w:r w:rsidRPr="007F3227">
              <w:rPr>
                <w:rFonts w:ascii="Times New Roman" w:hAnsi="Times New Roman"/>
                <w:b/>
                <w:sz w:val="24"/>
                <w:szCs w:val="24"/>
              </w:rPr>
              <w:t>компетенции</w:t>
            </w:r>
          </w:p>
        </w:tc>
        <w:tc>
          <w:tcPr>
            <w:tcW w:w="3827" w:type="dxa"/>
          </w:tcPr>
          <w:p w:rsidR="008F1445" w:rsidRPr="007F3227" w:rsidRDefault="008F1445" w:rsidP="000B5195">
            <w:pPr>
              <w:pStyle w:val="a3"/>
              <w:spacing w:after="0" w:line="240" w:lineRule="auto"/>
              <w:ind w:left="0"/>
              <w:jc w:val="center"/>
              <w:rPr>
                <w:rFonts w:ascii="Times New Roman" w:hAnsi="Times New Roman"/>
                <w:b/>
                <w:sz w:val="24"/>
                <w:szCs w:val="24"/>
              </w:rPr>
            </w:pPr>
            <w:r w:rsidRPr="007F3227">
              <w:rPr>
                <w:rFonts w:ascii="Times New Roman" w:hAnsi="Times New Roman"/>
                <w:b/>
                <w:sz w:val="24"/>
                <w:szCs w:val="24"/>
              </w:rPr>
              <w:t>Показатели оценки результата</w:t>
            </w:r>
          </w:p>
          <w:p w:rsidR="008F1445" w:rsidRPr="007F3227" w:rsidRDefault="008F1445" w:rsidP="000B5195">
            <w:pPr>
              <w:pStyle w:val="a3"/>
              <w:spacing w:after="0" w:line="240" w:lineRule="auto"/>
              <w:ind w:left="0"/>
              <w:jc w:val="center"/>
              <w:rPr>
                <w:rFonts w:ascii="Times New Roman" w:hAnsi="Times New Roman"/>
                <w:i/>
                <w:sz w:val="24"/>
                <w:szCs w:val="24"/>
              </w:rPr>
            </w:pPr>
          </w:p>
        </w:tc>
        <w:tc>
          <w:tcPr>
            <w:tcW w:w="2689" w:type="dxa"/>
          </w:tcPr>
          <w:p w:rsidR="008F1445" w:rsidRPr="007F3227" w:rsidRDefault="008F1445" w:rsidP="000B5195">
            <w:pPr>
              <w:pStyle w:val="a3"/>
              <w:spacing w:after="0" w:line="240" w:lineRule="auto"/>
              <w:ind w:left="0"/>
              <w:jc w:val="center"/>
              <w:rPr>
                <w:rFonts w:ascii="Times New Roman" w:hAnsi="Times New Roman"/>
                <w:b/>
                <w:sz w:val="24"/>
                <w:szCs w:val="24"/>
              </w:rPr>
            </w:pPr>
            <w:r w:rsidRPr="007F3227">
              <w:rPr>
                <w:rFonts w:ascii="Times New Roman" w:hAnsi="Times New Roman"/>
                <w:b/>
                <w:sz w:val="24"/>
                <w:szCs w:val="24"/>
              </w:rPr>
              <w:t>Форма контроля и оценивания</w:t>
            </w:r>
          </w:p>
          <w:p w:rsidR="008F1445" w:rsidRPr="007F3227" w:rsidRDefault="008F1445" w:rsidP="000B5195">
            <w:pPr>
              <w:pStyle w:val="a3"/>
              <w:spacing w:after="0" w:line="240" w:lineRule="auto"/>
              <w:ind w:left="0"/>
              <w:jc w:val="center"/>
              <w:rPr>
                <w:rFonts w:ascii="Times New Roman" w:hAnsi="Times New Roman"/>
                <w:i/>
                <w:color w:val="FF0000"/>
                <w:sz w:val="24"/>
                <w:szCs w:val="24"/>
              </w:rPr>
            </w:pPr>
          </w:p>
        </w:tc>
      </w:tr>
      <w:tr w:rsidR="008F1445" w:rsidRPr="007F3227" w:rsidTr="008106AF">
        <w:trPr>
          <w:jc w:val="center"/>
        </w:trPr>
        <w:tc>
          <w:tcPr>
            <w:tcW w:w="3116" w:type="dxa"/>
          </w:tcPr>
          <w:p w:rsidR="008F1445" w:rsidRPr="007F3227" w:rsidRDefault="008F1445" w:rsidP="000B5195">
            <w:pPr>
              <w:snapToGrid w:val="0"/>
              <w:rPr>
                <w:b/>
              </w:rPr>
            </w:pPr>
            <w:r w:rsidRPr="007F3227">
              <w:rPr>
                <w:b/>
              </w:rPr>
              <w:t>Уметь:</w:t>
            </w:r>
          </w:p>
        </w:tc>
        <w:tc>
          <w:tcPr>
            <w:tcW w:w="3827" w:type="dxa"/>
          </w:tcPr>
          <w:p w:rsidR="008F1445" w:rsidRPr="007F3227" w:rsidRDefault="008F1445" w:rsidP="000B5195">
            <w:pPr>
              <w:rPr>
                <w:bCs/>
                <w:sz w:val="28"/>
                <w:szCs w:val="28"/>
              </w:rPr>
            </w:pPr>
          </w:p>
        </w:tc>
        <w:tc>
          <w:tcPr>
            <w:tcW w:w="2689" w:type="dxa"/>
          </w:tcPr>
          <w:p w:rsidR="008F1445" w:rsidRPr="007F3227" w:rsidRDefault="008F1445" w:rsidP="000B5195">
            <w:pPr>
              <w:pStyle w:val="a3"/>
              <w:spacing w:after="0" w:line="240" w:lineRule="auto"/>
              <w:ind w:left="0"/>
              <w:jc w:val="both"/>
              <w:rPr>
                <w:rFonts w:ascii="Times New Roman" w:hAnsi="Times New Roman"/>
                <w:b/>
                <w:color w:val="FF0000"/>
                <w:sz w:val="28"/>
                <w:szCs w:val="28"/>
              </w:rPr>
            </w:pPr>
          </w:p>
        </w:tc>
      </w:tr>
      <w:tr w:rsidR="00773E50" w:rsidRPr="007F3227" w:rsidTr="008106AF">
        <w:trPr>
          <w:jc w:val="center"/>
        </w:trPr>
        <w:tc>
          <w:tcPr>
            <w:tcW w:w="3116" w:type="dxa"/>
          </w:tcPr>
          <w:p w:rsidR="00773E50" w:rsidRPr="007F3227" w:rsidRDefault="00773E50" w:rsidP="00963E00">
            <w:pPr>
              <w:pStyle w:val="Style7"/>
              <w:spacing w:line="240" w:lineRule="auto"/>
              <w:ind w:firstLine="0"/>
              <w:jc w:val="left"/>
              <w:rPr>
                <w:color w:val="000000" w:themeColor="text1"/>
                <w:sz w:val="28"/>
                <w:szCs w:val="28"/>
              </w:rPr>
            </w:pPr>
            <w:r w:rsidRPr="007F3227">
              <w:rPr>
                <w:color w:val="000000"/>
              </w:rPr>
              <w:t>У1. Создавать и редактировать документы в облачной среде</w:t>
            </w:r>
          </w:p>
        </w:tc>
        <w:tc>
          <w:tcPr>
            <w:tcW w:w="3827" w:type="dxa"/>
          </w:tcPr>
          <w:p w:rsidR="00773E50" w:rsidRPr="007F3227" w:rsidRDefault="00773E50" w:rsidP="00B3531E">
            <w:pPr>
              <w:tabs>
                <w:tab w:val="left" w:pos="915"/>
              </w:tabs>
              <w:jc w:val="both"/>
            </w:pPr>
            <w:r w:rsidRPr="007F3227">
              <w:rPr>
                <w:color w:val="000000"/>
              </w:rPr>
              <w:t>Создавать и редактировать документы в облачной среде</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773E50" w:rsidRPr="007F3227" w:rsidTr="008106AF">
        <w:trPr>
          <w:jc w:val="center"/>
        </w:trPr>
        <w:tc>
          <w:tcPr>
            <w:tcW w:w="3116" w:type="dxa"/>
          </w:tcPr>
          <w:p w:rsidR="00773E50" w:rsidRPr="007F3227" w:rsidRDefault="00773E50" w:rsidP="00963E00">
            <w:pPr>
              <w:snapToGrid w:val="0"/>
              <w:rPr>
                <w:sz w:val="28"/>
                <w:szCs w:val="28"/>
              </w:rPr>
            </w:pPr>
            <w:r w:rsidRPr="007F3227">
              <w:rPr>
                <w:color w:val="000000"/>
              </w:rPr>
              <w:t>У2. Настраивать средства виртуализации</w:t>
            </w:r>
          </w:p>
        </w:tc>
        <w:tc>
          <w:tcPr>
            <w:tcW w:w="3827" w:type="dxa"/>
          </w:tcPr>
          <w:p w:rsidR="00773E50" w:rsidRPr="007F3227" w:rsidRDefault="00773E50" w:rsidP="00963E00">
            <w:pPr>
              <w:jc w:val="both"/>
              <w:rPr>
                <w:bCs/>
              </w:rPr>
            </w:pPr>
            <w:r w:rsidRPr="007F3227">
              <w:rPr>
                <w:bCs/>
              </w:rPr>
              <w:t>Настраивать виртуальные машины</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773E50" w:rsidRPr="007F3227" w:rsidTr="008106AF">
        <w:trPr>
          <w:jc w:val="center"/>
        </w:trPr>
        <w:tc>
          <w:tcPr>
            <w:tcW w:w="3116" w:type="dxa"/>
          </w:tcPr>
          <w:p w:rsidR="00773E50" w:rsidRPr="007F3227" w:rsidRDefault="00773E50" w:rsidP="00963E00">
            <w:pPr>
              <w:snapToGrid w:val="0"/>
              <w:rPr>
                <w:color w:val="000000" w:themeColor="text1"/>
                <w:sz w:val="28"/>
                <w:szCs w:val="28"/>
              </w:rPr>
            </w:pPr>
            <w:r w:rsidRPr="007F3227">
              <w:rPr>
                <w:color w:val="000000"/>
              </w:rPr>
              <w:t xml:space="preserve">У3. Устанавливать и настраивать </w:t>
            </w:r>
            <w:r w:rsidRPr="007F3227">
              <w:rPr>
                <w:color w:val="000000"/>
                <w:lang w:val="en-US"/>
              </w:rPr>
              <w:t>Git</w:t>
            </w:r>
          </w:p>
        </w:tc>
        <w:tc>
          <w:tcPr>
            <w:tcW w:w="3827" w:type="dxa"/>
          </w:tcPr>
          <w:p w:rsidR="00773E50" w:rsidRPr="007F3227" w:rsidRDefault="00773E50" w:rsidP="008B7069">
            <w:pPr>
              <w:jc w:val="both"/>
              <w:rPr>
                <w:bCs/>
              </w:rPr>
            </w:pPr>
            <w:r w:rsidRPr="007F3227">
              <w:rPr>
                <w:bCs/>
              </w:rPr>
              <w:t xml:space="preserve">Устанавливать и настраивать </w:t>
            </w:r>
            <w:r w:rsidRPr="007F3227">
              <w:rPr>
                <w:bCs/>
                <w:lang w:val="en-US"/>
              </w:rPr>
              <w:t>Git</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773E50" w:rsidRPr="007F3227" w:rsidTr="008106AF">
        <w:trPr>
          <w:jc w:val="center"/>
        </w:trPr>
        <w:tc>
          <w:tcPr>
            <w:tcW w:w="3116" w:type="dxa"/>
          </w:tcPr>
          <w:p w:rsidR="00773E50" w:rsidRPr="007F3227" w:rsidRDefault="00773E50" w:rsidP="00963E00">
            <w:pPr>
              <w:snapToGrid w:val="0"/>
              <w:rPr>
                <w:sz w:val="28"/>
                <w:szCs w:val="28"/>
              </w:rPr>
            </w:pPr>
            <w:r w:rsidRPr="007F3227">
              <w:rPr>
                <w:color w:val="000000"/>
              </w:rPr>
              <w:t xml:space="preserve">У4. Выкладывать проекты на </w:t>
            </w:r>
            <w:r w:rsidRPr="007F3227">
              <w:rPr>
                <w:color w:val="000000"/>
                <w:lang w:val="en-US"/>
              </w:rPr>
              <w:t>GitHub</w:t>
            </w:r>
          </w:p>
        </w:tc>
        <w:tc>
          <w:tcPr>
            <w:tcW w:w="3827" w:type="dxa"/>
          </w:tcPr>
          <w:p w:rsidR="00773E50" w:rsidRPr="007F3227" w:rsidRDefault="00773E50" w:rsidP="00507ACF">
            <w:pPr>
              <w:jc w:val="both"/>
              <w:rPr>
                <w:bCs/>
                <w:lang w:val="en-US"/>
              </w:rPr>
            </w:pPr>
            <w:r w:rsidRPr="007F3227">
              <w:rPr>
                <w:bCs/>
              </w:rPr>
              <w:t xml:space="preserve">Выкладывать проекты на </w:t>
            </w:r>
            <w:r w:rsidRPr="007F3227">
              <w:rPr>
                <w:bCs/>
                <w:lang w:val="en-US"/>
              </w:rPr>
              <w:t>GitHub</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773E50" w:rsidRPr="007F3227" w:rsidTr="008106AF">
        <w:trPr>
          <w:jc w:val="center"/>
        </w:trPr>
        <w:tc>
          <w:tcPr>
            <w:tcW w:w="3116" w:type="dxa"/>
          </w:tcPr>
          <w:p w:rsidR="00773E50" w:rsidRPr="007F3227" w:rsidRDefault="00773E50" w:rsidP="00963E00">
            <w:pPr>
              <w:snapToGrid w:val="0"/>
              <w:rPr>
                <w:sz w:val="28"/>
                <w:szCs w:val="28"/>
              </w:rPr>
            </w:pPr>
            <w:r w:rsidRPr="007F3227">
              <w:rPr>
                <w:color w:val="000000"/>
              </w:rPr>
              <w:t xml:space="preserve">У5. Устанавливать и настраивать </w:t>
            </w:r>
            <w:r w:rsidRPr="007F3227">
              <w:rPr>
                <w:color w:val="000000"/>
                <w:lang w:val="en-US"/>
              </w:rPr>
              <w:t>Docker</w:t>
            </w:r>
            <w:r w:rsidRPr="007F3227">
              <w:rPr>
                <w:color w:val="000000"/>
              </w:rPr>
              <w:t xml:space="preserve"> в ОС </w:t>
            </w:r>
            <w:r w:rsidRPr="007F3227">
              <w:rPr>
                <w:color w:val="000000"/>
                <w:lang w:val="en-US"/>
              </w:rPr>
              <w:t>Ubuntu</w:t>
            </w:r>
            <w:r w:rsidRPr="007F3227">
              <w:rPr>
                <w:color w:val="000000"/>
              </w:rPr>
              <w:t xml:space="preserve"> и </w:t>
            </w:r>
            <w:r w:rsidRPr="007F3227">
              <w:rPr>
                <w:color w:val="000000"/>
                <w:lang w:val="en-US"/>
              </w:rPr>
              <w:t>Windows</w:t>
            </w:r>
          </w:p>
        </w:tc>
        <w:tc>
          <w:tcPr>
            <w:tcW w:w="3827" w:type="dxa"/>
          </w:tcPr>
          <w:p w:rsidR="00773E50" w:rsidRPr="007F3227" w:rsidRDefault="00773E50" w:rsidP="000846AB">
            <w:pPr>
              <w:jc w:val="both"/>
              <w:rPr>
                <w:bCs/>
              </w:rPr>
            </w:pPr>
            <w:r w:rsidRPr="007F3227">
              <w:rPr>
                <w:bCs/>
              </w:rPr>
              <w:t xml:space="preserve">Устанавливать и настраивать </w:t>
            </w:r>
            <w:r w:rsidRPr="007F3227">
              <w:rPr>
                <w:color w:val="000000"/>
                <w:lang w:val="en-US"/>
              </w:rPr>
              <w:t>Docker</w:t>
            </w:r>
            <w:r w:rsidRPr="007F3227">
              <w:rPr>
                <w:color w:val="000000"/>
              </w:rPr>
              <w:t xml:space="preserve"> в ОС </w:t>
            </w:r>
            <w:r w:rsidRPr="007F3227">
              <w:rPr>
                <w:color w:val="000000"/>
                <w:lang w:val="en-US"/>
              </w:rPr>
              <w:t>Ubuntu</w:t>
            </w:r>
            <w:r w:rsidRPr="007F3227">
              <w:rPr>
                <w:color w:val="000000"/>
              </w:rPr>
              <w:t xml:space="preserve"> и </w:t>
            </w:r>
            <w:r w:rsidRPr="007F3227">
              <w:rPr>
                <w:color w:val="000000"/>
                <w:lang w:val="en-US"/>
              </w:rPr>
              <w:t>Windows</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773E50" w:rsidRPr="007F3227" w:rsidTr="008106AF">
        <w:trPr>
          <w:jc w:val="center"/>
        </w:trPr>
        <w:tc>
          <w:tcPr>
            <w:tcW w:w="3116" w:type="dxa"/>
          </w:tcPr>
          <w:p w:rsidR="00773E50" w:rsidRPr="007F3227" w:rsidRDefault="00773E50" w:rsidP="00963E00">
            <w:pPr>
              <w:snapToGrid w:val="0"/>
              <w:rPr>
                <w:color w:val="000000"/>
              </w:rPr>
            </w:pPr>
            <w:r w:rsidRPr="007F3227">
              <w:rPr>
                <w:color w:val="000000"/>
              </w:rPr>
              <w:t xml:space="preserve">У6. Работать с контейнерами, образами и </w:t>
            </w:r>
            <w:r w:rsidRPr="007F3227">
              <w:rPr>
                <w:color w:val="000000"/>
                <w:lang w:val="en-US"/>
              </w:rPr>
              <w:t>Dockerfile</w:t>
            </w:r>
          </w:p>
        </w:tc>
        <w:tc>
          <w:tcPr>
            <w:tcW w:w="3827" w:type="dxa"/>
          </w:tcPr>
          <w:p w:rsidR="00773E50" w:rsidRPr="007F3227" w:rsidRDefault="00773E50" w:rsidP="00F947D6">
            <w:pPr>
              <w:jc w:val="both"/>
              <w:rPr>
                <w:bCs/>
              </w:rPr>
            </w:pPr>
            <w:r w:rsidRPr="007F3227">
              <w:rPr>
                <w:bCs/>
              </w:rPr>
              <w:t xml:space="preserve">Совершать различные действия над контейнерами, образами и </w:t>
            </w:r>
            <w:r w:rsidRPr="007F3227">
              <w:rPr>
                <w:bCs/>
                <w:lang w:val="en-US"/>
              </w:rPr>
              <w:t>Dockerfile</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773E50" w:rsidRPr="007F3227" w:rsidTr="008106AF">
        <w:trPr>
          <w:jc w:val="center"/>
        </w:trPr>
        <w:tc>
          <w:tcPr>
            <w:tcW w:w="3116" w:type="dxa"/>
          </w:tcPr>
          <w:p w:rsidR="00773E50" w:rsidRPr="007F3227" w:rsidRDefault="00773E50" w:rsidP="00963E00">
            <w:pPr>
              <w:snapToGrid w:val="0"/>
              <w:rPr>
                <w:color w:val="000000"/>
              </w:rPr>
            </w:pPr>
            <w:r w:rsidRPr="007F3227">
              <w:rPr>
                <w:color w:val="000000"/>
              </w:rPr>
              <w:t xml:space="preserve">У7. Запускать приложения с несколькими контейнерами при помощи </w:t>
            </w:r>
            <w:r w:rsidRPr="007F3227">
              <w:rPr>
                <w:color w:val="000000"/>
                <w:lang w:val="en-US"/>
              </w:rPr>
              <w:t>DockerCompose</w:t>
            </w:r>
          </w:p>
        </w:tc>
        <w:tc>
          <w:tcPr>
            <w:tcW w:w="3827" w:type="dxa"/>
          </w:tcPr>
          <w:p w:rsidR="00773E50" w:rsidRPr="007F3227" w:rsidRDefault="00773E50" w:rsidP="000846AB">
            <w:pPr>
              <w:jc w:val="both"/>
              <w:rPr>
                <w:bCs/>
              </w:rPr>
            </w:pPr>
            <w:r w:rsidRPr="007F3227">
              <w:rPr>
                <w:color w:val="000000"/>
              </w:rPr>
              <w:t xml:space="preserve">Запускать приложения с несколькими контейнерами при помощи </w:t>
            </w:r>
            <w:r w:rsidRPr="007F3227">
              <w:rPr>
                <w:color w:val="000000"/>
                <w:lang w:val="en-US"/>
              </w:rPr>
              <w:t>DockerCompose</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8F1445" w:rsidRPr="007F3227" w:rsidTr="00117EA0">
        <w:trPr>
          <w:trHeight w:val="280"/>
          <w:jc w:val="center"/>
        </w:trPr>
        <w:tc>
          <w:tcPr>
            <w:tcW w:w="3116" w:type="dxa"/>
          </w:tcPr>
          <w:p w:rsidR="008F1445" w:rsidRPr="007F3227" w:rsidRDefault="008F1445" w:rsidP="00963E00">
            <w:pPr>
              <w:rPr>
                <w:b/>
                <w:color w:val="000000" w:themeColor="text1"/>
              </w:rPr>
            </w:pPr>
            <w:r w:rsidRPr="007F3227">
              <w:rPr>
                <w:b/>
                <w:color w:val="000000" w:themeColor="text1"/>
              </w:rPr>
              <w:t>Знать:</w:t>
            </w:r>
          </w:p>
        </w:tc>
        <w:tc>
          <w:tcPr>
            <w:tcW w:w="3827" w:type="dxa"/>
          </w:tcPr>
          <w:p w:rsidR="008F1445" w:rsidRPr="007F3227" w:rsidRDefault="008F1445" w:rsidP="000B5195">
            <w:pPr>
              <w:jc w:val="both"/>
              <w:rPr>
                <w:bCs/>
                <w:i/>
              </w:rPr>
            </w:pPr>
          </w:p>
        </w:tc>
        <w:tc>
          <w:tcPr>
            <w:tcW w:w="2689" w:type="dxa"/>
          </w:tcPr>
          <w:p w:rsidR="008F1445" w:rsidRPr="007F3227" w:rsidRDefault="008F1445" w:rsidP="000B5195">
            <w:pPr>
              <w:jc w:val="both"/>
              <w:rPr>
                <w:bCs/>
                <w:i/>
                <w:sz w:val="28"/>
                <w:szCs w:val="28"/>
              </w:rPr>
            </w:pPr>
          </w:p>
        </w:tc>
      </w:tr>
      <w:tr w:rsidR="00773E50" w:rsidRPr="007F3227" w:rsidTr="008106AF">
        <w:trPr>
          <w:jc w:val="center"/>
        </w:trPr>
        <w:tc>
          <w:tcPr>
            <w:tcW w:w="3116" w:type="dxa"/>
          </w:tcPr>
          <w:p w:rsidR="00773E50" w:rsidRPr="007F3227" w:rsidRDefault="00773E50" w:rsidP="00963E00">
            <w:pPr>
              <w:rPr>
                <w:b/>
                <w:color w:val="000000" w:themeColor="text1"/>
                <w:sz w:val="28"/>
                <w:szCs w:val="28"/>
              </w:rPr>
            </w:pPr>
            <w:r w:rsidRPr="007F3227">
              <w:rPr>
                <w:color w:val="000000"/>
              </w:rPr>
              <w:t>З1. История, определение, классификация облачных технологий</w:t>
            </w:r>
          </w:p>
        </w:tc>
        <w:tc>
          <w:tcPr>
            <w:tcW w:w="3827" w:type="dxa"/>
          </w:tcPr>
          <w:p w:rsidR="00773E50" w:rsidRPr="007F3227" w:rsidRDefault="00773E50" w:rsidP="00BB5CA4">
            <w:pPr>
              <w:jc w:val="both"/>
              <w:rPr>
                <w:bCs/>
              </w:rPr>
            </w:pPr>
            <w:r w:rsidRPr="007F3227">
              <w:rPr>
                <w:bCs/>
              </w:rPr>
              <w:t>Знать историю, определение, классификацию облачных технологий</w:t>
            </w:r>
          </w:p>
        </w:tc>
        <w:tc>
          <w:tcPr>
            <w:tcW w:w="2689" w:type="dxa"/>
          </w:tcPr>
          <w:p w:rsidR="00773E50" w:rsidRPr="007F3227" w:rsidRDefault="00773E50" w:rsidP="00773E50">
            <w:pPr>
              <w:jc w:val="both"/>
              <w:rPr>
                <w:bCs/>
              </w:rPr>
            </w:pPr>
            <w:r w:rsidRPr="009877B3">
              <w:t xml:space="preserve">устный опрос (фронтальный, индивидуальный), практическая проверка </w:t>
            </w:r>
            <w:r w:rsidRPr="009877B3">
              <w:lastRenderedPageBreak/>
              <w:t>практических работ</w:t>
            </w:r>
          </w:p>
        </w:tc>
      </w:tr>
      <w:tr w:rsidR="00773E50" w:rsidRPr="007F3227" w:rsidTr="008106AF">
        <w:trPr>
          <w:trHeight w:val="375"/>
          <w:jc w:val="center"/>
        </w:trPr>
        <w:tc>
          <w:tcPr>
            <w:tcW w:w="3116" w:type="dxa"/>
          </w:tcPr>
          <w:p w:rsidR="00773E50" w:rsidRPr="007F3227" w:rsidRDefault="00773E50" w:rsidP="00963E00">
            <w:pPr>
              <w:rPr>
                <w:bCs/>
                <w:color w:val="000000" w:themeColor="text1"/>
                <w:sz w:val="28"/>
                <w:szCs w:val="28"/>
              </w:rPr>
            </w:pPr>
            <w:r w:rsidRPr="007F3227">
              <w:rPr>
                <w:color w:val="000000"/>
              </w:rPr>
              <w:lastRenderedPageBreak/>
              <w:t>З2. Модели облачных сервисов</w:t>
            </w:r>
          </w:p>
        </w:tc>
        <w:tc>
          <w:tcPr>
            <w:tcW w:w="3827" w:type="dxa"/>
          </w:tcPr>
          <w:p w:rsidR="00773E50" w:rsidRPr="007F3227" w:rsidRDefault="00773E50" w:rsidP="003F5353">
            <w:pPr>
              <w:jc w:val="both"/>
            </w:pPr>
            <w:r w:rsidRPr="007F3227">
              <w:t>Перечислять модели облачных сервисов</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773E50" w:rsidRPr="007F3227" w:rsidTr="008106AF">
        <w:trPr>
          <w:trHeight w:val="375"/>
          <w:jc w:val="center"/>
        </w:trPr>
        <w:tc>
          <w:tcPr>
            <w:tcW w:w="3116" w:type="dxa"/>
          </w:tcPr>
          <w:p w:rsidR="00773E50" w:rsidRPr="007F3227" w:rsidRDefault="00773E50" w:rsidP="00963E00">
            <w:pPr>
              <w:rPr>
                <w:bCs/>
                <w:color w:val="000000" w:themeColor="text1"/>
                <w:sz w:val="28"/>
                <w:szCs w:val="28"/>
              </w:rPr>
            </w:pPr>
            <w:r w:rsidRPr="007F3227">
              <w:rPr>
                <w:color w:val="000000"/>
              </w:rPr>
              <w:t>З3. Понятие, виды виртуализации и гипервизора</w:t>
            </w:r>
          </w:p>
        </w:tc>
        <w:tc>
          <w:tcPr>
            <w:tcW w:w="3827" w:type="dxa"/>
          </w:tcPr>
          <w:p w:rsidR="00773E50" w:rsidRPr="007F3227" w:rsidRDefault="00773E50" w:rsidP="0060736F">
            <w:pPr>
              <w:jc w:val="both"/>
              <w:rPr>
                <w:bCs/>
                <w:color w:val="000000" w:themeColor="text1"/>
              </w:rPr>
            </w:pPr>
            <w:r w:rsidRPr="007F3227">
              <w:rPr>
                <w:bCs/>
                <w:color w:val="000000" w:themeColor="text1"/>
              </w:rPr>
              <w:t>Знать понятие, виды виртуализации и понятие гипервизора</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773E50" w:rsidRPr="007F3227" w:rsidTr="008106AF">
        <w:trPr>
          <w:trHeight w:val="375"/>
          <w:jc w:val="center"/>
        </w:trPr>
        <w:tc>
          <w:tcPr>
            <w:tcW w:w="3116" w:type="dxa"/>
          </w:tcPr>
          <w:p w:rsidR="00773E50" w:rsidRPr="007F3227" w:rsidRDefault="00773E50" w:rsidP="00963E00">
            <w:pPr>
              <w:rPr>
                <w:bCs/>
                <w:color w:val="000000" w:themeColor="text1"/>
                <w:sz w:val="28"/>
                <w:szCs w:val="28"/>
              </w:rPr>
            </w:pPr>
            <w:r w:rsidRPr="007F3227">
              <w:rPr>
                <w:color w:val="000000"/>
              </w:rPr>
              <w:t>З4. Основные принципы работы с файлами в онлайн-сервисах</w:t>
            </w:r>
          </w:p>
        </w:tc>
        <w:tc>
          <w:tcPr>
            <w:tcW w:w="3827" w:type="dxa"/>
          </w:tcPr>
          <w:p w:rsidR="00773E50" w:rsidRPr="007F3227" w:rsidRDefault="00773E50" w:rsidP="004F3D61">
            <w:pPr>
              <w:jc w:val="both"/>
              <w:rPr>
                <w:bCs/>
                <w:color w:val="000000" w:themeColor="text1"/>
              </w:rPr>
            </w:pPr>
            <w:r w:rsidRPr="007F3227">
              <w:rPr>
                <w:bCs/>
                <w:color w:val="000000" w:themeColor="text1"/>
              </w:rPr>
              <w:t>Перечислять и использовать основные принципы работы с файлами в онлайн-сервисах</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773E50" w:rsidRPr="007F3227" w:rsidTr="008106AF">
        <w:trPr>
          <w:trHeight w:val="375"/>
          <w:jc w:val="center"/>
        </w:trPr>
        <w:tc>
          <w:tcPr>
            <w:tcW w:w="3116" w:type="dxa"/>
          </w:tcPr>
          <w:p w:rsidR="00773E50" w:rsidRPr="007F3227" w:rsidRDefault="00773E50" w:rsidP="00963E00">
            <w:pPr>
              <w:rPr>
                <w:color w:val="000000"/>
              </w:rPr>
            </w:pPr>
            <w:r w:rsidRPr="007F3227">
              <w:rPr>
                <w:color w:val="000000"/>
              </w:rPr>
              <w:t xml:space="preserve">З5. Принципы работы с </w:t>
            </w:r>
            <w:r w:rsidRPr="007F3227">
              <w:rPr>
                <w:color w:val="000000"/>
                <w:lang w:val="en-US"/>
              </w:rPr>
              <w:t>Git</w:t>
            </w:r>
            <w:r w:rsidRPr="007F3227">
              <w:rPr>
                <w:color w:val="000000"/>
              </w:rPr>
              <w:t xml:space="preserve"> и </w:t>
            </w:r>
            <w:r w:rsidRPr="007F3227">
              <w:rPr>
                <w:color w:val="000000"/>
                <w:lang w:val="en-US"/>
              </w:rPr>
              <w:t>GitHub</w:t>
            </w:r>
          </w:p>
        </w:tc>
        <w:tc>
          <w:tcPr>
            <w:tcW w:w="3827" w:type="dxa"/>
          </w:tcPr>
          <w:p w:rsidR="00773E50" w:rsidRPr="007F3227" w:rsidRDefault="00773E50" w:rsidP="004F3D61">
            <w:pPr>
              <w:jc w:val="both"/>
              <w:rPr>
                <w:bCs/>
                <w:color w:val="000000" w:themeColor="text1"/>
              </w:rPr>
            </w:pPr>
            <w:r w:rsidRPr="007F3227">
              <w:rPr>
                <w:bCs/>
                <w:color w:val="000000" w:themeColor="text1"/>
              </w:rPr>
              <w:t xml:space="preserve">Перечислять и использовать принципы работы с </w:t>
            </w:r>
            <w:r w:rsidRPr="007F3227">
              <w:rPr>
                <w:color w:val="000000"/>
                <w:lang w:val="en-US"/>
              </w:rPr>
              <w:t>Git</w:t>
            </w:r>
            <w:r w:rsidRPr="007F3227">
              <w:rPr>
                <w:color w:val="000000"/>
              </w:rPr>
              <w:t xml:space="preserve"> и </w:t>
            </w:r>
            <w:r w:rsidRPr="007F3227">
              <w:rPr>
                <w:color w:val="000000"/>
                <w:lang w:val="en-US"/>
              </w:rPr>
              <w:t>GitHub</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773E50" w:rsidRPr="007F3227" w:rsidTr="008106AF">
        <w:trPr>
          <w:trHeight w:val="375"/>
          <w:jc w:val="center"/>
        </w:trPr>
        <w:tc>
          <w:tcPr>
            <w:tcW w:w="3116" w:type="dxa"/>
          </w:tcPr>
          <w:p w:rsidR="00773E50" w:rsidRPr="007F3227" w:rsidRDefault="00773E50" w:rsidP="00963E00">
            <w:pPr>
              <w:rPr>
                <w:color w:val="000000"/>
              </w:rPr>
            </w:pPr>
            <w:r w:rsidRPr="007F3227">
              <w:rPr>
                <w:color w:val="000000"/>
              </w:rPr>
              <w:t xml:space="preserve">З6. Основные команды </w:t>
            </w:r>
            <w:r w:rsidRPr="007F3227">
              <w:rPr>
                <w:color w:val="000000"/>
                <w:lang w:val="en-US"/>
              </w:rPr>
              <w:t>Git</w:t>
            </w:r>
          </w:p>
        </w:tc>
        <w:tc>
          <w:tcPr>
            <w:tcW w:w="3827" w:type="dxa"/>
          </w:tcPr>
          <w:p w:rsidR="00773E50" w:rsidRPr="007F3227" w:rsidRDefault="00773E50" w:rsidP="004F3D61">
            <w:pPr>
              <w:jc w:val="both"/>
              <w:rPr>
                <w:bCs/>
                <w:color w:val="000000" w:themeColor="text1"/>
                <w:lang w:val="en-US"/>
              </w:rPr>
            </w:pPr>
            <w:r w:rsidRPr="007F3227">
              <w:rPr>
                <w:bCs/>
                <w:color w:val="000000" w:themeColor="text1"/>
              </w:rPr>
              <w:t xml:space="preserve">Перечислять основные команды </w:t>
            </w:r>
            <w:r w:rsidRPr="007F3227">
              <w:rPr>
                <w:bCs/>
                <w:color w:val="000000" w:themeColor="text1"/>
                <w:lang w:val="en-US"/>
              </w:rPr>
              <w:t>Git</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773E50" w:rsidRPr="007F3227" w:rsidTr="008106AF">
        <w:trPr>
          <w:trHeight w:val="375"/>
          <w:jc w:val="center"/>
        </w:trPr>
        <w:tc>
          <w:tcPr>
            <w:tcW w:w="3116" w:type="dxa"/>
          </w:tcPr>
          <w:p w:rsidR="00773E50" w:rsidRPr="007F3227" w:rsidRDefault="00773E50" w:rsidP="00963E00">
            <w:pPr>
              <w:rPr>
                <w:color w:val="000000"/>
              </w:rPr>
            </w:pPr>
            <w:r w:rsidRPr="007F3227">
              <w:rPr>
                <w:color w:val="000000"/>
              </w:rPr>
              <w:t xml:space="preserve">З7. Основные понятия </w:t>
            </w:r>
            <w:r w:rsidRPr="007F3227">
              <w:rPr>
                <w:color w:val="000000"/>
                <w:lang w:val="en-US"/>
              </w:rPr>
              <w:t>Docker</w:t>
            </w:r>
            <w:r w:rsidRPr="007F3227">
              <w:rPr>
                <w:color w:val="000000"/>
              </w:rPr>
              <w:t xml:space="preserve"> и принцип работы с ним</w:t>
            </w:r>
          </w:p>
        </w:tc>
        <w:tc>
          <w:tcPr>
            <w:tcW w:w="3827" w:type="dxa"/>
          </w:tcPr>
          <w:p w:rsidR="00773E50" w:rsidRPr="007F3227" w:rsidRDefault="00773E50" w:rsidP="004F3D61">
            <w:pPr>
              <w:jc w:val="both"/>
              <w:rPr>
                <w:bCs/>
                <w:color w:val="000000" w:themeColor="text1"/>
              </w:rPr>
            </w:pPr>
            <w:r w:rsidRPr="007F3227">
              <w:rPr>
                <w:bCs/>
                <w:color w:val="000000" w:themeColor="text1"/>
              </w:rPr>
              <w:t xml:space="preserve">Знать </w:t>
            </w:r>
            <w:r w:rsidRPr="007F3227">
              <w:rPr>
                <w:color w:val="000000"/>
              </w:rPr>
              <w:t xml:space="preserve">Основные понятия </w:t>
            </w:r>
            <w:r w:rsidRPr="007F3227">
              <w:rPr>
                <w:color w:val="000000"/>
                <w:lang w:val="en-US"/>
              </w:rPr>
              <w:t>Docker</w:t>
            </w:r>
            <w:r w:rsidRPr="007F3227">
              <w:rPr>
                <w:color w:val="000000"/>
              </w:rPr>
              <w:t>, Принцип работы с ним</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773E50" w:rsidRPr="007F3227" w:rsidTr="008106AF">
        <w:trPr>
          <w:trHeight w:val="375"/>
          <w:jc w:val="center"/>
        </w:trPr>
        <w:tc>
          <w:tcPr>
            <w:tcW w:w="3116" w:type="dxa"/>
          </w:tcPr>
          <w:p w:rsidR="00773E50" w:rsidRPr="007F3227" w:rsidRDefault="00773E50" w:rsidP="00963E00">
            <w:pPr>
              <w:rPr>
                <w:color w:val="000000"/>
              </w:rPr>
            </w:pPr>
            <w:r w:rsidRPr="007F3227">
              <w:rPr>
                <w:color w:val="000000"/>
              </w:rPr>
              <w:t xml:space="preserve">З8. Основные команды </w:t>
            </w:r>
            <w:r w:rsidRPr="007F3227">
              <w:rPr>
                <w:color w:val="000000"/>
                <w:lang w:val="en-US"/>
              </w:rPr>
              <w:t>Docker</w:t>
            </w:r>
          </w:p>
        </w:tc>
        <w:tc>
          <w:tcPr>
            <w:tcW w:w="3827" w:type="dxa"/>
          </w:tcPr>
          <w:p w:rsidR="00773E50" w:rsidRPr="007F3227" w:rsidRDefault="00773E50" w:rsidP="00995332">
            <w:pPr>
              <w:jc w:val="both"/>
              <w:rPr>
                <w:bCs/>
                <w:color w:val="000000" w:themeColor="text1"/>
              </w:rPr>
            </w:pPr>
            <w:r w:rsidRPr="007F3227">
              <w:rPr>
                <w:bCs/>
                <w:color w:val="000000" w:themeColor="text1"/>
              </w:rPr>
              <w:t xml:space="preserve">Перечислять основные команды </w:t>
            </w:r>
            <w:r w:rsidRPr="007F3227">
              <w:rPr>
                <w:bCs/>
                <w:color w:val="000000" w:themeColor="text1"/>
                <w:lang w:val="en-US"/>
              </w:rPr>
              <w:t>Docker</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8F1445" w:rsidRPr="007F3227" w:rsidTr="00F536A7">
        <w:trPr>
          <w:trHeight w:val="274"/>
          <w:jc w:val="center"/>
        </w:trPr>
        <w:tc>
          <w:tcPr>
            <w:tcW w:w="3116" w:type="dxa"/>
          </w:tcPr>
          <w:p w:rsidR="008F1445" w:rsidRPr="007F3227" w:rsidRDefault="006E3DAB" w:rsidP="00F536A7">
            <w:pPr>
              <w:suppressAutoHyphens/>
              <w:jc w:val="both"/>
              <w:rPr>
                <w:b/>
              </w:rPr>
            </w:pPr>
            <w:r w:rsidRPr="007F3227">
              <w:rPr>
                <w:b/>
              </w:rPr>
              <w:t>Практический опыт:</w:t>
            </w:r>
          </w:p>
        </w:tc>
        <w:tc>
          <w:tcPr>
            <w:tcW w:w="3827" w:type="dxa"/>
          </w:tcPr>
          <w:p w:rsidR="00764F70" w:rsidRPr="007F3227" w:rsidRDefault="00764F70" w:rsidP="007E1689">
            <w:pPr>
              <w:jc w:val="both"/>
              <w:rPr>
                <w:bCs/>
                <w:color w:val="000000" w:themeColor="text1"/>
              </w:rPr>
            </w:pPr>
          </w:p>
        </w:tc>
        <w:tc>
          <w:tcPr>
            <w:tcW w:w="2689" w:type="dxa"/>
          </w:tcPr>
          <w:p w:rsidR="008F1445" w:rsidRPr="007F3227" w:rsidRDefault="008F1445" w:rsidP="000B5195">
            <w:pPr>
              <w:jc w:val="both"/>
              <w:rPr>
                <w:bCs/>
                <w:i/>
                <w:color w:val="FF0000"/>
                <w:sz w:val="28"/>
                <w:szCs w:val="28"/>
              </w:rPr>
            </w:pPr>
          </w:p>
        </w:tc>
      </w:tr>
      <w:tr w:rsidR="00773E50" w:rsidRPr="007F3227" w:rsidTr="00F536A7">
        <w:trPr>
          <w:trHeight w:val="274"/>
          <w:jc w:val="center"/>
        </w:trPr>
        <w:tc>
          <w:tcPr>
            <w:tcW w:w="3116" w:type="dxa"/>
          </w:tcPr>
          <w:p w:rsidR="00773E50" w:rsidRPr="007F3227" w:rsidRDefault="00773E50" w:rsidP="00F536A7">
            <w:pPr>
              <w:suppressAutoHyphens/>
              <w:jc w:val="both"/>
            </w:pPr>
            <w:r w:rsidRPr="007F3227">
              <w:t xml:space="preserve">ПО1: </w:t>
            </w:r>
            <w:r w:rsidRPr="007F3227">
              <w:rPr>
                <w:rStyle w:val="FontStyle44"/>
                <w:sz w:val="24"/>
                <w:szCs w:val="24"/>
              </w:rPr>
              <w:t>создавать и редактировать документы в облачной среде</w:t>
            </w:r>
          </w:p>
        </w:tc>
        <w:tc>
          <w:tcPr>
            <w:tcW w:w="3827" w:type="dxa"/>
          </w:tcPr>
          <w:p w:rsidR="00773E50" w:rsidRPr="007F3227" w:rsidRDefault="00773E50" w:rsidP="007E1689">
            <w:pPr>
              <w:jc w:val="both"/>
              <w:rPr>
                <w:bCs/>
                <w:color w:val="000000" w:themeColor="text1"/>
              </w:rPr>
            </w:pPr>
            <w:r w:rsidRPr="007F3227">
              <w:rPr>
                <w:rStyle w:val="FontStyle44"/>
                <w:sz w:val="24"/>
                <w:szCs w:val="24"/>
              </w:rPr>
              <w:t>создавать и редактировать документы в облачной среде</w:t>
            </w:r>
          </w:p>
        </w:tc>
        <w:tc>
          <w:tcPr>
            <w:tcW w:w="2689" w:type="dxa"/>
          </w:tcPr>
          <w:p w:rsidR="00773E50" w:rsidRPr="007F3227" w:rsidRDefault="00773E50" w:rsidP="00773E50">
            <w:pPr>
              <w:jc w:val="both"/>
              <w:rPr>
                <w:bCs/>
                <w:i/>
                <w:color w:val="FF0000"/>
                <w:sz w:val="28"/>
                <w:szCs w:val="28"/>
              </w:rPr>
            </w:pPr>
            <w:r w:rsidRPr="007F3227">
              <w:rPr>
                <w:bCs/>
              </w:rPr>
              <w:t>практическая проверка практических работ</w:t>
            </w:r>
          </w:p>
        </w:tc>
      </w:tr>
      <w:tr w:rsidR="00773E50" w:rsidRPr="007F3227" w:rsidTr="00F536A7">
        <w:trPr>
          <w:trHeight w:val="274"/>
          <w:jc w:val="center"/>
        </w:trPr>
        <w:tc>
          <w:tcPr>
            <w:tcW w:w="3116" w:type="dxa"/>
          </w:tcPr>
          <w:p w:rsidR="00773E50" w:rsidRPr="007F3227" w:rsidRDefault="00773E50" w:rsidP="00F536A7">
            <w:pPr>
              <w:suppressAutoHyphens/>
              <w:jc w:val="both"/>
            </w:pPr>
            <w:r w:rsidRPr="007F3227">
              <w:t>ПО2: настраивать средства виртуализации</w:t>
            </w:r>
          </w:p>
        </w:tc>
        <w:tc>
          <w:tcPr>
            <w:tcW w:w="3827" w:type="dxa"/>
          </w:tcPr>
          <w:p w:rsidR="00773E50" w:rsidRPr="007F3227" w:rsidRDefault="00773E50" w:rsidP="007E1689">
            <w:pPr>
              <w:jc w:val="both"/>
              <w:rPr>
                <w:bCs/>
                <w:color w:val="000000" w:themeColor="text1"/>
              </w:rPr>
            </w:pPr>
            <w:r w:rsidRPr="007F3227">
              <w:t>настраивать средства виртуализации</w:t>
            </w:r>
          </w:p>
        </w:tc>
        <w:tc>
          <w:tcPr>
            <w:tcW w:w="2689" w:type="dxa"/>
          </w:tcPr>
          <w:p w:rsidR="00773E50" w:rsidRPr="007F3227" w:rsidRDefault="00773E50" w:rsidP="00773E50">
            <w:pPr>
              <w:jc w:val="both"/>
              <w:rPr>
                <w:bCs/>
                <w:i/>
                <w:color w:val="FF0000"/>
                <w:sz w:val="28"/>
                <w:szCs w:val="28"/>
              </w:rPr>
            </w:pPr>
            <w:r w:rsidRPr="007F3227">
              <w:rPr>
                <w:bCs/>
              </w:rPr>
              <w:t>практическая проверка практических работ</w:t>
            </w:r>
          </w:p>
        </w:tc>
      </w:tr>
      <w:tr w:rsidR="00773E50" w:rsidRPr="007F3227" w:rsidTr="00F536A7">
        <w:trPr>
          <w:trHeight w:val="274"/>
          <w:jc w:val="center"/>
        </w:trPr>
        <w:tc>
          <w:tcPr>
            <w:tcW w:w="3116" w:type="dxa"/>
          </w:tcPr>
          <w:p w:rsidR="00773E50" w:rsidRPr="007F3227" w:rsidRDefault="00773E50" w:rsidP="00F536A7">
            <w:pPr>
              <w:suppressAutoHyphens/>
              <w:jc w:val="both"/>
            </w:pPr>
            <w:r w:rsidRPr="007F3227">
              <w:t xml:space="preserve">ПО3: устанавливать и настраивать </w:t>
            </w:r>
            <w:r w:rsidRPr="007F3227">
              <w:rPr>
                <w:lang w:val="en-US"/>
              </w:rPr>
              <w:t>Git</w:t>
            </w:r>
          </w:p>
        </w:tc>
        <w:tc>
          <w:tcPr>
            <w:tcW w:w="3827" w:type="dxa"/>
          </w:tcPr>
          <w:p w:rsidR="00773E50" w:rsidRPr="007F3227" w:rsidRDefault="00773E50" w:rsidP="007E1689">
            <w:pPr>
              <w:jc w:val="both"/>
              <w:rPr>
                <w:bCs/>
                <w:color w:val="000000" w:themeColor="text1"/>
              </w:rPr>
            </w:pPr>
            <w:r w:rsidRPr="007F3227">
              <w:t xml:space="preserve">устанавливать и настраивать </w:t>
            </w:r>
            <w:r w:rsidRPr="007F3227">
              <w:rPr>
                <w:lang w:val="en-US"/>
              </w:rPr>
              <w:t>Git</w:t>
            </w:r>
          </w:p>
        </w:tc>
        <w:tc>
          <w:tcPr>
            <w:tcW w:w="2689" w:type="dxa"/>
          </w:tcPr>
          <w:p w:rsidR="00773E50" w:rsidRPr="007F3227" w:rsidRDefault="00773E50" w:rsidP="00773E50">
            <w:pPr>
              <w:jc w:val="both"/>
              <w:rPr>
                <w:bCs/>
                <w:i/>
                <w:color w:val="FF0000"/>
                <w:sz w:val="28"/>
                <w:szCs w:val="28"/>
              </w:rPr>
            </w:pPr>
            <w:r w:rsidRPr="007F3227">
              <w:rPr>
                <w:bCs/>
              </w:rPr>
              <w:t>практическая проверка практических работ</w:t>
            </w:r>
          </w:p>
        </w:tc>
      </w:tr>
      <w:tr w:rsidR="00773E50" w:rsidRPr="007F3227" w:rsidTr="00F536A7">
        <w:trPr>
          <w:trHeight w:val="274"/>
          <w:jc w:val="center"/>
        </w:trPr>
        <w:tc>
          <w:tcPr>
            <w:tcW w:w="3116" w:type="dxa"/>
          </w:tcPr>
          <w:p w:rsidR="00773E50" w:rsidRPr="007F3227" w:rsidRDefault="00773E50" w:rsidP="00F536A7">
            <w:pPr>
              <w:suppressAutoHyphens/>
              <w:jc w:val="both"/>
            </w:pPr>
            <w:r w:rsidRPr="007F3227">
              <w:t xml:space="preserve">ПО4: выкладывать проекты на </w:t>
            </w:r>
            <w:r w:rsidRPr="007F3227">
              <w:rPr>
                <w:lang w:val="en-US"/>
              </w:rPr>
              <w:t>GitHub</w:t>
            </w:r>
            <w:r w:rsidRPr="007F3227">
              <w:t xml:space="preserve"> при помощи </w:t>
            </w:r>
            <w:r w:rsidRPr="007F3227">
              <w:rPr>
                <w:lang w:val="en-US"/>
              </w:rPr>
              <w:t>Git</w:t>
            </w:r>
          </w:p>
        </w:tc>
        <w:tc>
          <w:tcPr>
            <w:tcW w:w="3827" w:type="dxa"/>
          </w:tcPr>
          <w:p w:rsidR="00773E50" w:rsidRPr="007F3227" w:rsidRDefault="00773E50" w:rsidP="007E1689">
            <w:pPr>
              <w:jc w:val="both"/>
              <w:rPr>
                <w:bCs/>
                <w:color w:val="000000" w:themeColor="text1"/>
              </w:rPr>
            </w:pPr>
            <w:r w:rsidRPr="007F3227">
              <w:t xml:space="preserve">выкладывать проекты на </w:t>
            </w:r>
            <w:r w:rsidRPr="007F3227">
              <w:rPr>
                <w:lang w:val="en-US"/>
              </w:rPr>
              <w:t>GitHub</w:t>
            </w:r>
            <w:r w:rsidRPr="007F3227">
              <w:t xml:space="preserve"> при помощи </w:t>
            </w:r>
            <w:r w:rsidRPr="007F3227">
              <w:rPr>
                <w:lang w:val="en-US"/>
              </w:rPr>
              <w:t>Git</w:t>
            </w:r>
          </w:p>
        </w:tc>
        <w:tc>
          <w:tcPr>
            <w:tcW w:w="2689" w:type="dxa"/>
          </w:tcPr>
          <w:p w:rsidR="00773E50" w:rsidRPr="007F3227" w:rsidRDefault="00773E50" w:rsidP="00773E50">
            <w:pPr>
              <w:jc w:val="both"/>
              <w:rPr>
                <w:bCs/>
                <w:i/>
                <w:color w:val="FF0000"/>
                <w:sz w:val="28"/>
                <w:szCs w:val="28"/>
              </w:rPr>
            </w:pPr>
            <w:r w:rsidRPr="007F3227">
              <w:rPr>
                <w:bCs/>
              </w:rPr>
              <w:t>практическая проверка практических работ</w:t>
            </w:r>
          </w:p>
        </w:tc>
      </w:tr>
      <w:tr w:rsidR="00773E50" w:rsidRPr="007F3227" w:rsidTr="00F536A7">
        <w:trPr>
          <w:trHeight w:val="274"/>
          <w:jc w:val="center"/>
        </w:trPr>
        <w:tc>
          <w:tcPr>
            <w:tcW w:w="3116" w:type="dxa"/>
          </w:tcPr>
          <w:p w:rsidR="00773E50" w:rsidRPr="007F3227" w:rsidRDefault="00773E50" w:rsidP="00F536A7">
            <w:pPr>
              <w:suppressAutoHyphens/>
              <w:jc w:val="both"/>
            </w:pPr>
            <w:r w:rsidRPr="007F3227">
              <w:t xml:space="preserve">ПО5: устанавливать и настраивать </w:t>
            </w:r>
            <w:r w:rsidRPr="007F3227">
              <w:rPr>
                <w:lang w:val="en-US"/>
              </w:rPr>
              <w:t>Docker</w:t>
            </w:r>
          </w:p>
        </w:tc>
        <w:tc>
          <w:tcPr>
            <w:tcW w:w="3827" w:type="dxa"/>
          </w:tcPr>
          <w:p w:rsidR="00773E50" w:rsidRPr="007F3227" w:rsidRDefault="00773E50" w:rsidP="007E1689">
            <w:pPr>
              <w:jc w:val="both"/>
              <w:rPr>
                <w:bCs/>
                <w:color w:val="000000" w:themeColor="text1"/>
              </w:rPr>
            </w:pPr>
            <w:r w:rsidRPr="007F3227">
              <w:t xml:space="preserve">устанавливать и настраивать </w:t>
            </w:r>
            <w:r w:rsidRPr="007F3227">
              <w:rPr>
                <w:lang w:val="en-US"/>
              </w:rPr>
              <w:t>Docker</w:t>
            </w:r>
          </w:p>
        </w:tc>
        <w:tc>
          <w:tcPr>
            <w:tcW w:w="2689" w:type="dxa"/>
          </w:tcPr>
          <w:p w:rsidR="00773E50" w:rsidRPr="007F3227" w:rsidRDefault="00773E50" w:rsidP="00773E50">
            <w:pPr>
              <w:jc w:val="both"/>
              <w:rPr>
                <w:bCs/>
                <w:i/>
                <w:color w:val="FF0000"/>
                <w:sz w:val="28"/>
                <w:szCs w:val="28"/>
              </w:rPr>
            </w:pPr>
            <w:r w:rsidRPr="007F3227">
              <w:rPr>
                <w:bCs/>
              </w:rPr>
              <w:t>практическая проверка практических работ</w:t>
            </w:r>
          </w:p>
        </w:tc>
      </w:tr>
      <w:tr w:rsidR="00F536A7" w:rsidRPr="007F3227" w:rsidTr="00F536A7">
        <w:trPr>
          <w:trHeight w:val="274"/>
          <w:jc w:val="center"/>
        </w:trPr>
        <w:tc>
          <w:tcPr>
            <w:tcW w:w="3116" w:type="dxa"/>
          </w:tcPr>
          <w:p w:rsidR="00F536A7" w:rsidRPr="007F3227" w:rsidRDefault="00F536A7" w:rsidP="00F536A7">
            <w:pPr>
              <w:suppressAutoHyphens/>
              <w:jc w:val="both"/>
            </w:pPr>
            <w:r w:rsidRPr="007F3227">
              <w:t xml:space="preserve">ПО6: создавать и запускать приложения в </w:t>
            </w:r>
            <w:r w:rsidRPr="007F3227">
              <w:rPr>
                <w:lang w:val="en-US"/>
              </w:rPr>
              <w:t>Docker</w:t>
            </w:r>
          </w:p>
        </w:tc>
        <w:tc>
          <w:tcPr>
            <w:tcW w:w="3827" w:type="dxa"/>
          </w:tcPr>
          <w:p w:rsidR="00F536A7" w:rsidRPr="007F3227" w:rsidRDefault="00117EA0" w:rsidP="007E1689">
            <w:pPr>
              <w:jc w:val="both"/>
              <w:rPr>
                <w:bCs/>
                <w:color w:val="000000" w:themeColor="text1"/>
              </w:rPr>
            </w:pPr>
            <w:r w:rsidRPr="007F3227">
              <w:t xml:space="preserve">создавать и запускать приложения в </w:t>
            </w:r>
            <w:r w:rsidRPr="007F3227">
              <w:rPr>
                <w:lang w:val="en-US"/>
              </w:rPr>
              <w:t>Docker</w:t>
            </w:r>
          </w:p>
        </w:tc>
        <w:tc>
          <w:tcPr>
            <w:tcW w:w="2689" w:type="dxa"/>
          </w:tcPr>
          <w:p w:rsidR="00F536A7" w:rsidRPr="007F3227" w:rsidRDefault="00F536A7" w:rsidP="00773E50">
            <w:pPr>
              <w:jc w:val="both"/>
              <w:rPr>
                <w:bCs/>
                <w:i/>
                <w:color w:val="FF0000"/>
                <w:sz w:val="28"/>
                <w:szCs w:val="28"/>
              </w:rPr>
            </w:pPr>
            <w:r w:rsidRPr="007F3227">
              <w:rPr>
                <w:bCs/>
              </w:rPr>
              <w:t>практическая проверка практических работ</w:t>
            </w:r>
          </w:p>
        </w:tc>
      </w:tr>
      <w:tr w:rsidR="00117EA0" w:rsidRPr="007F3227" w:rsidTr="00F536A7">
        <w:trPr>
          <w:trHeight w:val="274"/>
          <w:jc w:val="center"/>
        </w:trPr>
        <w:tc>
          <w:tcPr>
            <w:tcW w:w="3116" w:type="dxa"/>
          </w:tcPr>
          <w:p w:rsidR="00117EA0" w:rsidRPr="007F3227" w:rsidRDefault="00117EA0" w:rsidP="00F536A7">
            <w:pPr>
              <w:suppressAutoHyphens/>
              <w:jc w:val="both"/>
              <w:rPr>
                <w:b/>
              </w:rPr>
            </w:pPr>
            <w:r w:rsidRPr="007F3227">
              <w:rPr>
                <w:b/>
              </w:rPr>
              <w:t>Профессиональные компетенции:</w:t>
            </w:r>
          </w:p>
        </w:tc>
        <w:tc>
          <w:tcPr>
            <w:tcW w:w="3827" w:type="dxa"/>
          </w:tcPr>
          <w:p w:rsidR="00117EA0" w:rsidRPr="007F3227" w:rsidRDefault="00117EA0" w:rsidP="007E1689">
            <w:pPr>
              <w:jc w:val="both"/>
            </w:pPr>
          </w:p>
        </w:tc>
        <w:tc>
          <w:tcPr>
            <w:tcW w:w="2689" w:type="dxa"/>
          </w:tcPr>
          <w:p w:rsidR="00117EA0" w:rsidRPr="007F3227" w:rsidRDefault="00117EA0" w:rsidP="000B5195">
            <w:pPr>
              <w:jc w:val="both"/>
              <w:rPr>
                <w:bCs/>
              </w:rPr>
            </w:pPr>
          </w:p>
        </w:tc>
      </w:tr>
      <w:tr w:rsidR="008F07B0" w:rsidRPr="007F3227" w:rsidTr="00F536A7">
        <w:trPr>
          <w:trHeight w:val="274"/>
          <w:jc w:val="center"/>
        </w:trPr>
        <w:tc>
          <w:tcPr>
            <w:tcW w:w="3116" w:type="dxa"/>
          </w:tcPr>
          <w:p w:rsidR="008F07B0" w:rsidRPr="000A57EA" w:rsidRDefault="008F07B0" w:rsidP="008F07B0">
            <w:r w:rsidRPr="000A57EA">
              <w:lastRenderedPageBreak/>
              <w:t>ПK 2.4. Выполнять тестирование и отладку программного обеспечения.</w:t>
            </w:r>
          </w:p>
        </w:tc>
        <w:tc>
          <w:tcPr>
            <w:tcW w:w="3827" w:type="dxa"/>
          </w:tcPr>
          <w:p w:rsidR="008F07B0" w:rsidRPr="007F3227" w:rsidRDefault="008F07B0" w:rsidP="008F07B0">
            <w:pPr>
              <w:jc w:val="both"/>
            </w:pPr>
            <w:r w:rsidRPr="007F3227">
              <w:t>правильность выбора тестируемых значений</w:t>
            </w:r>
          </w:p>
        </w:tc>
        <w:tc>
          <w:tcPr>
            <w:tcW w:w="2689" w:type="dxa"/>
          </w:tcPr>
          <w:p w:rsidR="008F07B0" w:rsidRPr="007F3227" w:rsidRDefault="008F07B0" w:rsidP="008F07B0">
            <w:pPr>
              <w:jc w:val="both"/>
              <w:rPr>
                <w:bCs/>
              </w:rPr>
            </w:pPr>
            <w:r w:rsidRPr="009877B3">
              <w:t>устный опрос (фронтальный, индивидуальный), практическая проверка практических работ</w:t>
            </w:r>
          </w:p>
        </w:tc>
      </w:tr>
      <w:tr w:rsidR="008F07B0" w:rsidRPr="007F3227" w:rsidTr="00F536A7">
        <w:trPr>
          <w:trHeight w:val="274"/>
          <w:jc w:val="center"/>
        </w:trPr>
        <w:tc>
          <w:tcPr>
            <w:tcW w:w="3116" w:type="dxa"/>
          </w:tcPr>
          <w:p w:rsidR="008F07B0" w:rsidRDefault="008F07B0" w:rsidP="008F07B0">
            <w:r w:rsidRPr="000A57EA">
              <w:t>ПK 2.5. Осуществлять документирование программных модулей программного обеспечения.</w:t>
            </w:r>
          </w:p>
        </w:tc>
        <w:tc>
          <w:tcPr>
            <w:tcW w:w="3827" w:type="dxa"/>
          </w:tcPr>
          <w:p w:rsidR="008F07B0" w:rsidRPr="007F3227" w:rsidRDefault="008F07B0" w:rsidP="008F07B0">
            <w:pPr>
              <w:jc w:val="both"/>
            </w:pPr>
            <w:r w:rsidRPr="007F3227">
              <w:t>правильность выбора оптимальных структур данных и алгоритмических структур</w:t>
            </w:r>
          </w:p>
        </w:tc>
        <w:tc>
          <w:tcPr>
            <w:tcW w:w="2689" w:type="dxa"/>
          </w:tcPr>
          <w:p w:rsidR="008F07B0" w:rsidRPr="007F3227" w:rsidRDefault="008F07B0" w:rsidP="008F07B0">
            <w:pPr>
              <w:jc w:val="both"/>
              <w:rPr>
                <w:bCs/>
              </w:rPr>
            </w:pPr>
            <w:r w:rsidRPr="009877B3">
              <w:t>устный опрос (фронтальный, индивидуальный), практическая проверка практических работ</w:t>
            </w:r>
          </w:p>
        </w:tc>
      </w:tr>
      <w:tr w:rsidR="00773E50" w:rsidRPr="007F3227" w:rsidTr="00773E50">
        <w:trPr>
          <w:trHeight w:val="274"/>
          <w:jc w:val="center"/>
        </w:trPr>
        <w:tc>
          <w:tcPr>
            <w:tcW w:w="3116" w:type="dxa"/>
            <w:vAlign w:val="center"/>
          </w:tcPr>
          <w:p w:rsidR="00773E50" w:rsidRPr="00604903" w:rsidRDefault="00773E50" w:rsidP="00773E50">
            <w:pP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b/>
                <w:lang w:eastAsia="ar-SA"/>
              </w:rPr>
            </w:pPr>
            <w:r w:rsidRPr="00604903">
              <w:rPr>
                <w:lang w:eastAsia="ar-SA"/>
              </w:rPr>
              <w:t xml:space="preserve">ОК 1. </w:t>
            </w:r>
            <w:r w:rsidRPr="00604903">
              <w:rPr>
                <w:iCs/>
              </w:rPr>
              <w:t>Выбирать способы решения задач профессиональной деятельности, применительно к различным контекстам</w:t>
            </w:r>
          </w:p>
        </w:tc>
        <w:tc>
          <w:tcPr>
            <w:tcW w:w="3827" w:type="dxa"/>
            <w:vAlign w:val="center"/>
          </w:tcPr>
          <w:p w:rsidR="00773E50" w:rsidRPr="00975E2F" w:rsidRDefault="00773E50" w:rsidP="00773E50">
            <w:pPr>
              <w:pStyle w:val="a3"/>
              <w:spacing w:after="0" w:line="240" w:lineRule="auto"/>
              <w:ind w:left="0"/>
              <w:jc w:val="both"/>
              <w:rPr>
                <w:rFonts w:ascii="Times New Roman" w:hAnsi="Times New Roman"/>
                <w:b/>
                <w:sz w:val="24"/>
                <w:szCs w:val="24"/>
              </w:rPr>
            </w:pPr>
            <w:r>
              <w:rPr>
                <w:rFonts w:ascii="Times New Roman" w:hAnsi="Times New Roman"/>
                <w:sz w:val="24"/>
                <w:szCs w:val="24"/>
              </w:rPr>
              <w:t>выбирать оптимальный метод</w:t>
            </w:r>
            <w:r w:rsidR="00074214">
              <w:rPr>
                <w:rFonts w:ascii="Times New Roman" w:hAnsi="Times New Roman"/>
                <w:sz w:val="24"/>
                <w:szCs w:val="24"/>
              </w:rPr>
              <w:t xml:space="preserve"> </w:t>
            </w:r>
            <w:r>
              <w:rPr>
                <w:rFonts w:ascii="Times New Roman" w:hAnsi="Times New Roman"/>
                <w:sz w:val="24"/>
                <w:szCs w:val="24"/>
              </w:rPr>
              <w:t>решения</w:t>
            </w:r>
            <w:r w:rsidRPr="00975E2F">
              <w:rPr>
                <w:rFonts w:ascii="Times New Roman" w:hAnsi="Times New Roman"/>
                <w:sz w:val="24"/>
                <w:szCs w:val="24"/>
              </w:rPr>
              <w:t xml:space="preserve"> задачи </w:t>
            </w:r>
            <w:r w:rsidRPr="00C404AC">
              <w:rPr>
                <w:rFonts w:ascii="Times New Roman" w:hAnsi="Times New Roman"/>
                <w:iCs/>
                <w:sz w:val="24"/>
                <w:szCs w:val="24"/>
              </w:rPr>
              <w:t>профессиональной деятельности</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773E50" w:rsidRPr="007F3227" w:rsidTr="00F536A7">
        <w:trPr>
          <w:trHeight w:val="274"/>
          <w:jc w:val="center"/>
        </w:trPr>
        <w:tc>
          <w:tcPr>
            <w:tcW w:w="3116" w:type="dxa"/>
          </w:tcPr>
          <w:p w:rsidR="00773E50" w:rsidRPr="00604903" w:rsidRDefault="00773E50" w:rsidP="00773E50">
            <w:pPr>
              <w:snapToGrid w:val="0"/>
              <w:rPr>
                <w:b/>
              </w:rPr>
            </w:pPr>
            <w:r w:rsidRPr="00604903">
              <w:rPr>
                <w:lang w:eastAsia="ar-SA"/>
              </w:rPr>
              <w:t xml:space="preserve">ОК 2. </w:t>
            </w:r>
            <w:r w:rsidRPr="00C404AC">
              <w:rPr>
                <w:color w:val="000000"/>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827" w:type="dxa"/>
          </w:tcPr>
          <w:p w:rsidR="00773E50" w:rsidRPr="00975E2F" w:rsidRDefault="00773E50" w:rsidP="00773E50">
            <w:pPr>
              <w:rPr>
                <w:bCs/>
              </w:rPr>
            </w:pPr>
            <w:r>
              <w:rPr>
                <w:bCs/>
              </w:rPr>
              <w:t>осуществлять поиск</w:t>
            </w:r>
            <w:r w:rsidRPr="00975E2F">
              <w:rPr>
                <w:bCs/>
              </w:rPr>
              <w:t xml:space="preserve"> и анализировать информацию</w:t>
            </w:r>
            <w:r>
              <w:rPr>
                <w:bCs/>
              </w:rPr>
              <w:t>, необходимую для решения задачи</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773E50" w:rsidRPr="007F3227" w:rsidTr="00F536A7">
        <w:trPr>
          <w:trHeight w:val="274"/>
          <w:jc w:val="center"/>
        </w:trPr>
        <w:tc>
          <w:tcPr>
            <w:tcW w:w="3116" w:type="dxa"/>
          </w:tcPr>
          <w:p w:rsidR="00773E50" w:rsidRPr="00604903" w:rsidRDefault="00773E50" w:rsidP="00773E50">
            <w:pPr>
              <w:pStyle w:val="Style7"/>
              <w:spacing w:line="240" w:lineRule="auto"/>
              <w:ind w:firstLine="0"/>
              <w:jc w:val="left"/>
              <w:rPr>
                <w:color w:val="FF0000"/>
              </w:rPr>
            </w:pPr>
            <w:r w:rsidRPr="00604903">
              <w:rPr>
                <w:lang w:eastAsia="ar-SA"/>
              </w:rPr>
              <w:t xml:space="preserve">ОК 4. </w:t>
            </w:r>
            <w:r w:rsidRPr="00C404AC">
              <w:rPr>
                <w:color w:val="000000"/>
              </w:rPr>
              <w:t>Эффективно взаимодействовать и работать в коллективе и команде</w:t>
            </w:r>
          </w:p>
        </w:tc>
        <w:tc>
          <w:tcPr>
            <w:tcW w:w="3827" w:type="dxa"/>
          </w:tcPr>
          <w:p w:rsidR="00773E50" w:rsidRPr="00975E2F" w:rsidRDefault="00773E50" w:rsidP="00773E50">
            <w:pPr>
              <w:tabs>
                <w:tab w:val="left" w:pos="915"/>
              </w:tabs>
            </w:pPr>
            <w:r w:rsidRPr="00975E2F">
              <w:t>коммуникабельность, умения работать в команде</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773E50" w:rsidRPr="007F3227" w:rsidTr="00F536A7">
        <w:trPr>
          <w:trHeight w:val="274"/>
          <w:jc w:val="center"/>
        </w:trPr>
        <w:tc>
          <w:tcPr>
            <w:tcW w:w="3116" w:type="dxa"/>
          </w:tcPr>
          <w:p w:rsidR="00773E50" w:rsidRPr="00604903" w:rsidRDefault="00773E50" w:rsidP="00773E50">
            <w:pPr>
              <w:widowControl w:val="0"/>
              <w:rPr>
                <w:i/>
              </w:rPr>
            </w:pPr>
            <w:r w:rsidRPr="00604903">
              <w:rPr>
                <w:color w:val="000000"/>
              </w:rPr>
              <w:t>ОК 5. Осуществлять устную и письменную коммуникацию на государственном языке Российской Федерации с учетом особенностей</w:t>
            </w:r>
            <w:r w:rsidR="00074214">
              <w:rPr>
                <w:color w:val="000000"/>
              </w:rPr>
              <w:t xml:space="preserve"> </w:t>
            </w:r>
            <w:r w:rsidRPr="00C404AC">
              <w:rPr>
                <w:color w:val="000000"/>
              </w:rPr>
              <w:t>социального и культурного контекста</w:t>
            </w:r>
          </w:p>
        </w:tc>
        <w:tc>
          <w:tcPr>
            <w:tcW w:w="3827" w:type="dxa"/>
          </w:tcPr>
          <w:p w:rsidR="00773E50" w:rsidRPr="00C100CA" w:rsidRDefault="00773E50" w:rsidP="00773E50">
            <w:pPr>
              <w:widowControl w:val="0"/>
            </w:pPr>
            <w:r w:rsidRPr="00C100CA">
              <w:t xml:space="preserve">грамотно изъясняться </w:t>
            </w:r>
            <w:r w:rsidRPr="00C100CA">
              <w:rPr>
                <w:color w:val="000000"/>
              </w:rPr>
              <w:t>на государственном языке Российской Федерации с учетом особенностей</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r w:rsidR="00773E50" w:rsidRPr="007F3227" w:rsidTr="00F536A7">
        <w:trPr>
          <w:trHeight w:val="274"/>
          <w:jc w:val="center"/>
        </w:trPr>
        <w:tc>
          <w:tcPr>
            <w:tcW w:w="3116" w:type="dxa"/>
          </w:tcPr>
          <w:p w:rsidR="00773E50" w:rsidRPr="00604903" w:rsidRDefault="00773E50" w:rsidP="00773E50">
            <w:pPr>
              <w:widowControl w:val="0"/>
              <w:rPr>
                <w:i/>
              </w:rPr>
            </w:pPr>
            <w:r w:rsidRPr="00604903">
              <w:rPr>
                <w:color w:val="000000"/>
              </w:rPr>
              <w:t>ОК 9. Пользоваться профессиональной документацией на государственном и иностранном языках</w:t>
            </w:r>
          </w:p>
        </w:tc>
        <w:tc>
          <w:tcPr>
            <w:tcW w:w="3827" w:type="dxa"/>
          </w:tcPr>
          <w:p w:rsidR="00773E50" w:rsidRPr="008053BC" w:rsidRDefault="00773E50" w:rsidP="00773E50">
            <w:pPr>
              <w:widowControl w:val="0"/>
            </w:pPr>
            <w:r>
              <w:rPr>
                <w:color w:val="000000"/>
              </w:rPr>
              <w:t>п</w:t>
            </w:r>
            <w:r w:rsidRPr="00604903">
              <w:rPr>
                <w:color w:val="000000"/>
              </w:rPr>
              <w:t>ользоваться профессиональной документацией на государственном и иностранном языках</w:t>
            </w:r>
          </w:p>
        </w:tc>
        <w:tc>
          <w:tcPr>
            <w:tcW w:w="2689" w:type="dxa"/>
          </w:tcPr>
          <w:p w:rsidR="00773E50" w:rsidRPr="007F3227" w:rsidRDefault="00773E50" w:rsidP="00773E50">
            <w:pPr>
              <w:jc w:val="both"/>
              <w:rPr>
                <w:bCs/>
              </w:rPr>
            </w:pPr>
            <w:r w:rsidRPr="009877B3">
              <w:t>устный опрос (фронтальный, индивидуальный), практическая проверка практических работ</w:t>
            </w:r>
          </w:p>
        </w:tc>
      </w:tr>
    </w:tbl>
    <w:p w:rsidR="008F1445" w:rsidRPr="007F3227" w:rsidRDefault="008F1445" w:rsidP="008F1445">
      <w:pPr>
        <w:spacing w:line="360" w:lineRule="auto"/>
        <w:jc w:val="both"/>
        <w:rPr>
          <w:sz w:val="28"/>
          <w:szCs w:val="28"/>
        </w:rPr>
      </w:pPr>
    </w:p>
    <w:p w:rsidR="00963E00" w:rsidRPr="007F3227" w:rsidRDefault="00963E00" w:rsidP="008F1445">
      <w:pPr>
        <w:spacing w:line="360" w:lineRule="auto"/>
        <w:jc w:val="both"/>
        <w:rPr>
          <w:b/>
          <w:sz w:val="28"/>
          <w:szCs w:val="28"/>
        </w:rPr>
      </w:pPr>
    </w:p>
    <w:p w:rsidR="00603C3A" w:rsidRPr="007F3227" w:rsidRDefault="00603C3A" w:rsidP="008F1445">
      <w:pPr>
        <w:spacing w:line="360" w:lineRule="auto"/>
        <w:jc w:val="both"/>
        <w:rPr>
          <w:b/>
          <w:sz w:val="28"/>
          <w:szCs w:val="28"/>
        </w:rPr>
      </w:pPr>
    </w:p>
    <w:p w:rsidR="00EB37AE" w:rsidRPr="007F3227" w:rsidRDefault="00EB37AE" w:rsidP="00EB37AE">
      <w:pPr>
        <w:rPr>
          <w:sz w:val="28"/>
          <w:szCs w:val="28"/>
        </w:rPr>
        <w:sectPr w:rsidR="00EB37AE" w:rsidRPr="007F3227" w:rsidSect="000B5195">
          <w:pgSz w:w="11906" w:h="16838"/>
          <w:pgMar w:top="1134" w:right="851" w:bottom="899" w:left="1701" w:header="709" w:footer="709" w:gutter="0"/>
          <w:cols w:space="708"/>
          <w:docGrid w:linePitch="360"/>
        </w:sectPr>
      </w:pPr>
    </w:p>
    <w:p w:rsidR="00482C59" w:rsidRPr="007F3227" w:rsidRDefault="00482C59" w:rsidP="008F1445">
      <w:pPr>
        <w:jc w:val="center"/>
        <w:rPr>
          <w:sz w:val="28"/>
          <w:szCs w:val="28"/>
        </w:rPr>
      </w:pPr>
    </w:p>
    <w:p w:rsidR="00482C59" w:rsidRPr="007F3227" w:rsidRDefault="00482C59" w:rsidP="008F1445">
      <w:pPr>
        <w:jc w:val="center"/>
        <w:rPr>
          <w:sz w:val="28"/>
          <w:szCs w:val="28"/>
        </w:rPr>
      </w:pPr>
    </w:p>
    <w:p w:rsidR="00482C59" w:rsidRPr="007F3227" w:rsidRDefault="00482C59" w:rsidP="00482C59">
      <w:pPr>
        <w:spacing w:line="360" w:lineRule="auto"/>
        <w:jc w:val="center"/>
        <w:rPr>
          <w:b/>
          <w:sz w:val="28"/>
          <w:szCs w:val="28"/>
        </w:rPr>
      </w:pPr>
      <w:r w:rsidRPr="007F3227">
        <w:rPr>
          <w:b/>
          <w:sz w:val="28"/>
          <w:szCs w:val="28"/>
        </w:rPr>
        <w:t>3. Оценка освоения учебной дисциплины:</w:t>
      </w:r>
    </w:p>
    <w:p w:rsidR="00482C59" w:rsidRPr="007F3227" w:rsidRDefault="00482C59" w:rsidP="00482C59">
      <w:pPr>
        <w:spacing w:line="360" w:lineRule="auto"/>
        <w:ind w:firstLine="709"/>
        <w:jc w:val="center"/>
        <w:rPr>
          <w:b/>
          <w:bCs/>
          <w:color w:val="000000"/>
          <w:sz w:val="28"/>
          <w:szCs w:val="28"/>
        </w:rPr>
      </w:pPr>
      <w:r w:rsidRPr="007F3227">
        <w:rPr>
          <w:b/>
          <w:bCs/>
          <w:color w:val="000000"/>
          <w:sz w:val="28"/>
          <w:szCs w:val="28"/>
        </w:rPr>
        <w:t>3.1. Формы и методы оценивания</w:t>
      </w:r>
    </w:p>
    <w:p w:rsidR="00482C59" w:rsidRPr="007F3227" w:rsidRDefault="00482C59" w:rsidP="00482C59">
      <w:pPr>
        <w:spacing w:line="360" w:lineRule="auto"/>
        <w:ind w:firstLine="709"/>
        <w:jc w:val="both"/>
        <w:rPr>
          <w:color w:val="000000"/>
        </w:rPr>
      </w:pPr>
      <w:r w:rsidRPr="007F3227">
        <w:rPr>
          <w:color w:val="000000"/>
        </w:rPr>
        <w:t xml:space="preserve">Предметом оценки служат умения и знания, предусмотренные </w:t>
      </w:r>
      <w:r w:rsidR="008B0FBC" w:rsidRPr="007F3227">
        <w:rPr>
          <w:b/>
        </w:rPr>
        <w:t>рабочей программой</w:t>
      </w:r>
      <w:r w:rsidR="00074214">
        <w:rPr>
          <w:b/>
        </w:rPr>
        <w:t xml:space="preserve"> </w:t>
      </w:r>
      <w:r w:rsidR="00982A1D" w:rsidRPr="007F3227">
        <w:rPr>
          <w:color w:val="000000"/>
        </w:rPr>
        <w:t>дисциплине ОП.1</w:t>
      </w:r>
      <w:r w:rsidR="008F07B0">
        <w:rPr>
          <w:color w:val="000000"/>
        </w:rPr>
        <w:t>7</w:t>
      </w:r>
      <w:r w:rsidR="00982A1D" w:rsidRPr="007F3227">
        <w:rPr>
          <w:color w:val="000000"/>
        </w:rPr>
        <w:t xml:space="preserve"> «Облачные технологии».</w:t>
      </w:r>
    </w:p>
    <w:p w:rsidR="00482C59" w:rsidRPr="007F3227" w:rsidRDefault="00982A1D" w:rsidP="00482C59">
      <w:pPr>
        <w:spacing w:line="360" w:lineRule="auto"/>
        <w:jc w:val="both"/>
        <w:rPr>
          <w:color w:val="000000" w:themeColor="text1"/>
        </w:rPr>
      </w:pPr>
      <w:r w:rsidRPr="007F3227">
        <w:rPr>
          <w:color w:val="000000" w:themeColor="text1"/>
        </w:rPr>
        <w:t xml:space="preserve">Технология оценки знаний </w:t>
      </w:r>
      <w:r w:rsidR="00482C59" w:rsidRPr="007F3227">
        <w:rPr>
          <w:color w:val="000000" w:themeColor="text1"/>
        </w:rPr>
        <w:t>и умений по дисциплине соответствует действующему Положению о текущем контроле и промежуточной аттестации студентов ГБ</w:t>
      </w:r>
      <w:r w:rsidR="00A805C8" w:rsidRPr="007F3227">
        <w:rPr>
          <w:color w:val="000000" w:themeColor="text1"/>
        </w:rPr>
        <w:t>П</w:t>
      </w:r>
      <w:r w:rsidR="00482C59" w:rsidRPr="007F3227">
        <w:rPr>
          <w:color w:val="000000" w:themeColor="text1"/>
        </w:rPr>
        <w:t>ОУ РО «РКСИ».</w:t>
      </w:r>
    </w:p>
    <w:p w:rsidR="00482C59" w:rsidRPr="007F3227" w:rsidRDefault="00482C59" w:rsidP="008F1445">
      <w:pPr>
        <w:jc w:val="center"/>
        <w:rPr>
          <w:sz w:val="28"/>
          <w:szCs w:val="28"/>
        </w:rPr>
      </w:pPr>
    </w:p>
    <w:p w:rsidR="008F1445" w:rsidRPr="007F3227" w:rsidRDefault="008F1445" w:rsidP="008F1445">
      <w:pPr>
        <w:jc w:val="center"/>
        <w:rPr>
          <w:sz w:val="28"/>
          <w:szCs w:val="28"/>
        </w:rPr>
      </w:pPr>
      <w:r w:rsidRPr="007F3227">
        <w:rPr>
          <w:sz w:val="28"/>
          <w:szCs w:val="28"/>
        </w:rPr>
        <w:t xml:space="preserve">Контроль и оценка освоения учебной дисциплины по темам (разделам) </w:t>
      </w:r>
    </w:p>
    <w:p w:rsidR="008F1445" w:rsidRPr="007F3227" w:rsidRDefault="008F1445" w:rsidP="008F1445">
      <w:pPr>
        <w:jc w:val="right"/>
        <w:rPr>
          <w:sz w:val="28"/>
          <w:szCs w:val="28"/>
        </w:rPr>
      </w:pPr>
      <w:r w:rsidRPr="007F3227">
        <w:rPr>
          <w:sz w:val="28"/>
          <w:szCs w:val="28"/>
        </w:rPr>
        <w:t>Таблица 2.2</w:t>
      </w:r>
    </w:p>
    <w:p w:rsidR="008F1445" w:rsidRPr="007F3227" w:rsidRDefault="008F1445" w:rsidP="008F1445">
      <w:pPr>
        <w:jc w:val="right"/>
        <w:rPr>
          <w:sz w:val="28"/>
          <w:szCs w:val="28"/>
        </w:rPr>
      </w:pPr>
    </w:p>
    <w:tbl>
      <w:tblPr>
        <w:tblpPr w:leftFromText="180" w:rightFromText="180" w:vertAnchor="text" w:tblpY="1"/>
        <w:tblOverlap w:val="neve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3402"/>
        <w:gridCol w:w="2977"/>
        <w:gridCol w:w="2551"/>
        <w:gridCol w:w="2880"/>
      </w:tblGrid>
      <w:tr w:rsidR="008F1445" w:rsidRPr="007F3227" w:rsidTr="00AE6D71">
        <w:tc>
          <w:tcPr>
            <w:tcW w:w="2518" w:type="dxa"/>
            <w:vMerge w:val="restart"/>
          </w:tcPr>
          <w:p w:rsidR="008F1445" w:rsidRPr="007F3227" w:rsidRDefault="008F1445" w:rsidP="00AE6D71">
            <w:pPr>
              <w:pStyle w:val="a3"/>
              <w:spacing w:after="0" w:line="240" w:lineRule="auto"/>
              <w:ind w:left="0"/>
              <w:jc w:val="center"/>
              <w:rPr>
                <w:rFonts w:ascii="Times New Roman" w:hAnsi="Times New Roman"/>
                <w:b/>
              </w:rPr>
            </w:pPr>
            <w:r w:rsidRPr="007F3227">
              <w:rPr>
                <w:rFonts w:ascii="Times New Roman" w:hAnsi="Times New Roman"/>
                <w:b/>
              </w:rPr>
              <w:t>Элемент учебной дисциплины</w:t>
            </w:r>
          </w:p>
        </w:tc>
        <w:tc>
          <w:tcPr>
            <w:tcW w:w="11810" w:type="dxa"/>
            <w:gridSpan w:val="4"/>
            <w:shd w:val="clear" w:color="auto" w:fill="auto"/>
          </w:tcPr>
          <w:p w:rsidR="008F1445" w:rsidRPr="007F3227" w:rsidRDefault="00F63C05" w:rsidP="00AE6D71">
            <w:pPr>
              <w:pStyle w:val="a3"/>
              <w:spacing w:after="0" w:line="240" w:lineRule="auto"/>
              <w:ind w:left="0"/>
              <w:jc w:val="center"/>
              <w:rPr>
                <w:rFonts w:ascii="Times New Roman" w:hAnsi="Times New Roman"/>
                <w:b/>
              </w:rPr>
            </w:pPr>
            <w:r w:rsidRPr="007F3227">
              <w:rPr>
                <w:rFonts w:ascii="Times New Roman" w:hAnsi="Times New Roman"/>
                <w:b/>
              </w:rPr>
              <w:t>Формы и методы контроля</w:t>
            </w:r>
          </w:p>
          <w:p w:rsidR="008F1445" w:rsidRPr="007F3227" w:rsidRDefault="008F1445" w:rsidP="00AE6D71">
            <w:pPr>
              <w:pStyle w:val="a3"/>
              <w:spacing w:after="0" w:line="240" w:lineRule="auto"/>
              <w:ind w:left="0"/>
              <w:rPr>
                <w:rFonts w:ascii="Times New Roman" w:hAnsi="Times New Roman"/>
                <w:b/>
              </w:rPr>
            </w:pPr>
          </w:p>
        </w:tc>
      </w:tr>
      <w:tr w:rsidR="00773E50" w:rsidRPr="007F3227" w:rsidTr="00D54491">
        <w:trPr>
          <w:trHeight w:val="631"/>
        </w:trPr>
        <w:tc>
          <w:tcPr>
            <w:tcW w:w="2518" w:type="dxa"/>
            <w:vMerge/>
          </w:tcPr>
          <w:p w:rsidR="00773E50" w:rsidRPr="007F3227" w:rsidRDefault="00773E50" w:rsidP="00AE6D71">
            <w:pPr>
              <w:pStyle w:val="a3"/>
              <w:spacing w:after="0" w:line="240" w:lineRule="auto"/>
              <w:ind w:left="-1429" w:firstLine="1429"/>
              <w:rPr>
                <w:rFonts w:ascii="Times New Roman" w:hAnsi="Times New Roman"/>
                <w:b/>
              </w:rPr>
            </w:pPr>
          </w:p>
        </w:tc>
        <w:tc>
          <w:tcPr>
            <w:tcW w:w="6379" w:type="dxa"/>
            <w:gridSpan w:val="2"/>
            <w:shd w:val="clear" w:color="auto" w:fill="auto"/>
          </w:tcPr>
          <w:p w:rsidR="00773E50" w:rsidRPr="007F3227" w:rsidRDefault="00773E50" w:rsidP="00AE6D71">
            <w:pPr>
              <w:pStyle w:val="a3"/>
              <w:spacing w:after="0" w:line="240" w:lineRule="auto"/>
              <w:ind w:left="-1429" w:firstLine="1429"/>
              <w:jc w:val="center"/>
              <w:rPr>
                <w:rFonts w:ascii="Times New Roman" w:hAnsi="Times New Roman"/>
                <w:b/>
              </w:rPr>
            </w:pPr>
            <w:r w:rsidRPr="007F3227">
              <w:rPr>
                <w:rFonts w:ascii="Times New Roman" w:hAnsi="Times New Roman"/>
                <w:b/>
              </w:rPr>
              <w:t>Текущий контроль</w:t>
            </w:r>
          </w:p>
        </w:tc>
        <w:tc>
          <w:tcPr>
            <w:tcW w:w="5431" w:type="dxa"/>
            <w:gridSpan w:val="2"/>
          </w:tcPr>
          <w:p w:rsidR="00773E50" w:rsidRPr="007F3227" w:rsidRDefault="00773E50" w:rsidP="00AE6D71">
            <w:pPr>
              <w:pStyle w:val="a3"/>
              <w:spacing w:after="0" w:line="240" w:lineRule="auto"/>
              <w:ind w:left="0"/>
              <w:jc w:val="center"/>
              <w:rPr>
                <w:rFonts w:ascii="Times New Roman" w:hAnsi="Times New Roman"/>
                <w:b/>
              </w:rPr>
            </w:pPr>
            <w:bookmarkStart w:id="3" w:name="_GoBack"/>
            <w:r w:rsidRPr="007F3227">
              <w:rPr>
                <w:rFonts w:ascii="Times New Roman" w:hAnsi="Times New Roman"/>
                <w:b/>
              </w:rPr>
              <w:t xml:space="preserve">Промежуточная </w:t>
            </w:r>
            <w:bookmarkEnd w:id="3"/>
            <w:r w:rsidRPr="007F3227">
              <w:rPr>
                <w:rFonts w:ascii="Times New Roman" w:hAnsi="Times New Roman"/>
                <w:b/>
              </w:rPr>
              <w:t>аттестация</w:t>
            </w:r>
          </w:p>
        </w:tc>
      </w:tr>
      <w:tr w:rsidR="00773E50" w:rsidRPr="007F3227" w:rsidTr="00D54491">
        <w:trPr>
          <w:trHeight w:val="631"/>
        </w:trPr>
        <w:tc>
          <w:tcPr>
            <w:tcW w:w="2518" w:type="dxa"/>
            <w:vMerge/>
          </w:tcPr>
          <w:p w:rsidR="00773E50" w:rsidRPr="007F3227" w:rsidRDefault="00773E50" w:rsidP="00773E50">
            <w:pPr>
              <w:pStyle w:val="a3"/>
              <w:spacing w:after="0" w:line="240" w:lineRule="auto"/>
              <w:ind w:left="-1429" w:firstLine="1429"/>
              <w:rPr>
                <w:rFonts w:ascii="Times New Roman" w:hAnsi="Times New Roman"/>
                <w:b/>
              </w:rPr>
            </w:pPr>
          </w:p>
        </w:tc>
        <w:tc>
          <w:tcPr>
            <w:tcW w:w="3402" w:type="dxa"/>
            <w:shd w:val="clear" w:color="auto" w:fill="auto"/>
          </w:tcPr>
          <w:p w:rsidR="00773E50" w:rsidRPr="007F3227" w:rsidRDefault="00773E50" w:rsidP="00773E50">
            <w:pPr>
              <w:pStyle w:val="a3"/>
              <w:spacing w:after="0" w:line="240" w:lineRule="auto"/>
              <w:ind w:left="0"/>
              <w:jc w:val="center"/>
              <w:rPr>
                <w:rFonts w:ascii="Times New Roman" w:hAnsi="Times New Roman"/>
                <w:b/>
              </w:rPr>
            </w:pPr>
            <w:r w:rsidRPr="007F3227">
              <w:rPr>
                <w:rFonts w:ascii="Times New Roman" w:hAnsi="Times New Roman"/>
                <w:b/>
              </w:rPr>
              <w:t>Форма контроля</w:t>
            </w:r>
          </w:p>
        </w:tc>
        <w:tc>
          <w:tcPr>
            <w:tcW w:w="2977" w:type="dxa"/>
            <w:shd w:val="clear" w:color="auto" w:fill="auto"/>
          </w:tcPr>
          <w:p w:rsidR="00773E50" w:rsidRPr="007F3227" w:rsidRDefault="00773E50" w:rsidP="00773E50">
            <w:pPr>
              <w:pStyle w:val="a3"/>
              <w:spacing w:after="0" w:line="240" w:lineRule="auto"/>
              <w:ind w:left="0"/>
              <w:jc w:val="center"/>
              <w:rPr>
                <w:rFonts w:ascii="Times New Roman" w:hAnsi="Times New Roman"/>
                <w:b/>
              </w:rPr>
            </w:pPr>
            <w:r w:rsidRPr="007F3227">
              <w:rPr>
                <w:rFonts w:ascii="Times New Roman" w:hAnsi="Times New Roman"/>
                <w:b/>
              </w:rPr>
              <w:t>Проверяемые  У, З, ПО,ПК,ОК</w:t>
            </w:r>
          </w:p>
        </w:tc>
        <w:tc>
          <w:tcPr>
            <w:tcW w:w="2551" w:type="dxa"/>
          </w:tcPr>
          <w:p w:rsidR="00773E50" w:rsidRPr="007F3227" w:rsidRDefault="00773E50" w:rsidP="00773E50">
            <w:pPr>
              <w:pStyle w:val="a3"/>
              <w:spacing w:after="0" w:line="240" w:lineRule="auto"/>
              <w:ind w:left="0"/>
              <w:jc w:val="center"/>
              <w:rPr>
                <w:rFonts w:ascii="Times New Roman" w:hAnsi="Times New Roman"/>
                <w:b/>
              </w:rPr>
            </w:pPr>
            <w:r w:rsidRPr="007F3227">
              <w:rPr>
                <w:rFonts w:ascii="Times New Roman" w:hAnsi="Times New Roman"/>
                <w:b/>
              </w:rPr>
              <w:t>Форма контроля</w:t>
            </w:r>
          </w:p>
        </w:tc>
        <w:tc>
          <w:tcPr>
            <w:tcW w:w="2880" w:type="dxa"/>
          </w:tcPr>
          <w:p w:rsidR="00773E50" w:rsidRPr="007F3227" w:rsidRDefault="00773E50" w:rsidP="00773E50">
            <w:pPr>
              <w:pStyle w:val="a3"/>
              <w:spacing w:after="0" w:line="240" w:lineRule="auto"/>
              <w:ind w:left="0"/>
              <w:jc w:val="center"/>
              <w:rPr>
                <w:rFonts w:ascii="Times New Roman" w:hAnsi="Times New Roman"/>
                <w:b/>
              </w:rPr>
            </w:pPr>
            <w:r w:rsidRPr="007F3227">
              <w:rPr>
                <w:rFonts w:ascii="Times New Roman" w:hAnsi="Times New Roman"/>
                <w:b/>
              </w:rPr>
              <w:t>Проверяемые   У, З, ПО</w:t>
            </w:r>
          </w:p>
        </w:tc>
      </w:tr>
      <w:tr w:rsidR="00773E50" w:rsidRPr="007F3227" w:rsidTr="00D54491">
        <w:tc>
          <w:tcPr>
            <w:tcW w:w="2518" w:type="dxa"/>
          </w:tcPr>
          <w:p w:rsidR="00773E50" w:rsidRPr="007F3227" w:rsidRDefault="00773E50" w:rsidP="00773E50">
            <w:pPr>
              <w:pStyle w:val="a3"/>
              <w:spacing w:after="0" w:line="240" w:lineRule="auto"/>
              <w:ind w:left="0"/>
              <w:rPr>
                <w:rFonts w:ascii="Times New Roman" w:hAnsi="Times New Roman"/>
                <w:b/>
                <w:bCs/>
              </w:rPr>
            </w:pPr>
            <w:r w:rsidRPr="007F3227">
              <w:rPr>
                <w:rFonts w:ascii="Times New Roman" w:hAnsi="Times New Roman"/>
                <w:b/>
                <w:bCs/>
              </w:rPr>
              <w:t>Раздел 1.</w:t>
            </w:r>
          </w:p>
        </w:tc>
        <w:tc>
          <w:tcPr>
            <w:tcW w:w="3402" w:type="dxa"/>
          </w:tcPr>
          <w:p w:rsidR="00773E50" w:rsidRPr="007F3227" w:rsidRDefault="00773E50" w:rsidP="00773E50">
            <w:pPr>
              <w:pStyle w:val="a3"/>
              <w:spacing w:after="0" w:line="240" w:lineRule="auto"/>
              <w:ind w:left="0"/>
              <w:rPr>
                <w:rFonts w:ascii="Times New Roman" w:hAnsi="Times New Roman"/>
                <w:b/>
                <w:bCs/>
                <w:color w:val="FF0000"/>
              </w:rPr>
            </w:pPr>
          </w:p>
        </w:tc>
        <w:tc>
          <w:tcPr>
            <w:tcW w:w="2977" w:type="dxa"/>
          </w:tcPr>
          <w:p w:rsidR="00773E50" w:rsidRPr="007F3227" w:rsidRDefault="00773E50" w:rsidP="00773E50">
            <w:pPr>
              <w:pStyle w:val="a3"/>
              <w:spacing w:after="0" w:line="240" w:lineRule="auto"/>
              <w:ind w:left="0"/>
              <w:rPr>
                <w:rFonts w:ascii="Times New Roman" w:hAnsi="Times New Roman"/>
                <w:b/>
                <w:bCs/>
              </w:rPr>
            </w:pPr>
          </w:p>
        </w:tc>
        <w:tc>
          <w:tcPr>
            <w:tcW w:w="2551" w:type="dxa"/>
          </w:tcPr>
          <w:p w:rsidR="00343F16" w:rsidRDefault="00343F16" w:rsidP="00343F16">
            <w:pPr>
              <w:pBdr>
                <w:top w:val="nil"/>
                <w:left w:val="nil"/>
                <w:bottom w:val="nil"/>
                <w:right w:val="nil"/>
                <w:between w:val="nil"/>
              </w:pBdr>
              <w:ind w:hanging="2"/>
              <w:jc w:val="both"/>
              <w:rPr>
                <w:color w:val="000000"/>
              </w:rPr>
            </w:pPr>
            <w:r>
              <w:rPr>
                <w:b/>
                <w:i/>
                <w:color w:val="000000"/>
              </w:rPr>
              <w:t>среднеарифметическая за семестр (накопительная система  оценивания)</w:t>
            </w:r>
          </w:p>
          <w:p w:rsidR="00773E50" w:rsidRPr="007F3227" w:rsidRDefault="00773E50" w:rsidP="00773E50">
            <w:pPr>
              <w:pStyle w:val="a3"/>
              <w:spacing w:after="0" w:line="240" w:lineRule="auto"/>
              <w:ind w:left="0"/>
              <w:rPr>
                <w:rFonts w:ascii="Times New Roman" w:hAnsi="Times New Roman"/>
                <w:b/>
                <w:i/>
                <w:iCs/>
                <w:color w:val="000000" w:themeColor="text1"/>
              </w:rPr>
            </w:pPr>
          </w:p>
        </w:tc>
        <w:tc>
          <w:tcPr>
            <w:tcW w:w="2880" w:type="dxa"/>
          </w:tcPr>
          <w:p w:rsidR="00773E50" w:rsidRPr="007F3227" w:rsidRDefault="00773E50" w:rsidP="00773E50">
            <w:pPr>
              <w:pStyle w:val="a3"/>
              <w:spacing w:after="0" w:line="240" w:lineRule="auto"/>
              <w:ind w:left="72" w:hanging="72"/>
              <w:rPr>
                <w:rFonts w:ascii="Times New Roman" w:hAnsi="Times New Roman"/>
                <w:b/>
                <w:i/>
                <w:iCs/>
                <w:color w:val="000000" w:themeColor="text1"/>
              </w:rPr>
            </w:pPr>
            <w:r w:rsidRPr="007F3227">
              <w:rPr>
                <w:rFonts w:ascii="Times New Roman" w:hAnsi="Times New Roman"/>
                <w:b/>
                <w:i/>
                <w:iCs/>
                <w:color w:val="000000" w:themeColor="text1"/>
              </w:rPr>
              <w:t>У1-У7</w:t>
            </w:r>
          </w:p>
          <w:p w:rsidR="00773E50" w:rsidRPr="007F3227" w:rsidRDefault="00773E50" w:rsidP="00773E50">
            <w:pPr>
              <w:pStyle w:val="a3"/>
              <w:spacing w:after="0" w:line="240" w:lineRule="auto"/>
              <w:ind w:left="72" w:hanging="72"/>
              <w:rPr>
                <w:rFonts w:ascii="Times New Roman" w:hAnsi="Times New Roman"/>
                <w:b/>
                <w:i/>
                <w:iCs/>
                <w:color w:val="000000" w:themeColor="text1"/>
              </w:rPr>
            </w:pPr>
            <w:r w:rsidRPr="007F3227">
              <w:rPr>
                <w:rFonts w:ascii="Times New Roman" w:hAnsi="Times New Roman"/>
                <w:b/>
                <w:i/>
                <w:iCs/>
                <w:color w:val="000000" w:themeColor="text1"/>
              </w:rPr>
              <w:t>З1-З8</w:t>
            </w:r>
          </w:p>
        </w:tc>
      </w:tr>
      <w:tr w:rsidR="00773E50" w:rsidRPr="007F3227" w:rsidTr="00D54491">
        <w:tc>
          <w:tcPr>
            <w:tcW w:w="2518" w:type="dxa"/>
          </w:tcPr>
          <w:p w:rsidR="00773E50" w:rsidRPr="007F3227" w:rsidRDefault="00773E50" w:rsidP="00773E50">
            <w:pPr>
              <w:pStyle w:val="a3"/>
              <w:spacing w:after="0" w:line="240" w:lineRule="auto"/>
              <w:ind w:left="0"/>
              <w:rPr>
                <w:rFonts w:ascii="Times New Roman" w:hAnsi="Times New Roman"/>
              </w:rPr>
            </w:pPr>
            <w:r w:rsidRPr="007F3227">
              <w:rPr>
                <w:rFonts w:ascii="Times New Roman" w:hAnsi="Times New Roman"/>
              </w:rPr>
              <w:t>Тема 1.1 Введение в облачные технологии</w:t>
            </w:r>
          </w:p>
        </w:tc>
        <w:tc>
          <w:tcPr>
            <w:tcW w:w="3402" w:type="dxa"/>
          </w:tcPr>
          <w:p w:rsidR="00773E50" w:rsidRPr="007F3227" w:rsidRDefault="00773E50" w:rsidP="00773E50">
            <w:pPr>
              <w:pStyle w:val="a3"/>
              <w:spacing w:after="0" w:line="240" w:lineRule="auto"/>
              <w:ind w:left="0"/>
              <w:rPr>
                <w:rFonts w:ascii="Times New Roman" w:hAnsi="Times New Roman"/>
                <w:i/>
                <w:iCs/>
                <w:color w:val="000000" w:themeColor="text1"/>
              </w:rPr>
            </w:pPr>
            <w:r w:rsidRPr="007F3227">
              <w:rPr>
                <w:rFonts w:ascii="Times New Roman" w:hAnsi="Times New Roman"/>
                <w:i/>
                <w:iCs/>
                <w:color w:val="000000" w:themeColor="text1"/>
              </w:rPr>
              <w:t>Тест</w:t>
            </w:r>
          </w:p>
        </w:tc>
        <w:tc>
          <w:tcPr>
            <w:tcW w:w="2977" w:type="dxa"/>
          </w:tcPr>
          <w:p w:rsidR="00773E50" w:rsidRPr="007F3227" w:rsidRDefault="00773E50" w:rsidP="008F07B0">
            <w:pPr>
              <w:pStyle w:val="a3"/>
              <w:spacing w:after="0" w:line="240" w:lineRule="auto"/>
              <w:ind w:left="0"/>
              <w:rPr>
                <w:rFonts w:ascii="Times New Roman" w:hAnsi="Times New Roman"/>
                <w:i/>
                <w:iCs/>
              </w:rPr>
            </w:pPr>
            <w:r w:rsidRPr="007F3227">
              <w:rPr>
                <w:rFonts w:ascii="Times New Roman" w:hAnsi="Times New Roman"/>
                <w:i/>
                <w:iCs/>
              </w:rPr>
              <w:t xml:space="preserve">З1, З2, ОК 1, ОК 2, </w:t>
            </w:r>
            <w:r w:rsidR="008F07B0">
              <w:rPr>
                <w:rFonts w:ascii="Times New Roman" w:hAnsi="Times New Roman"/>
                <w:i/>
                <w:iCs/>
              </w:rPr>
              <w:t>ОК 4, ОК 5, ОК 9, , ПК 2.4, ПК 2</w:t>
            </w:r>
            <w:r w:rsidRPr="007F3227">
              <w:rPr>
                <w:rFonts w:ascii="Times New Roman" w:hAnsi="Times New Roman"/>
                <w:i/>
                <w:iCs/>
              </w:rPr>
              <w:t>.5</w:t>
            </w:r>
          </w:p>
        </w:tc>
        <w:tc>
          <w:tcPr>
            <w:tcW w:w="2551" w:type="dxa"/>
          </w:tcPr>
          <w:p w:rsidR="00773E50" w:rsidRPr="007F3227" w:rsidRDefault="00773E50" w:rsidP="00773E50">
            <w:pPr>
              <w:pStyle w:val="a3"/>
              <w:spacing w:after="0" w:line="240" w:lineRule="auto"/>
              <w:ind w:left="0"/>
              <w:rPr>
                <w:rFonts w:ascii="Times New Roman" w:hAnsi="Times New Roman"/>
                <w:i/>
                <w:iCs/>
              </w:rPr>
            </w:pPr>
          </w:p>
        </w:tc>
        <w:tc>
          <w:tcPr>
            <w:tcW w:w="2880" w:type="dxa"/>
          </w:tcPr>
          <w:p w:rsidR="00773E50" w:rsidRPr="007F3227" w:rsidRDefault="00773E50" w:rsidP="00773E50">
            <w:pPr>
              <w:pStyle w:val="a3"/>
              <w:spacing w:after="0" w:line="240" w:lineRule="auto"/>
              <w:ind w:left="0"/>
              <w:rPr>
                <w:rFonts w:ascii="Times New Roman" w:hAnsi="Times New Roman"/>
              </w:rPr>
            </w:pPr>
            <w:r w:rsidRPr="007F3227">
              <w:rPr>
                <w:rFonts w:ascii="Times New Roman" w:hAnsi="Times New Roman"/>
                <w:i/>
                <w:iCs/>
              </w:rPr>
              <w:t xml:space="preserve">З1,З2, ОК 1, ОК 2, ОК 4, ОК 5, ОК 9, </w:t>
            </w:r>
            <w:r w:rsidR="008F07B0">
              <w:rPr>
                <w:rFonts w:ascii="Times New Roman" w:hAnsi="Times New Roman"/>
                <w:i/>
                <w:iCs/>
              </w:rPr>
              <w:t xml:space="preserve"> ПК 2.4, ПК 2</w:t>
            </w:r>
            <w:r w:rsidR="008F07B0" w:rsidRPr="007F3227">
              <w:rPr>
                <w:rFonts w:ascii="Times New Roman" w:hAnsi="Times New Roman"/>
                <w:i/>
                <w:iCs/>
              </w:rPr>
              <w:t>.5</w:t>
            </w:r>
          </w:p>
        </w:tc>
      </w:tr>
      <w:tr w:rsidR="00773E50" w:rsidRPr="007F3227" w:rsidTr="00D54491">
        <w:tc>
          <w:tcPr>
            <w:tcW w:w="2518" w:type="dxa"/>
          </w:tcPr>
          <w:p w:rsidR="00773E50" w:rsidRPr="007F3227" w:rsidRDefault="00773E50" w:rsidP="00773E50">
            <w:pPr>
              <w:pStyle w:val="a3"/>
              <w:spacing w:after="0" w:line="240" w:lineRule="auto"/>
              <w:ind w:left="0"/>
              <w:rPr>
                <w:rFonts w:ascii="Times New Roman" w:hAnsi="Times New Roman"/>
              </w:rPr>
            </w:pPr>
            <w:r w:rsidRPr="007F3227">
              <w:rPr>
                <w:rFonts w:ascii="Times New Roman" w:hAnsi="Times New Roman"/>
              </w:rPr>
              <w:t>Тема 1.2 Средства виртуализации и облачные сервисы</w:t>
            </w:r>
          </w:p>
        </w:tc>
        <w:tc>
          <w:tcPr>
            <w:tcW w:w="3402" w:type="dxa"/>
          </w:tcPr>
          <w:p w:rsidR="00773E50" w:rsidRPr="007F3227" w:rsidRDefault="00773E50" w:rsidP="00807EC6">
            <w:pPr>
              <w:pStyle w:val="a3"/>
              <w:spacing w:after="0" w:line="240" w:lineRule="auto"/>
              <w:ind w:left="0"/>
              <w:rPr>
                <w:rFonts w:ascii="Times New Roman" w:hAnsi="Times New Roman"/>
                <w:i/>
                <w:iCs/>
              </w:rPr>
            </w:pPr>
            <w:r w:rsidRPr="007F3227">
              <w:rPr>
                <w:rFonts w:ascii="Times New Roman" w:hAnsi="Times New Roman"/>
                <w:i/>
                <w:iCs/>
              </w:rPr>
              <w:t xml:space="preserve">Тест, практическая проверка практических </w:t>
            </w:r>
            <w:r w:rsidR="00807EC6">
              <w:rPr>
                <w:rFonts w:ascii="Times New Roman" w:hAnsi="Times New Roman"/>
                <w:i/>
                <w:iCs/>
              </w:rPr>
              <w:t>занятий</w:t>
            </w:r>
            <w:r w:rsidRPr="007F3227">
              <w:rPr>
                <w:rFonts w:ascii="Times New Roman" w:hAnsi="Times New Roman"/>
                <w:i/>
                <w:iCs/>
              </w:rPr>
              <w:t xml:space="preserve"> №1,2,3</w:t>
            </w:r>
          </w:p>
        </w:tc>
        <w:tc>
          <w:tcPr>
            <w:tcW w:w="2977" w:type="dxa"/>
          </w:tcPr>
          <w:p w:rsidR="00773E50" w:rsidRPr="007F3227" w:rsidRDefault="00773E50" w:rsidP="00773E50">
            <w:pPr>
              <w:pStyle w:val="a3"/>
              <w:spacing w:after="0" w:line="240" w:lineRule="auto"/>
              <w:ind w:left="0"/>
              <w:rPr>
                <w:rFonts w:ascii="Times New Roman" w:hAnsi="Times New Roman"/>
                <w:i/>
                <w:iCs/>
              </w:rPr>
            </w:pPr>
            <w:r w:rsidRPr="007F3227">
              <w:rPr>
                <w:rFonts w:ascii="Times New Roman" w:hAnsi="Times New Roman"/>
                <w:i/>
                <w:iCs/>
              </w:rPr>
              <w:t xml:space="preserve">У1, З3, З4, ОК 1, ОК 2, ОК 4, ОК 5, ОК 9, </w:t>
            </w:r>
            <w:r w:rsidR="008F07B0">
              <w:rPr>
                <w:rFonts w:ascii="Times New Roman" w:hAnsi="Times New Roman"/>
                <w:i/>
                <w:iCs/>
              </w:rPr>
              <w:t xml:space="preserve"> ПК 2.4, ПК 2</w:t>
            </w:r>
            <w:r w:rsidR="008F07B0" w:rsidRPr="007F3227">
              <w:rPr>
                <w:rFonts w:ascii="Times New Roman" w:hAnsi="Times New Roman"/>
                <w:i/>
                <w:iCs/>
              </w:rPr>
              <w:t>.5</w:t>
            </w:r>
          </w:p>
        </w:tc>
        <w:tc>
          <w:tcPr>
            <w:tcW w:w="2551" w:type="dxa"/>
          </w:tcPr>
          <w:p w:rsidR="00773E50" w:rsidRPr="007F3227" w:rsidRDefault="00773E50" w:rsidP="00773E50">
            <w:pPr>
              <w:pStyle w:val="a3"/>
              <w:spacing w:after="0" w:line="240" w:lineRule="auto"/>
              <w:ind w:left="0"/>
              <w:rPr>
                <w:rFonts w:ascii="Times New Roman" w:hAnsi="Times New Roman"/>
              </w:rPr>
            </w:pPr>
          </w:p>
        </w:tc>
        <w:tc>
          <w:tcPr>
            <w:tcW w:w="2880" w:type="dxa"/>
          </w:tcPr>
          <w:p w:rsidR="00773E50" w:rsidRPr="007F3227" w:rsidRDefault="00773E50" w:rsidP="00773E50">
            <w:pPr>
              <w:pStyle w:val="a3"/>
              <w:spacing w:after="0" w:line="240" w:lineRule="auto"/>
              <w:ind w:left="0"/>
              <w:rPr>
                <w:rFonts w:ascii="Times New Roman" w:hAnsi="Times New Roman"/>
              </w:rPr>
            </w:pPr>
            <w:r w:rsidRPr="007F3227">
              <w:rPr>
                <w:rFonts w:ascii="Times New Roman" w:hAnsi="Times New Roman"/>
                <w:i/>
                <w:iCs/>
              </w:rPr>
              <w:t xml:space="preserve">У1, З3, З4, ОК 1, ОК 2, ОК 4, ОК 5, ОК 9, </w:t>
            </w:r>
            <w:r w:rsidR="008F07B0">
              <w:rPr>
                <w:rFonts w:ascii="Times New Roman" w:hAnsi="Times New Roman"/>
                <w:i/>
                <w:iCs/>
              </w:rPr>
              <w:t xml:space="preserve"> ПК 2.4, ПК 2</w:t>
            </w:r>
            <w:r w:rsidR="008F07B0" w:rsidRPr="007F3227">
              <w:rPr>
                <w:rFonts w:ascii="Times New Roman" w:hAnsi="Times New Roman"/>
                <w:i/>
                <w:iCs/>
              </w:rPr>
              <w:t>.5</w:t>
            </w:r>
          </w:p>
        </w:tc>
      </w:tr>
      <w:tr w:rsidR="00773E50" w:rsidRPr="007F3227" w:rsidTr="00D54491">
        <w:tc>
          <w:tcPr>
            <w:tcW w:w="2518" w:type="dxa"/>
          </w:tcPr>
          <w:p w:rsidR="00773E50" w:rsidRPr="007F3227" w:rsidRDefault="00773E50" w:rsidP="00773E50">
            <w:pPr>
              <w:pStyle w:val="a3"/>
              <w:spacing w:after="0" w:line="240" w:lineRule="auto"/>
              <w:ind w:left="0"/>
              <w:rPr>
                <w:rFonts w:ascii="Times New Roman" w:hAnsi="Times New Roman"/>
              </w:rPr>
            </w:pPr>
            <w:r w:rsidRPr="007F3227">
              <w:rPr>
                <w:rFonts w:ascii="Times New Roman" w:hAnsi="Times New Roman"/>
              </w:rPr>
              <w:t>Тема 1.3</w:t>
            </w:r>
            <w:r w:rsidR="00074214">
              <w:rPr>
                <w:rFonts w:ascii="Times New Roman" w:hAnsi="Times New Roman"/>
              </w:rPr>
              <w:t xml:space="preserve"> </w:t>
            </w:r>
            <w:r w:rsidRPr="007F3227">
              <w:rPr>
                <w:rFonts w:ascii="Times New Roman" w:hAnsi="Times New Roman"/>
                <w:lang w:val="en-US"/>
              </w:rPr>
              <w:t>Git</w:t>
            </w:r>
            <w:r w:rsidRPr="007F3227">
              <w:rPr>
                <w:rFonts w:ascii="Times New Roman" w:hAnsi="Times New Roman"/>
              </w:rPr>
              <w:t xml:space="preserve"> и </w:t>
            </w:r>
            <w:r w:rsidRPr="007F3227">
              <w:rPr>
                <w:rFonts w:ascii="Times New Roman" w:hAnsi="Times New Roman"/>
                <w:lang w:val="en-US"/>
              </w:rPr>
              <w:t>GitHub</w:t>
            </w:r>
          </w:p>
        </w:tc>
        <w:tc>
          <w:tcPr>
            <w:tcW w:w="3402" w:type="dxa"/>
          </w:tcPr>
          <w:p w:rsidR="00773E50" w:rsidRPr="007F3227" w:rsidRDefault="00773E50" w:rsidP="00807EC6">
            <w:pPr>
              <w:pStyle w:val="a3"/>
              <w:spacing w:after="0" w:line="240" w:lineRule="auto"/>
              <w:ind w:left="0"/>
              <w:rPr>
                <w:rFonts w:ascii="Times New Roman" w:hAnsi="Times New Roman"/>
                <w:i/>
                <w:iCs/>
              </w:rPr>
            </w:pPr>
            <w:r w:rsidRPr="007F3227">
              <w:rPr>
                <w:rFonts w:ascii="Times New Roman" w:hAnsi="Times New Roman"/>
                <w:i/>
                <w:iCs/>
              </w:rPr>
              <w:t>Тест, практическая проверка практическо</w:t>
            </w:r>
            <w:r w:rsidR="00807EC6">
              <w:rPr>
                <w:rFonts w:ascii="Times New Roman" w:hAnsi="Times New Roman"/>
                <w:i/>
                <w:iCs/>
              </w:rPr>
              <w:t xml:space="preserve">го занятия </w:t>
            </w:r>
            <w:r w:rsidRPr="007F3227">
              <w:rPr>
                <w:rFonts w:ascii="Times New Roman" w:hAnsi="Times New Roman"/>
                <w:i/>
                <w:iCs/>
              </w:rPr>
              <w:t>№4</w:t>
            </w:r>
          </w:p>
        </w:tc>
        <w:tc>
          <w:tcPr>
            <w:tcW w:w="2977" w:type="dxa"/>
          </w:tcPr>
          <w:p w:rsidR="00773E50" w:rsidRPr="007F3227" w:rsidRDefault="00773E50" w:rsidP="00773E50">
            <w:pPr>
              <w:pStyle w:val="a3"/>
              <w:spacing w:after="0" w:line="240" w:lineRule="auto"/>
              <w:ind w:left="0"/>
              <w:rPr>
                <w:rFonts w:ascii="Times New Roman" w:hAnsi="Times New Roman"/>
                <w:i/>
                <w:iCs/>
              </w:rPr>
            </w:pPr>
            <w:r w:rsidRPr="007F3227">
              <w:rPr>
                <w:rFonts w:ascii="Times New Roman" w:hAnsi="Times New Roman"/>
                <w:i/>
                <w:iCs/>
              </w:rPr>
              <w:t xml:space="preserve">У3, У4, З5, З6, ОК 1, ОК 2, ОК 4, ОК 5, ОК 9, </w:t>
            </w:r>
            <w:r w:rsidR="008F07B0">
              <w:rPr>
                <w:rFonts w:ascii="Times New Roman" w:hAnsi="Times New Roman"/>
                <w:i/>
                <w:iCs/>
              </w:rPr>
              <w:t xml:space="preserve"> ПК 2.4, ПК 2</w:t>
            </w:r>
            <w:r w:rsidR="008F07B0" w:rsidRPr="007F3227">
              <w:rPr>
                <w:rFonts w:ascii="Times New Roman" w:hAnsi="Times New Roman"/>
                <w:i/>
                <w:iCs/>
              </w:rPr>
              <w:t>.5</w:t>
            </w:r>
          </w:p>
        </w:tc>
        <w:tc>
          <w:tcPr>
            <w:tcW w:w="2551" w:type="dxa"/>
          </w:tcPr>
          <w:p w:rsidR="00773E50" w:rsidRPr="007F3227" w:rsidRDefault="00773E50" w:rsidP="00773E50">
            <w:pPr>
              <w:pStyle w:val="a3"/>
              <w:spacing w:after="0" w:line="240" w:lineRule="auto"/>
              <w:ind w:left="0"/>
              <w:rPr>
                <w:rFonts w:ascii="Times New Roman" w:hAnsi="Times New Roman"/>
              </w:rPr>
            </w:pPr>
          </w:p>
        </w:tc>
        <w:tc>
          <w:tcPr>
            <w:tcW w:w="2880" w:type="dxa"/>
          </w:tcPr>
          <w:p w:rsidR="00773E50" w:rsidRPr="007F3227" w:rsidRDefault="00773E50" w:rsidP="00773E50">
            <w:pPr>
              <w:pStyle w:val="a3"/>
              <w:spacing w:after="0" w:line="240" w:lineRule="auto"/>
              <w:ind w:left="0"/>
              <w:rPr>
                <w:rFonts w:ascii="Times New Roman" w:hAnsi="Times New Roman"/>
              </w:rPr>
            </w:pPr>
            <w:r w:rsidRPr="007F3227">
              <w:rPr>
                <w:rFonts w:ascii="Times New Roman" w:hAnsi="Times New Roman"/>
                <w:i/>
                <w:iCs/>
              </w:rPr>
              <w:t xml:space="preserve">У3, У4, З5, З6, ОК 1, ОК 2, ОК 4, ОК 5, ОК 9, </w:t>
            </w:r>
            <w:r w:rsidR="008F07B0">
              <w:rPr>
                <w:rFonts w:ascii="Times New Roman" w:hAnsi="Times New Roman"/>
                <w:i/>
                <w:iCs/>
              </w:rPr>
              <w:t xml:space="preserve"> ПК 2.4, ПК 2</w:t>
            </w:r>
            <w:r w:rsidR="008F07B0" w:rsidRPr="007F3227">
              <w:rPr>
                <w:rFonts w:ascii="Times New Roman" w:hAnsi="Times New Roman"/>
                <w:i/>
                <w:iCs/>
              </w:rPr>
              <w:t>.5</w:t>
            </w:r>
          </w:p>
        </w:tc>
      </w:tr>
      <w:tr w:rsidR="00773E50" w:rsidRPr="007F3227" w:rsidTr="00D54491">
        <w:tc>
          <w:tcPr>
            <w:tcW w:w="2518" w:type="dxa"/>
          </w:tcPr>
          <w:p w:rsidR="00773E50" w:rsidRPr="007F3227" w:rsidRDefault="00773E50" w:rsidP="00773E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lang w:val="en-US"/>
              </w:rPr>
            </w:pPr>
            <w:r w:rsidRPr="007F3227">
              <w:rPr>
                <w:sz w:val="22"/>
                <w:szCs w:val="22"/>
              </w:rPr>
              <w:lastRenderedPageBreak/>
              <w:t xml:space="preserve">Тема </w:t>
            </w:r>
            <w:r w:rsidRPr="007F3227">
              <w:rPr>
                <w:sz w:val="22"/>
                <w:szCs w:val="22"/>
                <w:lang w:val="en-US"/>
              </w:rPr>
              <w:t>1.4 Docker</w:t>
            </w:r>
          </w:p>
        </w:tc>
        <w:tc>
          <w:tcPr>
            <w:tcW w:w="3402" w:type="dxa"/>
          </w:tcPr>
          <w:p w:rsidR="00773E50" w:rsidRPr="007F3227" w:rsidRDefault="00773E50" w:rsidP="00807EC6">
            <w:pPr>
              <w:rPr>
                <w:i/>
              </w:rPr>
            </w:pPr>
            <w:r w:rsidRPr="007F3227">
              <w:rPr>
                <w:i/>
                <w:sz w:val="22"/>
                <w:szCs w:val="22"/>
              </w:rPr>
              <w:t xml:space="preserve">Устный опрос (фронтальный, индивидуальный), тест, практическая проверка практических </w:t>
            </w:r>
            <w:r w:rsidR="00807EC6">
              <w:rPr>
                <w:i/>
                <w:sz w:val="22"/>
                <w:szCs w:val="22"/>
              </w:rPr>
              <w:t>занятий</w:t>
            </w:r>
            <w:r w:rsidRPr="007F3227">
              <w:rPr>
                <w:i/>
                <w:sz w:val="22"/>
                <w:szCs w:val="22"/>
              </w:rPr>
              <w:t>№5,6,7,8,9</w:t>
            </w:r>
          </w:p>
        </w:tc>
        <w:tc>
          <w:tcPr>
            <w:tcW w:w="2977" w:type="dxa"/>
          </w:tcPr>
          <w:p w:rsidR="00773E50" w:rsidRPr="007F3227" w:rsidRDefault="00773E50" w:rsidP="00773E50">
            <w:pPr>
              <w:rPr>
                <w:i/>
              </w:rPr>
            </w:pPr>
            <w:r w:rsidRPr="007F3227">
              <w:rPr>
                <w:i/>
                <w:sz w:val="22"/>
                <w:szCs w:val="22"/>
              </w:rPr>
              <w:t>У2, У5, У6, У7, З7, З8,  ОК 1, ОК 2, ОК 4, ОК 5, ОК 9,</w:t>
            </w:r>
            <w:r w:rsidR="008F07B0">
              <w:rPr>
                <w:i/>
                <w:iCs/>
              </w:rPr>
              <w:t xml:space="preserve"> ПК 2.4, ПК 2</w:t>
            </w:r>
            <w:r w:rsidR="008F07B0" w:rsidRPr="007F3227">
              <w:rPr>
                <w:i/>
                <w:iCs/>
              </w:rPr>
              <w:t>.5</w:t>
            </w:r>
          </w:p>
        </w:tc>
        <w:tc>
          <w:tcPr>
            <w:tcW w:w="2551" w:type="dxa"/>
          </w:tcPr>
          <w:p w:rsidR="00773E50" w:rsidRPr="007F3227" w:rsidRDefault="00773E50" w:rsidP="00773E50"/>
        </w:tc>
        <w:tc>
          <w:tcPr>
            <w:tcW w:w="2880" w:type="dxa"/>
          </w:tcPr>
          <w:p w:rsidR="00773E50" w:rsidRPr="007F3227" w:rsidRDefault="00773E50" w:rsidP="00773E50">
            <w:r w:rsidRPr="007F3227">
              <w:rPr>
                <w:i/>
                <w:sz w:val="22"/>
                <w:szCs w:val="22"/>
              </w:rPr>
              <w:t xml:space="preserve">У2, У5, У6, У7, З7, З8,  ОК 1, ОК 2, ОК 4, ОК 5, ОК 9, , </w:t>
            </w:r>
            <w:r w:rsidR="008F07B0">
              <w:rPr>
                <w:i/>
                <w:iCs/>
              </w:rPr>
              <w:t xml:space="preserve"> ПК 2.4, ПК 2</w:t>
            </w:r>
            <w:r w:rsidR="008F07B0" w:rsidRPr="007F3227">
              <w:rPr>
                <w:i/>
                <w:iCs/>
              </w:rPr>
              <w:t>.5</w:t>
            </w:r>
          </w:p>
        </w:tc>
      </w:tr>
    </w:tbl>
    <w:p w:rsidR="008F1445" w:rsidRPr="007F3227" w:rsidRDefault="008F1445" w:rsidP="00EB37AE">
      <w:pPr>
        <w:rPr>
          <w:sz w:val="28"/>
          <w:szCs w:val="28"/>
        </w:rPr>
      </w:pPr>
    </w:p>
    <w:p w:rsidR="00C35739" w:rsidRPr="007F3227" w:rsidRDefault="00C35739" w:rsidP="00EB37AE">
      <w:pPr>
        <w:rPr>
          <w:sz w:val="28"/>
          <w:szCs w:val="28"/>
        </w:rPr>
      </w:pPr>
    </w:p>
    <w:p w:rsidR="00C35739" w:rsidRPr="007F3227" w:rsidRDefault="00C35739" w:rsidP="00EB37AE">
      <w:pPr>
        <w:rPr>
          <w:sz w:val="28"/>
          <w:szCs w:val="28"/>
        </w:rPr>
      </w:pPr>
    </w:p>
    <w:p w:rsidR="00C35739" w:rsidRPr="007F3227" w:rsidRDefault="00C35739" w:rsidP="00EB37AE">
      <w:pPr>
        <w:rPr>
          <w:sz w:val="28"/>
          <w:szCs w:val="28"/>
        </w:rPr>
      </w:pPr>
    </w:p>
    <w:p w:rsidR="00C35739" w:rsidRPr="007F3227" w:rsidRDefault="00C35739" w:rsidP="00EB37AE">
      <w:pPr>
        <w:rPr>
          <w:sz w:val="28"/>
          <w:szCs w:val="28"/>
        </w:rPr>
      </w:pPr>
    </w:p>
    <w:p w:rsidR="00C35739" w:rsidRPr="007F3227" w:rsidRDefault="00C35739" w:rsidP="00EB37AE">
      <w:pPr>
        <w:rPr>
          <w:sz w:val="28"/>
          <w:szCs w:val="28"/>
        </w:rPr>
      </w:pPr>
    </w:p>
    <w:p w:rsidR="00C35739" w:rsidRPr="007F3227" w:rsidRDefault="00C35739" w:rsidP="00EB37AE">
      <w:pPr>
        <w:rPr>
          <w:sz w:val="28"/>
          <w:szCs w:val="28"/>
        </w:rPr>
      </w:pPr>
    </w:p>
    <w:p w:rsidR="00C35739" w:rsidRPr="007F3227" w:rsidRDefault="00C35739" w:rsidP="00EB37AE">
      <w:pPr>
        <w:rPr>
          <w:sz w:val="28"/>
          <w:szCs w:val="28"/>
        </w:rPr>
      </w:pPr>
    </w:p>
    <w:p w:rsidR="00C35739" w:rsidRPr="007F3227" w:rsidRDefault="00C35739" w:rsidP="00EB37AE">
      <w:pPr>
        <w:rPr>
          <w:sz w:val="28"/>
          <w:szCs w:val="28"/>
        </w:rPr>
      </w:pPr>
    </w:p>
    <w:p w:rsidR="00C35739" w:rsidRPr="007F3227" w:rsidRDefault="00C35739" w:rsidP="00EB37AE">
      <w:pPr>
        <w:rPr>
          <w:sz w:val="28"/>
          <w:szCs w:val="28"/>
        </w:rPr>
      </w:pPr>
    </w:p>
    <w:p w:rsidR="00C35739" w:rsidRPr="007F3227" w:rsidRDefault="00C35739" w:rsidP="00EB37AE">
      <w:pPr>
        <w:rPr>
          <w:sz w:val="28"/>
          <w:szCs w:val="28"/>
        </w:rPr>
      </w:pPr>
    </w:p>
    <w:p w:rsidR="00C35739" w:rsidRPr="007F3227" w:rsidRDefault="00C35739" w:rsidP="00EB37AE">
      <w:pPr>
        <w:rPr>
          <w:sz w:val="28"/>
          <w:szCs w:val="28"/>
        </w:rPr>
      </w:pPr>
    </w:p>
    <w:p w:rsidR="00C35739" w:rsidRPr="007F3227" w:rsidRDefault="00C35739" w:rsidP="00EB37AE">
      <w:pPr>
        <w:rPr>
          <w:sz w:val="28"/>
          <w:szCs w:val="28"/>
        </w:rPr>
      </w:pPr>
    </w:p>
    <w:p w:rsidR="00C35739" w:rsidRPr="007F3227" w:rsidRDefault="00C35739" w:rsidP="00EB37AE">
      <w:pPr>
        <w:rPr>
          <w:sz w:val="28"/>
          <w:szCs w:val="28"/>
        </w:rPr>
        <w:sectPr w:rsidR="00C35739" w:rsidRPr="007F3227" w:rsidSect="000B5195">
          <w:pgSz w:w="16838" w:h="11906" w:orient="landscape"/>
          <w:pgMar w:top="1079" w:right="1134" w:bottom="851" w:left="902" w:header="709" w:footer="709" w:gutter="0"/>
          <w:cols w:space="708"/>
          <w:docGrid w:linePitch="360"/>
        </w:sectPr>
      </w:pPr>
    </w:p>
    <w:p w:rsidR="0063431C" w:rsidRPr="007F3227" w:rsidRDefault="0063431C" w:rsidP="00EB37AE">
      <w:pPr>
        <w:spacing w:line="360" w:lineRule="auto"/>
        <w:jc w:val="both"/>
        <w:rPr>
          <w:b/>
          <w:sz w:val="28"/>
          <w:szCs w:val="28"/>
        </w:rPr>
      </w:pPr>
    </w:p>
    <w:p w:rsidR="008F1445" w:rsidRDefault="00011228" w:rsidP="006F4DC9">
      <w:pPr>
        <w:spacing w:line="360" w:lineRule="auto"/>
        <w:ind w:firstLine="708"/>
        <w:jc w:val="both"/>
        <w:rPr>
          <w:b/>
          <w:sz w:val="28"/>
          <w:szCs w:val="28"/>
        </w:rPr>
      </w:pPr>
      <w:r w:rsidRPr="007F3227">
        <w:rPr>
          <w:b/>
          <w:sz w:val="28"/>
          <w:szCs w:val="28"/>
        </w:rPr>
        <w:t xml:space="preserve">3.2. </w:t>
      </w:r>
      <w:r w:rsidR="008B0FBC" w:rsidRPr="007F3227">
        <w:rPr>
          <w:b/>
          <w:sz w:val="28"/>
          <w:szCs w:val="28"/>
        </w:rPr>
        <w:t>З</w:t>
      </w:r>
      <w:r w:rsidRPr="007F3227">
        <w:rPr>
          <w:b/>
          <w:sz w:val="28"/>
          <w:szCs w:val="28"/>
        </w:rPr>
        <w:t>адания для оценки освоения учебной дисциплины</w:t>
      </w:r>
    </w:p>
    <w:p w:rsidR="00807EC6" w:rsidRPr="007F3227" w:rsidRDefault="00807EC6" w:rsidP="006F4DC9">
      <w:pPr>
        <w:spacing w:line="360" w:lineRule="auto"/>
        <w:ind w:firstLine="708"/>
        <w:jc w:val="both"/>
        <w:rPr>
          <w:b/>
          <w:sz w:val="28"/>
          <w:szCs w:val="28"/>
        </w:rPr>
      </w:pPr>
    </w:p>
    <w:p w:rsidR="00807EC6" w:rsidRDefault="00807EC6" w:rsidP="008B0FBC">
      <w:pPr>
        <w:jc w:val="both"/>
        <w:rPr>
          <w:b/>
          <w:sz w:val="28"/>
        </w:rPr>
      </w:pPr>
      <w:r w:rsidRPr="00807EC6">
        <w:rPr>
          <w:b/>
          <w:sz w:val="28"/>
        </w:rPr>
        <w:t>Тема 1.1 Введение в облачные технологии</w:t>
      </w:r>
    </w:p>
    <w:p w:rsidR="00807EC6" w:rsidRDefault="00807EC6" w:rsidP="008B0FBC">
      <w:pPr>
        <w:jc w:val="both"/>
        <w:rPr>
          <w:b/>
          <w:szCs w:val="22"/>
        </w:rPr>
      </w:pPr>
    </w:p>
    <w:p w:rsidR="00807EC6" w:rsidRDefault="00807EC6" w:rsidP="008B0FBC">
      <w:pPr>
        <w:jc w:val="both"/>
        <w:rPr>
          <w:b/>
          <w:szCs w:val="22"/>
        </w:rPr>
      </w:pPr>
      <w:r>
        <w:rPr>
          <w:b/>
          <w:szCs w:val="22"/>
        </w:rPr>
        <w:t>Формируемые ОК, ПК</w:t>
      </w:r>
    </w:p>
    <w:p w:rsidR="00807EC6" w:rsidRPr="00807EC6" w:rsidRDefault="00807EC6" w:rsidP="00807EC6">
      <w:pPr>
        <w:jc w:val="both"/>
        <w:rPr>
          <w:szCs w:val="22"/>
        </w:rPr>
      </w:pPr>
      <w:r w:rsidRPr="00807EC6">
        <w:rPr>
          <w:szCs w:val="22"/>
        </w:rPr>
        <w:t>ОК 1. Выбирать способы решения задач профессиональной деятельности, применительно к различным контекстам</w:t>
      </w:r>
    </w:p>
    <w:p w:rsidR="00807EC6" w:rsidRPr="00807EC6" w:rsidRDefault="00807EC6" w:rsidP="00807EC6">
      <w:pPr>
        <w:jc w:val="both"/>
        <w:rPr>
          <w:szCs w:val="22"/>
        </w:rPr>
      </w:pPr>
      <w:r w:rsidRPr="00807EC6">
        <w:rPr>
          <w:szCs w:val="22"/>
        </w:rPr>
        <w:t xml:space="preserve">ОК 2. Использовать современные средства поиска, анализа и </w:t>
      </w:r>
      <w:r w:rsidR="00711FFA" w:rsidRPr="00807EC6">
        <w:rPr>
          <w:szCs w:val="22"/>
        </w:rPr>
        <w:t>интерпретации информации,</w:t>
      </w:r>
      <w:r w:rsidRPr="00807EC6">
        <w:rPr>
          <w:szCs w:val="22"/>
        </w:rPr>
        <w:t xml:space="preserve"> и информационные технологии для выполнения задач профессиональной деятельности</w:t>
      </w:r>
    </w:p>
    <w:p w:rsidR="00807EC6" w:rsidRPr="00807EC6" w:rsidRDefault="00807EC6" w:rsidP="00807EC6">
      <w:pPr>
        <w:jc w:val="both"/>
        <w:rPr>
          <w:szCs w:val="22"/>
        </w:rPr>
      </w:pPr>
      <w:r w:rsidRPr="00807EC6">
        <w:rPr>
          <w:szCs w:val="22"/>
        </w:rPr>
        <w:t>ОК 4. Эффективно взаимодействовать и работать в коллективе и команде</w:t>
      </w:r>
    </w:p>
    <w:p w:rsidR="00807EC6" w:rsidRPr="00807EC6" w:rsidRDefault="00807EC6" w:rsidP="00807EC6">
      <w:pPr>
        <w:jc w:val="both"/>
        <w:rPr>
          <w:szCs w:val="22"/>
        </w:rPr>
      </w:pPr>
      <w:r w:rsidRPr="00807EC6">
        <w:rPr>
          <w:szCs w:val="22"/>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807EC6" w:rsidRDefault="00807EC6" w:rsidP="00807EC6">
      <w:pPr>
        <w:jc w:val="both"/>
        <w:rPr>
          <w:szCs w:val="22"/>
        </w:rPr>
      </w:pPr>
      <w:r w:rsidRPr="00807EC6">
        <w:rPr>
          <w:szCs w:val="22"/>
        </w:rPr>
        <w:t>ОК 9. Пользоваться профессиональной документацией на государственном и иностранном языках</w:t>
      </w:r>
    </w:p>
    <w:p w:rsidR="00343F16" w:rsidRPr="00343F16" w:rsidRDefault="00343F16" w:rsidP="00343F16">
      <w:pPr>
        <w:jc w:val="both"/>
        <w:rPr>
          <w:szCs w:val="22"/>
        </w:rPr>
      </w:pPr>
      <w:r w:rsidRPr="00343F16">
        <w:rPr>
          <w:szCs w:val="22"/>
        </w:rPr>
        <w:t>ПК 2.2. Разрабатывать модули программного обеспечения.</w:t>
      </w:r>
    </w:p>
    <w:p w:rsidR="00343F16" w:rsidRPr="00343F16" w:rsidRDefault="00343F16" w:rsidP="00343F16">
      <w:pPr>
        <w:jc w:val="both"/>
        <w:rPr>
          <w:szCs w:val="22"/>
        </w:rPr>
      </w:pPr>
      <w:r w:rsidRPr="00343F16">
        <w:rPr>
          <w:szCs w:val="22"/>
        </w:rPr>
        <w:t>ПК 2.4. Выполнять тестирование и отладку программного обеспечения.</w:t>
      </w:r>
    </w:p>
    <w:p w:rsidR="00343F16" w:rsidRPr="00343F16" w:rsidRDefault="00343F16" w:rsidP="00343F16">
      <w:pPr>
        <w:jc w:val="both"/>
        <w:rPr>
          <w:szCs w:val="22"/>
        </w:rPr>
      </w:pPr>
      <w:r w:rsidRPr="00343F16">
        <w:rPr>
          <w:szCs w:val="22"/>
        </w:rPr>
        <w:t>ПК 3.6. Осуществлять модульное и интеграционное тестирование информационной системы.</w:t>
      </w:r>
    </w:p>
    <w:p w:rsidR="00807EC6" w:rsidRPr="00807EC6" w:rsidRDefault="00807EC6" w:rsidP="00807EC6">
      <w:pPr>
        <w:jc w:val="center"/>
        <w:rPr>
          <w:sz w:val="28"/>
        </w:rPr>
      </w:pPr>
      <w:r w:rsidRPr="00807EC6">
        <w:rPr>
          <w:sz w:val="28"/>
        </w:rPr>
        <w:t>Тест по теме 1.1 «Введение в облачные технологии».</w:t>
      </w:r>
    </w:p>
    <w:p w:rsidR="00807EC6" w:rsidRPr="00807EC6" w:rsidRDefault="00807EC6" w:rsidP="00807EC6">
      <w:pPr>
        <w:jc w:val="center"/>
        <w:rPr>
          <w:sz w:val="28"/>
        </w:rPr>
      </w:pPr>
      <w:r w:rsidRPr="00807EC6">
        <w:rPr>
          <w:sz w:val="28"/>
        </w:rPr>
        <w:t>1 вариант.</w:t>
      </w:r>
    </w:p>
    <w:p w:rsidR="00807EC6" w:rsidRPr="00807EC6" w:rsidRDefault="00807EC6" w:rsidP="00807EC6">
      <w:pPr>
        <w:jc w:val="center"/>
        <w:rPr>
          <w:sz w:val="28"/>
        </w:rPr>
      </w:pPr>
    </w:p>
    <w:p w:rsidR="00807EC6" w:rsidRPr="00807EC6" w:rsidRDefault="00807EC6" w:rsidP="00807EC6">
      <w:pPr>
        <w:pStyle w:val="a3"/>
        <w:numPr>
          <w:ilvl w:val="0"/>
          <w:numId w:val="3"/>
        </w:numPr>
        <w:spacing w:after="160" w:line="259" w:lineRule="auto"/>
        <w:ind w:left="0"/>
        <w:rPr>
          <w:rFonts w:ascii="Times New Roman" w:hAnsi="Times New Roman"/>
          <w:sz w:val="28"/>
          <w:szCs w:val="24"/>
        </w:rPr>
      </w:pPr>
      <w:r w:rsidRPr="00807EC6">
        <w:rPr>
          <w:rFonts w:ascii="Times New Roman" w:hAnsi="Times New Roman"/>
          <w:sz w:val="28"/>
          <w:szCs w:val="24"/>
        </w:rPr>
        <w:t>Кем впервые была озвучена идея о создании облачных вычислений?</w:t>
      </w:r>
    </w:p>
    <w:p w:rsidR="00807EC6" w:rsidRPr="00807EC6" w:rsidRDefault="00807EC6" w:rsidP="00807EC6">
      <w:pPr>
        <w:pStyle w:val="a3"/>
        <w:numPr>
          <w:ilvl w:val="0"/>
          <w:numId w:val="4"/>
        </w:numPr>
        <w:spacing w:after="160" w:line="259" w:lineRule="auto"/>
        <w:ind w:left="0"/>
        <w:rPr>
          <w:rFonts w:ascii="Times New Roman" w:hAnsi="Times New Roman"/>
          <w:b/>
          <w:sz w:val="28"/>
          <w:szCs w:val="24"/>
        </w:rPr>
      </w:pPr>
      <w:r w:rsidRPr="00807EC6">
        <w:rPr>
          <w:rFonts w:ascii="Times New Roman" w:hAnsi="Times New Roman"/>
          <w:b/>
          <w:sz w:val="28"/>
          <w:szCs w:val="24"/>
        </w:rPr>
        <w:t>Джозеф Карл РобнетЛиклайдер</w:t>
      </w:r>
    </w:p>
    <w:p w:rsidR="00807EC6" w:rsidRPr="00807EC6" w:rsidRDefault="00807EC6" w:rsidP="00807EC6">
      <w:pPr>
        <w:pStyle w:val="a3"/>
        <w:numPr>
          <w:ilvl w:val="0"/>
          <w:numId w:val="4"/>
        </w:numPr>
        <w:spacing w:after="160" w:line="259" w:lineRule="auto"/>
        <w:ind w:left="0"/>
        <w:rPr>
          <w:rFonts w:ascii="Times New Roman" w:hAnsi="Times New Roman"/>
          <w:sz w:val="28"/>
          <w:szCs w:val="24"/>
        </w:rPr>
      </w:pPr>
      <w:r w:rsidRPr="00807EC6">
        <w:rPr>
          <w:rFonts w:ascii="Times New Roman" w:hAnsi="Times New Roman"/>
          <w:sz w:val="28"/>
          <w:szCs w:val="24"/>
        </w:rPr>
        <w:t>Джон Маккарти</w:t>
      </w:r>
    </w:p>
    <w:p w:rsidR="00807EC6" w:rsidRPr="00807EC6" w:rsidRDefault="00807EC6" w:rsidP="00807EC6">
      <w:pPr>
        <w:pStyle w:val="a3"/>
        <w:numPr>
          <w:ilvl w:val="0"/>
          <w:numId w:val="4"/>
        </w:numPr>
        <w:spacing w:after="160" w:line="259" w:lineRule="auto"/>
        <w:ind w:left="0"/>
        <w:rPr>
          <w:rFonts w:ascii="Times New Roman" w:hAnsi="Times New Roman"/>
          <w:sz w:val="28"/>
          <w:szCs w:val="24"/>
        </w:rPr>
      </w:pPr>
      <w:r w:rsidRPr="00807EC6">
        <w:rPr>
          <w:rFonts w:ascii="Times New Roman" w:hAnsi="Times New Roman"/>
          <w:sz w:val="28"/>
          <w:szCs w:val="24"/>
        </w:rPr>
        <w:t>Бил Гейтс</w:t>
      </w:r>
    </w:p>
    <w:p w:rsidR="00807EC6" w:rsidRPr="00807EC6" w:rsidRDefault="00807EC6" w:rsidP="00807EC6">
      <w:pPr>
        <w:pStyle w:val="a3"/>
        <w:numPr>
          <w:ilvl w:val="0"/>
          <w:numId w:val="4"/>
        </w:numPr>
        <w:spacing w:after="160" w:line="259" w:lineRule="auto"/>
        <w:ind w:left="0"/>
        <w:rPr>
          <w:rFonts w:ascii="Times New Roman" w:hAnsi="Times New Roman"/>
          <w:sz w:val="28"/>
          <w:szCs w:val="24"/>
        </w:rPr>
      </w:pPr>
      <w:r w:rsidRPr="00807EC6">
        <w:rPr>
          <w:rFonts w:ascii="Times New Roman" w:hAnsi="Times New Roman"/>
          <w:sz w:val="28"/>
          <w:szCs w:val="24"/>
        </w:rPr>
        <w:t>Илон Маск</w:t>
      </w:r>
    </w:p>
    <w:p w:rsidR="00807EC6" w:rsidRPr="00807EC6" w:rsidRDefault="00807EC6" w:rsidP="00807EC6">
      <w:pPr>
        <w:rPr>
          <w:sz w:val="28"/>
        </w:rPr>
      </w:pPr>
    </w:p>
    <w:p w:rsidR="00807EC6" w:rsidRPr="00807EC6" w:rsidRDefault="00807EC6" w:rsidP="00807EC6">
      <w:pPr>
        <w:pStyle w:val="a3"/>
        <w:numPr>
          <w:ilvl w:val="0"/>
          <w:numId w:val="3"/>
        </w:numPr>
        <w:spacing w:after="160" w:line="259" w:lineRule="auto"/>
        <w:ind w:left="0"/>
        <w:rPr>
          <w:rFonts w:ascii="Times New Roman" w:hAnsi="Times New Roman"/>
          <w:sz w:val="28"/>
          <w:szCs w:val="24"/>
        </w:rPr>
      </w:pPr>
      <w:r w:rsidRPr="00807EC6">
        <w:rPr>
          <w:rFonts w:ascii="Times New Roman" w:hAnsi="Times New Roman"/>
          <w:sz w:val="28"/>
          <w:szCs w:val="24"/>
        </w:rPr>
        <w:t>«Облачные вычисления (англ. cloudcomputing) — технология распределённой обработки данных, в которой компьютерные ресурсы и мощности предоставляются пользователю как Интернет-сервис. Предоставление пользователю услуг как Интернет-сервис является ключевым. Однако под Интернет-сервисом не стоит понимать доступ к сервису только через Интернет, он может осуществляться также и через обычную локальную сеть с использованием веб-технологий». Данное определение приводит…</w:t>
      </w:r>
    </w:p>
    <w:p w:rsidR="00807EC6" w:rsidRPr="00807EC6" w:rsidRDefault="00807EC6" w:rsidP="00807EC6">
      <w:pPr>
        <w:pStyle w:val="a3"/>
        <w:numPr>
          <w:ilvl w:val="0"/>
          <w:numId w:val="5"/>
        </w:numPr>
        <w:spacing w:after="160" w:line="259" w:lineRule="auto"/>
        <w:ind w:left="0"/>
        <w:rPr>
          <w:rFonts w:ascii="Times New Roman" w:hAnsi="Times New Roman"/>
          <w:b/>
          <w:sz w:val="28"/>
          <w:szCs w:val="24"/>
        </w:rPr>
      </w:pPr>
      <w:r w:rsidRPr="00807EC6">
        <w:rPr>
          <w:rFonts w:ascii="Times New Roman" w:hAnsi="Times New Roman"/>
          <w:b/>
          <w:sz w:val="28"/>
          <w:szCs w:val="24"/>
        </w:rPr>
        <w:t>Википедия</w:t>
      </w:r>
    </w:p>
    <w:p w:rsidR="00807EC6" w:rsidRPr="00807EC6" w:rsidRDefault="00807EC6" w:rsidP="00807EC6">
      <w:pPr>
        <w:pStyle w:val="a3"/>
        <w:numPr>
          <w:ilvl w:val="0"/>
          <w:numId w:val="5"/>
        </w:numPr>
        <w:spacing w:after="160" w:line="259" w:lineRule="auto"/>
        <w:ind w:left="0"/>
        <w:rPr>
          <w:rFonts w:ascii="Times New Roman" w:hAnsi="Times New Roman"/>
          <w:sz w:val="28"/>
          <w:szCs w:val="24"/>
        </w:rPr>
      </w:pPr>
      <w:r w:rsidRPr="00807EC6">
        <w:rPr>
          <w:rFonts w:ascii="Times New Roman" w:hAnsi="Times New Roman"/>
          <w:sz w:val="28"/>
          <w:szCs w:val="24"/>
          <w:lang w:val="en-US"/>
        </w:rPr>
        <w:t>IT Pedia</w:t>
      </w:r>
    </w:p>
    <w:p w:rsidR="00807EC6" w:rsidRPr="00807EC6" w:rsidRDefault="00807EC6" w:rsidP="00807EC6">
      <w:pPr>
        <w:pStyle w:val="a3"/>
        <w:numPr>
          <w:ilvl w:val="0"/>
          <w:numId w:val="5"/>
        </w:numPr>
        <w:spacing w:after="160" w:line="259" w:lineRule="auto"/>
        <w:ind w:left="0"/>
        <w:rPr>
          <w:rFonts w:ascii="Times New Roman" w:hAnsi="Times New Roman"/>
          <w:sz w:val="28"/>
          <w:szCs w:val="24"/>
        </w:rPr>
      </w:pPr>
      <w:r w:rsidRPr="00807EC6">
        <w:rPr>
          <w:rFonts w:ascii="Times New Roman" w:hAnsi="Times New Roman"/>
          <w:sz w:val="28"/>
          <w:szCs w:val="24"/>
        </w:rPr>
        <w:t>«ВикиЗнание»</w:t>
      </w:r>
    </w:p>
    <w:p w:rsidR="00807EC6" w:rsidRPr="00807EC6" w:rsidRDefault="00807EC6" w:rsidP="00807EC6">
      <w:pPr>
        <w:pStyle w:val="a3"/>
        <w:numPr>
          <w:ilvl w:val="0"/>
          <w:numId w:val="5"/>
        </w:numPr>
        <w:spacing w:after="160" w:line="259" w:lineRule="auto"/>
        <w:ind w:left="0"/>
        <w:rPr>
          <w:rFonts w:ascii="Times New Roman" w:hAnsi="Times New Roman"/>
          <w:sz w:val="28"/>
          <w:szCs w:val="24"/>
        </w:rPr>
      </w:pPr>
      <w:r w:rsidRPr="00807EC6">
        <w:rPr>
          <w:rFonts w:ascii="Times New Roman" w:hAnsi="Times New Roman"/>
          <w:sz w:val="28"/>
          <w:szCs w:val="24"/>
          <w:lang w:val="en-US"/>
        </w:rPr>
        <w:t>Wikinfo</w:t>
      </w:r>
    </w:p>
    <w:p w:rsidR="00807EC6" w:rsidRPr="00807EC6" w:rsidRDefault="00807EC6" w:rsidP="00807EC6">
      <w:pPr>
        <w:rPr>
          <w:sz w:val="28"/>
        </w:rPr>
      </w:pPr>
    </w:p>
    <w:p w:rsidR="00807EC6" w:rsidRPr="00807EC6" w:rsidRDefault="00807EC6" w:rsidP="00807EC6">
      <w:pPr>
        <w:rPr>
          <w:sz w:val="28"/>
        </w:rPr>
      </w:pPr>
    </w:p>
    <w:p w:rsidR="00807EC6" w:rsidRPr="00807EC6" w:rsidRDefault="00807EC6" w:rsidP="00807EC6">
      <w:pPr>
        <w:pStyle w:val="a3"/>
        <w:numPr>
          <w:ilvl w:val="0"/>
          <w:numId w:val="3"/>
        </w:numPr>
        <w:spacing w:after="160" w:line="259" w:lineRule="auto"/>
        <w:ind w:left="0"/>
        <w:rPr>
          <w:rFonts w:ascii="Times New Roman" w:hAnsi="Times New Roman"/>
          <w:sz w:val="28"/>
          <w:szCs w:val="24"/>
        </w:rPr>
      </w:pPr>
      <w:r w:rsidRPr="00807EC6">
        <w:rPr>
          <w:rFonts w:ascii="Times New Roman" w:hAnsi="Times New Roman"/>
          <w:sz w:val="28"/>
          <w:szCs w:val="24"/>
        </w:rPr>
        <w:lastRenderedPageBreak/>
        <w:t>Какой из данных факторов не относится к развитию многоядерных процессоров?</w:t>
      </w:r>
    </w:p>
    <w:p w:rsidR="00807EC6" w:rsidRPr="00807EC6" w:rsidRDefault="00807EC6" w:rsidP="00807EC6">
      <w:pPr>
        <w:pStyle w:val="a3"/>
        <w:numPr>
          <w:ilvl w:val="0"/>
          <w:numId w:val="6"/>
        </w:numPr>
        <w:spacing w:after="160" w:line="259" w:lineRule="auto"/>
        <w:ind w:left="0"/>
        <w:rPr>
          <w:rFonts w:ascii="Times New Roman" w:hAnsi="Times New Roman"/>
          <w:b/>
          <w:sz w:val="28"/>
          <w:szCs w:val="24"/>
        </w:rPr>
      </w:pPr>
      <w:r w:rsidRPr="00807EC6">
        <w:rPr>
          <w:rFonts w:ascii="Times New Roman" w:hAnsi="Times New Roman"/>
          <w:b/>
          <w:sz w:val="28"/>
          <w:szCs w:val="24"/>
        </w:rPr>
        <w:t>безгранично (по крайней мере так позиционируют себя большинство «облаков») увеличить объемы хранимой информации;</w:t>
      </w:r>
    </w:p>
    <w:p w:rsidR="00807EC6" w:rsidRPr="00807EC6" w:rsidRDefault="00807EC6" w:rsidP="00807EC6">
      <w:pPr>
        <w:pStyle w:val="a3"/>
        <w:numPr>
          <w:ilvl w:val="0"/>
          <w:numId w:val="6"/>
        </w:numPr>
        <w:spacing w:after="160" w:line="259" w:lineRule="auto"/>
        <w:ind w:left="0"/>
        <w:rPr>
          <w:rFonts w:ascii="Times New Roman" w:hAnsi="Times New Roman"/>
          <w:sz w:val="28"/>
          <w:szCs w:val="24"/>
        </w:rPr>
      </w:pPr>
      <w:r w:rsidRPr="00807EC6">
        <w:rPr>
          <w:rFonts w:ascii="Times New Roman" w:hAnsi="Times New Roman"/>
          <w:sz w:val="28"/>
          <w:szCs w:val="24"/>
        </w:rPr>
        <w:t>увеличение производительности, при тех же размерах оборудования;</w:t>
      </w:r>
    </w:p>
    <w:p w:rsidR="00807EC6" w:rsidRPr="00807EC6" w:rsidRDefault="00807EC6" w:rsidP="00807EC6">
      <w:pPr>
        <w:pStyle w:val="a3"/>
        <w:numPr>
          <w:ilvl w:val="0"/>
          <w:numId w:val="6"/>
        </w:numPr>
        <w:spacing w:after="160" w:line="259" w:lineRule="auto"/>
        <w:ind w:left="0"/>
        <w:rPr>
          <w:rFonts w:ascii="Times New Roman" w:hAnsi="Times New Roman"/>
          <w:sz w:val="28"/>
          <w:szCs w:val="24"/>
        </w:rPr>
      </w:pPr>
      <w:r w:rsidRPr="00807EC6">
        <w:rPr>
          <w:rFonts w:ascii="Times New Roman" w:hAnsi="Times New Roman"/>
          <w:sz w:val="28"/>
          <w:szCs w:val="24"/>
        </w:rPr>
        <w:t>снижение стоимости оборудования, как следствие эксплуатационных расходов;</w:t>
      </w:r>
    </w:p>
    <w:p w:rsidR="00807EC6" w:rsidRPr="00807EC6" w:rsidRDefault="00807EC6" w:rsidP="00807EC6">
      <w:pPr>
        <w:pStyle w:val="a3"/>
        <w:numPr>
          <w:ilvl w:val="0"/>
          <w:numId w:val="6"/>
        </w:numPr>
        <w:spacing w:after="160" w:line="259" w:lineRule="auto"/>
        <w:ind w:left="0"/>
        <w:rPr>
          <w:rFonts w:ascii="Times New Roman" w:hAnsi="Times New Roman"/>
          <w:sz w:val="28"/>
          <w:szCs w:val="24"/>
        </w:rPr>
      </w:pPr>
      <w:r w:rsidRPr="00807EC6">
        <w:rPr>
          <w:rFonts w:ascii="Times New Roman" w:hAnsi="Times New Roman"/>
          <w:sz w:val="28"/>
          <w:szCs w:val="24"/>
        </w:rPr>
        <w:t>снижение энергопотребления облачной системы, для большинства ЦОД это действительно проблема при наращивании мощностей ЦОД.</w:t>
      </w:r>
    </w:p>
    <w:p w:rsidR="00807EC6" w:rsidRPr="00807EC6" w:rsidRDefault="00807EC6" w:rsidP="00807EC6">
      <w:pPr>
        <w:rPr>
          <w:sz w:val="28"/>
        </w:rPr>
      </w:pPr>
    </w:p>
    <w:p w:rsidR="00807EC6" w:rsidRPr="00807EC6" w:rsidRDefault="00807EC6" w:rsidP="00807EC6">
      <w:pPr>
        <w:pStyle w:val="a3"/>
        <w:numPr>
          <w:ilvl w:val="0"/>
          <w:numId w:val="3"/>
        </w:numPr>
        <w:spacing w:after="160" w:line="259" w:lineRule="auto"/>
        <w:ind w:left="0"/>
        <w:rPr>
          <w:rFonts w:ascii="Times New Roman" w:hAnsi="Times New Roman"/>
          <w:sz w:val="28"/>
          <w:szCs w:val="24"/>
        </w:rPr>
      </w:pPr>
      <w:r w:rsidRPr="00807EC6">
        <w:rPr>
          <w:rFonts w:ascii="Times New Roman" w:hAnsi="Times New Roman"/>
          <w:sz w:val="28"/>
          <w:szCs w:val="24"/>
        </w:rPr>
        <w:t>Что не относится к достоинствам облачных вычислений?</w:t>
      </w:r>
    </w:p>
    <w:p w:rsidR="00807EC6" w:rsidRPr="00807EC6" w:rsidRDefault="00807EC6" w:rsidP="00807EC6">
      <w:pPr>
        <w:pStyle w:val="a3"/>
        <w:numPr>
          <w:ilvl w:val="0"/>
          <w:numId w:val="7"/>
        </w:numPr>
        <w:spacing w:after="160" w:line="259" w:lineRule="auto"/>
        <w:ind w:left="0"/>
        <w:rPr>
          <w:rFonts w:ascii="Times New Roman" w:hAnsi="Times New Roman"/>
          <w:b/>
          <w:sz w:val="28"/>
          <w:szCs w:val="24"/>
        </w:rPr>
      </w:pPr>
      <w:r w:rsidRPr="00807EC6">
        <w:rPr>
          <w:rFonts w:ascii="Times New Roman" w:hAnsi="Times New Roman"/>
          <w:b/>
          <w:sz w:val="28"/>
          <w:szCs w:val="24"/>
        </w:rPr>
        <w:t>конфиденциальность;</w:t>
      </w:r>
    </w:p>
    <w:p w:rsidR="00807EC6" w:rsidRPr="00807EC6" w:rsidRDefault="00807EC6" w:rsidP="00807EC6">
      <w:pPr>
        <w:pStyle w:val="a3"/>
        <w:numPr>
          <w:ilvl w:val="0"/>
          <w:numId w:val="7"/>
        </w:numPr>
        <w:spacing w:after="160" w:line="259" w:lineRule="auto"/>
        <w:ind w:left="0"/>
        <w:rPr>
          <w:rFonts w:ascii="Times New Roman" w:hAnsi="Times New Roman"/>
          <w:sz w:val="28"/>
          <w:szCs w:val="24"/>
        </w:rPr>
      </w:pPr>
      <w:r w:rsidRPr="00807EC6">
        <w:rPr>
          <w:rFonts w:ascii="Times New Roman" w:hAnsi="Times New Roman"/>
          <w:sz w:val="28"/>
          <w:szCs w:val="24"/>
        </w:rPr>
        <w:t>доступность;</w:t>
      </w:r>
    </w:p>
    <w:p w:rsidR="00807EC6" w:rsidRPr="00807EC6" w:rsidRDefault="00807EC6" w:rsidP="00807EC6">
      <w:pPr>
        <w:pStyle w:val="a3"/>
        <w:numPr>
          <w:ilvl w:val="0"/>
          <w:numId w:val="7"/>
        </w:numPr>
        <w:spacing w:after="160" w:line="259" w:lineRule="auto"/>
        <w:ind w:left="0"/>
        <w:rPr>
          <w:rFonts w:ascii="Times New Roman" w:hAnsi="Times New Roman"/>
          <w:sz w:val="28"/>
          <w:szCs w:val="24"/>
        </w:rPr>
      </w:pPr>
      <w:r w:rsidRPr="00807EC6">
        <w:rPr>
          <w:rFonts w:ascii="Times New Roman" w:hAnsi="Times New Roman"/>
          <w:sz w:val="28"/>
          <w:szCs w:val="24"/>
        </w:rPr>
        <w:t>гибкость;</w:t>
      </w:r>
    </w:p>
    <w:p w:rsidR="00807EC6" w:rsidRPr="00807EC6" w:rsidRDefault="00807EC6" w:rsidP="00807EC6">
      <w:pPr>
        <w:pStyle w:val="a3"/>
        <w:numPr>
          <w:ilvl w:val="0"/>
          <w:numId w:val="7"/>
        </w:numPr>
        <w:spacing w:after="160" w:line="259" w:lineRule="auto"/>
        <w:ind w:left="0"/>
        <w:rPr>
          <w:rFonts w:ascii="Times New Roman" w:hAnsi="Times New Roman"/>
          <w:sz w:val="28"/>
          <w:szCs w:val="24"/>
        </w:rPr>
      </w:pPr>
      <w:r w:rsidRPr="00807EC6">
        <w:rPr>
          <w:rFonts w:ascii="Times New Roman" w:hAnsi="Times New Roman"/>
          <w:sz w:val="28"/>
          <w:szCs w:val="24"/>
        </w:rPr>
        <w:t>надежность.</w:t>
      </w:r>
    </w:p>
    <w:p w:rsidR="00807EC6" w:rsidRPr="00807EC6" w:rsidRDefault="00807EC6" w:rsidP="00807EC6">
      <w:pPr>
        <w:rPr>
          <w:sz w:val="28"/>
        </w:rPr>
      </w:pPr>
    </w:p>
    <w:p w:rsidR="00807EC6" w:rsidRPr="00807EC6" w:rsidRDefault="00807EC6" w:rsidP="00807EC6">
      <w:pPr>
        <w:pStyle w:val="a3"/>
        <w:numPr>
          <w:ilvl w:val="0"/>
          <w:numId w:val="3"/>
        </w:numPr>
        <w:spacing w:after="160" w:line="259" w:lineRule="auto"/>
        <w:ind w:left="0"/>
        <w:rPr>
          <w:rFonts w:ascii="Times New Roman" w:hAnsi="Times New Roman"/>
          <w:sz w:val="28"/>
          <w:szCs w:val="24"/>
        </w:rPr>
      </w:pPr>
      <w:r w:rsidRPr="00807EC6">
        <w:rPr>
          <w:rFonts w:ascii="Times New Roman" w:hAnsi="Times New Roman"/>
          <w:sz w:val="28"/>
          <w:szCs w:val="24"/>
        </w:rPr>
        <w:t>Какой категории «облаков» не существует?</w:t>
      </w:r>
    </w:p>
    <w:p w:rsidR="00807EC6" w:rsidRPr="00807EC6" w:rsidRDefault="00807EC6" w:rsidP="00807EC6">
      <w:pPr>
        <w:pStyle w:val="a3"/>
        <w:numPr>
          <w:ilvl w:val="0"/>
          <w:numId w:val="8"/>
        </w:numPr>
        <w:spacing w:after="160" w:line="259" w:lineRule="auto"/>
        <w:ind w:left="0"/>
        <w:rPr>
          <w:rFonts w:ascii="Times New Roman" w:hAnsi="Times New Roman"/>
          <w:b/>
          <w:sz w:val="28"/>
          <w:szCs w:val="24"/>
        </w:rPr>
      </w:pPr>
      <w:r w:rsidRPr="00807EC6">
        <w:rPr>
          <w:rFonts w:ascii="Times New Roman" w:hAnsi="Times New Roman"/>
          <w:b/>
          <w:sz w:val="28"/>
          <w:szCs w:val="24"/>
        </w:rPr>
        <w:t>смешанные;</w:t>
      </w:r>
    </w:p>
    <w:p w:rsidR="00807EC6" w:rsidRPr="00807EC6" w:rsidRDefault="00807EC6" w:rsidP="00807EC6">
      <w:pPr>
        <w:pStyle w:val="a3"/>
        <w:numPr>
          <w:ilvl w:val="0"/>
          <w:numId w:val="8"/>
        </w:numPr>
        <w:spacing w:after="160" w:line="259" w:lineRule="auto"/>
        <w:ind w:left="0"/>
        <w:rPr>
          <w:rFonts w:ascii="Times New Roman" w:hAnsi="Times New Roman"/>
          <w:sz w:val="28"/>
          <w:szCs w:val="24"/>
        </w:rPr>
      </w:pPr>
      <w:r w:rsidRPr="00807EC6">
        <w:rPr>
          <w:rFonts w:ascii="Times New Roman" w:hAnsi="Times New Roman"/>
          <w:sz w:val="28"/>
          <w:szCs w:val="24"/>
        </w:rPr>
        <w:t>публичные;</w:t>
      </w:r>
    </w:p>
    <w:p w:rsidR="00807EC6" w:rsidRPr="00807EC6" w:rsidRDefault="00807EC6" w:rsidP="00807EC6">
      <w:pPr>
        <w:pStyle w:val="a3"/>
        <w:numPr>
          <w:ilvl w:val="0"/>
          <w:numId w:val="8"/>
        </w:numPr>
        <w:spacing w:after="160" w:line="259" w:lineRule="auto"/>
        <w:ind w:left="0"/>
        <w:rPr>
          <w:rFonts w:ascii="Times New Roman" w:hAnsi="Times New Roman"/>
          <w:sz w:val="28"/>
          <w:szCs w:val="24"/>
        </w:rPr>
      </w:pPr>
      <w:r w:rsidRPr="00807EC6">
        <w:rPr>
          <w:rFonts w:ascii="Times New Roman" w:hAnsi="Times New Roman"/>
          <w:sz w:val="28"/>
          <w:szCs w:val="24"/>
        </w:rPr>
        <w:t>частные;</w:t>
      </w:r>
    </w:p>
    <w:p w:rsidR="00807EC6" w:rsidRPr="00807EC6" w:rsidRDefault="00807EC6" w:rsidP="00807EC6">
      <w:pPr>
        <w:pStyle w:val="a3"/>
        <w:numPr>
          <w:ilvl w:val="0"/>
          <w:numId w:val="8"/>
        </w:numPr>
        <w:spacing w:after="160" w:line="259" w:lineRule="auto"/>
        <w:ind w:left="0"/>
        <w:rPr>
          <w:rFonts w:ascii="Times New Roman" w:hAnsi="Times New Roman"/>
          <w:sz w:val="28"/>
          <w:szCs w:val="24"/>
        </w:rPr>
      </w:pPr>
      <w:r w:rsidRPr="00807EC6">
        <w:rPr>
          <w:rFonts w:ascii="Times New Roman" w:hAnsi="Times New Roman"/>
          <w:sz w:val="28"/>
          <w:szCs w:val="24"/>
        </w:rPr>
        <w:t>гибридные.</w:t>
      </w:r>
    </w:p>
    <w:p w:rsidR="00807EC6" w:rsidRPr="00807EC6" w:rsidRDefault="00807EC6" w:rsidP="00807EC6">
      <w:pPr>
        <w:jc w:val="center"/>
        <w:rPr>
          <w:sz w:val="28"/>
        </w:rPr>
      </w:pPr>
      <w:r w:rsidRPr="00807EC6">
        <w:rPr>
          <w:sz w:val="28"/>
        </w:rPr>
        <w:t>Тест по теме 1.1 «Введение в облачные технологии».</w:t>
      </w:r>
    </w:p>
    <w:p w:rsidR="00807EC6" w:rsidRPr="00807EC6" w:rsidRDefault="00807EC6" w:rsidP="00807EC6">
      <w:pPr>
        <w:jc w:val="center"/>
        <w:rPr>
          <w:sz w:val="28"/>
        </w:rPr>
      </w:pPr>
      <w:r w:rsidRPr="00807EC6">
        <w:rPr>
          <w:sz w:val="28"/>
        </w:rPr>
        <w:t>2 вариант.</w:t>
      </w:r>
    </w:p>
    <w:p w:rsidR="00807EC6" w:rsidRPr="00807EC6" w:rsidRDefault="00807EC6" w:rsidP="00807EC6">
      <w:pPr>
        <w:jc w:val="center"/>
        <w:rPr>
          <w:sz w:val="28"/>
        </w:rPr>
      </w:pPr>
    </w:p>
    <w:p w:rsidR="00807EC6" w:rsidRPr="00807EC6" w:rsidRDefault="00807EC6" w:rsidP="00807EC6">
      <w:pPr>
        <w:pStyle w:val="a3"/>
        <w:numPr>
          <w:ilvl w:val="0"/>
          <w:numId w:val="177"/>
        </w:numPr>
        <w:spacing w:after="160" w:line="259" w:lineRule="auto"/>
        <w:ind w:left="0"/>
        <w:rPr>
          <w:rFonts w:ascii="Times New Roman" w:hAnsi="Times New Roman"/>
          <w:sz w:val="28"/>
          <w:szCs w:val="24"/>
        </w:rPr>
      </w:pPr>
      <w:r w:rsidRPr="00807EC6">
        <w:rPr>
          <w:rFonts w:ascii="Times New Roman" w:hAnsi="Times New Roman"/>
          <w:sz w:val="28"/>
          <w:szCs w:val="24"/>
        </w:rPr>
        <w:t>Кто высказал идею о том, что вычислительные мощности будут предоставляться пользователям как услуга (сервис)?</w:t>
      </w:r>
    </w:p>
    <w:p w:rsidR="00807EC6" w:rsidRPr="00807EC6" w:rsidRDefault="00807EC6" w:rsidP="00807EC6">
      <w:pPr>
        <w:pStyle w:val="a3"/>
        <w:numPr>
          <w:ilvl w:val="0"/>
          <w:numId w:val="172"/>
        </w:numPr>
        <w:spacing w:after="160" w:line="259" w:lineRule="auto"/>
        <w:ind w:left="0"/>
        <w:rPr>
          <w:rFonts w:ascii="Times New Roman" w:hAnsi="Times New Roman"/>
          <w:sz w:val="28"/>
          <w:szCs w:val="24"/>
        </w:rPr>
      </w:pPr>
      <w:r w:rsidRPr="00807EC6">
        <w:rPr>
          <w:rFonts w:ascii="Times New Roman" w:hAnsi="Times New Roman"/>
          <w:sz w:val="28"/>
          <w:szCs w:val="24"/>
        </w:rPr>
        <w:t>Джозеф Карл РобнетЛиклайдер</w:t>
      </w:r>
      <w:r w:rsidRPr="00807EC6">
        <w:rPr>
          <w:rFonts w:ascii="Times New Roman" w:hAnsi="Times New Roman"/>
          <w:sz w:val="28"/>
          <w:szCs w:val="24"/>
          <w:lang w:val="en-US"/>
        </w:rPr>
        <w:t>;</w:t>
      </w:r>
    </w:p>
    <w:p w:rsidR="00807EC6" w:rsidRPr="00807EC6" w:rsidRDefault="00807EC6" w:rsidP="00807EC6">
      <w:pPr>
        <w:pStyle w:val="a3"/>
        <w:numPr>
          <w:ilvl w:val="0"/>
          <w:numId w:val="172"/>
        </w:numPr>
        <w:spacing w:after="160" w:line="259" w:lineRule="auto"/>
        <w:ind w:left="0"/>
        <w:rPr>
          <w:rFonts w:ascii="Times New Roman" w:hAnsi="Times New Roman"/>
          <w:b/>
          <w:sz w:val="28"/>
          <w:szCs w:val="24"/>
        </w:rPr>
      </w:pPr>
      <w:r w:rsidRPr="00807EC6">
        <w:rPr>
          <w:rFonts w:ascii="Times New Roman" w:hAnsi="Times New Roman"/>
          <w:b/>
          <w:sz w:val="28"/>
          <w:szCs w:val="24"/>
        </w:rPr>
        <w:t>Джон Маккарти</w:t>
      </w:r>
      <w:r w:rsidRPr="00807EC6">
        <w:rPr>
          <w:rFonts w:ascii="Times New Roman" w:hAnsi="Times New Roman"/>
          <w:b/>
          <w:sz w:val="28"/>
          <w:szCs w:val="24"/>
          <w:lang w:val="en-US"/>
        </w:rPr>
        <w:t>;</w:t>
      </w:r>
    </w:p>
    <w:p w:rsidR="00807EC6" w:rsidRPr="00807EC6" w:rsidRDefault="00807EC6" w:rsidP="00807EC6">
      <w:pPr>
        <w:pStyle w:val="a3"/>
        <w:numPr>
          <w:ilvl w:val="0"/>
          <w:numId w:val="172"/>
        </w:numPr>
        <w:spacing w:after="160" w:line="259" w:lineRule="auto"/>
        <w:ind w:left="0"/>
        <w:rPr>
          <w:rFonts w:ascii="Times New Roman" w:hAnsi="Times New Roman"/>
          <w:sz w:val="28"/>
          <w:szCs w:val="24"/>
        </w:rPr>
      </w:pPr>
      <w:r w:rsidRPr="00807EC6">
        <w:rPr>
          <w:rFonts w:ascii="Times New Roman" w:hAnsi="Times New Roman"/>
          <w:sz w:val="28"/>
          <w:szCs w:val="24"/>
        </w:rPr>
        <w:t>Бил Гейтс</w:t>
      </w:r>
      <w:r w:rsidRPr="00807EC6">
        <w:rPr>
          <w:rFonts w:ascii="Times New Roman" w:hAnsi="Times New Roman"/>
          <w:sz w:val="28"/>
          <w:szCs w:val="24"/>
          <w:lang w:val="en-US"/>
        </w:rPr>
        <w:t>;</w:t>
      </w:r>
    </w:p>
    <w:p w:rsidR="00807EC6" w:rsidRPr="00807EC6" w:rsidRDefault="00807EC6" w:rsidP="00807EC6">
      <w:pPr>
        <w:pStyle w:val="a3"/>
        <w:numPr>
          <w:ilvl w:val="0"/>
          <w:numId w:val="172"/>
        </w:numPr>
        <w:spacing w:after="160" w:line="259" w:lineRule="auto"/>
        <w:ind w:left="0"/>
        <w:rPr>
          <w:rFonts w:ascii="Times New Roman" w:hAnsi="Times New Roman"/>
          <w:sz w:val="28"/>
          <w:szCs w:val="24"/>
        </w:rPr>
      </w:pPr>
      <w:r w:rsidRPr="00807EC6">
        <w:rPr>
          <w:rFonts w:ascii="Times New Roman" w:hAnsi="Times New Roman"/>
          <w:sz w:val="28"/>
          <w:szCs w:val="24"/>
        </w:rPr>
        <w:t>Илон Маск</w:t>
      </w:r>
      <w:r w:rsidRPr="00807EC6">
        <w:rPr>
          <w:rFonts w:ascii="Times New Roman" w:hAnsi="Times New Roman"/>
          <w:sz w:val="28"/>
          <w:szCs w:val="24"/>
          <w:lang w:val="en-US"/>
        </w:rPr>
        <w:t>.</w:t>
      </w:r>
    </w:p>
    <w:p w:rsidR="00807EC6" w:rsidRPr="00807EC6" w:rsidRDefault="00807EC6" w:rsidP="00807EC6">
      <w:pPr>
        <w:rPr>
          <w:sz w:val="28"/>
        </w:rPr>
      </w:pPr>
    </w:p>
    <w:p w:rsidR="00807EC6" w:rsidRPr="00807EC6" w:rsidRDefault="00807EC6" w:rsidP="00807EC6">
      <w:pPr>
        <w:pStyle w:val="a3"/>
        <w:numPr>
          <w:ilvl w:val="0"/>
          <w:numId w:val="177"/>
        </w:numPr>
        <w:spacing w:after="160" w:line="259" w:lineRule="auto"/>
        <w:ind w:left="0"/>
        <w:rPr>
          <w:rFonts w:ascii="Times New Roman" w:hAnsi="Times New Roman"/>
          <w:sz w:val="28"/>
          <w:szCs w:val="24"/>
        </w:rPr>
      </w:pPr>
      <w:r w:rsidRPr="00807EC6">
        <w:rPr>
          <w:rFonts w:ascii="Times New Roman" w:hAnsi="Times New Roman"/>
          <w:sz w:val="28"/>
          <w:szCs w:val="24"/>
        </w:rPr>
        <w:t>«Облачные технологии — это услуга, с помощью которой вы получаете через сеть вычислительные ресурсы (процессорное время, оперативная память, дисковое пространство, сетевые соединения), сервисы или программы и можете пользоваться ими для решения своих IT-задач.». Данное определение приводит…</w:t>
      </w:r>
    </w:p>
    <w:p w:rsidR="00807EC6" w:rsidRPr="00807EC6" w:rsidRDefault="00807EC6" w:rsidP="00807EC6">
      <w:pPr>
        <w:pStyle w:val="a3"/>
        <w:numPr>
          <w:ilvl w:val="0"/>
          <w:numId w:val="173"/>
        </w:numPr>
        <w:spacing w:after="160" w:line="259" w:lineRule="auto"/>
        <w:ind w:left="0"/>
        <w:rPr>
          <w:rFonts w:ascii="Times New Roman" w:hAnsi="Times New Roman"/>
          <w:sz w:val="28"/>
          <w:szCs w:val="24"/>
        </w:rPr>
      </w:pPr>
      <w:r w:rsidRPr="00807EC6">
        <w:rPr>
          <w:rFonts w:ascii="Times New Roman" w:hAnsi="Times New Roman"/>
          <w:sz w:val="28"/>
          <w:szCs w:val="24"/>
        </w:rPr>
        <w:t>Википедия;</w:t>
      </w:r>
    </w:p>
    <w:p w:rsidR="00807EC6" w:rsidRPr="00807EC6" w:rsidRDefault="00807EC6" w:rsidP="00807EC6">
      <w:pPr>
        <w:pStyle w:val="a3"/>
        <w:numPr>
          <w:ilvl w:val="0"/>
          <w:numId w:val="173"/>
        </w:numPr>
        <w:spacing w:after="160" w:line="259" w:lineRule="auto"/>
        <w:ind w:left="0"/>
        <w:rPr>
          <w:rFonts w:ascii="Times New Roman" w:hAnsi="Times New Roman"/>
          <w:b/>
          <w:sz w:val="28"/>
          <w:szCs w:val="24"/>
        </w:rPr>
      </w:pPr>
      <w:r w:rsidRPr="00807EC6">
        <w:rPr>
          <w:rFonts w:ascii="Times New Roman" w:hAnsi="Times New Roman"/>
          <w:b/>
          <w:sz w:val="28"/>
          <w:szCs w:val="24"/>
        </w:rPr>
        <w:t>Преподаватель данной дисциплины;</w:t>
      </w:r>
    </w:p>
    <w:p w:rsidR="00807EC6" w:rsidRPr="00807EC6" w:rsidRDefault="00807EC6" w:rsidP="00807EC6">
      <w:pPr>
        <w:pStyle w:val="a3"/>
        <w:numPr>
          <w:ilvl w:val="0"/>
          <w:numId w:val="173"/>
        </w:numPr>
        <w:spacing w:after="160" w:line="259" w:lineRule="auto"/>
        <w:ind w:left="0"/>
        <w:rPr>
          <w:rFonts w:ascii="Times New Roman" w:hAnsi="Times New Roman"/>
          <w:sz w:val="28"/>
          <w:szCs w:val="24"/>
        </w:rPr>
      </w:pPr>
      <w:r w:rsidRPr="00807EC6">
        <w:rPr>
          <w:rFonts w:ascii="Times New Roman" w:hAnsi="Times New Roman"/>
          <w:sz w:val="28"/>
          <w:szCs w:val="24"/>
          <w:lang w:val="en-US"/>
        </w:rPr>
        <w:t>IT Pedia;</w:t>
      </w:r>
    </w:p>
    <w:p w:rsidR="00807EC6" w:rsidRPr="00807EC6" w:rsidRDefault="00807EC6" w:rsidP="00807EC6">
      <w:pPr>
        <w:pStyle w:val="a3"/>
        <w:numPr>
          <w:ilvl w:val="0"/>
          <w:numId w:val="173"/>
        </w:numPr>
        <w:spacing w:after="160" w:line="259" w:lineRule="auto"/>
        <w:ind w:left="0"/>
        <w:rPr>
          <w:rFonts w:ascii="Times New Roman" w:hAnsi="Times New Roman"/>
          <w:sz w:val="28"/>
          <w:szCs w:val="24"/>
        </w:rPr>
      </w:pPr>
      <w:r w:rsidRPr="00807EC6">
        <w:rPr>
          <w:rFonts w:ascii="Times New Roman" w:hAnsi="Times New Roman"/>
          <w:sz w:val="28"/>
          <w:szCs w:val="24"/>
          <w:lang w:val="en-US"/>
        </w:rPr>
        <w:t>Wikinfo.</w:t>
      </w:r>
    </w:p>
    <w:p w:rsidR="00807EC6" w:rsidRPr="00807EC6" w:rsidRDefault="00807EC6" w:rsidP="00807EC6">
      <w:pPr>
        <w:rPr>
          <w:sz w:val="28"/>
        </w:rPr>
      </w:pPr>
    </w:p>
    <w:p w:rsidR="00807EC6" w:rsidRPr="00807EC6" w:rsidRDefault="00807EC6" w:rsidP="00807EC6">
      <w:pPr>
        <w:pStyle w:val="a3"/>
        <w:numPr>
          <w:ilvl w:val="0"/>
          <w:numId w:val="177"/>
        </w:numPr>
        <w:spacing w:after="160" w:line="259" w:lineRule="auto"/>
        <w:ind w:left="0"/>
        <w:rPr>
          <w:rFonts w:ascii="Times New Roman" w:hAnsi="Times New Roman"/>
          <w:sz w:val="28"/>
          <w:szCs w:val="24"/>
        </w:rPr>
      </w:pPr>
      <w:r w:rsidRPr="00807EC6">
        <w:rPr>
          <w:rFonts w:ascii="Times New Roman" w:hAnsi="Times New Roman"/>
          <w:sz w:val="28"/>
          <w:szCs w:val="24"/>
        </w:rPr>
        <w:t>Какой из данных факторов относится к развитию технологии многопоточного программирования?</w:t>
      </w:r>
    </w:p>
    <w:p w:rsidR="00807EC6" w:rsidRPr="00807EC6" w:rsidRDefault="00807EC6" w:rsidP="00807EC6">
      <w:pPr>
        <w:pStyle w:val="a3"/>
        <w:numPr>
          <w:ilvl w:val="0"/>
          <w:numId w:val="174"/>
        </w:numPr>
        <w:spacing w:after="160" w:line="259" w:lineRule="auto"/>
        <w:ind w:left="0"/>
        <w:rPr>
          <w:rFonts w:ascii="Times New Roman" w:hAnsi="Times New Roman"/>
          <w:sz w:val="28"/>
          <w:szCs w:val="24"/>
        </w:rPr>
      </w:pPr>
      <w:r w:rsidRPr="00807EC6">
        <w:rPr>
          <w:rFonts w:ascii="Times New Roman" w:hAnsi="Times New Roman"/>
          <w:sz w:val="28"/>
          <w:szCs w:val="24"/>
        </w:rPr>
        <w:t>безгранично (по крайней мере так позиционируют себя большинство «облаков») увеличить объемы хранимой информации;</w:t>
      </w:r>
    </w:p>
    <w:p w:rsidR="00807EC6" w:rsidRPr="00807EC6" w:rsidRDefault="00807EC6" w:rsidP="00807EC6">
      <w:pPr>
        <w:pStyle w:val="a3"/>
        <w:numPr>
          <w:ilvl w:val="0"/>
          <w:numId w:val="174"/>
        </w:numPr>
        <w:spacing w:after="160" w:line="259" w:lineRule="auto"/>
        <w:ind w:left="0"/>
        <w:rPr>
          <w:rFonts w:ascii="Times New Roman" w:hAnsi="Times New Roman"/>
          <w:sz w:val="28"/>
          <w:szCs w:val="24"/>
        </w:rPr>
      </w:pPr>
      <w:r w:rsidRPr="00807EC6">
        <w:rPr>
          <w:rFonts w:ascii="Times New Roman" w:hAnsi="Times New Roman"/>
          <w:sz w:val="28"/>
          <w:szCs w:val="24"/>
        </w:rPr>
        <w:t>увеличение производительности, при тех же размерах оборудования;</w:t>
      </w:r>
    </w:p>
    <w:p w:rsidR="00807EC6" w:rsidRPr="00807EC6" w:rsidRDefault="00807EC6" w:rsidP="00807EC6">
      <w:pPr>
        <w:pStyle w:val="a3"/>
        <w:numPr>
          <w:ilvl w:val="0"/>
          <w:numId w:val="174"/>
        </w:numPr>
        <w:spacing w:after="160" w:line="259" w:lineRule="auto"/>
        <w:ind w:left="0"/>
        <w:rPr>
          <w:rFonts w:ascii="Times New Roman" w:hAnsi="Times New Roman"/>
          <w:b/>
          <w:sz w:val="28"/>
          <w:szCs w:val="24"/>
        </w:rPr>
      </w:pPr>
      <w:r w:rsidRPr="00807EC6">
        <w:rPr>
          <w:rFonts w:ascii="Times New Roman" w:hAnsi="Times New Roman"/>
          <w:b/>
          <w:sz w:val="28"/>
          <w:szCs w:val="24"/>
        </w:rPr>
        <w:t>эффективное использование вычислительных ресурсов многопроцессорных систем;</w:t>
      </w:r>
    </w:p>
    <w:p w:rsidR="00807EC6" w:rsidRPr="00807EC6" w:rsidRDefault="00807EC6" w:rsidP="00807EC6">
      <w:pPr>
        <w:pStyle w:val="a3"/>
        <w:numPr>
          <w:ilvl w:val="0"/>
          <w:numId w:val="174"/>
        </w:numPr>
        <w:spacing w:after="160" w:line="259" w:lineRule="auto"/>
        <w:ind w:left="0"/>
        <w:rPr>
          <w:rFonts w:ascii="Times New Roman" w:hAnsi="Times New Roman"/>
          <w:sz w:val="28"/>
          <w:szCs w:val="24"/>
        </w:rPr>
      </w:pPr>
      <w:r w:rsidRPr="00807EC6">
        <w:rPr>
          <w:rFonts w:ascii="Times New Roman" w:hAnsi="Times New Roman"/>
          <w:sz w:val="28"/>
          <w:szCs w:val="24"/>
        </w:rPr>
        <w:t>снижение энергопотребления облачной системы, для большинства ЦОД это действительно проблема при наращивании мощностей ЦОД.</w:t>
      </w:r>
    </w:p>
    <w:p w:rsidR="00807EC6" w:rsidRPr="00807EC6" w:rsidRDefault="00807EC6" w:rsidP="00807EC6">
      <w:pPr>
        <w:rPr>
          <w:sz w:val="28"/>
        </w:rPr>
      </w:pPr>
    </w:p>
    <w:p w:rsidR="00807EC6" w:rsidRPr="00807EC6" w:rsidRDefault="00807EC6" w:rsidP="00807EC6">
      <w:pPr>
        <w:pStyle w:val="a3"/>
        <w:numPr>
          <w:ilvl w:val="0"/>
          <w:numId w:val="177"/>
        </w:numPr>
        <w:spacing w:after="160" w:line="259" w:lineRule="auto"/>
        <w:ind w:left="0"/>
        <w:rPr>
          <w:rFonts w:ascii="Times New Roman" w:hAnsi="Times New Roman"/>
          <w:sz w:val="28"/>
          <w:szCs w:val="24"/>
        </w:rPr>
      </w:pPr>
      <w:r w:rsidRPr="00807EC6">
        <w:rPr>
          <w:rFonts w:ascii="Times New Roman" w:hAnsi="Times New Roman"/>
          <w:sz w:val="28"/>
          <w:szCs w:val="24"/>
        </w:rPr>
        <w:t>Что не относится к недостаткам облачных вычислений?</w:t>
      </w:r>
    </w:p>
    <w:p w:rsidR="00807EC6" w:rsidRPr="00807EC6" w:rsidRDefault="00807EC6" w:rsidP="00807EC6">
      <w:pPr>
        <w:pStyle w:val="a3"/>
        <w:numPr>
          <w:ilvl w:val="0"/>
          <w:numId w:val="175"/>
        </w:numPr>
        <w:spacing w:after="160" w:line="259" w:lineRule="auto"/>
        <w:ind w:left="0"/>
        <w:rPr>
          <w:rFonts w:ascii="Times New Roman" w:hAnsi="Times New Roman"/>
          <w:sz w:val="28"/>
          <w:szCs w:val="24"/>
        </w:rPr>
      </w:pPr>
      <w:r w:rsidRPr="00807EC6">
        <w:rPr>
          <w:rFonts w:ascii="Times New Roman" w:hAnsi="Times New Roman"/>
          <w:sz w:val="28"/>
          <w:szCs w:val="24"/>
        </w:rPr>
        <w:t>Постоянное соединение с сетью;</w:t>
      </w:r>
    </w:p>
    <w:p w:rsidR="00807EC6" w:rsidRPr="00807EC6" w:rsidRDefault="00807EC6" w:rsidP="00807EC6">
      <w:pPr>
        <w:pStyle w:val="a3"/>
        <w:numPr>
          <w:ilvl w:val="0"/>
          <w:numId w:val="175"/>
        </w:numPr>
        <w:spacing w:after="160" w:line="259" w:lineRule="auto"/>
        <w:ind w:left="0"/>
        <w:rPr>
          <w:rFonts w:ascii="Times New Roman" w:hAnsi="Times New Roman"/>
          <w:b/>
          <w:sz w:val="28"/>
          <w:szCs w:val="24"/>
        </w:rPr>
      </w:pPr>
      <w:r w:rsidRPr="00807EC6">
        <w:rPr>
          <w:rFonts w:ascii="Times New Roman" w:hAnsi="Times New Roman"/>
          <w:b/>
          <w:sz w:val="28"/>
          <w:szCs w:val="24"/>
        </w:rPr>
        <w:t>доступность;</w:t>
      </w:r>
    </w:p>
    <w:p w:rsidR="00807EC6" w:rsidRPr="00807EC6" w:rsidRDefault="00807EC6" w:rsidP="00807EC6">
      <w:pPr>
        <w:pStyle w:val="a3"/>
        <w:numPr>
          <w:ilvl w:val="0"/>
          <w:numId w:val="175"/>
        </w:numPr>
        <w:spacing w:after="160" w:line="259" w:lineRule="auto"/>
        <w:ind w:left="0"/>
        <w:rPr>
          <w:rFonts w:ascii="Times New Roman" w:hAnsi="Times New Roman"/>
          <w:sz w:val="28"/>
          <w:szCs w:val="24"/>
        </w:rPr>
      </w:pPr>
      <w:r w:rsidRPr="00807EC6">
        <w:rPr>
          <w:rFonts w:ascii="Times New Roman" w:hAnsi="Times New Roman"/>
          <w:sz w:val="28"/>
          <w:szCs w:val="24"/>
        </w:rPr>
        <w:t>конфиденциальность;</w:t>
      </w:r>
    </w:p>
    <w:p w:rsidR="00807EC6" w:rsidRPr="00807EC6" w:rsidRDefault="00807EC6" w:rsidP="00807EC6">
      <w:pPr>
        <w:pStyle w:val="a3"/>
        <w:numPr>
          <w:ilvl w:val="0"/>
          <w:numId w:val="175"/>
        </w:numPr>
        <w:spacing w:after="160" w:line="259" w:lineRule="auto"/>
        <w:ind w:left="0"/>
        <w:rPr>
          <w:rFonts w:ascii="Times New Roman" w:hAnsi="Times New Roman"/>
          <w:sz w:val="28"/>
          <w:szCs w:val="24"/>
        </w:rPr>
      </w:pPr>
      <w:r w:rsidRPr="00807EC6">
        <w:rPr>
          <w:rFonts w:ascii="Times New Roman" w:hAnsi="Times New Roman"/>
          <w:sz w:val="28"/>
          <w:szCs w:val="24"/>
        </w:rPr>
        <w:t>надежность.</w:t>
      </w:r>
    </w:p>
    <w:p w:rsidR="00807EC6" w:rsidRPr="00807EC6" w:rsidRDefault="00807EC6" w:rsidP="00807EC6">
      <w:pPr>
        <w:rPr>
          <w:sz w:val="28"/>
        </w:rPr>
      </w:pPr>
    </w:p>
    <w:p w:rsidR="00807EC6" w:rsidRPr="00807EC6" w:rsidRDefault="00807EC6" w:rsidP="00807EC6">
      <w:pPr>
        <w:pStyle w:val="a3"/>
        <w:numPr>
          <w:ilvl w:val="0"/>
          <w:numId w:val="177"/>
        </w:numPr>
        <w:spacing w:after="160" w:line="259" w:lineRule="auto"/>
        <w:ind w:left="0"/>
        <w:rPr>
          <w:rFonts w:ascii="Times New Roman" w:hAnsi="Times New Roman"/>
          <w:sz w:val="28"/>
          <w:szCs w:val="24"/>
        </w:rPr>
      </w:pPr>
      <w:r w:rsidRPr="00807EC6">
        <w:rPr>
          <w:rFonts w:ascii="Times New Roman" w:hAnsi="Times New Roman"/>
          <w:sz w:val="28"/>
          <w:szCs w:val="24"/>
        </w:rPr>
        <w:t>Какой модели облачных сервисов не существует?</w:t>
      </w:r>
    </w:p>
    <w:p w:rsidR="00807EC6" w:rsidRPr="00807EC6" w:rsidRDefault="00807EC6" w:rsidP="00807EC6">
      <w:pPr>
        <w:pStyle w:val="a3"/>
        <w:numPr>
          <w:ilvl w:val="0"/>
          <w:numId w:val="176"/>
        </w:numPr>
        <w:spacing w:after="160" w:line="259" w:lineRule="auto"/>
        <w:ind w:left="0"/>
        <w:rPr>
          <w:rFonts w:ascii="Times New Roman" w:hAnsi="Times New Roman"/>
          <w:sz w:val="28"/>
          <w:szCs w:val="24"/>
        </w:rPr>
      </w:pPr>
      <w:r w:rsidRPr="00807EC6">
        <w:rPr>
          <w:rFonts w:ascii="Times New Roman" w:hAnsi="Times New Roman"/>
          <w:sz w:val="28"/>
          <w:szCs w:val="24"/>
          <w:lang w:val="en-US"/>
        </w:rPr>
        <w:t>IaaS</w:t>
      </w:r>
      <w:r w:rsidRPr="00807EC6">
        <w:rPr>
          <w:rFonts w:ascii="Times New Roman" w:hAnsi="Times New Roman"/>
          <w:sz w:val="28"/>
          <w:szCs w:val="24"/>
        </w:rPr>
        <w:t>;</w:t>
      </w:r>
    </w:p>
    <w:p w:rsidR="00807EC6" w:rsidRPr="00807EC6" w:rsidRDefault="00807EC6" w:rsidP="00807EC6">
      <w:pPr>
        <w:pStyle w:val="a3"/>
        <w:numPr>
          <w:ilvl w:val="0"/>
          <w:numId w:val="176"/>
        </w:numPr>
        <w:spacing w:after="160" w:line="259" w:lineRule="auto"/>
        <w:ind w:left="0"/>
        <w:rPr>
          <w:rFonts w:ascii="Times New Roman" w:hAnsi="Times New Roman"/>
          <w:b/>
          <w:sz w:val="28"/>
          <w:szCs w:val="24"/>
        </w:rPr>
      </w:pPr>
      <w:r w:rsidRPr="00807EC6">
        <w:rPr>
          <w:rFonts w:ascii="Times New Roman" w:hAnsi="Times New Roman"/>
          <w:b/>
          <w:sz w:val="28"/>
          <w:szCs w:val="24"/>
          <w:lang w:val="en-US"/>
        </w:rPr>
        <w:t>VaaS</w:t>
      </w:r>
      <w:r w:rsidRPr="00807EC6">
        <w:rPr>
          <w:rFonts w:ascii="Times New Roman" w:hAnsi="Times New Roman"/>
          <w:b/>
          <w:sz w:val="28"/>
          <w:szCs w:val="24"/>
        </w:rPr>
        <w:t>;</w:t>
      </w:r>
    </w:p>
    <w:p w:rsidR="00807EC6" w:rsidRPr="00807EC6" w:rsidRDefault="00807EC6" w:rsidP="00807EC6">
      <w:pPr>
        <w:pStyle w:val="a3"/>
        <w:numPr>
          <w:ilvl w:val="0"/>
          <w:numId w:val="176"/>
        </w:numPr>
        <w:spacing w:after="160" w:line="259" w:lineRule="auto"/>
        <w:ind w:left="0"/>
        <w:rPr>
          <w:rFonts w:ascii="Times New Roman" w:hAnsi="Times New Roman"/>
          <w:sz w:val="28"/>
          <w:szCs w:val="24"/>
        </w:rPr>
      </w:pPr>
      <w:r w:rsidRPr="00807EC6">
        <w:rPr>
          <w:rFonts w:ascii="Times New Roman" w:hAnsi="Times New Roman"/>
          <w:sz w:val="28"/>
          <w:szCs w:val="24"/>
          <w:lang w:val="en-US"/>
        </w:rPr>
        <w:t>PaaS</w:t>
      </w:r>
      <w:r w:rsidRPr="00807EC6">
        <w:rPr>
          <w:rFonts w:ascii="Times New Roman" w:hAnsi="Times New Roman"/>
          <w:sz w:val="28"/>
          <w:szCs w:val="24"/>
        </w:rPr>
        <w:t>;</w:t>
      </w:r>
    </w:p>
    <w:p w:rsidR="00807EC6" w:rsidRPr="00807EC6" w:rsidRDefault="00807EC6" w:rsidP="00807EC6">
      <w:pPr>
        <w:pStyle w:val="a3"/>
        <w:numPr>
          <w:ilvl w:val="0"/>
          <w:numId w:val="176"/>
        </w:numPr>
        <w:spacing w:after="160" w:line="259" w:lineRule="auto"/>
        <w:ind w:left="0"/>
        <w:rPr>
          <w:rFonts w:ascii="Times New Roman" w:hAnsi="Times New Roman"/>
          <w:sz w:val="28"/>
          <w:szCs w:val="24"/>
        </w:rPr>
      </w:pPr>
      <w:r w:rsidRPr="00807EC6">
        <w:rPr>
          <w:rFonts w:ascii="Times New Roman" w:hAnsi="Times New Roman"/>
          <w:sz w:val="28"/>
          <w:szCs w:val="24"/>
          <w:lang w:val="en-US"/>
        </w:rPr>
        <w:t>SaaS</w:t>
      </w:r>
      <w:r w:rsidRPr="00807EC6">
        <w:rPr>
          <w:rFonts w:ascii="Times New Roman" w:hAnsi="Times New Roman"/>
          <w:sz w:val="28"/>
          <w:szCs w:val="24"/>
        </w:rPr>
        <w:t>.</w:t>
      </w:r>
    </w:p>
    <w:p w:rsidR="00807EC6" w:rsidRPr="00807EC6" w:rsidRDefault="00807EC6" w:rsidP="00807EC6">
      <w:pPr>
        <w:rPr>
          <w:sz w:val="28"/>
        </w:rPr>
      </w:pPr>
    </w:p>
    <w:p w:rsidR="00807EC6" w:rsidRPr="00807EC6" w:rsidRDefault="00807EC6" w:rsidP="00807EC6">
      <w:pPr>
        <w:jc w:val="center"/>
        <w:rPr>
          <w:sz w:val="28"/>
        </w:rPr>
      </w:pPr>
      <w:r w:rsidRPr="00807EC6">
        <w:rPr>
          <w:sz w:val="28"/>
        </w:rPr>
        <w:t>Тест по теме 1.1 «Введение в облачные технологии».</w:t>
      </w:r>
    </w:p>
    <w:p w:rsidR="00807EC6" w:rsidRPr="00807EC6" w:rsidRDefault="00807EC6" w:rsidP="00807EC6">
      <w:pPr>
        <w:jc w:val="center"/>
        <w:rPr>
          <w:sz w:val="28"/>
        </w:rPr>
      </w:pPr>
      <w:r w:rsidRPr="00807EC6">
        <w:rPr>
          <w:sz w:val="28"/>
        </w:rPr>
        <w:t>3 вариант.</w:t>
      </w:r>
    </w:p>
    <w:p w:rsidR="00807EC6" w:rsidRPr="00807EC6" w:rsidRDefault="00807EC6" w:rsidP="00807EC6">
      <w:pPr>
        <w:jc w:val="center"/>
        <w:rPr>
          <w:sz w:val="28"/>
        </w:rPr>
      </w:pPr>
    </w:p>
    <w:p w:rsidR="00807EC6" w:rsidRPr="00807EC6" w:rsidRDefault="00807EC6" w:rsidP="00807EC6">
      <w:pPr>
        <w:pStyle w:val="a3"/>
        <w:numPr>
          <w:ilvl w:val="0"/>
          <w:numId w:val="178"/>
        </w:numPr>
        <w:spacing w:after="160" w:line="259" w:lineRule="auto"/>
        <w:ind w:left="0"/>
        <w:rPr>
          <w:rFonts w:ascii="Times New Roman" w:hAnsi="Times New Roman"/>
          <w:sz w:val="28"/>
          <w:szCs w:val="24"/>
        </w:rPr>
      </w:pPr>
      <w:r w:rsidRPr="00807EC6">
        <w:rPr>
          <w:rFonts w:ascii="Times New Roman" w:hAnsi="Times New Roman"/>
          <w:sz w:val="28"/>
          <w:szCs w:val="24"/>
        </w:rPr>
        <w:t>Какой из данных факторов относится к развитию технологии виртуализации?</w:t>
      </w:r>
    </w:p>
    <w:p w:rsidR="00807EC6" w:rsidRPr="00807EC6" w:rsidRDefault="00807EC6" w:rsidP="00807EC6">
      <w:pPr>
        <w:pStyle w:val="a3"/>
        <w:numPr>
          <w:ilvl w:val="0"/>
          <w:numId w:val="179"/>
        </w:numPr>
        <w:spacing w:after="160" w:line="259" w:lineRule="auto"/>
        <w:ind w:left="0"/>
        <w:rPr>
          <w:rFonts w:ascii="Times New Roman" w:hAnsi="Times New Roman"/>
          <w:sz w:val="28"/>
          <w:szCs w:val="24"/>
        </w:rPr>
      </w:pPr>
      <w:r w:rsidRPr="00807EC6">
        <w:rPr>
          <w:rFonts w:ascii="Times New Roman" w:hAnsi="Times New Roman"/>
          <w:sz w:val="28"/>
          <w:szCs w:val="24"/>
        </w:rPr>
        <w:t>созданию программного обеспечения, позволяющего создавать виртуальную инфраструктуру не зависимо от количества предоставленных аппаратных ресурсов;</w:t>
      </w:r>
    </w:p>
    <w:p w:rsidR="00807EC6" w:rsidRPr="00807EC6" w:rsidRDefault="00807EC6" w:rsidP="00807EC6">
      <w:pPr>
        <w:pStyle w:val="a3"/>
        <w:numPr>
          <w:ilvl w:val="0"/>
          <w:numId w:val="179"/>
        </w:numPr>
        <w:spacing w:after="160" w:line="259" w:lineRule="auto"/>
        <w:ind w:left="0"/>
        <w:rPr>
          <w:rFonts w:ascii="Times New Roman" w:hAnsi="Times New Roman"/>
          <w:sz w:val="28"/>
          <w:szCs w:val="24"/>
        </w:rPr>
      </w:pPr>
      <w:r w:rsidRPr="00807EC6">
        <w:rPr>
          <w:rFonts w:ascii="Times New Roman" w:hAnsi="Times New Roman"/>
          <w:sz w:val="28"/>
          <w:szCs w:val="24"/>
        </w:rPr>
        <w:t>легкость масштабирования, наращивания систем;</w:t>
      </w:r>
    </w:p>
    <w:p w:rsidR="00807EC6" w:rsidRPr="00807EC6" w:rsidRDefault="00807EC6" w:rsidP="00807EC6">
      <w:pPr>
        <w:pStyle w:val="a3"/>
        <w:numPr>
          <w:ilvl w:val="0"/>
          <w:numId w:val="179"/>
        </w:numPr>
        <w:spacing w:after="160" w:line="259" w:lineRule="auto"/>
        <w:ind w:left="0"/>
        <w:rPr>
          <w:rFonts w:ascii="Times New Roman" w:hAnsi="Times New Roman"/>
          <w:sz w:val="28"/>
          <w:szCs w:val="24"/>
        </w:rPr>
      </w:pPr>
      <w:r w:rsidRPr="00807EC6">
        <w:rPr>
          <w:rFonts w:ascii="Times New Roman" w:hAnsi="Times New Roman"/>
          <w:sz w:val="28"/>
          <w:szCs w:val="24"/>
        </w:rPr>
        <w:t>уменьшение расходов на администрирование облачных систем;</w:t>
      </w:r>
    </w:p>
    <w:p w:rsidR="00807EC6" w:rsidRPr="00807EC6" w:rsidRDefault="00807EC6" w:rsidP="00807EC6">
      <w:pPr>
        <w:pStyle w:val="a3"/>
        <w:numPr>
          <w:ilvl w:val="0"/>
          <w:numId w:val="179"/>
        </w:numPr>
        <w:spacing w:after="160" w:line="259" w:lineRule="auto"/>
        <w:ind w:left="0"/>
        <w:rPr>
          <w:rFonts w:ascii="Times New Roman" w:hAnsi="Times New Roman"/>
          <w:b/>
          <w:sz w:val="28"/>
          <w:szCs w:val="24"/>
        </w:rPr>
      </w:pPr>
      <w:r w:rsidRPr="00807EC6">
        <w:rPr>
          <w:rFonts w:ascii="Times New Roman" w:hAnsi="Times New Roman"/>
          <w:b/>
          <w:sz w:val="28"/>
          <w:szCs w:val="24"/>
        </w:rPr>
        <w:t>все относятся.</w:t>
      </w:r>
    </w:p>
    <w:p w:rsidR="00807EC6" w:rsidRPr="00807EC6" w:rsidRDefault="00807EC6" w:rsidP="00807EC6">
      <w:pPr>
        <w:rPr>
          <w:sz w:val="28"/>
        </w:rPr>
      </w:pPr>
    </w:p>
    <w:p w:rsidR="00807EC6" w:rsidRPr="00807EC6" w:rsidRDefault="00807EC6" w:rsidP="00807EC6">
      <w:pPr>
        <w:pStyle w:val="a3"/>
        <w:numPr>
          <w:ilvl w:val="0"/>
          <w:numId w:val="178"/>
        </w:numPr>
        <w:spacing w:after="160" w:line="259" w:lineRule="auto"/>
        <w:ind w:left="0"/>
        <w:rPr>
          <w:rFonts w:ascii="Times New Roman" w:hAnsi="Times New Roman"/>
          <w:sz w:val="28"/>
          <w:szCs w:val="24"/>
        </w:rPr>
      </w:pPr>
      <w:r w:rsidRPr="00807EC6">
        <w:rPr>
          <w:rFonts w:ascii="Times New Roman" w:hAnsi="Times New Roman"/>
          <w:sz w:val="28"/>
          <w:szCs w:val="24"/>
        </w:rPr>
        <w:t>Какой из данных факторов не относится к увеличению пропускной способности?</w:t>
      </w:r>
    </w:p>
    <w:p w:rsidR="00807EC6" w:rsidRPr="00807EC6" w:rsidRDefault="00807EC6" w:rsidP="00807EC6">
      <w:pPr>
        <w:pStyle w:val="a3"/>
        <w:numPr>
          <w:ilvl w:val="0"/>
          <w:numId w:val="180"/>
        </w:numPr>
        <w:spacing w:after="160" w:line="259" w:lineRule="auto"/>
        <w:ind w:left="0"/>
        <w:rPr>
          <w:rFonts w:ascii="Times New Roman" w:hAnsi="Times New Roman"/>
          <w:sz w:val="28"/>
          <w:szCs w:val="24"/>
        </w:rPr>
      </w:pPr>
      <w:r w:rsidRPr="00807EC6">
        <w:rPr>
          <w:rFonts w:ascii="Times New Roman" w:hAnsi="Times New Roman"/>
          <w:sz w:val="28"/>
          <w:szCs w:val="24"/>
        </w:rPr>
        <w:t>увеличение скорости работы с облачными системами, в частности виртуальный графический интерфейс и работа с виртуальными носителями информации;</w:t>
      </w:r>
    </w:p>
    <w:p w:rsidR="00807EC6" w:rsidRPr="00807EC6" w:rsidRDefault="00807EC6" w:rsidP="00807EC6">
      <w:pPr>
        <w:pStyle w:val="a3"/>
        <w:numPr>
          <w:ilvl w:val="0"/>
          <w:numId w:val="180"/>
        </w:numPr>
        <w:spacing w:after="160" w:line="259" w:lineRule="auto"/>
        <w:ind w:left="0"/>
        <w:rPr>
          <w:rFonts w:ascii="Times New Roman" w:hAnsi="Times New Roman"/>
          <w:sz w:val="28"/>
          <w:szCs w:val="24"/>
        </w:rPr>
      </w:pPr>
      <w:r w:rsidRPr="00807EC6">
        <w:rPr>
          <w:rFonts w:ascii="Times New Roman" w:hAnsi="Times New Roman"/>
          <w:sz w:val="28"/>
          <w:szCs w:val="24"/>
        </w:rPr>
        <w:t>снижение стоимости Интернет-трафика для работы с большими объемами информации;</w:t>
      </w:r>
    </w:p>
    <w:p w:rsidR="00807EC6" w:rsidRPr="00807EC6" w:rsidRDefault="00807EC6" w:rsidP="00807EC6">
      <w:pPr>
        <w:pStyle w:val="a3"/>
        <w:numPr>
          <w:ilvl w:val="0"/>
          <w:numId w:val="180"/>
        </w:numPr>
        <w:spacing w:after="160" w:line="259" w:lineRule="auto"/>
        <w:ind w:left="0"/>
        <w:rPr>
          <w:rFonts w:ascii="Times New Roman" w:hAnsi="Times New Roman"/>
          <w:b/>
          <w:sz w:val="28"/>
          <w:szCs w:val="24"/>
        </w:rPr>
      </w:pPr>
      <w:r w:rsidRPr="00807EC6">
        <w:rPr>
          <w:rFonts w:ascii="Times New Roman" w:hAnsi="Times New Roman"/>
          <w:b/>
          <w:sz w:val="28"/>
          <w:szCs w:val="24"/>
        </w:rPr>
        <w:lastRenderedPageBreak/>
        <w:t>доступность виртуальной инфраструктуры через сеть Интернет;</w:t>
      </w:r>
    </w:p>
    <w:p w:rsidR="00807EC6" w:rsidRPr="00807EC6" w:rsidRDefault="00807EC6" w:rsidP="00807EC6">
      <w:pPr>
        <w:pStyle w:val="a3"/>
        <w:numPr>
          <w:ilvl w:val="0"/>
          <w:numId w:val="180"/>
        </w:numPr>
        <w:spacing w:after="160" w:line="259" w:lineRule="auto"/>
        <w:ind w:left="0"/>
        <w:rPr>
          <w:rFonts w:ascii="Times New Roman" w:hAnsi="Times New Roman"/>
          <w:sz w:val="28"/>
          <w:szCs w:val="24"/>
        </w:rPr>
      </w:pPr>
      <w:r w:rsidRPr="00807EC6">
        <w:rPr>
          <w:rFonts w:ascii="Times New Roman" w:hAnsi="Times New Roman"/>
          <w:sz w:val="28"/>
          <w:szCs w:val="24"/>
        </w:rPr>
        <w:t>проникновение облачных вычислений в массы.</w:t>
      </w:r>
    </w:p>
    <w:p w:rsidR="00807EC6" w:rsidRPr="00807EC6" w:rsidRDefault="00807EC6" w:rsidP="00807EC6">
      <w:pPr>
        <w:rPr>
          <w:sz w:val="28"/>
        </w:rPr>
      </w:pPr>
    </w:p>
    <w:p w:rsidR="00807EC6" w:rsidRPr="00807EC6" w:rsidRDefault="00807EC6" w:rsidP="00807EC6">
      <w:pPr>
        <w:pStyle w:val="a3"/>
        <w:numPr>
          <w:ilvl w:val="0"/>
          <w:numId w:val="178"/>
        </w:numPr>
        <w:spacing w:after="160" w:line="259" w:lineRule="auto"/>
        <w:ind w:left="0"/>
        <w:rPr>
          <w:rFonts w:ascii="Times New Roman" w:hAnsi="Times New Roman"/>
          <w:sz w:val="28"/>
          <w:szCs w:val="24"/>
        </w:rPr>
      </w:pPr>
      <w:r w:rsidRPr="00807EC6">
        <w:rPr>
          <w:rFonts w:ascii="Times New Roman" w:hAnsi="Times New Roman"/>
          <w:sz w:val="28"/>
          <w:szCs w:val="24"/>
        </w:rPr>
        <w:t>Какие из пунктов относятся и к достоинствам, и к недостаткам облачных вычислений?</w:t>
      </w:r>
    </w:p>
    <w:p w:rsidR="00807EC6" w:rsidRPr="00807EC6" w:rsidRDefault="00807EC6" w:rsidP="00807EC6">
      <w:pPr>
        <w:pStyle w:val="a3"/>
        <w:numPr>
          <w:ilvl w:val="0"/>
          <w:numId w:val="181"/>
        </w:numPr>
        <w:spacing w:after="160" w:line="259" w:lineRule="auto"/>
        <w:ind w:left="0"/>
        <w:rPr>
          <w:rFonts w:ascii="Times New Roman" w:hAnsi="Times New Roman"/>
          <w:b/>
          <w:sz w:val="28"/>
          <w:szCs w:val="24"/>
        </w:rPr>
      </w:pPr>
      <w:r w:rsidRPr="00807EC6">
        <w:rPr>
          <w:rFonts w:ascii="Times New Roman" w:hAnsi="Times New Roman"/>
          <w:b/>
          <w:sz w:val="28"/>
          <w:szCs w:val="24"/>
        </w:rPr>
        <w:t>надежность;</w:t>
      </w:r>
    </w:p>
    <w:p w:rsidR="00807EC6" w:rsidRPr="00807EC6" w:rsidRDefault="00807EC6" w:rsidP="00807EC6">
      <w:pPr>
        <w:pStyle w:val="a3"/>
        <w:numPr>
          <w:ilvl w:val="0"/>
          <w:numId w:val="181"/>
        </w:numPr>
        <w:spacing w:after="160" w:line="259" w:lineRule="auto"/>
        <w:ind w:left="0"/>
        <w:rPr>
          <w:rFonts w:ascii="Times New Roman" w:hAnsi="Times New Roman"/>
          <w:sz w:val="28"/>
          <w:szCs w:val="24"/>
        </w:rPr>
      </w:pPr>
      <w:r w:rsidRPr="00807EC6">
        <w:rPr>
          <w:rFonts w:ascii="Times New Roman" w:hAnsi="Times New Roman"/>
          <w:sz w:val="28"/>
          <w:szCs w:val="24"/>
        </w:rPr>
        <w:t>программное обеспечение и его кастомизация;</w:t>
      </w:r>
    </w:p>
    <w:p w:rsidR="00807EC6" w:rsidRPr="00807EC6" w:rsidRDefault="00807EC6" w:rsidP="00807EC6">
      <w:pPr>
        <w:pStyle w:val="a3"/>
        <w:numPr>
          <w:ilvl w:val="0"/>
          <w:numId w:val="181"/>
        </w:numPr>
        <w:spacing w:after="160" w:line="259" w:lineRule="auto"/>
        <w:ind w:left="0"/>
        <w:rPr>
          <w:rFonts w:ascii="Times New Roman" w:hAnsi="Times New Roman"/>
          <w:b/>
          <w:sz w:val="28"/>
          <w:szCs w:val="24"/>
        </w:rPr>
      </w:pPr>
      <w:r w:rsidRPr="00807EC6">
        <w:rPr>
          <w:rFonts w:ascii="Times New Roman" w:hAnsi="Times New Roman"/>
          <w:b/>
          <w:sz w:val="28"/>
          <w:szCs w:val="24"/>
        </w:rPr>
        <w:t>безопасность;</w:t>
      </w:r>
    </w:p>
    <w:p w:rsidR="00807EC6" w:rsidRPr="00807EC6" w:rsidRDefault="00807EC6" w:rsidP="00807EC6">
      <w:pPr>
        <w:pStyle w:val="a3"/>
        <w:numPr>
          <w:ilvl w:val="0"/>
          <w:numId w:val="181"/>
        </w:numPr>
        <w:spacing w:after="160" w:line="259" w:lineRule="auto"/>
        <w:ind w:left="0"/>
        <w:rPr>
          <w:rFonts w:ascii="Times New Roman" w:hAnsi="Times New Roman"/>
          <w:sz w:val="28"/>
          <w:szCs w:val="24"/>
        </w:rPr>
      </w:pPr>
      <w:r w:rsidRPr="00807EC6">
        <w:rPr>
          <w:rFonts w:ascii="Times New Roman" w:hAnsi="Times New Roman"/>
          <w:sz w:val="28"/>
          <w:szCs w:val="24"/>
        </w:rPr>
        <w:t>низкие цены.</w:t>
      </w:r>
    </w:p>
    <w:p w:rsidR="00807EC6" w:rsidRPr="00807EC6" w:rsidRDefault="00807EC6" w:rsidP="00807EC6">
      <w:pPr>
        <w:rPr>
          <w:sz w:val="28"/>
        </w:rPr>
      </w:pPr>
    </w:p>
    <w:p w:rsidR="00807EC6" w:rsidRPr="00807EC6" w:rsidRDefault="00807EC6" w:rsidP="00807EC6">
      <w:pPr>
        <w:pStyle w:val="a3"/>
        <w:numPr>
          <w:ilvl w:val="0"/>
          <w:numId w:val="178"/>
        </w:numPr>
        <w:spacing w:after="160" w:line="259" w:lineRule="auto"/>
        <w:ind w:left="0"/>
        <w:rPr>
          <w:rFonts w:ascii="Times New Roman" w:hAnsi="Times New Roman"/>
          <w:sz w:val="28"/>
          <w:szCs w:val="24"/>
        </w:rPr>
      </w:pPr>
      <w:r w:rsidRPr="00807EC6">
        <w:rPr>
          <w:rFonts w:ascii="Times New Roman" w:hAnsi="Times New Roman"/>
          <w:sz w:val="28"/>
          <w:szCs w:val="24"/>
        </w:rPr>
        <w:t xml:space="preserve">Что именно доступно в модели </w:t>
      </w:r>
      <w:r w:rsidRPr="00807EC6">
        <w:rPr>
          <w:rFonts w:ascii="Times New Roman" w:hAnsi="Times New Roman"/>
          <w:sz w:val="28"/>
          <w:szCs w:val="24"/>
          <w:lang w:val="en-US"/>
        </w:rPr>
        <w:t>SaaS</w:t>
      </w:r>
      <w:r w:rsidRPr="00807EC6">
        <w:rPr>
          <w:rFonts w:ascii="Times New Roman" w:hAnsi="Times New Roman"/>
          <w:sz w:val="28"/>
          <w:szCs w:val="24"/>
        </w:rPr>
        <w:t>?</w:t>
      </w:r>
    </w:p>
    <w:p w:rsidR="00807EC6" w:rsidRPr="00807EC6" w:rsidRDefault="00807EC6" w:rsidP="00807EC6">
      <w:pPr>
        <w:pStyle w:val="a3"/>
        <w:numPr>
          <w:ilvl w:val="0"/>
          <w:numId w:val="46"/>
        </w:numPr>
        <w:spacing w:after="160" w:line="259" w:lineRule="auto"/>
        <w:ind w:left="0" w:hanging="426"/>
        <w:rPr>
          <w:rFonts w:ascii="Times New Roman" w:hAnsi="Times New Roman"/>
          <w:sz w:val="28"/>
          <w:szCs w:val="24"/>
        </w:rPr>
      </w:pPr>
      <w:r w:rsidRPr="00807EC6">
        <w:rPr>
          <w:rFonts w:ascii="Times New Roman" w:hAnsi="Times New Roman"/>
          <w:sz w:val="28"/>
          <w:szCs w:val="24"/>
        </w:rPr>
        <w:t>Данные, приложения, базы данных, операционная система;</w:t>
      </w:r>
    </w:p>
    <w:p w:rsidR="00807EC6" w:rsidRPr="00807EC6" w:rsidRDefault="00807EC6" w:rsidP="00807EC6">
      <w:pPr>
        <w:pStyle w:val="a3"/>
        <w:numPr>
          <w:ilvl w:val="0"/>
          <w:numId w:val="46"/>
        </w:numPr>
        <w:spacing w:after="160" w:line="259" w:lineRule="auto"/>
        <w:ind w:left="0" w:hanging="426"/>
        <w:rPr>
          <w:rFonts w:ascii="Times New Roman" w:hAnsi="Times New Roman"/>
          <w:sz w:val="28"/>
          <w:szCs w:val="24"/>
        </w:rPr>
      </w:pPr>
      <w:r w:rsidRPr="00807EC6">
        <w:rPr>
          <w:rFonts w:ascii="Times New Roman" w:hAnsi="Times New Roman"/>
          <w:sz w:val="28"/>
          <w:szCs w:val="24"/>
        </w:rPr>
        <w:t>Данные, приложения;</w:t>
      </w:r>
    </w:p>
    <w:p w:rsidR="00807EC6" w:rsidRPr="00807EC6" w:rsidRDefault="00807EC6" w:rsidP="00807EC6">
      <w:pPr>
        <w:pStyle w:val="a3"/>
        <w:numPr>
          <w:ilvl w:val="0"/>
          <w:numId w:val="46"/>
        </w:numPr>
        <w:spacing w:after="160" w:line="259" w:lineRule="auto"/>
        <w:ind w:left="0" w:hanging="426"/>
        <w:rPr>
          <w:rFonts w:ascii="Times New Roman" w:hAnsi="Times New Roman"/>
          <w:sz w:val="28"/>
          <w:szCs w:val="24"/>
        </w:rPr>
      </w:pPr>
      <w:r w:rsidRPr="00807EC6">
        <w:rPr>
          <w:rFonts w:ascii="Times New Roman" w:hAnsi="Times New Roman"/>
          <w:sz w:val="28"/>
          <w:szCs w:val="24"/>
        </w:rPr>
        <w:t>Данные, приложения, базы данных;</w:t>
      </w:r>
    </w:p>
    <w:p w:rsidR="00807EC6" w:rsidRPr="00807EC6" w:rsidRDefault="00807EC6" w:rsidP="00807EC6">
      <w:pPr>
        <w:pStyle w:val="a3"/>
        <w:numPr>
          <w:ilvl w:val="0"/>
          <w:numId w:val="46"/>
        </w:numPr>
        <w:spacing w:after="160" w:line="259" w:lineRule="auto"/>
        <w:ind w:left="0" w:hanging="426"/>
        <w:rPr>
          <w:rFonts w:ascii="Times New Roman" w:hAnsi="Times New Roman"/>
          <w:b/>
          <w:sz w:val="28"/>
          <w:szCs w:val="24"/>
        </w:rPr>
      </w:pPr>
      <w:r w:rsidRPr="00807EC6">
        <w:rPr>
          <w:rFonts w:ascii="Times New Roman" w:hAnsi="Times New Roman"/>
          <w:b/>
          <w:sz w:val="28"/>
          <w:szCs w:val="24"/>
        </w:rPr>
        <w:t>данные.</w:t>
      </w:r>
    </w:p>
    <w:p w:rsidR="00807EC6" w:rsidRPr="00807EC6" w:rsidRDefault="00807EC6" w:rsidP="00807EC6">
      <w:pPr>
        <w:rPr>
          <w:sz w:val="28"/>
        </w:rPr>
      </w:pPr>
    </w:p>
    <w:p w:rsidR="00807EC6" w:rsidRPr="00807EC6" w:rsidRDefault="00807EC6" w:rsidP="00807EC6">
      <w:pPr>
        <w:pStyle w:val="a3"/>
        <w:numPr>
          <w:ilvl w:val="0"/>
          <w:numId w:val="178"/>
        </w:numPr>
        <w:spacing w:after="160" w:line="259" w:lineRule="auto"/>
        <w:ind w:left="0"/>
        <w:rPr>
          <w:rFonts w:ascii="Times New Roman" w:hAnsi="Times New Roman"/>
          <w:sz w:val="28"/>
          <w:szCs w:val="24"/>
        </w:rPr>
      </w:pPr>
      <w:r w:rsidRPr="00807EC6">
        <w:rPr>
          <w:rFonts w:ascii="Times New Roman" w:hAnsi="Times New Roman"/>
          <w:sz w:val="28"/>
          <w:szCs w:val="24"/>
        </w:rPr>
        <w:t>До каких годов было приостановлено развитие облачных технологий?</w:t>
      </w:r>
    </w:p>
    <w:p w:rsidR="00807EC6" w:rsidRPr="00807EC6" w:rsidRDefault="00807EC6" w:rsidP="00807EC6">
      <w:pPr>
        <w:pStyle w:val="a3"/>
        <w:numPr>
          <w:ilvl w:val="0"/>
          <w:numId w:val="47"/>
        </w:numPr>
        <w:spacing w:after="160" w:line="259" w:lineRule="auto"/>
        <w:ind w:left="0"/>
        <w:rPr>
          <w:rFonts w:ascii="Times New Roman" w:hAnsi="Times New Roman"/>
          <w:sz w:val="28"/>
          <w:szCs w:val="24"/>
        </w:rPr>
      </w:pPr>
      <w:r w:rsidRPr="00807EC6">
        <w:rPr>
          <w:rFonts w:ascii="Times New Roman" w:hAnsi="Times New Roman"/>
          <w:sz w:val="28"/>
          <w:szCs w:val="24"/>
        </w:rPr>
        <w:t>До 70-х годов;</w:t>
      </w:r>
    </w:p>
    <w:p w:rsidR="00807EC6" w:rsidRPr="00807EC6" w:rsidRDefault="00807EC6" w:rsidP="00807EC6">
      <w:pPr>
        <w:pStyle w:val="a3"/>
        <w:numPr>
          <w:ilvl w:val="0"/>
          <w:numId w:val="47"/>
        </w:numPr>
        <w:spacing w:after="160" w:line="259" w:lineRule="auto"/>
        <w:ind w:left="0"/>
        <w:rPr>
          <w:rFonts w:ascii="Times New Roman" w:hAnsi="Times New Roman"/>
          <w:sz w:val="28"/>
          <w:szCs w:val="24"/>
        </w:rPr>
      </w:pPr>
      <w:r w:rsidRPr="00807EC6">
        <w:rPr>
          <w:rFonts w:ascii="Times New Roman" w:hAnsi="Times New Roman"/>
          <w:sz w:val="28"/>
          <w:szCs w:val="24"/>
        </w:rPr>
        <w:t>До 80-х годов;</w:t>
      </w:r>
    </w:p>
    <w:p w:rsidR="00807EC6" w:rsidRPr="00807EC6" w:rsidRDefault="00807EC6" w:rsidP="00807EC6">
      <w:pPr>
        <w:pStyle w:val="a3"/>
        <w:numPr>
          <w:ilvl w:val="0"/>
          <w:numId w:val="47"/>
        </w:numPr>
        <w:spacing w:after="160" w:line="259" w:lineRule="auto"/>
        <w:ind w:left="0"/>
        <w:rPr>
          <w:rFonts w:ascii="Times New Roman" w:hAnsi="Times New Roman"/>
          <w:sz w:val="28"/>
          <w:szCs w:val="24"/>
        </w:rPr>
      </w:pPr>
      <w:r w:rsidRPr="00807EC6">
        <w:rPr>
          <w:rFonts w:ascii="Times New Roman" w:hAnsi="Times New Roman"/>
          <w:sz w:val="28"/>
          <w:szCs w:val="24"/>
        </w:rPr>
        <w:t>До 2000-х годов;</w:t>
      </w:r>
    </w:p>
    <w:p w:rsidR="00807EC6" w:rsidRPr="00807EC6" w:rsidRDefault="00807EC6" w:rsidP="00807EC6">
      <w:pPr>
        <w:pStyle w:val="a3"/>
        <w:numPr>
          <w:ilvl w:val="0"/>
          <w:numId w:val="47"/>
        </w:numPr>
        <w:spacing w:after="160" w:line="259" w:lineRule="auto"/>
        <w:ind w:left="0"/>
        <w:rPr>
          <w:rFonts w:ascii="Times New Roman" w:hAnsi="Times New Roman"/>
          <w:b/>
          <w:sz w:val="28"/>
          <w:szCs w:val="24"/>
        </w:rPr>
      </w:pPr>
      <w:r w:rsidRPr="00807EC6">
        <w:rPr>
          <w:rFonts w:ascii="Times New Roman" w:hAnsi="Times New Roman"/>
          <w:b/>
          <w:sz w:val="28"/>
          <w:szCs w:val="24"/>
        </w:rPr>
        <w:t>До 90-х годов.</w:t>
      </w:r>
    </w:p>
    <w:p w:rsidR="008E66E3" w:rsidRPr="007F3227" w:rsidRDefault="008E66E3" w:rsidP="008F1445">
      <w:pPr>
        <w:pStyle w:val="a8"/>
        <w:spacing w:before="0" w:beforeAutospacing="0" w:after="0" w:afterAutospacing="0"/>
        <w:jc w:val="center"/>
        <w:rPr>
          <w:rFonts w:ascii="Times New Roman" w:hAnsi="Times New Roman" w:cs="Times New Roman"/>
          <w:sz w:val="28"/>
          <w:szCs w:val="28"/>
        </w:rPr>
      </w:pPr>
    </w:p>
    <w:p w:rsidR="00807EC6" w:rsidRPr="007F3227" w:rsidRDefault="00807EC6" w:rsidP="00807EC6">
      <w:pPr>
        <w:rPr>
          <w:b/>
          <w:sz w:val="28"/>
          <w:szCs w:val="28"/>
        </w:rPr>
      </w:pPr>
      <w:r w:rsidRPr="007F3227">
        <w:rPr>
          <w:b/>
          <w:sz w:val="28"/>
          <w:szCs w:val="28"/>
        </w:rPr>
        <w:t>Критерии оценивания:</w:t>
      </w:r>
    </w:p>
    <w:p w:rsidR="00807EC6" w:rsidRPr="007F3227" w:rsidRDefault="00807EC6" w:rsidP="00807EC6">
      <w:pPr>
        <w:rPr>
          <w:b/>
          <w:sz w:val="28"/>
          <w:szCs w:val="28"/>
        </w:rPr>
      </w:pPr>
    </w:p>
    <w:p w:rsidR="00807EC6" w:rsidRPr="007F3227" w:rsidRDefault="00807EC6" w:rsidP="00807EC6">
      <w:pPr>
        <w:ind w:firstLine="427"/>
        <w:jc w:val="both"/>
        <w:rPr>
          <w:rStyle w:val="FontStyle35"/>
          <w:sz w:val="28"/>
          <w:szCs w:val="28"/>
        </w:rPr>
      </w:pPr>
      <w:r w:rsidRPr="007F3227">
        <w:rPr>
          <w:rStyle w:val="FontStyle35"/>
          <w:sz w:val="28"/>
          <w:szCs w:val="28"/>
        </w:rPr>
        <w:t xml:space="preserve">Отметка «5»: </w:t>
      </w:r>
      <w:r w:rsidRPr="007F3227">
        <w:rPr>
          <w:sz w:val="28"/>
          <w:szCs w:val="28"/>
        </w:rPr>
        <w:t>ставится при выполнении тестирования на оценку «отлично» (</w:t>
      </w:r>
      <w:r>
        <w:rPr>
          <w:sz w:val="28"/>
          <w:szCs w:val="28"/>
        </w:rPr>
        <w:t>5</w:t>
      </w:r>
      <w:r w:rsidRPr="007F3227">
        <w:rPr>
          <w:sz w:val="28"/>
          <w:szCs w:val="28"/>
        </w:rPr>
        <w:t xml:space="preserve"> правильных ответов).</w:t>
      </w:r>
    </w:p>
    <w:p w:rsidR="00807EC6" w:rsidRPr="007F3227" w:rsidRDefault="00807EC6" w:rsidP="00807EC6">
      <w:pPr>
        <w:pStyle w:val="Style23"/>
        <w:widowControl/>
        <w:rPr>
          <w:rStyle w:val="FontStyle35"/>
          <w:sz w:val="28"/>
          <w:szCs w:val="28"/>
        </w:rPr>
      </w:pPr>
      <w:r w:rsidRPr="007F3227">
        <w:rPr>
          <w:rStyle w:val="FontStyle35"/>
          <w:sz w:val="28"/>
          <w:szCs w:val="28"/>
        </w:rPr>
        <w:t xml:space="preserve">Отметка «4»: </w:t>
      </w:r>
      <w:r w:rsidRPr="007F3227">
        <w:rPr>
          <w:sz w:val="28"/>
          <w:szCs w:val="28"/>
        </w:rPr>
        <w:t>ставится при выполнении тестирования на оценку «хорошо» (</w:t>
      </w:r>
      <w:r>
        <w:rPr>
          <w:sz w:val="28"/>
          <w:szCs w:val="28"/>
        </w:rPr>
        <w:t>4</w:t>
      </w:r>
      <w:r w:rsidRPr="007F3227">
        <w:rPr>
          <w:sz w:val="28"/>
          <w:szCs w:val="28"/>
        </w:rPr>
        <w:t xml:space="preserve"> правильных ответов).</w:t>
      </w:r>
    </w:p>
    <w:p w:rsidR="00807EC6" w:rsidRPr="007F3227" w:rsidRDefault="00807EC6" w:rsidP="00807EC6">
      <w:pPr>
        <w:ind w:firstLine="427"/>
        <w:jc w:val="both"/>
        <w:rPr>
          <w:rStyle w:val="FontStyle35"/>
          <w:sz w:val="28"/>
          <w:szCs w:val="28"/>
        </w:rPr>
      </w:pPr>
      <w:r w:rsidRPr="007F3227">
        <w:rPr>
          <w:rStyle w:val="FontStyle35"/>
          <w:sz w:val="28"/>
          <w:szCs w:val="28"/>
        </w:rPr>
        <w:t xml:space="preserve">Отметка «3»: </w:t>
      </w:r>
      <w:r w:rsidRPr="007F3227">
        <w:rPr>
          <w:sz w:val="28"/>
          <w:szCs w:val="28"/>
        </w:rPr>
        <w:t>ставится при выполнении тестирования на оценку «удовлетворительно» (</w:t>
      </w:r>
      <w:r>
        <w:rPr>
          <w:sz w:val="28"/>
          <w:szCs w:val="28"/>
        </w:rPr>
        <w:t>3</w:t>
      </w:r>
      <w:r w:rsidRPr="007F3227">
        <w:rPr>
          <w:sz w:val="28"/>
          <w:szCs w:val="28"/>
        </w:rPr>
        <w:t xml:space="preserve"> правильных ответов).</w:t>
      </w:r>
    </w:p>
    <w:p w:rsidR="00807EC6" w:rsidRPr="007F3227" w:rsidRDefault="00807EC6" w:rsidP="00807EC6">
      <w:pPr>
        <w:pStyle w:val="Style23"/>
        <w:widowControl/>
        <w:ind w:right="5" w:firstLine="437"/>
        <w:rPr>
          <w:rStyle w:val="FontStyle35"/>
          <w:sz w:val="28"/>
          <w:szCs w:val="28"/>
        </w:rPr>
      </w:pPr>
      <w:r w:rsidRPr="007F3227">
        <w:rPr>
          <w:rStyle w:val="FontStyle35"/>
          <w:sz w:val="28"/>
          <w:szCs w:val="28"/>
        </w:rPr>
        <w:t>Отметка «2»: ставится при невыполнении тестирования на оценк</w:t>
      </w:r>
      <w:r>
        <w:rPr>
          <w:rStyle w:val="FontStyle35"/>
          <w:sz w:val="28"/>
          <w:szCs w:val="28"/>
        </w:rPr>
        <w:t xml:space="preserve">у «неудовлетворительно» (2и менее </w:t>
      </w:r>
      <w:r w:rsidRPr="007F3227">
        <w:rPr>
          <w:rStyle w:val="FontStyle35"/>
          <w:sz w:val="28"/>
          <w:szCs w:val="28"/>
        </w:rPr>
        <w:t>правильных ответов).</w:t>
      </w:r>
    </w:p>
    <w:p w:rsidR="00807EC6" w:rsidRDefault="00807EC6">
      <w:pPr>
        <w:spacing w:after="200" w:line="276" w:lineRule="auto"/>
        <w:rPr>
          <w:sz w:val="28"/>
          <w:szCs w:val="28"/>
        </w:rPr>
      </w:pPr>
    </w:p>
    <w:p w:rsidR="00807EC6" w:rsidRDefault="00807EC6">
      <w:pPr>
        <w:spacing w:after="200" w:line="276" w:lineRule="auto"/>
        <w:rPr>
          <w:b/>
          <w:sz w:val="28"/>
          <w:szCs w:val="28"/>
        </w:rPr>
      </w:pPr>
      <w:r w:rsidRPr="00807EC6">
        <w:rPr>
          <w:b/>
          <w:sz w:val="28"/>
          <w:szCs w:val="28"/>
        </w:rPr>
        <w:t xml:space="preserve">Тема 1.2 Средства виртуализации и облачные сервисы </w:t>
      </w:r>
    </w:p>
    <w:p w:rsidR="00807EC6" w:rsidRDefault="00807EC6" w:rsidP="00807EC6">
      <w:pPr>
        <w:jc w:val="both"/>
        <w:rPr>
          <w:b/>
          <w:szCs w:val="22"/>
        </w:rPr>
      </w:pPr>
      <w:r>
        <w:rPr>
          <w:b/>
          <w:szCs w:val="22"/>
        </w:rPr>
        <w:t>Формируемые ОК, ПК</w:t>
      </w:r>
    </w:p>
    <w:p w:rsidR="00807EC6" w:rsidRPr="00807EC6" w:rsidRDefault="00807EC6" w:rsidP="00807EC6">
      <w:pPr>
        <w:jc w:val="both"/>
        <w:rPr>
          <w:szCs w:val="22"/>
        </w:rPr>
      </w:pPr>
      <w:r w:rsidRPr="00807EC6">
        <w:rPr>
          <w:szCs w:val="22"/>
        </w:rPr>
        <w:t>ОК 1. Выбирать способы решения задач профессиональной деятельности, применительно к различным контекстам</w:t>
      </w:r>
    </w:p>
    <w:p w:rsidR="00807EC6" w:rsidRPr="00807EC6" w:rsidRDefault="00807EC6" w:rsidP="00807EC6">
      <w:pPr>
        <w:jc w:val="both"/>
        <w:rPr>
          <w:szCs w:val="22"/>
        </w:rPr>
      </w:pPr>
      <w:r w:rsidRPr="00807EC6">
        <w:rPr>
          <w:szCs w:val="22"/>
        </w:rPr>
        <w:t xml:space="preserve">ОК 2. Использовать современные средства поиска, анализа и </w:t>
      </w:r>
      <w:r w:rsidR="00711FFA" w:rsidRPr="00807EC6">
        <w:rPr>
          <w:szCs w:val="22"/>
        </w:rPr>
        <w:t>интерпретации информации,</w:t>
      </w:r>
      <w:r w:rsidRPr="00807EC6">
        <w:rPr>
          <w:szCs w:val="22"/>
        </w:rPr>
        <w:t xml:space="preserve"> и информационные технологии для выполнения задач профессиональной деятельности</w:t>
      </w:r>
    </w:p>
    <w:p w:rsidR="00807EC6" w:rsidRPr="00807EC6" w:rsidRDefault="00807EC6" w:rsidP="00807EC6">
      <w:pPr>
        <w:jc w:val="both"/>
        <w:rPr>
          <w:szCs w:val="22"/>
        </w:rPr>
      </w:pPr>
      <w:r w:rsidRPr="00807EC6">
        <w:rPr>
          <w:szCs w:val="22"/>
        </w:rPr>
        <w:t>ОК 4. Эффективно взаимодействовать и работать в коллективе и команде</w:t>
      </w:r>
    </w:p>
    <w:p w:rsidR="00807EC6" w:rsidRPr="00807EC6" w:rsidRDefault="00807EC6" w:rsidP="00807EC6">
      <w:pPr>
        <w:jc w:val="both"/>
        <w:rPr>
          <w:szCs w:val="22"/>
        </w:rPr>
      </w:pPr>
      <w:r w:rsidRPr="00807EC6">
        <w:rPr>
          <w:szCs w:val="22"/>
        </w:rPr>
        <w:lastRenderedPageBreak/>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807EC6" w:rsidRDefault="00807EC6" w:rsidP="00807EC6">
      <w:pPr>
        <w:jc w:val="both"/>
        <w:rPr>
          <w:szCs w:val="22"/>
        </w:rPr>
      </w:pPr>
      <w:r w:rsidRPr="00807EC6">
        <w:rPr>
          <w:szCs w:val="22"/>
        </w:rPr>
        <w:t>ОК 9. Пользоваться профессиональной документацией на государственном и иностранном языках</w:t>
      </w:r>
    </w:p>
    <w:p w:rsidR="00343F16" w:rsidRPr="00343F16" w:rsidRDefault="00343F16" w:rsidP="00343F16">
      <w:pPr>
        <w:jc w:val="both"/>
        <w:rPr>
          <w:szCs w:val="22"/>
        </w:rPr>
      </w:pPr>
      <w:r w:rsidRPr="00343F16">
        <w:rPr>
          <w:szCs w:val="22"/>
        </w:rPr>
        <w:t>ПК 2.2. Разрабатывать модули программного обеспечения.</w:t>
      </w:r>
    </w:p>
    <w:p w:rsidR="00343F16" w:rsidRPr="00343F16" w:rsidRDefault="00343F16" w:rsidP="00343F16">
      <w:pPr>
        <w:jc w:val="both"/>
        <w:rPr>
          <w:szCs w:val="22"/>
        </w:rPr>
      </w:pPr>
      <w:r w:rsidRPr="00343F16">
        <w:rPr>
          <w:szCs w:val="22"/>
        </w:rPr>
        <w:t>ПК 2.4. Выполнять тестирование и отладку программного обеспечения.</w:t>
      </w:r>
    </w:p>
    <w:p w:rsidR="00343F16" w:rsidRPr="00343F16" w:rsidRDefault="00343F16" w:rsidP="00343F16">
      <w:pPr>
        <w:jc w:val="both"/>
        <w:rPr>
          <w:szCs w:val="22"/>
        </w:rPr>
      </w:pPr>
      <w:r w:rsidRPr="00343F16">
        <w:rPr>
          <w:szCs w:val="22"/>
        </w:rPr>
        <w:t>ПК 3.6. Осуществлять модульное и интеграционное тестирование информационной системы.</w:t>
      </w:r>
    </w:p>
    <w:p w:rsidR="00807EC6" w:rsidRPr="00807EC6" w:rsidRDefault="00807EC6" w:rsidP="008F07B0">
      <w:pPr>
        <w:jc w:val="center"/>
        <w:rPr>
          <w:sz w:val="28"/>
        </w:rPr>
      </w:pPr>
      <w:r w:rsidRPr="00807EC6">
        <w:rPr>
          <w:sz w:val="28"/>
        </w:rPr>
        <w:t>Тест по теме 1.2 «Средства виртуализации и облачные сервисы».</w:t>
      </w:r>
    </w:p>
    <w:p w:rsidR="00807EC6" w:rsidRPr="00807EC6" w:rsidRDefault="00807EC6" w:rsidP="00807EC6">
      <w:pPr>
        <w:jc w:val="center"/>
        <w:rPr>
          <w:sz w:val="28"/>
        </w:rPr>
      </w:pPr>
      <w:r w:rsidRPr="00807EC6">
        <w:rPr>
          <w:sz w:val="28"/>
        </w:rPr>
        <w:t>1 вариант.</w:t>
      </w:r>
    </w:p>
    <w:p w:rsidR="00807EC6" w:rsidRPr="00807EC6" w:rsidRDefault="00807EC6" w:rsidP="00807EC6">
      <w:pPr>
        <w:jc w:val="center"/>
        <w:rPr>
          <w:sz w:val="28"/>
        </w:rPr>
      </w:pPr>
    </w:p>
    <w:p w:rsidR="00807EC6" w:rsidRPr="00807EC6" w:rsidRDefault="00807EC6" w:rsidP="00807EC6">
      <w:pPr>
        <w:pStyle w:val="a3"/>
        <w:numPr>
          <w:ilvl w:val="0"/>
          <w:numId w:val="218"/>
        </w:numPr>
        <w:spacing w:after="160" w:line="259" w:lineRule="auto"/>
        <w:rPr>
          <w:rFonts w:ascii="Times New Roman" w:hAnsi="Times New Roman"/>
          <w:sz w:val="28"/>
          <w:szCs w:val="24"/>
        </w:rPr>
      </w:pPr>
      <w:r w:rsidRPr="00807EC6">
        <w:rPr>
          <w:rFonts w:ascii="Times New Roman" w:hAnsi="Times New Roman"/>
          <w:sz w:val="28"/>
          <w:szCs w:val="24"/>
        </w:rPr>
        <w:t>Какой вид виртуализации не относится к основным?</w:t>
      </w:r>
    </w:p>
    <w:p w:rsidR="00807EC6" w:rsidRPr="00807EC6" w:rsidRDefault="00807EC6" w:rsidP="00807EC6">
      <w:pPr>
        <w:pStyle w:val="a3"/>
        <w:numPr>
          <w:ilvl w:val="0"/>
          <w:numId w:val="219"/>
        </w:numPr>
        <w:spacing w:after="160" w:line="259" w:lineRule="auto"/>
        <w:rPr>
          <w:rFonts w:ascii="Times New Roman" w:hAnsi="Times New Roman"/>
          <w:sz w:val="28"/>
          <w:szCs w:val="24"/>
        </w:rPr>
      </w:pPr>
      <w:r w:rsidRPr="00807EC6">
        <w:rPr>
          <w:rFonts w:ascii="Times New Roman" w:hAnsi="Times New Roman"/>
          <w:sz w:val="28"/>
          <w:szCs w:val="24"/>
        </w:rPr>
        <w:t>аппаратная;</w:t>
      </w:r>
    </w:p>
    <w:p w:rsidR="00807EC6" w:rsidRPr="00807EC6" w:rsidRDefault="00807EC6" w:rsidP="00807EC6">
      <w:pPr>
        <w:pStyle w:val="a3"/>
        <w:numPr>
          <w:ilvl w:val="0"/>
          <w:numId w:val="219"/>
        </w:numPr>
        <w:spacing w:after="160" w:line="259" w:lineRule="auto"/>
        <w:rPr>
          <w:rFonts w:ascii="Times New Roman" w:hAnsi="Times New Roman"/>
          <w:b/>
          <w:sz w:val="28"/>
          <w:szCs w:val="24"/>
        </w:rPr>
      </w:pPr>
      <w:r w:rsidRPr="00807EC6">
        <w:rPr>
          <w:rFonts w:ascii="Times New Roman" w:hAnsi="Times New Roman"/>
          <w:b/>
          <w:sz w:val="28"/>
          <w:szCs w:val="24"/>
        </w:rPr>
        <w:t>виртуализация приложений;</w:t>
      </w:r>
    </w:p>
    <w:p w:rsidR="00807EC6" w:rsidRPr="00807EC6" w:rsidRDefault="00807EC6" w:rsidP="00807EC6">
      <w:pPr>
        <w:pStyle w:val="a3"/>
        <w:numPr>
          <w:ilvl w:val="0"/>
          <w:numId w:val="219"/>
        </w:numPr>
        <w:spacing w:after="160" w:line="259" w:lineRule="auto"/>
        <w:rPr>
          <w:rFonts w:ascii="Times New Roman" w:hAnsi="Times New Roman"/>
          <w:sz w:val="28"/>
          <w:szCs w:val="24"/>
        </w:rPr>
      </w:pPr>
      <w:r w:rsidRPr="00807EC6">
        <w:rPr>
          <w:rFonts w:ascii="Times New Roman" w:hAnsi="Times New Roman"/>
          <w:sz w:val="28"/>
          <w:szCs w:val="24"/>
        </w:rPr>
        <w:t>виртуализация рабочих столов;</w:t>
      </w:r>
    </w:p>
    <w:p w:rsidR="00807EC6" w:rsidRPr="00807EC6" w:rsidRDefault="00807EC6" w:rsidP="00807EC6">
      <w:pPr>
        <w:pStyle w:val="a3"/>
        <w:numPr>
          <w:ilvl w:val="0"/>
          <w:numId w:val="219"/>
        </w:numPr>
        <w:spacing w:after="160" w:line="259" w:lineRule="auto"/>
        <w:rPr>
          <w:rFonts w:ascii="Times New Roman" w:hAnsi="Times New Roman"/>
          <w:sz w:val="28"/>
          <w:szCs w:val="24"/>
        </w:rPr>
      </w:pPr>
      <w:r w:rsidRPr="00807EC6">
        <w:rPr>
          <w:rFonts w:ascii="Times New Roman" w:hAnsi="Times New Roman"/>
          <w:sz w:val="28"/>
          <w:szCs w:val="24"/>
        </w:rPr>
        <w:t>виртуализация на уровне ОС.</w:t>
      </w:r>
    </w:p>
    <w:p w:rsidR="00807EC6" w:rsidRPr="00807EC6" w:rsidRDefault="00807EC6" w:rsidP="00807EC6">
      <w:pPr>
        <w:rPr>
          <w:sz w:val="28"/>
        </w:rPr>
      </w:pPr>
    </w:p>
    <w:p w:rsidR="00807EC6" w:rsidRPr="00807EC6" w:rsidRDefault="00807EC6" w:rsidP="00807EC6">
      <w:pPr>
        <w:pStyle w:val="a3"/>
        <w:numPr>
          <w:ilvl w:val="0"/>
          <w:numId w:val="218"/>
        </w:numPr>
        <w:spacing w:after="160" w:line="259" w:lineRule="auto"/>
        <w:rPr>
          <w:rFonts w:ascii="Times New Roman" w:hAnsi="Times New Roman"/>
          <w:sz w:val="28"/>
          <w:szCs w:val="24"/>
        </w:rPr>
      </w:pPr>
      <w:r w:rsidRPr="00807EC6">
        <w:rPr>
          <w:rFonts w:ascii="Times New Roman" w:hAnsi="Times New Roman"/>
          <w:sz w:val="28"/>
          <w:szCs w:val="24"/>
        </w:rPr>
        <w:t>Какая из программ не является программным гипервизором?</w:t>
      </w:r>
    </w:p>
    <w:p w:rsidR="00807EC6" w:rsidRPr="00807EC6" w:rsidRDefault="00807EC6" w:rsidP="00807EC6">
      <w:pPr>
        <w:pStyle w:val="a3"/>
        <w:numPr>
          <w:ilvl w:val="0"/>
          <w:numId w:val="220"/>
        </w:numPr>
        <w:spacing w:after="160" w:line="259" w:lineRule="auto"/>
        <w:rPr>
          <w:rFonts w:ascii="Times New Roman" w:hAnsi="Times New Roman"/>
          <w:sz w:val="28"/>
          <w:szCs w:val="24"/>
        </w:rPr>
      </w:pPr>
      <w:r w:rsidRPr="00807EC6">
        <w:rPr>
          <w:rFonts w:ascii="Times New Roman" w:hAnsi="Times New Roman"/>
          <w:sz w:val="28"/>
          <w:szCs w:val="24"/>
          <w:lang w:val="en-US"/>
        </w:rPr>
        <w:t>Oracle VirtualBox;</w:t>
      </w:r>
    </w:p>
    <w:p w:rsidR="00807EC6" w:rsidRPr="00807EC6" w:rsidRDefault="00807EC6" w:rsidP="00807EC6">
      <w:pPr>
        <w:pStyle w:val="a3"/>
        <w:numPr>
          <w:ilvl w:val="0"/>
          <w:numId w:val="220"/>
        </w:numPr>
        <w:spacing w:after="160" w:line="259" w:lineRule="auto"/>
        <w:rPr>
          <w:rFonts w:ascii="Times New Roman" w:hAnsi="Times New Roman"/>
          <w:sz w:val="28"/>
          <w:szCs w:val="24"/>
        </w:rPr>
      </w:pPr>
      <w:r w:rsidRPr="00807EC6">
        <w:rPr>
          <w:rFonts w:ascii="Times New Roman" w:hAnsi="Times New Roman"/>
          <w:sz w:val="28"/>
          <w:szCs w:val="24"/>
          <w:lang w:val="en-US"/>
        </w:rPr>
        <w:t>VMWare Workstation;</w:t>
      </w:r>
    </w:p>
    <w:p w:rsidR="00807EC6" w:rsidRPr="00807EC6" w:rsidRDefault="00807EC6" w:rsidP="00807EC6">
      <w:pPr>
        <w:pStyle w:val="a3"/>
        <w:numPr>
          <w:ilvl w:val="0"/>
          <w:numId w:val="220"/>
        </w:numPr>
        <w:spacing w:after="160" w:line="259" w:lineRule="auto"/>
        <w:rPr>
          <w:rFonts w:ascii="Times New Roman" w:hAnsi="Times New Roman"/>
          <w:b/>
          <w:sz w:val="28"/>
          <w:szCs w:val="24"/>
        </w:rPr>
      </w:pPr>
      <w:r w:rsidRPr="00807EC6">
        <w:rPr>
          <w:rFonts w:ascii="Times New Roman" w:hAnsi="Times New Roman"/>
          <w:b/>
          <w:sz w:val="28"/>
          <w:szCs w:val="24"/>
          <w:lang w:val="en-US"/>
        </w:rPr>
        <w:t>Hyper-V;</w:t>
      </w:r>
    </w:p>
    <w:p w:rsidR="00807EC6" w:rsidRPr="00807EC6" w:rsidRDefault="00807EC6" w:rsidP="00807EC6">
      <w:pPr>
        <w:pStyle w:val="a3"/>
        <w:numPr>
          <w:ilvl w:val="0"/>
          <w:numId w:val="220"/>
        </w:numPr>
        <w:spacing w:after="160" w:line="259" w:lineRule="auto"/>
        <w:rPr>
          <w:rFonts w:ascii="Times New Roman" w:hAnsi="Times New Roman"/>
          <w:sz w:val="28"/>
          <w:szCs w:val="24"/>
        </w:rPr>
      </w:pPr>
      <w:r w:rsidRPr="00807EC6">
        <w:rPr>
          <w:rFonts w:ascii="Times New Roman" w:hAnsi="Times New Roman"/>
          <w:sz w:val="28"/>
          <w:szCs w:val="24"/>
          <w:lang w:val="en-US"/>
        </w:rPr>
        <w:t>VMware ESX Server.</w:t>
      </w:r>
    </w:p>
    <w:p w:rsidR="00807EC6" w:rsidRPr="00807EC6" w:rsidRDefault="00807EC6" w:rsidP="00807EC6">
      <w:pPr>
        <w:rPr>
          <w:sz w:val="28"/>
        </w:rPr>
      </w:pPr>
    </w:p>
    <w:p w:rsidR="00807EC6" w:rsidRPr="00807EC6" w:rsidRDefault="00807EC6" w:rsidP="00807EC6">
      <w:pPr>
        <w:pStyle w:val="a3"/>
        <w:numPr>
          <w:ilvl w:val="0"/>
          <w:numId w:val="218"/>
        </w:numPr>
        <w:spacing w:after="160" w:line="259" w:lineRule="auto"/>
        <w:rPr>
          <w:rFonts w:ascii="Times New Roman" w:hAnsi="Times New Roman"/>
          <w:sz w:val="28"/>
          <w:szCs w:val="24"/>
        </w:rPr>
      </w:pPr>
      <w:r w:rsidRPr="00807EC6">
        <w:rPr>
          <w:rFonts w:ascii="Times New Roman" w:hAnsi="Times New Roman"/>
          <w:sz w:val="28"/>
          <w:szCs w:val="24"/>
        </w:rPr>
        <w:t>Чтобы получить виртуальные серверы, на которых можно сделать свой хостинг, их ставят на…?</w:t>
      </w:r>
    </w:p>
    <w:p w:rsidR="00807EC6" w:rsidRPr="00807EC6" w:rsidRDefault="00807EC6" w:rsidP="00807EC6">
      <w:pPr>
        <w:pStyle w:val="a3"/>
        <w:numPr>
          <w:ilvl w:val="0"/>
          <w:numId w:val="221"/>
        </w:numPr>
        <w:spacing w:after="160" w:line="259" w:lineRule="auto"/>
        <w:rPr>
          <w:rFonts w:ascii="Times New Roman" w:hAnsi="Times New Roman"/>
          <w:b/>
          <w:sz w:val="28"/>
          <w:szCs w:val="24"/>
        </w:rPr>
      </w:pPr>
      <w:r w:rsidRPr="00807EC6">
        <w:rPr>
          <w:rFonts w:ascii="Times New Roman" w:hAnsi="Times New Roman"/>
          <w:b/>
          <w:sz w:val="28"/>
          <w:szCs w:val="24"/>
        </w:rPr>
        <w:t>серверы в Интернете;</w:t>
      </w:r>
    </w:p>
    <w:p w:rsidR="00807EC6" w:rsidRPr="00807EC6" w:rsidRDefault="00807EC6" w:rsidP="00807EC6">
      <w:pPr>
        <w:pStyle w:val="a3"/>
        <w:numPr>
          <w:ilvl w:val="0"/>
          <w:numId w:val="221"/>
        </w:numPr>
        <w:spacing w:after="160" w:line="259" w:lineRule="auto"/>
        <w:rPr>
          <w:rFonts w:ascii="Times New Roman" w:hAnsi="Times New Roman"/>
          <w:sz w:val="28"/>
          <w:szCs w:val="24"/>
        </w:rPr>
      </w:pPr>
      <w:r w:rsidRPr="00807EC6">
        <w:rPr>
          <w:rFonts w:ascii="Times New Roman" w:hAnsi="Times New Roman"/>
          <w:sz w:val="28"/>
          <w:szCs w:val="24"/>
        </w:rPr>
        <w:t>на игровые видеосерверы;</w:t>
      </w:r>
    </w:p>
    <w:p w:rsidR="00807EC6" w:rsidRPr="00807EC6" w:rsidRDefault="00807EC6" w:rsidP="00807EC6">
      <w:pPr>
        <w:pStyle w:val="a3"/>
        <w:numPr>
          <w:ilvl w:val="0"/>
          <w:numId w:val="221"/>
        </w:numPr>
        <w:spacing w:after="160" w:line="259" w:lineRule="auto"/>
        <w:rPr>
          <w:rFonts w:ascii="Times New Roman" w:hAnsi="Times New Roman"/>
          <w:sz w:val="28"/>
          <w:szCs w:val="24"/>
        </w:rPr>
      </w:pPr>
      <w:r w:rsidRPr="00807EC6">
        <w:rPr>
          <w:rFonts w:ascii="Times New Roman" w:hAnsi="Times New Roman"/>
          <w:sz w:val="28"/>
          <w:szCs w:val="24"/>
        </w:rPr>
        <w:t>для тестирования софта;</w:t>
      </w:r>
    </w:p>
    <w:p w:rsidR="00807EC6" w:rsidRPr="00807EC6" w:rsidRDefault="00807EC6" w:rsidP="00807EC6">
      <w:pPr>
        <w:pStyle w:val="a3"/>
        <w:numPr>
          <w:ilvl w:val="0"/>
          <w:numId w:val="221"/>
        </w:numPr>
        <w:spacing w:after="160" w:line="259" w:lineRule="auto"/>
        <w:rPr>
          <w:rFonts w:ascii="Times New Roman" w:hAnsi="Times New Roman"/>
          <w:sz w:val="28"/>
          <w:szCs w:val="24"/>
        </w:rPr>
      </w:pPr>
      <w:r w:rsidRPr="00807EC6">
        <w:rPr>
          <w:rFonts w:ascii="Times New Roman" w:hAnsi="Times New Roman"/>
          <w:sz w:val="28"/>
          <w:szCs w:val="24"/>
        </w:rPr>
        <w:t>на домашние компьютеры.</w:t>
      </w:r>
    </w:p>
    <w:p w:rsidR="00807EC6" w:rsidRPr="00807EC6" w:rsidRDefault="00807EC6" w:rsidP="00807EC6">
      <w:pPr>
        <w:rPr>
          <w:sz w:val="28"/>
        </w:rPr>
      </w:pPr>
    </w:p>
    <w:p w:rsidR="00807EC6" w:rsidRPr="00807EC6" w:rsidRDefault="00807EC6" w:rsidP="00807EC6">
      <w:pPr>
        <w:pStyle w:val="a3"/>
        <w:numPr>
          <w:ilvl w:val="0"/>
          <w:numId w:val="218"/>
        </w:numPr>
        <w:spacing w:after="160" w:line="259" w:lineRule="auto"/>
        <w:rPr>
          <w:rFonts w:ascii="Times New Roman" w:hAnsi="Times New Roman"/>
          <w:sz w:val="28"/>
          <w:szCs w:val="24"/>
        </w:rPr>
      </w:pPr>
      <w:r w:rsidRPr="00807EC6">
        <w:rPr>
          <w:rFonts w:ascii="Times New Roman" w:hAnsi="Times New Roman"/>
          <w:sz w:val="28"/>
          <w:szCs w:val="24"/>
        </w:rPr>
        <w:t>Какой из видов гипервизоров проще в установке и может работать почти на любом железе?</w:t>
      </w:r>
    </w:p>
    <w:p w:rsidR="00807EC6" w:rsidRPr="00807EC6" w:rsidRDefault="00807EC6" w:rsidP="00807EC6">
      <w:pPr>
        <w:pStyle w:val="a3"/>
        <w:numPr>
          <w:ilvl w:val="0"/>
          <w:numId w:val="222"/>
        </w:numPr>
        <w:spacing w:after="160" w:line="259" w:lineRule="auto"/>
        <w:rPr>
          <w:rFonts w:ascii="Times New Roman" w:hAnsi="Times New Roman"/>
          <w:b/>
          <w:sz w:val="28"/>
          <w:szCs w:val="24"/>
        </w:rPr>
      </w:pPr>
      <w:r w:rsidRPr="00807EC6">
        <w:rPr>
          <w:rFonts w:ascii="Times New Roman" w:hAnsi="Times New Roman"/>
          <w:b/>
          <w:sz w:val="28"/>
          <w:szCs w:val="24"/>
        </w:rPr>
        <w:t>программный;</w:t>
      </w:r>
    </w:p>
    <w:p w:rsidR="00807EC6" w:rsidRPr="00807EC6" w:rsidRDefault="00807EC6" w:rsidP="00807EC6">
      <w:pPr>
        <w:pStyle w:val="a3"/>
        <w:numPr>
          <w:ilvl w:val="0"/>
          <w:numId w:val="222"/>
        </w:numPr>
        <w:spacing w:after="160" w:line="259" w:lineRule="auto"/>
        <w:rPr>
          <w:rFonts w:ascii="Times New Roman" w:hAnsi="Times New Roman"/>
          <w:sz w:val="28"/>
          <w:szCs w:val="24"/>
        </w:rPr>
      </w:pPr>
      <w:r w:rsidRPr="00807EC6">
        <w:rPr>
          <w:rFonts w:ascii="Times New Roman" w:hAnsi="Times New Roman"/>
          <w:sz w:val="28"/>
          <w:szCs w:val="24"/>
        </w:rPr>
        <w:t>аппаратный;</w:t>
      </w:r>
    </w:p>
    <w:p w:rsidR="00807EC6" w:rsidRPr="00807EC6" w:rsidRDefault="00807EC6" w:rsidP="00807EC6">
      <w:pPr>
        <w:rPr>
          <w:sz w:val="28"/>
        </w:rPr>
      </w:pPr>
    </w:p>
    <w:p w:rsidR="00807EC6" w:rsidRPr="00807EC6" w:rsidRDefault="00807EC6" w:rsidP="00807EC6">
      <w:pPr>
        <w:pStyle w:val="a3"/>
        <w:numPr>
          <w:ilvl w:val="0"/>
          <w:numId w:val="218"/>
        </w:numPr>
        <w:spacing w:after="160" w:line="259" w:lineRule="auto"/>
        <w:rPr>
          <w:rFonts w:ascii="Times New Roman" w:hAnsi="Times New Roman"/>
          <w:sz w:val="28"/>
          <w:szCs w:val="24"/>
        </w:rPr>
      </w:pPr>
      <w:r w:rsidRPr="00807EC6">
        <w:rPr>
          <w:rFonts w:ascii="Times New Roman" w:hAnsi="Times New Roman"/>
          <w:sz w:val="28"/>
          <w:szCs w:val="24"/>
        </w:rPr>
        <w:t>Какой из пунктов не является облачным сервисом?</w:t>
      </w:r>
    </w:p>
    <w:p w:rsidR="00807EC6" w:rsidRPr="00807EC6" w:rsidRDefault="00807EC6" w:rsidP="00807EC6">
      <w:pPr>
        <w:pStyle w:val="a3"/>
        <w:numPr>
          <w:ilvl w:val="0"/>
          <w:numId w:val="223"/>
        </w:numPr>
        <w:spacing w:after="160" w:line="259" w:lineRule="auto"/>
        <w:rPr>
          <w:rFonts w:ascii="Times New Roman" w:hAnsi="Times New Roman"/>
          <w:sz w:val="28"/>
          <w:szCs w:val="24"/>
        </w:rPr>
      </w:pPr>
      <w:r w:rsidRPr="00807EC6">
        <w:rPr>
          <w:rFonts w:ascii="Times New Roman" w:hAnsi="Times New Roman"/>
          <w:sz w:val="28"/>
          <w:szCs w:val="24"/>
        </w:rPr>
        <w:t>Яндекс.Диск;</w:t>
      </w:r>
    </w:p>
    <w:p w:rsidR="00807EC6" w:rsidRPr="00807EC6" w:rsidRDefault="00807EC6" w:rsidP="00807EC6">
      <w:pPr>
        <w:pStyle w:val="a3"/>
        <w:numPr>
          <w:ilvl w:val="0"/>
          <w:numId w:val="223"/>
        </w:numPr>
        <w:spacing w:after="160" w:line="259" w:lineRule="auto"/>
        <w:rPr>
          <w:rFonts w:ascii="Times New Roman" w:hAnsi="Times New Roman"/>
          <w:sz w:val="28"/>
          <w:szCs w:val="24"/>
        </w:rPr>
      </w:pPr>
      <w:r w:rsidRPr="00807EC6">
        <w:rPr>
          <w:rFonts w:ascii="Times New Roman" w:hAnsi="Times New Roman"/>
          <w:sz w:val="28"/>
          <w:szCs w:val="24"/>
        </w:rPr>
        <w:t xml:space="preserve">Облако </w:t>
      </w:r>
      <w:r w:rsidRPr="00807EC6">
        <w:rPr>
          <w:rFonts w:ascii="Times New Roman" w:hAnsi="Times New Roman"/>
          <w:sz w:val="28"/>
          <w:szCs w:val="24"/>
          <w:lang w:val="en-US"/>
        </w:rPr>
        <w:t>Mail.ru</w:t>
      </w:r>
      <w:r w:rsidRPr="00807EC6">
        <w:rPr>
          <w:rFonts w:ascii="Times New Roman" w:hAnsi="Times New Roman"/>
          <w:sz w:val="28"/>
          <w:szCs w:val="24"/>
        </w:rPr>
        <w:t>;</w:t>
      </w:r>
    </w:p>
    <w:p w:rsidR="00807EC6" w:rsidRPr="00807EC6" w:rsidRDefault="00807EC6" w:rsidP="00807EC6">
      <w:pPr>
        <w:pStyle w:val="a3"/>
        <w:numPr>
          <w:ilvl w:val="0"/>
          <w:numId w:val="223"/>
        </w:numPr>
        <w:spacing w:after="160" w:line="259" w:lineRule="auto"/>
        <w:rPr>
          <w:rFonts w:ascii="Times New Roman" w:hAnsi="Times New Roman"/>
          <w:b/>
          <w:sz w:val="28"/>
          <w:szCs w:val="24"/>
        </w:rPr>
      </w:pPr>
      <w:r w:rsidRPr="00807EC6">
        <w:rPr>
          <w:rFonts w:ascii="Times New Roman" w:hAnsi="Times New Roman"/>
          <w:b/>
          <w:sz w:val="28"/>
          <w:szCs w:val="24"/>
          <w:lang w:val="en-US"/>
        </w:rPr>
        <w:t>Xen</w:t>
      </w:r>
      <w:r w:rsidRPr="00807EC6">
        <w:rPr>
          <w:rFonts w:ascii="Times New Roman" w:hAnsi="Times New Roman"/>
          <w:b/>
          <w:sz w:val="28"/>
          <w:szCs w:val="24"/>
        </w:rPr>
        <w:t>;</w:t>
      </w:r>
    </w:p>
    <w:p w:rsidR="00807EC6" w:rsidRPr="00807EC6" w:rsidRDefault="00807EC6" w:rsidP="00807EC6">
      <w:pPr>
        <w:pStyle w:val="a3"/>
        <w:numPr>
          <w:ilvl w:val="0"/>
          <w:numId w:val="223"/>
        </w:numPr>
        <w:spacing w:after="160" w:line="259" w:lineRule="auto"/>
        <w:rPr>
          <w:rFonts w:ascii="Times New Roman" w:hAnsi="Times New Roman"/>
          <w:sz w:val="28"/>
          <w:szCs w:val="24"/>
        </w:rPr>
      </w:pPr>
      <w:r w:rsidRPr="00807EC6">
        <w:rPr>
          <w:rFonts w:ascii="Times New Roman" w:hAnsi="Times New Roman"/>
          <w:sz w:val="28"/>
          <w:szCs w:val="24"/>
          <w:lang w:val="en-US"/>
        </w:rPr>
        <w:t>DropBox</w:t>
      </w:r>
      <w:r w:rsidRPr="00807EC6">
        <w:rPr>
          <w:rFonts w:ascii="Times New Roman" w:hAnsi="Times New Roman"/>
          <w:sz w:val="28"/>
          <w:szCs w:val="24"/>
        </w:rPr>
        <w:t>.</w:t>
      </w:r>
    </w:p>
    <w:p w:rsidR="00807EC6" w:rsidRPr="00807EC6" w:rsidRDefault="00807EC6" w:rsidP="00807EC6">
      <w:pPr>
        <w:rPr>
          <w:sz w:val="28"/>
        </w:rPr>
      </w:pPr>
    </w:p>
    <w:p w:rsidR="00807EC6" w:rsidRPr="00807EC6" w:rsidRDefault="00807EC6" w:rsidP="00807EC6">
      <w:pPr>
        <w:rPr>
          <w:sz w:val="28"/>
        </w:rPr>
      </w:pPr>
    </w:p>
    <w:p w:rsidR="00807EC6" w:rsidRPr="00807EC6" w:rsidRDefault="00807EC6" w:rsidP="00807EC6">
      <w:pPr>
        <w:jc w:val="center"/>
        <w:rPr>
          <w:sz w:val="28"/>
        </w:rPr>
      </w:pPr>
      <w:r w:rsidRPr="00807EC6">
        <w:rPr>
          <w:sz w:val="28"/>
        </w:rPr>
        <w:lastRenderedPageBreak/>
        <w:t>Тест по теме 1.2 «Средства виртуализации и облачные сервисы».</w:t>
      </w:r>
    </w:p>
    <w:p w:rsidR="00807EC6" w:rsidRPr="00807EC6" w:rsidRDefault="00807EC6" w:rsidP="00807EC6">
      <w:pPr>
        <w:jc w:val="center"/>
        <w:rPr>
          <w:sz w:val="28"/>
        </w:rPr>
      </w:pPr>
      <w:r w:rsidRPr="00807EC6">
        <w:rPr>
          <w:sz w:val="28"/>
        </w:rPr>
        <w:t>2 вариант.</w:t>
      </w:r>
    </w:p>
    <w:p w:rsidR="00807EC6" w:rsidRPr="00807EC6" w:rsidRDefault="00807EC6" w:rsidP="00807EC6">
      <w:pPr>
        <w:jc w:val="center"/>
        <w:rPr>
          <w:sz w:val="28"/>
        </w:rPr>
      </w:pPr>
    </w:p>
    <w:p w:rsidR="00807EC6" w:rsidRPr="00807EC6" w:rsidRDefault="00807EC6" w:rsidP="00807EC6">
      <w:pPr>
        <w:pStyle w:val="a3"/>
        <w:numPr>
          <w:ilvl w:val="0"/>
          <w:numId w:val="182"/>
        </w:numPr>
        <w:spacing w:after="160" w:line="259" w:lineRule="auto"/>
        <w:rPr>
          <w:rFonts w:ascii="Times New Roman" w:hAnsi="Times New Roman"/>
          <w:sz w:val="28"/>
          <w:szCs w:val="24"/>
        </w:rPr>
      </w:pPr>
      <w:r w:rsidRPr="00807EC6">
        <w:rPr>
          <w:rFonts w:ascii="Times New Roman" w:hAnsi="Times New Roman"/>
          <w:sz w:val="28"/>
          <w:szCs w:val="24"/>
        </w:rPr>
        <w:t>Какие факторы влияют на выбор облачного сервиса?</w:t>
      </w:r>
    </w:p>
    <w:p w:rsidR="00807EC6" w:rsidRPr="00807EC6" w:rsidRDefault="00807EC6" w:rsidP="00807EC6">
      <w:pPr>
        <w:pStyle w:val="a3"/>
        <w:numPr>
          <w:ilvl w:val="0"/>
          <w:numId w:val="30"/>
        </w:numPr>
        <w:spacing w:after="160" w:line="259" w:lineRule="auto"/>
        <w:rPr>
          <w:rFonts w:ascii="Times New Roman" w:hAnsi="Times New Roman"/>
          <w:b/>
          <w:sz w:val="28"/>
          <w:szCs w:val="24"/>
        </w:rPr>
      </w:pPr>
      <w:r w:rsidRPr="00807EC6">
        <w:rPr>
          <w:rFonts w:ascii="Times New Roman" w:hAnsi="Times New Roman"/>
          <w:b/>
          <w:sz w:val="28"/>
          <w:szCs w:val="24"/>
        </w:rPr>
        <w:t>русификация</w:t>
      </w:r>
      <w:r w:rsidRPr="00807EC6">
        <w:rPr>
          <w:rFonts w:ascii="Times New Roman" w:hAnsi="Times New Roman"/>
          <w:b/>
          <w:sz w:val="28"/>
          <w:szCs w:val="24"/>
          <w:lang w:val="en-US"/>
        </w:rPr>
        <w:t>;</w:t>
      </w:r>
    </w:p>
    <w:p w:rsidR="00807EC6" w:rsidRPr="00807EC6" w:rsidRDefault="00807EC6" w:rsidP="00807EC6">
      <w:pPr>
        <w:pStyle w:val="a3"/>
        <w:numPr>
          <w:ilvl w:val="0"/>
          <w:numId w:val="30"/>
        </w:numPr>
        <w:spacing w:after="160" w:line="259" w:lineRule="auto"/>
        <w:rPr>
          <w:rFonts w:ascii="Times New Roman" w:hAnsi="Times New Roman"/>
          <w:b/>
          <w:sz w:val="28"/>
          <w:szCs w:val="24"/>
        </w:rPr>
      </w:pPr>
      <w:r w:rsidRPr="00807EC6">
        <w:rPr>
          <w:rFonts w:ascii="Times New Roman" w:hAnsi="Times New Roman"/>
          <w:b/>
          <w:sz w:val="28"/>
          <w:szCs w:val="24"/>
        </w:rPr>
        <w:t>наличие приложения</w:t>
      </w:r>
      <w:r w:rsidRPr="00807EC6">
        <w:rPr>
          <w:rFonts w:ascii="Times New Roman" w:hAnsi="Times New Roman"/>
          <w:b/>
          <w:sz w:val="28"/>
          <w:szCs w:val="24"/>
          <w:lang w:val="en-US"/>
        </w:rPr>
        <w:t>;</w:t>
      </w:r>
    </w:p>
    <w:p w:rsidR="00807EC6" w:rsidRPr="00807EC6" w:rsidRDefault="00807EC6" w:rsidP="00807EC6">
      <w:pPr>
        <w:pStyle w:val="a3"/>
        <w:numPr>
          <w:ilvl w:val="0"/>
          <w:numId w:val="30"/>
        </w:numPr>
        <w:spacing w:after="160" w:line="259" w:lineRule="auto"/>
        <w:rPr>
          <w:rFonts w:ascii="Times New Roman" w:hAnsi="Times New Roman"/>
          <w:sz w:val="28"/>
          <w:szCs w:val="24"/>
        </w:rPr>
      </w:pPr>
      <w:r w:rsidRPr="00807EC6">
        <w:rPr>
          <w:rFonts w:ascii="Times New Roman" w:hAnsi="Times New Roman"/>
          <w:sz w:val="28"/>
          <w:szCs w:val="24"/>
        </w:rPr>
        <w:t>постоянное соединение с сетью</w:t>
      </w:r>
      <w:r w:rsidRPr="00807EC6">
        <w:rPr>
          <w:rFonts w:ascii="Times New Roman" w:hAnsi="Times New Roman"/>
          <w:sz w:val="28"/>
          <w:szCs w:val="24"/>
          <w:lang w:val="en-US"/>
        </w:rPr>
        <w:t>;</w:t>
      </w:r>
    </w:p>
    <w:p w:rsidR="00807EC6" w:rsidRPr="00807EC6" w:rsidRDefault="00807EC6" w:rsidP="00807EC6">
      <w:pPr>
        <w:pStyle w:val="a3"/>
        <w:numPr>
          <w:ilvl w:val="0"/>
          <w:numId w:val="30"/>
        </w:numPr>
        <w:spacing w:after="160" w:line="259" w:lineRule="auto"/>
        <w:rPr>
          <w:rFonts w:ascii="Times New Roman" w:hAnsi="Times New Roman"/>
          <w:b/>
          <w:sz w:val="28"/>
          <w:szCs w:val="24"/>
        </w:rPr>
      </w:pPr>
      <w:r w:rsidRPr="00807EC6">
        <w:rPr>
          <w:rFonts w:ascii="Times New Roman" w:hAnsi="Times New Roman"/>
          <w:b/>
          <w:sz w:val="28"/>
          <w:szCs w:val="24"/>
        </w:rPr>
        <w:t>степень защиты данных</w:t>
      </w:r>
      <w:r w:rsidRPr="00807EC6">
        <w:rPr>
          <w:rFonts w:ascii="Times New Roman" w:hAnsi="Times New Roman"/>
          <w:b/>
          <w:sz w:val="28"/>
          <w:szCs w:val="24"/>
          <w:lang w:val="en-US"/>
        </w:rPr>
        <w:t>.</w:t>
      </w:r>
    </w:p>
    <w:p w:rsidR="00807EC6" w:rsidRPr="00807EC6" w:rsidRDefault="00807EC6" w:rsidP="00807EC6">
      <w:pPr>
        <w:rPr>
          <w:sz w:val="28"/>
        </w:rPr>
      </w:pPr>
    </w:p>
    <w:p w:rsidR="00807EC6" w:rsidRPr="00807EC6" w:rsidRDefault="00807EC6" w:rsidP="00807EC6">
      <w:pPr>
        <w:pStyle w:val="a3"/>
        <w:numPr>
          <w:ilvl w:val="0"/>
          <w:numId w:val="182"/>
        </w:numPr>
        <w:spacing w:after="160" w:line="259" w:lineRule="auto"/>
        <w:rPr>
          <w:rFonts w:ascii="Times New Roman" w:hAnsi="Times New Roman"/>
          <w:sz w:val="28"/>
          <w:szCs w:val="24"/>
        </w:rPr>
      </w:pPr>
      <w:r w:rsidRPr="00807EC6">
        <w:rPr>
          <w:rFonts w:ascii="Times New Roman" w:hAnsi="Times New Roman"/>
          <w:sz w:val="28"/>
          <w:szCs w:val="24"/>
        </w:rPr>
        <w:t xml:space="preserve">Если нужно протестировать одну и ту же программу сразу в нескольких версиях </w:t>
      </w:r>
      <w:r w:rsidRPr="00807EC6">
        <w:rPr>
          <w:rFonts w:ascii="Times New Roman" w:hAnsi="Times New Roman"/>
          <w:sz w:val="28"/>
          <w:szCs w:val="24"/>
          <w:lang w:val="en-US"/>
        </w:rPr>
        <w:t>Windows</w:t>
      </w:r>
      <w:r w:rsidRPr="00807EC6">
        <w:rPr>
          <w:rFonts w:ascii="Times New Roman" w:hAnsi="Times New Roman"/>
          <w:sz w:val="28"/>
          <w:szCs w:val="24"/>
        </w:rPr>
        <w:t>, виртуальные системы ставят…</w:t>
      </w:r>
    </w:p>
    <w:p w:rsidR="00807EC6" w:rsidRPr="00807EC6" w:rsidRDefault="00807EC6" w:rsidP="00807EC6">
      <w:pPr>
        <w:pStyle w:val="a3"/>
        <w:numPr>
          <w:ilvl w:val="0"/>
          <w:numId w:val="31"/>
        </w:numPr>
        <w:spacing w:after="160" w:line="259" w:lineRule="auto"/>
        <w:rPr>
          <w:rFonts w:ascii="Times New Roman" w:hAnsi="Times New Roman"/>
          <w:sz w:val="28"/>
          <w:szCs w:val="24"/>
        </w:rPr>
      </w:pPr>
      <w:r w:rsidRPr="00807EC6">
        <w:rPr>
          <w:rFonts w:ascii="Times New Roman" w:hAnsi="Times New Roman"/>
          <w:sz w:val="28"/>
          <w:szCs w:val="24"/>
        </w:rPr>
        <w:t>для создания безопасных «песочниц»;</w:t>
      </w:r>
    </w:p>
    <w:p w:rsidR="00807EC6" w:rsidRPr="00807EC6" w:rsidRDefault="00807EC6" w:rsidP="00807EC6">
      <w:pPr>
        <w:pStyle w:val="a3"/>
        <w:numPr>
          <w:ilvl w:val="0"/>
          <w:numId w:val="31"/>
        </w:numPr>
        <w:spacing w:after="160" w:line="259" w:lineRule="auto"/>
        <w:rPr>
          <w:rFonts w:ascii="Times New Roman" w:hAnsi="Times New Roman"/>
          <w:b/>
          <w:sz w:val="28"/>
          <w:szCs w:val="24"/>
        </w:rPr>
      </w:pPr>
      <w:r w:rsidRPr="00807EC6">
        <w:rPr>
          <w:rFonts w:ascii="Times New Roman" w:hAnsi="Times New Roman"/>
          <w:b/>
          <w:sz w:val="28"/>
          <w:szCs w:val="24"/>
        </w:rPr>
        <w:t>для тестирования софта;</w:t>
      </w:r>
    </w:p>
    <w:p w:rsidR="00807EC6" w:rsidRPr="00807EC6" w:rsidRDefault="00807EC6" w:rsidP="00807EC6">
      <w:pPr>
        <w:pStyle w:val="a3"/>
        <w:numPr>
          <w:ilvl w:val="0"/>
          <w:numId w:val="31"/>
        </w:numPr>
        <w:spacing w:after="160" w:line="259" w:lineRule="auto"/>
        <w:rPr>
          <w:rFonts w:ascii="Times New Roman" w:hAnsi="Times New Roman"/>
          <w:sz w:val="28"/>
          <w:szCs w:val="24"/>
        </w:rPr>
      </w:pPr>
      <w:r w:rsidRPr="00807EC6">
        <w:rPr>
          <w:rFonts w:ascii="Times New Roman" w:hAnsi="Times New Roman"/>
          <w:sz w:val="28"/>
          <w:szCs w:val="24"/>
        </w:rPr>
        <w:t>на игровые видеосерверы</w:t>
      </w:r>
      <w:r w:rsidRPr="00807EC6">
        <w:rPr>
          <w:rFonts w:ascii="Times New Roman" w:hAnsi="Times New Roman"/>
          <w:sz w:val="28"/>
          <w:szCs w:val="24"/>
          <w:lang w:val="en-US"/>
        </w:rPr>
        <w:t>;</w:t>
      </w:r>
    </w:p>
    <w:p w:rsidR="00807EC6" w:rsidRPr="00807EC6" w:rsidRDefault="00807EC6" w:rsidP="00807EC6">
      <w:pPr>
        <w:pStyle w:val="a3"/>
        <w:numPr>
          <w:ilvl w:val="0"/>
          <w:numId w:val="31"/>
        </w:numPr>
        <w:spacing w:after="160" w:line="259" w:lineRule="auto"/>
        <w:rPr>
          <w:rFonts w:ascii="Times New Roman" w:hAnsi="Times New Roman"/>
          <w:sz w:val="28"/>
          <w:szCs w:val="24"/>
        </w:rPr>
      </w:pPr>
      <w:r w:rsidRPr="00807EC6">
        <w:rPr>
          <w:rFonts w:ascii="Times New Roman" w:hAnsi="Times New Roman"/>
          <w:sz w:val="28"/>
          <w:szCs w:val="24"/>
        </w:rPr>
        <w:t>на домашние компьютеры</w:t>
      </w:r>
      <w:r w:rsidRPr="00807EC6">
        <w:rPr>
          <w:rFonts w:ascii="Times New Roman" w:hAnsi="Times New Roman"/>
          <w:sz w:val="28"/>
          <w:szCs w:val="24"/>
          <w:lang w:val="en-US"/>
        </w:rPr>
        <w:t>.</w:t>
      </w:r>
    </w:p>
    <w:p w:rsidR="00807EC6" w:rsidRPr="00807EC6" w:rsidRDefault="00807EC6" w:rsidP="00807EC6">
      <w:pPr>
        <w:rPr>
          <w:sz w:val="28"/>
        </w:rPr>
      </w:pPr>
    </w:p>
    <w:p w:rsidR="00807EC6" w:rsidRPr="00807EC6" w:rsidRDefault="00807EC6" w:rsidP="00807EC6">
      <w:pPr>
        <w:pStyle w:val="a3"/>
        <w:numPr>
          <w:ilvl w:val="0"/>
          <w:numId w:val="182"/>
        </w:numPr>
        <w:spacing w:after="160" w:line="259" w:lineRule="auto"/>
        <w:rPr>
          <w:rFonts w:ascii="Times New Roman" w:hAnsi="Times New Roman"/>
          <w:sz w:val="28"/>
          <w:szCs w:val="24"/>
        </w:rPr>
      </w:pPr>
      <w:r w:rsidRPr="00807EC6">
        <w:rPr>
          <w:rFonts w:ascii="Times New Roman" w:hAnsi="Times New Roman"/>
          <w:sz w:val="28"/>
          <w:szCs w:val="24"/>
        </w:rPr>
        <w:t>«… - это программное обеспечение, которое отображает интерфейс на устройстве пользователя, а все задачи обрабатывает на удаленном компьютере. Эта технология применяется для разных задач, но чаще всего мы</w:t>
      </w:r>
      <w:r w:rsidR="00074214">
        <w:rPr>
          <w:rFonts w:ascii="Times New Roman" w:hAnsi="Times New Roman"/>
          <w:sz w:val="28"/>
          <w:szCs w:val="24"/>
        </w:rPr>
        <w:t xml:space="preserve"> </w:t>
      </w:r>
      <w:r w:rsidRPr="00807EC6">
        <w:rPr>
          <w:rFonts w:ascii="Times New Roman" w:hAnsi="Times New Roman"/>
          <w:sz w:val="28"/>
          <w:szCs w:val="24"/>
        </w:rPr>
        <w:t>пользуемся ею как</w:t>
      </w:r>
      <w:r w:rsidR="00074214">
        <w:rPr>
          <w:rFonts w:ascii="Times New Roman" w:hAnsi="Times New Roman"/>
          <w:sz w:val="28"/>
          <w:szCs w:val="24"/>
        </w:rPr>
        <w:t xml:space="preserve"> </w:t>
      </w:r>
      <w:r w:rsidRPr="00807EC6">
        <w:rPr>
          <w:rFonts w:ascii="Times New Roman" w:hAnsi="Times New Roman"/>
          <w:sz w:val="28"/>
          <w:szCs w:val="24"/>
        </w:rPr>
        <w:t>хранилищем</w:t>
      </w:r>
      <w:r w:rsidRPr="00807EC6">
        <w:rPr>
          <w:sz w:val="24"/>
        </w:rPr>
        <w:t>».</w:t>
      </w:r>
    </w:p>
    <w:p w:rsidR="00807EC6" w:rsidRPr="00807EC6" w:rsidRDefault="00807EC6" w:rsidP="00807EC6">
      <w:pPr>
        <w:pStyle w:val="a3"/>
        <w:numPr>
          <w:ilvl w:val="0"/>
          <w:numId w:val="32"/>
        </w:numPr>
        <w:spacing w:after="160" w:line="259" w:lineRule="auto"/>
        <w:rPr>
          <w:rFonts w:ascii="Times New Roman" w:hAnsi="Times New Roman"/>
          <w:b/>
          <w:sz w:val="28"/>
          <w:szCs w:val="24"/>
        </w:rPr>
      </w:pPr>
      <w:r w:rsidRPr="00807EC6">
        <w:rPr>
          <w:rFonts w:ascii="Times New Roman" w:hAnsi="Times New Roman"/>
          <w:b/>
          <w:sz w:val="28"/>
          <w:szCs w:val="24"/>
        </w:rPr>
        <w:t>облачный сервис;</w:t>
      </w:r>
    </w:p>
    <w:p w:rsidR="00807EC6" w:rsidRPr="00807EC6" w:rsidRDefault="00807EC6" w:rsidP="00807EC6">
      <w:pPr>
        <w:pStyle w:val="a3"/>
        <w:numPr>
          <w:ilvl w:val="0"/>
          <w:numId w:val="32"/>
        </w:numPr>
        <w:spacing w:after="160" w:line="259" w:lineRule="auto"/>
        <w:rPr>
          <w:rFonts w:ascii="Times New Roman" w:hAnsi="Times New Roman"/>
          <w:sz w:val="28"/>
          <w:szCs w:val="24"/>
        </w:rPr>
      </w:pPr>
      <w:r w:rsidRPr="00807EC6">
        <w:rPr>
          <w:rFonts w:ascii="Times New Roman" w:hAnsi="Times New Roman"/>
          <w:sz w:val="28"/>
          <w:szCs w:val="24"/>
        </w:rPr>
        <w:t>аппаратный гипервизор;</w:t>
      </w:r>
    </w:p>
    <w:p w:rsidR="00807EC6" w:rsidRPr="00807EC6" w:rsidRDefault="00807EC6" w:rsidP="00807EC6">
      <w:pPr>
        <w:pStyle w:val="a3"/>
        <w:numPr>
          <w:ilvl w:val="0"/>
          <w:numId w:val="32"/>
        </w:numPr>
        <w:spacing w:after="160" w:line="259" w:lineRule="auto"/>
        <w:rPr>
          <w:rFonts w:ascii="Times New Roman" w:hAnsi="Times New Roman"/>
          <w:sz w:val="28"/>
          <w:szCs w:val="24"/>
        </w:rPr>
      </w:pPr>
      <w:r w:rsidRPr="00807EC6">
        <w:rPr>
          <w:rFonts w:ascii="Times New Roman" w:hAnsi="Times New Roman"/>
          <w:sz w:val="28"/>
          <w:szCs w:val="24"/>
        </w:rPr>
        <w:t>программный гипервизор;</w:t>
      </w:r>
    </w:p>
    <w:p w:rsidR="00807EC6" w:rsidRPr="00807EC6" w:rsidRDefault="00807EC6" w:rsidP="00807EC6">
      <w:pPr>
        <w:pStyle w:val="a3"/>
        <w:numPr>
          <w:ilvl w:val="0"/>
          <w:numId w:val="32"/>
        </w:numPr>
        <w:spacing w:after="160" w:line="259" w:lineRule="auto"/>
        <w:rPr>
          <w:rFonts w:ascii="Times New Roman" w:hAnsi="Times New Roman"/>
          <w:sz w:val="28"/>
          <w:szCs w:val="24"/>
        </w:rPr>
      </w:pPr>
      <w:r w:rsidRPr="00807EC6">
        <w:rPr>
          <w:rFonts w:ascii="Times New Roman" w:hAnsi="Times New Roman"/>
          <w:sz w:val="28"/>
          <w:szCs w:val="24"/>
        </w:rPr>
        <w:t>виртуальная машина.</w:t>
      </w:r>
    </w:p>
    <w:p w:rsidR="00807EC6" w:rsidRPr="00807EC6" w:rsidRDefault="00807EC6" w:rsidP="00807EC6">
      <w:pPr>
        <w:tabs>
          <w:tab w:val="left" w:pos="1721"/>
        </w:tabs>
        <w:rPr>
          <w:sz w:val="28"/>
        </w:rPr>
      </w:pPr>
      <w:r w:rsidRPr="00807EC6">
        <w:rPr>
          <w:sz w:val="28"/>
        </w:rPr>
        <w:tab/>
      </w:r>
    </w:p>
    <w:p w:rsidR="00807EC6" w:rsidRPr="00807EC6" w:rsidRDefault="00807EC6" w:rsidP="00807EC6">
      <w:pPr>
        <w:pStyle w:val="a3"/>
        <w:numPr>
          <w:ilvl w:val="0"/>
          <w:numId w:val="182"/>
        </w:numPr>
        <w:spacing w:after="160" w:line="259" w:lineRule="auto"/>
        <w:rPr>
          <w:rFonts w:ascii="Times New Roman" w:hAnsi="Times New Roman"/>
          <w:sz w:val="28"/>
          <w:szCs w:val="24"/>
        </w:rPr>
      </w:pPr>
      <w:r w:rsidRPr="00807EC6">
        <w:rPr>
          <w:rFonts w:ascii="Times New Roman" w:hAnsi="Times New Roman"/>
          <w:sz w:val="28"/>
          <w:szCs w:val="24"/>
        </w:rPr>
        <w:t>«Задача … - следить за тем, чтобы гостевая система работала только внутри выделенных ресурсов и не залезала в хост-систему. А ещё он смотрит за работоспособностью гостевой системы и сообщает, если что-то идёт не так».</w:t>
      </w:r>
    </w:p>
    <w:p w:rsidR="00807EC6" w:rsidRPr="00807EC6" w:rsidRDefault="00807EC6" w:rsidP="00807EC6">
      <w:pPr>
        <w:pStyle w:val="a3"/>
        <w:numPr>
          <w:ilvl w:val="0"/>
          <w:numId w:val="33"/>
        </w:numPr>
        <w:spacing w:after="160" w:line="259" w:lineRule="auto"/>
        <w:rPr>
          <w:rFonts w:ascii="Times New Roman" w:hAnsi="Times New Roman"/>
          <w:sz w:val="28"/>
          <w:szCs w:val="24"/>
        </w:rPr>
      </w:pPr>
      <w:r w:rsidRPr="00807EC6">
        <w:rPr>
          <w:rFonts w:ascii="Times New Roman" w:hAnsi="Times New Roman"/>
          <w:sz w:val="28"/>
          <w:szCs w:val="24"/>
        </w:rPr>
        <w:t>облачного сервиса;</w:t>
      </w:r>
    </w:p>
    <w:p w:rsidR="00807EC6" w:rsidRPr="00807EC6" w:rsidRDefault="00807EC6" w:rsidP="00807EC6">
      <w:pPr>
        <w:pStyle w:val="a3"/>
        <w:numPr>
          <w:ilvl w:val="0"/>
          <w:numId w:val="33"/>
        </w:numPr>
        <w:spacing w:after="160" w:line="259" w:lineRule="auto"/>
        <w:rPr>
          <w:rFonts w:ascii="Times New Roman" w:hAnsi="Times New Roman"/>
          <w:sz w:val="28"/>
          <w:szCs w:val="24"/>
        </w:rPr>
      </w:pPr>
      <w:r w:rsidRPr="00807EC6">
        <w:rPr>
          <w:rFonts w:ascii="Times New Roman" w:hAnsi="Times New Roman"/>
          <w:sz w:val="28"/>
          <w:szCs w:val="24"/>
        </w:rPr>
        <w:t>виртуализации;</w:t>
      </w:r>
    </w:p>
    <w:p w:rsidR="00807EC6" w:rsidRPr="00807EC6" w:rsidRDefault="00807EC6" w:rsidP="00807EC6">
      <w:pPr>
        <w:pStyle w:val="a3"/>
        <w:numPr>
          <w:ilvl w:val="0"/>
          <w:numId w:val="33"/>
        </w:numPr>
        <w:spacing w:after="160" w:line="259" w:lineRule="auto"/>
        <w:rPr>
          <w:rFonts w:ascii="Times New Roman" w:hAnsi="Times New Roman"/>
          <w:b/>
          <w:sz w:val="28"/>
          <w:szCs w:val="24"/>
        </w:rPr>
      </w:pPr>
      <w:r w:rsidRPr="00807EC6">
        <w:rPr>
          <w:rFonts w:ascii="Times New Roman" w:hAnsi="Times New Roman"/>
          <w:b/>
          <w:sz w:val="28"/>
          <w:szCs w:val="24"/>
        </w:rPr>
        <w:t>гипервизора.</w:t>
      </w:r>
    </w:p>
    <w:p w:rsidR="00807EC6" w:rsidRPr="00807EC6" w:rsidRDefault="00807EC6" w:rsidP="00807EC6">
      <w:pPr>
        <w:rPr>
          <w:sz w:val="28"/>
        </w:rPr>
      </w:pPr>
    </w:p>
    <w:p w:rsidR="00807EC6" w:rsidRPr="00807EC6" w:rsidRDefault="00807EC6" w:rsidP="00807EC6">
      <w:pPr>
        <w:pStyle w:val="a3"/>
        <w:numPr>
          <w:ilvl w:val="0"/>
          <w:numId w:val="182"/>
        </w:numPr>
        <w:spacing w:after="160" w:line="259" w:lineRule="auto"/>
        <w:rPr>
          <w:rFonts w:ascii="Times New Roman" w:hAnsi="Times New Roman"/>
          <w:sz w:val="28"/>
          <w:szCs w:val="24"/>
        </w:rPr>
      </w:pPr>
      <w:r w:rsidRPr="00807EC6">
        <w:rPr>
          <w:rFonts w:ascii="Times New Roman" w:hAnsi="Times New Roman"/>
          <w:sz w:val="28"/>
          <w:szCs w:val="24"/>
        </w:rPr>
        <w:t>Какой из пунктов является облачным сервисом?</w:t>
      </w:r>
    </w:p>
    <w:p w:rsidR="00807EC6" w:rsidRPr="00807EC6" w:rsidRDefault="00807EC6" w:rsidP="00807EC6">
      <w:pPr>
        <w:pStyle w:val="a3"/>
        <w:numPr>
          <w:ilvl w:val="0"/>
          <w:numId w:val="34"/>
        </w:numPr>
        <w:spacing w:after="160" w:line="259" w:lineRule="auto"/>
        <w:rPr>
          <w:rFonts w:ascii="Times New Roman" w:hAnsi="Times New Roman"/>
          <w:sz w:val="28"/>
          <w:szCs w:val="24"/>
        </w:rPr>
      </w:pPr>
      <w:r w:rsidRPr="00807EC6">
        <w:rPr>
          <w:rFonts w:ascii="Times New Roman" w:hAnsi="Times New Roman"/>
          <w:sz w:val="28"/>
          <w:szCs w:val="24"/>
          <w:lang w:val="en-US"/>
        </w:rPr>
        <w:t>VMWare Workstation</w:t>
      </w:r>
      <w:r w:rsidRPr="00807EC6">
        <w:rPr>
          <w:rFonts w:ascii="Times New Roman" w:hAnsi="Times New Roman"/>
          <w:sz w:val="28"/>
          <w:szCs w:val="24"/>
        </w:rPr>
        <w:t>;</w:t>
      </w:r>
    </w:p>
    <w:p w:rsidR="00807EC6" w:rsidRPr="00807EC6" w:rsidRDefault="00807EC6" w:rsidP="00807EC6">
      <w:pPr>
        <w:pStyle w:val="a3"/>
        <w:numPr>
          <w:ilvl w:val="0"/>
          <w:numId w:val="34"/>
        </w:numPr>
        <w:spacing w:after="160" w:line="259" w:lineRule="auto"/>
        <w:rPr>
          <w:rFonts w:ascii="Times New Roman" w:hAnsi="Times New Roman"/>
          <w:b/>
          <w:sz w:val="28"/>
          <w:szCs w:val="24"/>
        </w:rPr>
      </w:pPr>
      <w:r w:rsidRPr="00807EC6">
        <w:rPr>
          <w:rFonts w:ascii="Times New Roman" w:hAnsi="Times New Roman"/>
          <w:b/>
          <w:sz w:val="28"/>
          <w:szCs w:val="24"/>
          <w:lang w:val="en-US"/>
        </w:rPr>
        <w:t>DropBox</w:t>
      </w:r>
      <w:r w:rsidRPr="00807EC6">
        <w:rPr>
          <w:rFonts w:ascii="Times New Roman" w:hAnsi="Times New Roman"/>
          <w:b/>
          <w:sz w:val="28"/>
          <w:szCs w:val="24"/>
        </w:rPr>
        <w:t>;</w:t>
      </w:r>
    </w:p>
    <w:p w:rsidR="00807EC6" w:rsidRPr="00807EC6" w:rsidRDefault="00807EC6" w:rsidP="00807EC6">
      <w:pPr>
        <w:pStyle w:val="a3"/>
        <w:numPr>
          <w:ilvl w:val="0"/>
          <w:numId w:val="34"/>
        </w:numPr>
        <w:spacing w:after="160" w:line="259" w:lineRule="auto"/>
        <w:rPr>
          <w:rFonts w:ascii="Times New Roman" w:hAnsi="Times New Roman"/>
          <w:sz w:val="28"/>
          <w:szCs w:val="24"/>
        </w:rPr>
      </w:pPr>
      <w:r w:rsidRPr="00807EC6">
        <w:rPr>
          <w:rFonts w:ascii="Times New Roman" w:hAnsi="Times New Roman"/>
          <w:sz w:val="28"/>
          <w:szCs w:val="24"/>
          <w:lang w:val="en-US"/>
        </w:rPr>
        <w:t>Xen</w:t>
      </w:r>
      <w:r w:rsidRPr="00807EC6">
        <w:rPr>
          <w:rFonts w:ascii="Times New Roman" w:hAnsi="Times New Roman"/>
          <w:sz w:val="28"/>
          <w:szCs w:val="24"/>
        </w:rPr>
        <w:t>;</w:t>
      </w:r>
    </w:p>
    <w:p w:rsidR="00807EC6" w:rsidRPr="00807EC6" w:rsidRDefault="00807EC6" w:rsidP="00807EC6">
      <w:pPr>
        <w:pStyle w:val="a3"/>
        <w:numPr>
          <w:ilvl w:val="0"/>
          <w:numId w:val="34"/>
        </w:numPr>
        <w:spacing w:after="160" w:line="259" w:lineRule="auto"/>
        <w:rPr>
          <w:rFonts w:ascii="Times New Roman" w:hAnsi="Times New Roman"/>
          <w:sz w:val="28"/>
          <w:szCs w:val="24"/>
        </w:rPr>
      </w:pPr>
      <w:r w:rsidRPr="00807EC6">
        <w:rPr>
          <w:rFonts w:ascii="Times New Roman" w:hAnsi="Times New Roman"/>
          <w:sz w:val="28"/>
          <w:szCs w:val="24"/>
          <w:lang w:val="en-US"/>
        </w:rPr>
        <w:t>Hyper-V</w:t>
      </w:r>
      <w:r w:rsidRPr="00807EC6">
        <w:rPr>
          <w:rFonts w:ascii="Times New Roman" w:hAnsi="Times New Roman"/>
          <w:sz w:val="28"/>
          <w:szCs w:val="24"/>
        </w:rPr>
        <w:t>.</w:t>
      </w:r>
    </w:p>
    <w:p w:rsidR="00807EC6" w:rsidRPr="00807EC6" w:rsidRDefault="00807EC6" w:rsidP="00807EC6">
      <w:pPr>
        <w:rPr>
          <w:sz w:val="28"/>
        </w:rPr>
      </w:pPr>
    </w:p>
    <w:p w:rsidR="00807EC6" w:rsidRPr="00807EC6" w:rsidRDefault="00807EC6" w:rsidP="00807EC6">
      <w:pPr>
        <w:jc w:val="center"/>
        <w:rPr>
          <w:sz w:val="28"/>
        </w:rPr>
      </w:pPr>
      <w:r w:rsidRPr="00807EC6">
        <w:rPr>
          <w:sz w:val="28"/>
        </w:rPr>
        <w:t>Тест по теме 1.2 «Средства виртуализации и облачные сервисы».</w:t>
      </w:r>
    </w:p>
    <w:p w:rsidR="00807EC6" w:rsidRPr="00807EC6" w:rsidRDefault="00807EC6" w:rsidP="00807EC6">
      <w:pPr>
        <w:jc w:val="center"/>
        <w:rPr>
          <w:sz w:val="28"/>
        </w:rPr>
      </w:pPr>
      <w:r w:rsidRPr="00807EC6">
        <w:rPr>
          <w:sz w:val="28"/>
        </w:rPr>
        <w:lastRenderedPageBreak/>
        <w:t>3 вариант.</w:t>
      </w:r>
    </w:p>
    <w:p w:rsidR="00807EC6" w:rsidRPr="00807EC6" w:rsidRDefault="00807EC6" w:rsidP="00807EC6">
      <w:pPr>
        <w:jc w:val="center"/>
        <w:rPr>
          <w:sz w:val="28"/>
        </w:rPr>
      </w:pPr>
    </w:p>
    <w:p w:rsidR="00807EC6" w:rsidRPr="00807EC6" w:rsidRDefault="00807EC6" w:rsidP="00807EC6">
      <w:pPr>
        <w:pStyle w:val="a3"/>
        <w:numPr>
          <w:ilvl w:val="0"/>
          <w:numId w:val="183"/>
        </w:numPr>
        <w:spacing w:after="160" w:line="259" w:lineRule="auto"/>
        <w:rPr>
          <w:rFonts w:ascii="Times New Roman" w:hAnsi="Times New Roman"/>
          <w:sz w:val="28"/>
          <w:szCs w:val="24"/>
        </w:rPr>
      </w:pPr>
      <w:r w:rsidRPr="00807EC6">
        <w:rPr>
          <w:rFonts w:ascii="Times New Roman" w:hAnsi="Times New Roman"/>
          <w:sz w:val="28"/>
          <w:szCs w:val="24"/>
        </w:rPr>
        <w:t>Чтобы одновременно работать в нескольких операционных системах или тестировать новые возможности систем, виртуальные системы устанавливают на…?</w:t>
      </w:r>
    </w:p>
    <w:p w:rsidR="00807EC6" w:rsidRPr="00807EC6" w:rsidRDefault="00807EC6" w:rsidP="00807EC6">
      <w:pPr>
        <w:pStyle w:val="a3"/>
        <w:numPr>
          <w:ilvl w:val="0"/>
          <w:numId w:val="52"/>
        </w:numPr>
        <w:spacing w:after="160" w:line="259" w:lineRule="auto"/>
        <w:rPr>
          <w:rFonts w:ascii="Times New Roman" w:hAnsi="Times New Roman"/>
          <w:sz w:val="28"/>
          <w:szCs w:val="24"/>
        </w:rPr>
      </w:pPr>
      <w:r w:rsidRPr="00807EC6">
        <w:rPr>
          <w:rFonts w:ascii="Times New Roman" w:hAnsi="Times New Roman"/>
          <w:sz w:val="28"/>
          <w:szCs w:val="24"/>
        </w:rPr>
        <w:t>игровые видеосерверы;</w:t>
      </w:r>
    </w:p>
    <w:p w:rsidR="00807EC6" w:rsidRPr="00807EC6" w:rsidRDefault="00807EC6" w:rsidP="00807EC6">
      <w:pPr>
        <w:pStyle w:val="a3"/>
        <w:numPr>
          <w:ilvl w:val="0"/>
          <w:numId w:val="52"/>
        </w:numPr>
        <w:spacing w:after="160" w:line="259" w:lineRule="auto"/>
        <w:rPr>
          <w:rFonts w:ascii="Times New Roman" w:hAnsi="Times New Roman"/>
          <w:sz w:val="28"/>
          <w:szCs w:val="24"/>
        </w:rPr>
      </w:pPr>
      <w:r w:rsidRPr="00807EC6">
        <w:rPr>
          <w:rFonts w:ascii="Times New Roman" w:hAnsi="Times New Roman"/>
          <w:sz w:val="28"/>
          <w:szCs w:val="24"/>
        </w:rPr>
        <w:t>серверы в Интернете;</w:t>
      </w:r>
    </w:p>
    <w:p w:rsidR="00807EC6" w:rsidRPr="00807EC6" w:rsidRDefault="00807EC6" w:rsidP="00807EC6">
      <w:pPr>
        <w:pStyle w:val="a3"/>
        <w:numPr>
          <w:ilvl w:val="0"/>
          <w:numId w:val="52"/>
        </w:numPr>
        <w:spacing w:after="160" w:line="259" w:lineRule="auto"/>
        <w:rPr>
          <w:rFonts w:ascii="Times New Roman" w:hAnsi="Times New Roman"/>
          <w:b/>
          <w:sz w:val="28"/>
          <w:szCs w:val="24"/>
        </w:rPr>
      </w:pPr>
      <w:r w:rsidRPr="00807EC6">
        <w:rPr>
          <w:rFonts w:ascii="Times New Roman" w:hAnsi="Times New Roman"/>
          <w:b/>
          <w:sz w:val="28"/>
          <w:szCs w:val="24"/>
        </w:rPr>
        <w:t>домашние компьютеры.</w:t>
      </w:r>
    </w:p>
    <w:p w:rsidR="00807EC6" w:rsidRPr="00807EC6" w:rsidRDefault="00807EC6" w:rsidP="00807EC6">
      <w:pPr>
        <w:rPr>
          <w:sz w:val="28"/>
        </w:rPr>
      </w:pPr>
    </w:p>
    <w:p w:rsidR="00807EC6" w:rsidRPr="00807EC6" w:rsidRDefault="00807EC6" w:rsidP="00807EC6">
      <w:pPr>
        <w:pStyle w:val="a3"/>
        <w:numPr>
          <w:ilvl w:val="0"/>
          <w:numId w:val="183"/>
        </w:numPr>
        <w:spacing w:after="160" w:line="259" w:lineRule="auto"/>
        <w:rPr>
          <w:rFonts w:ascii="Times New Roman" w:hAnsi="Times New Roman"/>
          <w:sz w:val="28"/>
          <w:szCs w:val="24"/>
        </w:rPr>
      </w:pPr>
      <w:r w:rsidRPr="00807EC6">
        <w:rPr>
          <w:rFonts w:ascii="Times New Roman" w:hAnsi="Times New Roman"/>
          <w:sz w:val="28"/>
          <w:szCs w:val="24"/>
        </w:rPr>
        <w:t>Какой гипервизор, вместо того чтобы запускаться на хост-системе, сам становится такой системой?</w:t>
      </w:r>
    </w:p>
    <w:p w:rsidR="00807EC6" w:rsidRPr="00807EC6" w:rsidRDefault="00807EC6" w:rsidP="00807EC6">
      <w:pPr>
        <w:pStyle w:val="a3"/>
        <w:numPr>
          <w:ilvl w:val="0"/>
          <w:numId w:val="53"/>
        </w:numPr>
        <w:spacing w:after="160" w:line="259" w:lineRule="auto"/>
        <w:rPr>
          <w:rFonts w:ascii="Times New Roman" w:hAnsi="Times New Roman"/>
          <w:sz w:val="28"/>
          <w:szCs w:val="24"/>
        </w:rPr>
      </w:pPr>
      <w:r w:rsidRPr="00807EC6">
        <w:rPr>
          <w:rFonts w:ascii="Times New Roman" w:hAnsi="Times New Roman"/>
          <w:sz w:val="28"/>
          <w:szCs w:val="24"/>
        </w:rPr>
        <w:t>программный;</w:t>
      </w:r>
    </w:p>
    <w:p w:rsidR="00807EC6" w:rsidRPr="00807EC6" w:rsidRDefault="00807EC6" w:rsidP="00807EC6">
      <w:pPr>
        <w:pStyle w:val="a3"/>
        <w:numPr>
          <w:ilvl w:val="0"/>
          <w:numId w:val="53"/>
        </w:numPr>
        <w:spacing w:after="160" w:line="259" w:lineRule="auto"/>
        <w:rPr>
          <w:rFonts w:ascii="Times New Roman" w:hAnsi="Times New Roman"/>
          <w:b/>
          <w:sz w:val="28"/>
          <w:szCs w:val="24"/>
        </w:rPr>
      </w:pPr>
      <w:r w:rsidRPr="00807EC6">
        <w:rPr>
          <w:rFonts w:ascii="Times New Roman" w:hAnsi="Times New Roman"/>
          <w:b/>
          <w:sz w:val="28"/>
          <w:szCs w:val="24"/>
        </w:rPr>
        <w:t>аппаратный.</w:t>
      </w:r>
    </w:p>
    <w:p w:rsidR="00807EC6" w:rsidRPr="00807EC6" w:rsidRDefault="00807EC6" w:rsidP="00807EC6">
      <w:pPr>
        <w:rPr>
          <w:sz w:val="28"/>
        </w:rPr>
      </w:pPr>
    </w:p>
    <w:p w:rsidR="00807EC6" w:rsidRPr="00807EC6" w:rsidRDefault="00807EC6" w:rsidP="00807EC6">
      <w:pPr>
        <w:pStyle w:val="a3"/>
        <w:numPr>
          <w:ilvl w:val="0"/>
          <w:numId w:val="183"/>
        </w:numPr>
        <w:spacing w:after="160" w:line="259" w:lineRule="auto"/>
        <w:rPr>
          <w:rFonts w:ascii="Times New Roman" w:hAnsi="Times New Roman"/>
          <w:sz w:val="28"/>
          <w:szCs w:val="24"/>
        </w:rPr>
      </w:pPr>
      <w:r w:rsidRPr="00807EC6">
        <w:rPr>
          <w:rFonts w:ascii="Times New Roman" w:hAnsi="Times New Roman"/>
          <w:sz w:val="28"/>
          <w:szCs w:val="24"/>
        </w:rPr>
        <w:t>Какой гипервизор является аппаратным?</w:t>
      </w:r>
    </w:p>
    <w:p w:rsidR="00807EC6" w:rsidRPr="00807EC6" w:rsidRDefault="00807EC6" w:rsidP="00807EC6">
      <w:pPr>
        <w:pStyle w:val="a3"/>
        <w:numPr>
          <w:ilvl w:val="0"/>
          <w:numId w:val="54"/>
        </w:numPr>
        <w:spacing w:after="160" w:line="259" w:lineRule="auto"/>
        <w:rPr>
          <w:rFonts w:ascii="Times New Roman" w:hAnsi="Times New Roman"/>
          <w:sz w:val="28"/>
          <w:szCs w:val="24"/>
        </w:rPr>
      </w:pPr>
      <w:r w:rsidRPr="00807EC6">
        <w:rPr>
          <w:rFonts w:ascii="Times New Roman" w:hAnsi="Times New Roman"/>
          <w:sz w:val="28"/>
          <w:szCs w:val="24"/>
          <w:lang w:val="en-US"/>
        </w:rPr>
        <w:t>VMWare Workstation</w:t>
      </w:r>
      <w:r w:rsidRPr="00807EC6">
        <w:rPr>
          <w:rFonts w:ascii="Times New Roman" w:hAnsi="Times New Roman"/>
          <w:sz w:val="28"/>
          <w:szCs w:val="24"/>
        </w:rPr>
        <w:t>;</w:t>
      </w:r>
    </w:p>
    <w:p w:rsidR="00807EC6" w:rsidRPr="00807EC6" w:rsidRDefault="00807EC6" w:rsidP="00807EC6">
      <w:pPr>
        <w:pStyle w:val="a3"/>
        <w:numPr>
          <w:ilvl w:val="0"/>
          <w:numId w:val="54"/>
        </w:numPr>
        <w:spacing w:after="160" w:line="259" w:lineRule="auto"/>
        <w:rPr>
          <w:rFonts w:ascii="Times New Roman" w:hAnsi="Times New Roman"/>
          <w:sz w:val="28"/>
          <w:szCs w:val="24"/>
        </w:rPr>
      </w:pPr>
      <w:r w:rsidRPr="00807EC6">
        <w:rPr>
          <w:rFonts w:ascii="Times New Roman" w:hAnsi="Times New Roman"/>
          <w:sz w:val="28"/>
          <w:szCs w:val="24"/>
          <w:lang w:val="en-US"/>
        </w:rPr>
        <w:t>VirtualBox</w:t>
      </w:r>
      <w:r w:rsidRPr="00807EC6">
        <w:rPr>
          <w:rFonts w:ascii="Times New Roman" w:hAnsi="Times New Roman"/>
          <w:sz w:val="28"/>
          <w:szCs w:val="24"/>
        </w:rPr>
        <w:t>;</w:t>
      </w:r>
    </w:p>
    <w:p w:rsidR="00807EC6" w:rsidRPr="00807EC6" w:rsidRDefault="00807EC6" w:rsidP="00807EC6">
      <w:pPr>
        <w:pStyle w:val="a3"/>
        <w:numPr>
          <w:ilvl w:val="0"/>
          <w:numId w:val="54"/>
        </w:numPr>
        <w:spacing w:after="160" w:line="259" w:lineRule="auto"/>
        <w:rPr>
          <w:rFonts w:ascii="Times New Roman" w:hAnsi="Times New Roman"/>
          <w:b/>
          <w:sz w:val="28"/>
          <w:szCs w:val="24"/>
        </w:rPr>
      </w:pPr>
      <w:r w:rsidRPr="00807EC6">
        <w:rPr>
          <w:rFonts w:ascii="Times New Roman" w:hAnsi="Times New Roman"/>
          <w:b/>
          <w:sz w:val="28"/>
          <w:szCs w:val="24"/>
          <w:lang w:val="en-US"/>
        </w:rPr>
        <w:t>Hyper-V.</w:t>
      </w:r>
    </w:p>
    <w:p w:rsidR="00807EC6" w:rsidRPr="00807EC6" w:rsidRDefault="00807EC6" w:rsidP="00807EC6">
      <w:pPr>
        <w:rPr>
          <w:sz w:val="28"/>
        </w:rPr>
      </w:pPr>
    </w:p>
    <w:p w:rsidR="00807EC6" w:rsidRPr="00807EC6" w:rsidRDefault="00807EC6" w:rsidP="00807EC6">
      <w:pPr>
        <w:pStyle w:val="a3"/>
        <w:numPr>
          <w:ilvl w:val="0"/>
          <w:numId w:val="183"/>
        </w:numPr>
        <w:spacing w:after="160" w:line="259" w:lineRule="auto"/>
        <w:rPr>
          <w:rFonts w:ascii="Times New Roman" w:hAnsi="Times New Roman"/>
          <w:sz w:val="28"/>
          <w:szCs w:val="24"/>
        </w:rPr>
      </w:pPr>
      <w:r w:rsidRPr="00807EC6">
        <w:rPr>
          <w:rFonts w:ascii="Times New Roman" w:hAnsi="Times New Roman"/>
          <w:sz w:val="28"/>
          <w:szCs w:val="24"/>
        </w:rPr>
        <w:t>«… – это сокрытие конкретной реализации за универсальным стандартизованным методом обращения к ресурсам. Иными словами, это создание абстракции над аппаратным обеспечением».</w:t>
      </w:r>
    </w:p>
    <w:p w:rsidR="00807EC6" w:rsidRPr="00807EC6" w:rsidRDefault="00807EC6" w:rsidP="00807EC6">
      <w:pPr>
        <w:pStyle w:val="a3"/>
        <w:numPr>
          <w:ilvl w:val="0"/>
          <w:numId w:val="224"/>
        </w:numPr>
        <w:spacing w:after="160" w:line="259" w:lineRule="auto"/>
        <w:ind w:hanging="306"/>
        <w:rPr>
          <w:rFonts w:ascii="Times New Roman" w:hAnsi="Times New Roman"/>
          <w:sz w:val="28"/>
          <w:szCs w:val="24"/>
        </w:rPr>
      </w:pPr>
      <w:r w:rsidRPr="00807EC6">
        <w:rPr>
          <w:rFonts w:ascii="Times New Roman" w:hAnsi="Times New Roman"/>
          <w:sz w:val="28"/>
          <w:szCs w:val="24"/>
        </w:rPr>
        <w:t>гипервизор;</w:t>
      </w:r>
    </w:p>
    <w:p w:rsidR="00807EC6" w:rsidRPr="00807EC6" w:rsidRDefault="00807EC6" w:rsidP="00807EC6">
      <w:pPr>
        <w:pStyle w:val="a3"/>
        <w:numPr>
          <w:ilvl w:val="0"/>
          <w:numId w:val="224"/>
        </w:numPr>
        <w:spacing w:after="160" w:line="259" w:lineRule="auto"/>
        <w:ind w:left="1560" w:hanging="426"/>
        <w:rPr>
          <w:rFonts w:ascii="Times New Roman" w:hAnsi="Times New Roman"/>
          <w:b/>
          <w:sz w:val="28"/>
          <w:szCs w:val="24"/>
        </w:rPr>
      </w:pPr>
      <w:r w:rsidRPr="00807EC6">
        <w:rPr>
          <w:rFonts w:ascii="Times New Roman" w:hAnsi="Times New Roman"/>
          <w:b/>
          <w:sz w:val="28"/>
          <w:szCs w:val="24"/>
        </w:rPr>
        <w:t>виртуализация;</w:t>
      </w:r>
    </w:p>
    <w:p w:rsidR="00807EC6" w:rsidRPr="00807EC6" w:rsidRDefault="00807EC6" w:rsidP="00807EC6">
      <w:pPr>
        <w:pStyle w:val="a3"/>
        <w:numPr>
          <w:ilvl w:val="0"/>
          <w:numId w:val="224"/>
        </w:numPr>
        <w:spacing w:after="160" w:line="259" w:lineRule="auto"/>
        <w:ind w:left="1560" w:hanging="426"/>
        <w:rPr>
          <w:rFonts w:ascii="Times New Roman" w:hAnsi="Times New Roman"/>
          <w:sz w:val="28"/>
          <w:szCs w:val="24"/>
        </w:rPr>
      </w:pPr>
      <w:r w:rsidRPr="00807EC6">
        <w:rPr>
          <w:rFonts w:ascii="Times New Roman" w:hAnsi="Times New Roman"/>
          <w:sz w:val="28"/>
          <w:szCs w:val="24"/>
        </w:rPr>
        <w:t>облачный сервис.</w:t>
      </w:r>
    </w:p>
    <w:p w:rsidR="00807EC6" w:rsidRPr="00807EC6" w:rsidRDefault="00807EC6" w:rsidP="00807EC6">
      <w:pPr>
        <w:rPr>
          <w:sz w:val="28"/>
        </w:rPr>
      </w:pPr>
    </w:p>
    <w:p w:rsidR="00807EC6" w:rsidRPr="00807EC6" w:rsidRDefault="00807EC6" w:rsidP="00807EC6">
      <w:pPr>
        <w:pStyle w:val="a3"/>
        <w:numPr>
          <w:ilvl w:val="0"/>
          <w:numId w:val="183"/>
        </w:numPr>
        <w:spacing w:after="160" w:line="259" w:lineRule="auto"/>
        <w:rPr>
          <w:rFonts w:ascii="Times New Roman" w:hAnsi="Times New Roman"/>
          <w:sz w:val="28"/>
          <w:szCs w:val="24"/>
        </w:rPr>
      </w:pPr>
      <w:r w:rsidRPr="00807EC6">
        <w:rPr>
          <w:rFonts w:ascii="Times New Roman" w:hAnsi="Times New Roman"/>
          <w:sz w:val="28"/>
          <w:szCs w:val="24"/>
        </w:rPr>
        <w:t>Какие из данных пунктов являются облачными сервисами?</w:t>
      </w:r>
    </w:p>
    <w:p w:rsidR="00807EC6" w:rsidRPr="00807EC6" w:rsidRDefault="00807EC6" w:rsidP="00807EC6">
      <w:pPr>
        <w:pStyle w:val="a3"/>
        <w:numPr>
          <w:ilvl w:val="0"/>
          <w:numId w:val="225"/>
        </w:numPr>
        <w:spacing w:after="160" w:line="259" w:lineRule="auto"/>
        <w:rPr>
          <w:rFonts w:ascii="Times New Roman" w:hAnsi="Times New Roman"/>
          <w:sz w:val="28"/>
          <w:szCs w:val="24"/>
        </w:rPr>
      </w:pPr>
      <w:r w:rsidRPr="00807EC6">
        <w:rPr>
          <w:rFonts w:ascii="Times New Roman" w:hAnsi="Times New Roman"/>
          <w:sz w:val="28"/>
          <w:szCs w:val="24"/>
          <w:lang w:val="en-US"/>
        </w:rPr>
        <w:t>DropBox</w:t>
      </w:r>
      <w:r w:rsidRPr="00807EC6">
        <w:rPr>
          <w:rFonts w:ascii="Times New Roman" w:hAnsi="Times New Roman"/>
          <w:sz w:val="28"/>
          <w:szCs w:val="24"/>
        </w:rPr>
        <w:t>;</w:t>
      </w:r>
    </w:p>
    <w:p w:rsidR="00807EC6" w:rsidRPr="00807EC6" w:rsidRDefault="00807EC6" w:rsidP="00807EC6">
      <w:pPr>
        <w:pStyle w:val="a3"/>
        <w:numPr>
          <w:ilvl w:val="0"/>
          <w:numId w:val="225"/>
        </w:numPr>
        <w:spacing w:after="160" w:line="259" w:lineRule="auto"/>
        <w:rPr>
          <w:rFonts w:ascii="Times New Roman" w:hAnsi="Times New Roman"/>
          <w:sz w:val="28"/>
          <w:szCs w:val="24"/>
        </w:rPr>
      </w:pPr>
      <w:r w:rsidRPr="00807EC6">
        <w:rPr>
          <w:rFonts w:ascii="Times New Roman" w:hAnsi="Times New Roman"/>
          <w:sz w:val="28"/>
          <w:szCs w:val="24"/>
          <w:lang w:val="en-US"/>
        </w:rPr>
        <w:t>Google Drive</w:t>
      </w:r>
      <w:r w:rsidRPr="00807EC6">
        <w:rPr>
          <w:rFonts w:ascii="Times New Roman" w:hAnsi="Times New Roman"/>
          <w:sz w:val="28"/>
          <w:szCs w:val="24"/>
        </w:rPr>
        <w:t>;</w:t>
      </w:r>
    </w:p>
    <w:p w:rsidR="00807EC6" w:rsidRPr="00807EC6" w:rsidRDefault="00807EC6" w:rsidP="00807EC6">
      <w:pPr>
        <w:pStyle w:val="a3"/>
        <w:numPr>
          <w:ilvl w:val="0"/>
          <w:numId w:val="225"/>
        </w:numPr>
        <w:spacing w:after="160" w:line="259" w:lineRule="auto"/>
        <w:rPr>
          <w:rFonts w:ascii="Times New Roman" w:hAnsi="Times New Roman"/>
          <w:sz w:val="28"/>
          <w:szCs w:val="24"/>
        </w:rPr>
      </w:pPr>
      <w:r w:rsidRPr="00807EC6">
        <w:rPr>
          <w:rFonts w:ascii="Times New Roman" w:hAnsi="Times New Roman"/>
          <w:sz w:val="28"/>
          <w:szCs w:val="24"/>
        </w:rPr>
        <w:t>Яндекс.Диск;</w:t>
      </w:r>
    </w:p>
    <w:p w:rsidR="00807EC6" w:rsidRPr="00807EC6" w:rsidRDefault="00807EC6" w:rsidP="00807EC6">
      <w:pPr>
        <w:pStyle w:val="a3"/>
        <w:numPr>
          <w:ilvl w:val="0"/>
          <w:numId w:val="225"/>
        </w:numPr>
        <w:spacing w:after="160" w:line="259" w:lineRule="auto"/>
        <w:rPr>
          <w:rFonts w:ascii="Times New Roman" w:hAnsi="Times New Roman"/>
          <w:b/>
          <w:sz w:val="28"/>
          <w:szCs w:val="24"/>
        </w:rPr>
      </w:pPr>
      <w:r w:rsidRPr="00807EC6">
        <w:rPr>
          <w:rFonts w:ascii="Times New Roman" w:hAnsi="Times New Roman"/>
          <w:b/>
          <w:sz w:val="28"/>
          <w:szCs w:val="24"/>
        </w:rPr>
        <w:t>все пункты.</w:t>
      </w:r>
    </w:p>
    <w:p w:rsidR="00807EC6" w:rsidRDefault="00807EC6" w:rsidP="00807EC6">
      <w:pPr>
        <w:spacing w:after="200" w:line="276" w:lineRule="auto"/>
        <w:rPr>
          <w:szCs w:val="22"/>
        </w:rPr>
      </w:pPr>
    </w:p>
    <w:p w:rsidR="00807EC6" w:rsidRPr="007F3227" w:rsidRDefault="00807EC6" w:rsidP="00807EC6">
      <w:pPr>
        <w:rPr>
          <w:b/>
          <w:sz w:val="28"/>
          <w:szCs w:val="28"/>
        </w:rPr>
      </w:pPr>
      <w:r w:rsidRPr="007F3227">
        <w:rPr>
          <w:b/>
          <w:sz w:val="28"/>
          <w:szCs w:val="28"/>
        </w:rPr>
        <w:t>Критерии оценивания:</w:t>
      </w:r>
    </w:p>
    <w:p w:rsidR="00807EC6" w:rsidRPr="007F3227" w:rsidRDefault="00807EC6" w:rsidP="00807EC6">
      <w:pPr>
        <w:rPr>
          <w:b/>
          <w:sz w:val="28"/>
          <w:szCs w:val="28"/>
        </w:rPr>
      </w:pPr>
    </w:p>
    <w:p w:rsidR="00807EC6" w:rsidRPr="007F3227" w:rsidRDefault="00807EC6" w:rsidP="00807EC6">
      <w:pPr>
        <w:ind w:firstLine="427"/>
        <w:jc w:val="both"/>
        <w:rPr>
          <w:rStyle w:val="FontStyle35"/>
          <w:sz w:val="28"/>
          <w:szCs w:val="28"/>
        </w:rPr>
      </w:pPr>
      <w:r w:rsidRPr="007F3227">
        <w:rPr>
          <w:rStyle w:val="FontStyle35"/>
          <w:sz w:val="28"/>
          <w:szCs w:val="28"/>
        </w:rPr>
        <w:t xml:space="preserve">Отметка «5»: </w:t>
      </w:r>
      <w:r w:rsidRPr="007F3227">
        <w:rPr>
          <w:sz w:val="28"/>
          <w:szCs w:val="28"/>
        </w:rPr>
        <w:t>ставится при выполнении тестирования на оценку «отлично» (</w:t>
      </w:r>
      <w:r>
        <w:rPr>
          <w:sz w:val="28"/>
          <w:szCs w:val="28"/>
        </w:rPr>
        <w:t>5</w:t>
      </w:r>
      <w:r w:rsidRPr="007F3227">
        <w:rPr>
          <w:sz w:val="28"/>
          <w:szCs w:val="28"/>
        </w:rPr>
        <w:t xml:space="preserve"> правильных ответов).</w:t>
      </w:r>
    </w:p>
    <w:p w:rsidR="00807EC6" w:rsidRPr="007F3227" w:rsidRDefault="00807EC6" w:rsidP="00807EC6">
      <w:pPr>
        <w:pStyle w:val="Style23"/>
        <w:widowControl/>
        <w:rPr>
          <w:rStyle w:val="FontStyle35"/>
          <w:sz w:val="28"/>
          <w:szCs w:val="28"/>
        </w:rPr>
      </w:pPr>
      <w:r w:rsidRPr="007F3227">
        <w:rPr>
          <w:rStyle w:val="FontStyle35"/>
          <w:sz w:val="28"/>
          <w:szCs w:val="28"/>
        </w:rPr>
        <w:t xml:space="preserve">Отметка «4»: </w:t>
      </w:r>
      <w:r w:rsidRPr="007F3227">
        <w:rPr>
          <w:sz w:val="28"/>
          <w:szCs w:val="28"/>
        </w:rPr>
        <w:t>ставится при выполнении тестирования на оценку «хорошо» (</w:t>
      </w:r>
      <w:r>
        <w:rPr>
          <w:sz w:val="28"/>
          <w:szCs w:val="28"/>
        </w:rPr>
        <w:t>4</w:t>
      </w:r>
      <w:r w:rsidRPr="007F3227">
        <w:rPr>
          <w:sz w:val="28"/>
          <w:szCs w:val="28"/>
        </w:rPr>
        <w:t xml:space="preserve"> правильных ответов).</w:t>
      </w:r>
    </w:p>
    <w:p w:rsidR="00807EC6" w:rsidRPr="007F3227" w:rsidRDefault="00807EC6" w:rsidP="00807EC6">
      <w:pPr>
        <w:ind w:firstLine="427"/>
        <w:jc w:val="both"/>
        <w:rPr>
          <w:rStyle w:val="FontStyle35"/>
          <w:sz w:val="28"/>
          <w:szCs w:val="28"/>
        </w:rPr>
      </w:pPr>
      <w:r w:rsidRPr="007F3227">
        <w:rPr>
          <w:rStyle w:val="FontStyle35"/>
          <w:sz w:val="28"/>
          <w:szCs w:val="28"/>
        </w:rPr>
        <w:t xml:space="preserve">Отметка «3»: </w:t>
      </w:r>
      <w:r w:rsidRPr="007F3227">
        <w:rPr>
          <w:sz w:val="28"/>
          <w:szCs w:val="28"/>
        </w:rPr>
        <w:t>ставится при выполнении тестирования на оценку «удовлетворительно» (</w:t>
      </w:r>
      <w:r>
        <w:rPr>
          <w:sz w:val="28"/>
          <w:szCs w:val="28"/>
        </w:rPr>
        <w:t>3</w:t>
      </w:r>
      <w:r w:rsidRPr="007F3227">
        <w:rPr>
          <w:sz w:val="28"/>
          <w:szCs w:val="28"/>
        </w:rPr>
        <w:t xml:space="preserve"> правильных ответов).</w:t>
      </w:r>
    </w:p>
    <w:p w:rsidR="00807EC6" w:rsidRPr="007F3227" w:rsidRDefault="00807EC6" w:rsidP="00807EC6">
      <w:pPr>
        <w:pStyle w:val="Style23"/>
        <w:widowControl/>
        <w:ind w:right="5" w:firstLine="437"/>
        <w:rPr>
          <w:rStyle w:val="FontStyle35"/>
          <w:sz w:val="28"/>
          <w:szCs w:val="28"/>
        </w:rPr>
      </w:pPr>
      <w:r w:rsidRPr="007F3227">
        <w:rPr>
          <w:rStyle w:val="FontStyle35"/>
          <w:sz w:val="28"/>
          <w:szCs w:val="28"/>
        </w:rPr>
        <w:lastRenderedPageBreak/>
        <w:t>Отметка «2»: ставится при невыполнении тестирования на оценк</w:t>
      </w:r>
      <w:r>
        <w:rPr>
          <w:rStyle w:val="FontStyle35"/>
          <w:sz w:val="28"/>
          <w:szCs w:val="28"/>
        </w:rPr>
        <w:t xml:space="preserve">у «неудовлетворительно» (2и менее </w:t>
      </w:r>
      <w:r w:rsidRPr="007F3227">
        <w:rPr>
          <w:rStyle w:val="FontStyle35"/>
          <w:sz w:val="28"/>
          <w:szCs w:val="28"/>
        </w:rPr>
        <w:t>правильных ответов).</w:t>
      </w:r>
    </w:p>
    <w:p w:rsidR="00807EC6" w:rsidRDefault="00807EC6" w:rsidP="00807EC6">
      <w:pPr>
        <w:spacing w:after="200" w:line="276" w:lineRule="auto"/>
        <w:rPr>
          <w:szCs w:val="22"/>
        </w:rPr>
      </w:pPr>
    </w:p>
    <w:p w:rsidR="00807EC6" w:rsidRPr="00807EC6" w:rsidRDefault="00807EC6" w:rsidP="00807EC6">
      <w:pPr>
        <w:spacing w:after="160"/>
        <w:jc w:val="center"/>
        <w:rPr>
          <w:b/>
        </w:rPr>
      </w:pPr>
      <w:r w:rsidRPr="00807EC6">
        <w:rPr>
          <w:b/>
          <w:color w:val="000000"/>
          <w:sz w:val="28"/>
          <w:szCs w:val="28"/>
        </w:rPr>
        <w:t>Практическое занятие №1.</w:t>
      </w:r>
    </w:p>
    <w:p w:rsidR="00807EC6" w:rsidRPr="00FB70E0" w:rsidRDefault="00807EC6" w:rsidP="00807EC6">
      <w:pPr>
        <w:spacing w:after="160"/>
        <w:jc w:val="center"/>
      </w:pPr>
      <w:r w:rsidRPr="00FB70E0">
        <w:rPr>
          <w:color w:val="000000"/>
          <w:sz w:val="28"/>
          <w:szCs w:val="28"/>
        </w:rPr>
        <w:t>«Регистрация и использование облачных хранилищ OneDrive, DropBox, GoogleDrive, Yandex Disk. Сравнение возможностей».</w:t>
      </w:r>
    </w:p>
    <w:p w:rsidR="00807EC6" w:rsidRDefault="00807EC6" w:rsidP="00807EC6">
      <w:pPr>
        <w:jc w:val="both"/>
        <w:rPr>
          <w:b/>
          <w:szCs w:val="22"/>
        </w:rPr>
      </w:pPr>
      <w:r>
        <w:rPr>
          <w:b/>
          <w:szCs w:val="22"/>
        </w:rPr>
        <w:t>Формируемые ОК, ПК</w:t>
      </w:r>
    </w:p>
    <w:p w:rsidR="00807EC6" w:rsidRPr="00807EC6" w:rsidRDefault="00807EC6" w:rsidP="00807EC6">
      <w:pPr>
        <w:jc w:val="both"/>
        <w:rPr>
          <w:szCs w:val="22"/>
        </w:rPr>
      </w:pPr>
      <w:r w:rsidRPr="00807EC6">
        <w:rPr>
          <w:szCs w:val="22"/>
        </w:rPr>
        <w:t>ОК 1. Выбирать способы решения задач профессиональной деятельности, применительно к различным контекстам</w:t>
      </w:r>
    </w:p>
    <w:p w:rsidR="00807EC6" w:rsidRPr="00807EC6" w:rsidRDefault="00807EC6" w:rsidP="00807EC6">
      <w:pPr>
        <w:jc w:val="both"/>
        <w:rPr>
          <w:szCs w:val="22"/>
        </w:rPr>
      </w:pPr>
      <w:r w:rsidRPr="00807EC6">
        <w:rPr>
          <w:szCs w:val="22"/>
        </w:rPr>
        <w:t xml:space="preserve">ОК 2. Использовать современные средства поиска, анализа и </w:t>
      </w:r>
      <w:r w:rsidR="00711FFA" w:rsidRPr="00807EC6">
        <w:rPr>
          <w:szCs w:val="22"/>
        </w:rPr>
        <w:t>интерпретации информации,</w:t>
      </w:r>
      <w:r w:rsidRPr="00807EC6">
        <w:rPr>
          <w:szCs w:val="22"/>
        </w:rPr>
        <w:t xml:space="preserve"> и информационные технологии для выполнения задач профессиональной деятельности</w:t>
      </w:r>
    </w:p>
    <w:p w:rsidR="00807EC6" w:rsidRPr="00807EC6" w:rsidRDefault="00807EC6" w:rsidP="00807EC6">
      <w:pPr>
        <w:jc w:val="both"/>
        <w:rPr>
          <w:szCs w:val="22"/>
        </w:rPr>
      </w:pPr>
      <w:r w:rsidRPr="00807EC6">
        <w:rPr>
          <w:szCs w:val="22"/>
        </w:rPr>
        <w:t>ОК 4. Эффективно взаимодействовать и работать в коллективе и команде</w:t>
      </w:r>
    </w:p>
    <w:p w:rsidR="00807EC6" w:rsidRPr="00807EC6" w:rsidRDefault="00807EC6" w:rsidP="00807EC6">
      <w:pPr>
        <w:jc w:val="both"/>
        <w:rPr>
          <w:szCs w:val="22"/>
        </w:rPr>
      </w:pPr>
      <w:r w:rsidRPr="00807EC6">
        <w:rPr>
          <w:szCs w:val="22"/>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807EC6" w:rsidRDefault="00807EC6" w:rsidP="00807EC6">
      <w:pPr>
        <w:jc w:val="both"/>
        <w:rPr>
          <w:szCs w:val="22"/>
        </w:rPr>
      </w:pPr>
      <w:r w:rsidRPr="00807EC6">
        <w:rPr>
          <w:szCs w:val="22"/>
        </w:rPr>
        <w:t>ОК 9. Пользоваться профессиональной документацией на государственном и иностранном языках</w:t>
      </w:r>
    </w:p>
    <w:p w:rsidR="008F07B0" w:rsidRPr="008F07B0" w:rsidRDefault="008F07B0" w:rsidP="008F07B0">
      <w:pPr>
        <w:rPr>
          <w:szCs w:val="22"/>
        </w:rPr>
      </w:pPr>
      <w:r w:rsidRPr="008F07B0">
        <w:rPr>
          <w:szCs w:val="22"/>
        </w:rPr>
        <w:t>ПK 2.4. Выполнять тестирование и отладку программного обеспечения.</w:t>
      </w:r>
    </w:p>
    <w:p w:rsidR="00807EC6" w:rsidRDefault="008F07B0" w:rsidP="008F07B0">
      <w:pPr>
        <w:rPr>
          <w:szCs w:val="22"/>
        </w:rPr>
      </w:pPr>
      <w:r w:rsidRPr="008F07B0">
        <w:rPr>
          <w:szCs w:val="22"/>
        </w:rPr>
        <w:t>ПK 2.5. Осуществлять документирование программных модулей программного обеспечения.</w:t>
      </w:r>
    </w:p>
    <w:p w:rsidR="008F07B0" w:rsidRPr="00FB70E0" w:rsidRDefault="008F07B0" w:rsidP="008F07B0"/>
    <w:p w:rsidR="00807EC6" w:rsidRPr="00FB70E0" w:rsidRDefault="00807EC6" w:rsidP="00807EC6">
      <w:pPr>
        <w:spacing w:after="160"/>
      </w:pPr>
      <w:r w:rsidRPr="00FB70E0">
        <w:rPr>
          <w:color w:val="000000"/>
          <w:sz w:val="28"/>
          <w:szCs w:val="28"/>
        </w:rPr>
        <w:t>Цель: вспомнить или узнать принципы регистрации в облачные хранилища OneDrive, DropBox, GoogleDrive, Yandex Disk. Ознакомиться с возможностями данных хранилищ.</w:t>
      </w:r>
    </w:p>
    <w:p w:rsidR="00807EC6" w:rsidRPr="00FB70E0" w:rsidRDefault="00807EC6" w:rsidP="00807EC6"/>
    <w:p w:rsidR="00807EC6" w:rsidRPr="00FB70E0" w:rsidRDefault="00807EC6" w:rsidP="00807EC6">
      <w:pPr>
        <w:spacing w:after="160"/>
      </w:pPr>
      <w:r w:rsidRPr="00FB70E0">
        <w:rPr>
          <w:color w:val="000000"/>
          <w:sz w:val="28"/>
          <w:szCs w:val="28"/>
        </w:rPr>
        <w:t>Задание:</w:t>
      </w:r>
    </w:p>
    <w:p w:rsidR="00807EC6" w:rsidRPr="00FB70E0" w:rsidRDefault="00807EC6" w:rsidP="00807EC6">
      <w:pPr>
        <w:numPr>
          <w:ilvl w:val="0"/>
          <w:numId w:val="71"/>
        </w:numPr>
        <w:textAlignment w:val="baseline"/>
        <w:rPr>
          <w:color w:val="000000"/>
          <w:sz w:val="28"/>
          <w:szCs w:val="28"/>
        </w:rPr>
      </w:pPr>
      <w:r w:rsidRPr="00FB70E0">
        <w:rPr>
          <w:color w:val="000000"/>
          <w:sz w:val="28"/>
          <w:szCs w:val="28"/>
        </w:rPr>
        <w:t>Прописать алгоритм регистрации в каждое облачное хранилище.</w:t>
      </w:r>
    </w:p>
    <w:p w:rsidR="00807EC6" w:rsidRPr="00FB70E0" w:rsidRDefault="00807EC6" w:rsidP="00807EC6">
      <w:pPr>
        <w:numPr>
          <w:ilvl w:val="0"/>
          <w:numId w:val="71"/>
        </w:numPr>
        <w:textAlignment w:val="baseline"/>
        <w:rPr>
          <w:color w:val="000000"/>
          <w:sz w:val="28"/>
          <w:szCs w:val="28"/>
        </w:rPr>
      </w:pPr>
      <w:r w:rsidRPr="00FB70E0">
        <w:rPr>
          <w:color w:val="000000"/>
          <w:sz w:val="28"/>
          <w:szCs w:val="28"/>
        </w:rPr>
        <w:t>Прописать предоставляемые пользователю возможности за бесплатно и платно.</w:t>
      </w:r>
    </w:p>
    <w:p w:rsidR="00807EC6" w:rsidRPr="00FB70E0" w:rsidRDefault="00807EC6" w:rsidP="00807EC6">
      <w:pPr>
        <w:numPr>
          <w:ilvl w:val="0"/>
          <w:numId w:val="71"/>
        </w:numPr>
        <w:textAlignment w:val="baseline"/>
        <w:rPr>
          <w:color w:val="000000"/>
          <w:sz w:val="28"/>
          <w:szCs w:val="28"/>
        </w:rPr>
      </w:pPr>
      <w:r w:rsidRPr="00FB70E0">
        <w:rPr>
          <w:color w:val="000000"/>
          <w:sz w:val="28"/>
          <w:szCs w:val="28"/>
        </w:rPr>
        <w:t>Отобразить в виде таблицы достоинства и недостатки возможностей облачных хранилищ.</w:t>
      </w:r>
    </w:p>
    <w:p w:rsidR="00807EC6" w:rsidRPr="00FB70E0" w:rsidRDefault="00807EC6" w:rsidP="00807EC6">
      <w:pPr>
        <w:numPr>
          <w:ilvl w:val="0"/>
          <w:numId w:val="71"/>
        </w:numPr>
        <w:textAlignment w:val="baseline"/>
        <w:rPr>
          <w:color w:val="000000"/>
          <w:sz w:val="28"/>
          <w:szCs w:val="28"/>
        </w:rPr>
      </w:pPr>
      <w:r w:rsidRPr="00FB70E0">
        <w:rPr>
          <w:color w:val="000000"/>
          <w:sz w:val="28"/>
          <w:szCs w:val="28"/>
        </w:rPr>
        <w:t>Оформить всё в электронном документе.</w:t>
      </w:r>
    </w:p>
    <w:p w:rsidR="00807EC6" w:rsidRPr="00FB70E0" w:rsidRDefault="00807EC6" w:rsidP="00807EC6">
      <w:pPr>
        <w:numPr>
          <w:ilvl w:val="0"/>
          <w:numId w:val="71"/>
        </w:numPr>
        <w:spacing w:after="160"/>
        <w:textAlignment w:val="baseline"/>
        <w:rPr>
          <w:color w:val="000000"/>
          <w:sz w:val="28"/>
          <w:szCs w:val="28"/>
        </w:rPr>
      </w:pPr>
      <w:r w:rsidRPr="00FB70E0">
        <w:rPr>
          <w:color w:val="000000"/>
          <w:sz w:val="28"/>
          <w:szCs w:val="28"/>
        </w:rPr>
        <w:t>Защитить всё сделанное преподавателю.</w:t>
      </w:r>
    </w:p>
    <w:p w:rsidR="00807EC6" w:rsidRPr="00FB70E0" w:rsidRDefault="00807EC6" w:rsidP="00807EC6"/>
    <w:p w:rsidR="00807EC6" w:rsidRPr="00FB70E0" w:rsidRDefault="00807EC6" w:rsidP="00807EC6">
      <w:pPr>
        <w:spacing w:after="160"/>
      </w:pPr>
      <w:r w:rsidRPr="00FB70E0">
        <w:rPr>
          <w:color w:val="000000"/>
          <w:sz w:val="28"/>
          <w:szCs w:val="28"/>
        </w:rPr>
        <w:t>Пример:</w:t>
      </w:r>
    </w:p>
    <w:p w:rsidR="00807EC6" w:rsidRPr="00FB70E0" w:rsidRDefault="00807EC6" w:rsidP="00807EC6">
      <w:pPr>
        <w:spacing w:after="160"/>
      </w:pPr>
      <w:r w:rsidRPr="00FB70E0">
        <w:rPr>
          <w:color w:val="000000"/>
          <w:sz w:val="28"/>
          <w:szCs w:val="28"/>
        </w:rPr>
        <w:t>Yandex Disk</w:t>
      </w:r>
    </w:p>
    <w:p w:rsidR="00807EC6" w:rsidRPr="00FB70E0" w:rsidRDefault="00807EC6" w:rsidP="00807EC6">
      <w:pPr>
        <w:spacing w:after="160"/>
      </w:pPr>
      <w:r w:rsidRPr="00FB70E0">
        <w:rPr>
          <w:color w:val="000000"/>
          <w:sz w:val="28"/>
          <w:szCs w:val="28"/>
        </w:rPr>
        <w:t>Алгоритм регистрации:</w:t>
      </w:r>
    </w:p>
    <w:p w:rsidR="00807EC6" w:rsidRPr="00FB70E0" w:rsidRDefault="00807EC6" w:rsidP="00807EC6">
      <w:pPr>
        <w:numPr>
          <w:ilvl w:val="0"/>
          <w:numId w:val="72"/>
        </w:numPr>
        <w:textAlignment w:val="baseline"/>
        <w:rPr>
          <w:color w:val="000000"/>
          <w:sz w:val="28"/>
          <w:szCs w:val="28"/>
        </w:rPr>
      </w:pPr>
      <w:r w:rsidRPr="00FB70E0">
        <w:rPr>
          <w:color w:val="000000"/>
          <w:sz w:val="28"/>
          <w:szCs w:val="28"/>
        </w:rPr>
        <w:t>…</w:t>
      </w:r>
    </w:p>
    <w:p w:rsidR="00807EC6" w:rsidRPr="00FB70E0" w:rsidRDefault="00807EC6" w:rsidP="00807EC6">
      <w:pPr>
        <w:numPr>
          <w:ilvl w:val="0"/>
          <w:numId w:val="72"/>
        </w:numPr>
        <w:textAlignment w:val="baseline"/>
        <w:rPr>
          <w:color w:val="000000"/>
          <w:sz w:val="28"/>
          <w:szCs w:val="28"/>
        </w:rPr>
      </w:pPr>
      <w:r w:rsidRPr="00FB70E0">
        <w:rPr>
          <w:color w:val="000000"/>
          <w:sz w:val="28"/>
          <w:szCs w:val="28"/>
        </w:rPr>
        <w:t>…</w:t>
      </w:r>
    </w:p>
    <w:p w:rsidR="00807EC6" w:rsidRPr="00FB70E0" w:rsidRDefault="00807EC6" w:rsidP="00807EC6">
      <w:pPr>
        <w:numPr>
          <w:ilvl w:val="0"/>
          <w:numId w:val="72"/>
        </w:numPr>
        <w:spacing w:after="160"/>
        <w:textAlignment w:val="baseline"/>
        <w:rPr>
          <w:color w:val="000000"/>
          <w:sz w:val="28"/>
          <w:szCs w:val="28"/>
        </w:rPr>
      </w:pPr>
      <w:r w:rsidRPr="00FB70E0">
        <w:rPr>
          <w:color w:val="000000"/>
          <w:sz w:val="28"/>
          <w:szCs w:val="28"/>
        </w:rPr>
        <w:t>…</w:t>
      </w:r>
    </w:p>
    <w:p w:rsidR="00807EC6" w:rsidRPr="00FB70E0" w:rsidRDefault="00807EC6" w:rsidP="00807EC6">
      <w:pPr>
        <w:spacing w:after="160"/>
        <w:ind w:left="360"/>
      </w:pPr>
      <w:r w:rsidRPr="00FB70E0">
        <w:rPr>
          <w:color w:val="000000"/>
          <w:sz w:val="28"/>
          <w:szCs w:val="28"/>
        </w:rPr>
        <w:t>И т.д.</w:t>
      </w:r>
    </w:p>
    <w:p w:rsidR="00807EC6" w:rsidRPr="00FB70E0" w:rsidRDefault="00807EC6" w:rsidP="00807EC6">
      <w:pPr>
        <w:spacing w:after="160"/>
      </w:pPr>
      <w:r w:rsidRPr="00FB70E0">
        <w:rPr>
          <w:color w:val="000000"/>
          <w:sz w:val="28"/>
          <w:szCs w:val="28"/>
        </w:rPr>
        <w:t>Предоставляемые пользователю возможности:</w:t>
      </w:r>
    </w:p>
    <w:tbl>
      <w:tblPr>
        <w:tblW w:w="0" w:type="auto"/>
        <w:tblCellMar>
          <w:top w:w="15" w:type="dxa"/>
          <w:left w:w="15" w:type="dxa"/>
          <w:bottom w:w="15" w:type="dxa"/>
          <w:right w:w="15" w:type="dxa"/>
        </w:tblCellMar>
        <w:tblLook w:val="04A0" w:firstRow="1" w:lastRow="0" w:firstColumn="1" w:lastColumn="0" w:noHBand="0" w:noVBand="1"/>
      </w:tblPr>
      <w:tblGrid>
        <w:gridCol w:w="2518"/>
        <w:gridCol w:w="4253"/>
      </w:tblGrid>
      <w:tr w:rsidR="00807EC6" w:rsidRPr="00FB70E0" w:rsidTr="00807EC6">
        <w:tc>
          <w:tcPr>
            <w:tcW w:w="2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807EC6" w:rsidRPr="00FB70E0" w:rsidRDefault="00807EC6" w:rsidP="00807EC6">
            <w:r w:rsidRPr="00FB70E0">
              <w:rPr>
                <w:color w:val="000000"/>
                <w:sz w:val="28"/>
                <w:szCs w:val="28"/>
              </w:rPr>
              <w:lastRenderedPageBreak/>
              <w:t>Бесплатно</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807EC6" w:rsidRPr="00FB70E0" w:rsidRDefault="00807EC6" w:rsidP="00807EC6">
            <w:r w:rsidRPr="00FB70E0">
              <w:rPr>
                <w:color w:val="000000"/>
                <w:sz w:val="28"/>
                <w:szCs w:val="28"/>
              </w:rPr>
              <w:t>Платно</w:t>
            </w:r>
          </w:p>
        </w:tc>
      </w:tr>
      <w:tr w:rsidR="00807EC6" w:rsidRPr="00FB70E0" w:rsidTr="00807EC6">
        <w:tc>
          <w:tcPr>
            <w:tcW w:w="2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807EC6" w:rsidRPr="00FB70E0" w:rsidRDefault="00807EC6" w:rsidP="00807EC6">
            <w:r w:rsidRPr="00FB70E0">
              <w:rPr>
                <w:color w:val="000000"/>
                <w:sz w:val="28"/>
                <w:szCs w:val="28"/>
              </w:rPr>
              <w:t>…</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807EC6" w:rsidRPr="00FB70E0" w:rsidRDefault="00807EC6" w:rsidP="00807EC6">
            <w:r w:rsidRPr="00FB70E0">
              <w:rPr>
                <w:color w:val="000000"/>
                <w:sz w:val="28"/>
                <w:szCs w:val="28"/>
              </w:rPr>
              <w:t>…</w:t>
            </w:r>
          </w:p>
        </w:tc>
      </w:tr>
    </w:tbl>
    <w:p w:rsidR="00807EC6" w:rsidRPr="00FB70E0" w:rsidRDefault="00807EC6" w:rsidP="00807EC6"/>
    <w:p w:rsidR="00807EC6" w:rsidRPr="00FB70E0" w:rsidRDefault="00807EC6" w:rsidP="00807EC6">
      <w:pPr>
        <w:spacing w:after="160"/>
      </w:pPr>
      <w:r w:rsidRPr="00FB70E0">
        <w:rPr>
          <w:color w:val="000000"/>
          <w:sz w:val="28"/>
          <w:szCs w:val="28"/>
        </w:rPr>
        <w:t>Сравнительная характеристика:</w:t>
      </w:r>
    </w:p>
    <w:tbl>
      <w:tblPr>
        <w:tblW w:w="0" w:type="auto"/>
        <w:tblCellMar>
          <w:top w:w="15" w:type="dxa"/>
          <w:left w:w="15" w:type="dxa"/>
          <w:bottom w:w="15" w:type="dxa"/>
          <w:right w:w="15" w:type="dxa"/>
        </w:tblCellMar>
        <w:tblLook w:val="04A0" w:firstRow="1" w:lastRow="0" w:firstColumn="1" w:lastColumn="0" w:noHBand="0" w:noVBand="1"/>
      </w:tblPr>
      <w:tblGrid>
        <w:gridCol w:w="2518"/>
        <w:gridCol w:w="4253"/>
      </w:tblGrid>
      <w:tr w:rsidR="00807EC6" w:rsidRPr="00FB70E0" w:rsidTr="00807EC6">
        <w:tc>
          <w:tcPr>
            <w:tcW w:w="2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807EC6" w:rsidRPr="00FB70E0" w:rsidRDefault="00807EC6" w:rsidP="00807EC6">
            <w:r w:rsidRPr="00FB70E0">
              <w:rPr>
                <w:color w:val="000000"/>
                <w:sz w:val="28"/>
                <w:szCs w:val="28"/>
              </w:rPr>
              <w:t>Достоинства</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807EC6" w:rsidRPr="00FB70E0" w:rsidRDefault="00807EC6" w:rsidP="00807EC6">
            <w:r w:rsidRPr="00FB70E0">
              <w:rPr>
                <w:color w:val="000000"/>
                <w:sz w:val="28"/>
                <w:szCs w:val="28"/>
              </w:rPr>
              <w:t>Недостатки</w:t>
            </w:r>
          </w:p>
        </w:tc>
      </w:tr>
      <w:tr w:rsidR="00807EC6" w:rsidRPr="00FB70E0" w:rsidTr="00807EC6">
        <w:tc>
          <w:tcPr>
            <w:tcW w:w="25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807EC6" w:rsidRPr="00FB70E0" w:rsidRDefault="00807EC6" w:rsidP="00807EC6">
            <w:r w:rsidRPr="00FB70E0">
              <w:rPr>
                <w:color w:val="000000"/>
                <w:sz w:val="28"/>
                <w:szCs w:val="28"/>
              </w:rPr>
              <w:t>…</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807EC6" w:rsidRPr="00FB70E0" w:rsidRDefault="00807EC6" w:rsidP="00807EC6">
            <w:r w:rsidRPr="00FB70E0">
              <w:rPr>
                <w:color w:val="000000"/>
                <w:sz w:val="28"/>
                <w:szCs w:val="28"/>
              </w:rPr>
              <w:t>…</w:t>
            </w:r>
          </w:p>
        </w:tc>
      </w:tr>
    </w:tbl>
    <w:p w:rsidR="00807EC6" w:rsidRDefault="00807EC6" w:rsidP="00807EC6">
      <w:pPr>
        <w:spacing w:after="200" w:line="276" w:lineRule="auto"/>
        <w:rPr>
          <w:szCs w:val="22"/>
        </w:rPr>
      </w:pPr>
    </w:p>
    <w:p w:rsidR="00807EC6" w:rsidRPr="00257F29" w:rsidRDefault="00807EC6" w:rsidP="00807EC6">
      <w:pPr>
        <w:ind w:firstLine="709"/>
        <w:rPr>
          <w:bCs/>
        </w:rPr>
      </w:pPr>
      <w:r w:rsidRPr="00257F29">
        <w:rPr>
          <w:bCs/>
        </w:rPr>
        <w:t>Критерии оценки:</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257F29">
        <w:rPr>
          <w:b/>
        </w:rPr>
        <w:t>«5» «отлично»</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студент продемонстрировал готовность и способность к самостоятельному выполнению видов работ в стандартных ситуациях;</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все работы выполнил правильно и уверенно;</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проявил активность в освоении новых практических умений;</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содержание отчета по практическим работам полноценно отражает информацию по выполненным видам работ, установленных программой практики; </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оформление отчета по практическим работам полностью соответствует предъявляемым требованиям;</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при выполнении практических работ студент уверенно продемонстрировал обладание необходимыми компонентами общих и профессиональных компетенций;</w:t>
      </w:r>
    </w:p>
    <w:p w:rsidR="00807EC6" w:rsidRPr="00257F29" w:rsidRDefault="00807EC6" w:rsidP="00807EC6">
      <w:pPr>
        <w:widowControl w:val="0"/>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000000"/>
        </w:rPr>
      </w:pP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257F29">
        <w:rPr>
          <w:b/>
        </w:rPr>
        <w:t>«4» «хорошо»</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студент продемонстрировал готовность и способность к самостоятельному выполнению видов работ в стандартных ситуациях;</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все работы выполнил правильно и уверенно;</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содержание отчета по практическим работам в целом правильно отражает информацию по выполненным видам работ;</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оформление отчета по практическим работам соответствует предъявляемым требованиям, однако имеются замечания (некоторая неаккуратность, неполное описание проделанной работы и освоенных умений);</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при выполнении практических работ студент продемонстрировал обладание компонентами общих и профессиональных компетенций;  </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характеристики студента положительные, имеются отдельные замечания и рекомендации;</w:t>
      </w:r>
    </w:p>
    <w:p w:rsidR="00807EC6" w:rsidRPr="00257F29" w:rsidRDefault="00807EC6" w:rsidP="00807EC6">
      <w:pPr>
        <w:widowControl w:val="0"/>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rPr>
          <w:color w:val="000000"/>
        </w:rPr>
      </w:pP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257F29">
        <w:rPr>
          <w:b/>
        </w:rPr>
        <w:t xml:space="preserve"> «3» «удовлетворительно»</w:t>
      </w:r>
    </w:p>
    <w:p w:rsidR="00807EC6" w:rsidRPr="00257F29" w:rsidRDefault="00807EC6" w:rsidP="00807EC6">
      <w:pPr>
        <w:widowControl w:val="0"/>
        <w:numPr>
          <w:ilvl w:val="0"/>
          <w:numId w:val="251"/>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при выполнении видов работ студент нуждался во внешнем сопровождении и контроле;</w:t>
      </w:r>
    </w:p>
    <w:p w:rsidR="00807EC6" w:rsidRPr="00257F29" w:rsidRDefault="00807EC6" w:rsidP="00807EC6">
      <w:pPr>
        <w:widowControl w:val="0"/>
        <w:numPr>
          <w:ilvl w:val="0"/>
          <w:numId w:val="251"/>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в отчете по практическим работам содержится описание видов выполняемых работ согласно программе дисциплины, однако, записи неполные и неточные; </w:t>
      </w:r>
    </w:p>
    <w:p w:rsidR="00807EC6" w:rsidRPr="00257F29" w:rsidRDefault="00807EC6" w:rsidP="00807EC6">
      <w:pPr>
        <w:widowControl w:val="0"/>
        <w:numPr>
          <w:ilvl w:val="0"/>
          <w:numId w:val="251"/>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отчет по практическим работам оформлен с отклонениями от установленных требований;</w:t>
      </w:r>
    </w:p>
    <w:p w:rsidR="00807EC6" w:rsidRPr="00257F29" w:rsidRDefault="00807EC6" w:rsidP="00807EC6">
      <w:pPr>
        <w:widowControl w:val="0"/>
        <w:numPr>
          <w:ilvl w:val="0"/>
          <w:numId w:val="251"/>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при выполнении практических работ студент продемонстрировал обладание отдельными компонентами общих и профессиональных компетенций;  </w:t>
      </w:r>
    </w:p>
    <w:p w:rsidR="00807EC6" w:rsidRPr="00257F29" w:rsidRDefault="00807EC6" w:rsidP="00807EC6">
      <w:pPr>
        <w:widowControl w:val="0"/>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000000"/>
        </w:rPr>
      </w:pPr>
    </w:p>
    <w:p w:rsidR="00807EC6" w:rsidRPr="00257F29" w:rsidRDefault="00807EC6" w:rsidP="00807EC6">
      <w:pPr>
        <w:widowControl w:val="0"/>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000000"/>
        </w:rPr>
      </w:pP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257F29">
        <w:lastRenderedPageBreak/>
        <w:t xml:space="preserve"> «</w:t>
      </w:r>
      <w:r w:rsidRPr="00257F29">
        <w:rPr>
          <w:b/>
        </w:rPr>
        <w:t>2» «неудовлетворительно»</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 w:rsidRPr="00257F29">
        <w:t xml:space="preserve">– студент не справился с запланированными видами работ; </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 w:rsidRPr="00257F29">
        <w:t xml:space="preserve">– при выполнении практических работ студент продемонстрировал слабое обладание отдельными компонентами общих и профессиональных компетенций;  </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 w:rsidRPr="00257F29">
        <w:t>– отчет по итогам окончания дисциплины студентом не подготовлен.</w:t>
      </w:r>
    </w:p>
    <w:p w:rsidR="00807EC6" w:rsidRDefault="00807EC6" w:rsidP="00807EC6">
      <w:pPr>
        <w:spacing w:after="200" w:line="276" w:lineRule="auto"/>
        <w:rPr>
          <w:szCs w:val="22"/>
        </w:rPr>
      </w:pPr>
    </w:p>
    <w:p w:rsidR="00807EC6" w:rsidRPr="00807EC6" w:rsidRDefault="00807EC6" w:rsidP="00807EC6">
      <w:pPr>
        <w:spacing w:after="160"/>
        <w:jc w:val="center"/>
        <w:rPr>
          <w:b/>
        </w:rPr>
      </w:pPr>
      <w:r w:rsidRPr="00807EC6">
        <w:rPr>
          <w:b/>
          <w:color w:val="000000"/>
          <w:sz w:val="28"/>
          <w:szCs w:val="28"/>
        </w:rPr>
        <w:t>Практическое занятие №2.</w:t>
      </w:r>
    </w:p>
    <w:p w:rsidR="00807EC6" w:rsidRPr="00FB70E0" w:rsidRDefault="00807EC6" w:rsidP="00807EC6">
      <w:pPr>
        <w:spacing w:after="160"/>
        <w:jc w:val="center"/>
      </w:pPr>
      <w:r w:rsidRPr="00FB70E0">
        <w:rPr>
          <w:color w:val="000000"/>
          <w:sz w:val="28"/>
          <w:szCs w:val="28"/>
        </w:rPr>
        <w:t>«Создание текстовых документов, электронных таблиц, презентаций в онлайн-сервисах (GoogleDoc\Office 365)».</w:t>
      </w:r>
    </w:p>
    <w:p w:rsidR="00807EC6" w:rsidRDefault="00807EC6" w:rsidP="00807EC6">
      <w:pPr>
        <w:jc w:val="both"/>
        <w:rPr>
          <w:b/>
          <w:szCs w:val="22"/>
        </w:rPr>
      </w:pPr>
      <w:r>
        <w:rPr>
          <w:b/>
          <w:szCs w:val="22"/>
        </w:rPr>
        <w:t>Формируемые ОК, ПК</w:t>
      </w:r>
    </w:p>
    <w:p w:rsidR="00807EC6" w:rsidRPr="00807EC6" w:rsidRDefault="00807EC6" w:rsidP="00807EC6">
      <w:pPr>
        <w:jc w:val="both"/>
        <w:rPr>
          <w:szCs w:val="22"/>
        </w:rPr>
      </w:pPr>
      <w:r w:rsidRPr="00807EC6">
        <w:rPr>
          <w:szCs w:val="22"/>
        </w:rPr>
        <w:t>ОК 1. Выбирать способы решения задач профессиональной деятельности, применительно к различным контекстам</w:t>
      </w:r>
    </w:p>
    <w:p w:rsidR="00807EC6" w:rsidRPr="00807EC6" w:rsidRDefault="00807EC6" w:rsidP="00807EC6">
      <w:pPr>
        <w:jc w:val="both"/>
        <w:rPr>
          <w:szCs w:val="22"/>
        </w:rPr>
      </w:pPr>
      <w:r w:rsidRPr="00807EC6">
        <w:rPr>
          <w:szCs w:val="22"/>
        </w:rPr>
        <w:t xml:space="preserve">ОК 2. Использовать современные средства поиска, анализа и </w:t>
      </w:r>
      <w:r w:rsidR="00711FFA" w:rsidRPr="00807EC6">
        <w:rPr>
          <w:szCs w:val="22"/>
        </w:rPr>
        <w:t>интерпретации информации,</w:t>
      </w:r>
      <w:r w:rsidRPr="00807EC6">
        <w:rPr>
          <w:szCs w:val="22"/>
        </w:rPr>
        <w:t xml:space="preserve"> и информационные технологии для выполнения задач профессиональной деятельности</w:t>
      </w:r>
    </w:p>
    <w:p w:rsidR="00807EC6" w:rsidRPr="00807EC6" w:rsidRDefault="00807EC6" w:rsidP="00807EC6">
      <w:pPr>
        <w:jc w:val="both"/>
        <w:rPr>
          <w:szCs w:val="22"/>
        </w:rPr>
      </w:pPr>
      <w:r w:rsidRPr="00807EC6">
        <w:rPr>
          <w:szCs w:val="22"/>
        </w:rPr>
        <w:t>ОК 4. Эффективно взаимодействовать и работать в коллективе и команде</w:t>
      </w:r>
    </w:p>
    <w:p w:rsidR="00807EC6" w:rsidRPr="00807EC6" w:rsidRDefault="00807EC6" w:rsidP="00807EC6">
      <w:pPr>
        <w:jc w:val="both"/>
        <w:rPr>
          <w:szCs w:val="22"/>
        </w:rPr>
      </w:pPr>
      <w:r w:rsidRPr="00807EC6">
        <w:rPr>
          <w:szCs w:val="22"/>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807EC6" w:rsidRDefault="00807EC6" w:rsidP="00807EC6">
      <w:pPr>
        <w:jc w:val="both"/>
        <w:rPr>
          <w:szCs w:val="22"/>
        </w:rPr>
      </w:pPr>
      <w:r w:rsidRPr="00807EC6">
        <w:rPr>
          <w:szCs w:val="22"/>
        </w:rPr>
        <w:t>ОК 9. Пользоваться профессиональной документацией на государственном и иностранном языках</w:t>
      </w:r>
    </w:p>
    <w:p w:rsidR="00343F16" w:rsidRPr="00343F16" w:rsidRDefault="00343F16" w:rsidP="00343F16">
      <w:pPr>
        <w:jc w:val="both"/>
        <w:rPr>
          <w:szCs w:val="22"/>
        </w:rPr>
      </w:pPr>
      <w:r w:rsidRPr="00343F16">
        <w:rPr>
          <w:szCs w:val="22"/>
        </w:rPr>
        <w:t>ПК 2.2. Разрабатывать модули программного обеспечения.</w:t>
      </w:r>
    </w:p>
    <w:p w:rsidR="00343F16" w:rsidRPr="00343F16" w:rsidRDefault="00343F16" w:rsidP="00343F16">
      <w:pPr>
        <w:jc w:val="both"/>
        <w:rPr>
          <w:szCs w:val="22"/>
        </w:rPr>
      </w:pPr>
      <w:r w:rsidRPr="00343F16">
        <w:rPr>
          <w:szCs w:val="22"/>
        </w:rPr>
        <w:t>ПК 2.4. Выполнять тестирование и отладку программного обеспечения.</w:t>
      </w:r>
    </w:p>
    <w:p w:rsidR="00343F16" w:rsidRPr="00343F16" w:rsidRDefault="00343F16" w:rsidP="00343F16">
      <w:pPr>
        <w:jc w:val="both"/>
        <w:rPr>
          <w:szCs w:val="22"/>
        </w:rPr>
      </w:pPr>
      <w:r w:rsidRPr="00343F16">
        <w:rPr>
          <w:szCs w:val="22"/>
        </w:rPr>
        <w:t>ПК 3.6. Осуществлять модульное и интеграционное тестирование информационной системы.</w:t>
      </w:r>
    </w:p>
    <w:p w:rsidR="008F07B0" w:rsidRPr="00FB70E0" w:rsidRDefault="008F07B0" w:rsidP="008F07B0"/>
    <w:p w:rsidR="00807EC6" w:rsidRPr="00FB70E0" w:rsidRDefault="00807EC6" w:rsidP="00807EC6">
      <w:pPr>
        <w:spacing w:after="160"/>
      </w:pPr>
      <w:r w:rsidRPr="00FB70E0">
        <w:rPr>
          <w:color w:val="000000"/>
          <w:sz w:val="28"/>
          <w:szCs w:val="28"/>
        </w:rPr>
        <w:t>Цель: создать текстовый документ, электронную таблицу и презентацию на тему «Облачные сервисы».</w:t>
      </w:r>
    </w:p>
    <w:p w:rsidR="00807EC6" w:rsidRPr="00FB70E0" w:rsidRDefault="00807EC6" w:rsidP="00807EC6">
      <w:pPr>
        <w:spacing w:after="160"/>
      </w:pPr>
      <w:r w:rsidRPr="00FB70E0">
        <w:rPr>
          <w:b/>
          <w:bCs/>
          <w:color w:val="000000"/>
          <w:sz w:val="28"/>
          <w:szCs w:val="28"/>
          <w:u w:val="single"/>
        </w:rPr>
        <w:t>Файлы создавать в Google Документах!!!</w:t>
      </w:r>
    </w:p>
    <w:p w:rsidR="00807EC6" w:rsidRPr="00FB70E0" w:rsidRDefault="00807EC6" w:rsidP="00807EC6"/>
    <w:p w:rsidR="00807EC6" w:rsidRPr="00FB70E0" w:rsidRDefault="00807EC6" w:rsidP="00807EC6">
      <w:pPr>
        <w:spacing w:after="160"/>
      </w:pPr>
      <w:r w:rsidRPr="00FB70E0">
        <w:rPr>
          <w:color w:val="000000"/>
          <w:sz w:val="28"/>
          <w:szCs w:val="28"/>
        </w:rPr>
        <w:t>Задание:</w:t>
      </w:r>
    </w:p>
    <w:p w:rsidR="00807EC6" w:rsidRPr="00FB70E0" w:rsidRDefault="00807EC6" w:rsidP="00807EC6">
      <w:pPr>
        <w:numPr>
          <w:ilvl w:val="0"/>
          <w:numId w:val="73"/>
        </w:numPr>
        <w:textAlignment w:val="baseline"/>
        <w:rPr>
          <w:color w:val="000000"/>
          <w:sz w:val="28"/>
          <w:szCs w:val="28"/>
        </w:rPr>
      </w:pPr>
      <w:r w:rsidRPr="00FB70E0">
        <w:rPr>
          <w:color w:val="000000"/>
          <w:sz w:val="28"/>
          <w:szCs w:val="28"/>
        </w:rPr>
        <w:t>Зайти, либо зарегистрироваться, на Google Drive.</w:t>
      </w:r>
    </w:p>
    <w:p w:rsidR="00807EC6" w:rsidRPr="00FB70E0" w:rsidRDefault="00807EC6" w:rsidP="00807EC6">
      <w:pPr>
        <w:numPr>
          <w:ilvl w:val="0"/>
          <w:numId w:val="73"/>
        </w:numPr>
        <w:textAlignment w:val="baseline"/>
        <w:rPr>
          <w:color w:val="000000"/>
          <w:sz w:val="28"/>
          <w:szCs w:val="28"/>
        </w:rPr>
      </w:pPr>
      <w:r w:rsidRPr="00FB70E0">
        <w:rPr>
          <w:color w:val="000000"/>
          <w:sz w:val="28"/>
          <w:szCs w:val="28"/>
        </w:rPr>
        <w:t>Создать в Google Drive текстовый документ, электронную таблицу и презентацию.</w:t>
      </w:r>
    </w:p>
    <w:p w:rsidR="00807EC6" w:rsidRPr="00FB70E0" w:rsidRDefault="00807EC6" w:rsidP="00807EC6">
      <w:pPr>
        <w:numPr>
          <w:ilvl w:val="0"/>
          <w:numId w:val="73"/>
        </w:numPr>
        <w:textAlignment w:val="baseline"/>
        <w:rPr>
          <w:color w:val="000000"/>
          <w:sz w:val="28"/>
          <w:szCs w:val="28"/>
        </w:rPr>
      </w:pPr>
      <w:r w:rsidRPr="00FB70E0">
        <w:rPr>
          <w:color w:val="000000"/>
          <w:sz w:val="28"/>
          <w:szCs w:val="28"/>
        </w:rPr>
        <w:t>В текстовом документе предоставить общую информацию об облачных сервисах.</w:t>
      </w:r>
    </w:p>
    <w:p w:rsidR="00807EC6" w:rsidRPr="00FB70E0" w:rsidRDefault="00807EC6" w:rsidP="00807EC6">
      <w:pPr>
        <w:numPr>
          <w:ilvl w:val="0"/>
          <w:numId w:val="73"/>
        </w:numPr>
        <w:textAlignment w:val="baseline"/>
        <w:rPr>
          <w:color w:val="000000"/>
          <w:sz w:val="28"/>
          <w:szCs w:val="28"/>
        </w:rPr>
      </w:pPr>
      <w:r w:rsidRPr="00FB70E0">
        <w:rPr>
          <w:color w:val="000000"/>
          <w:sz w:val="28"/>
          <w:szCs w:val="28"/>
        </w:rPr>
        <w:t>В электронной таблице отобразить соотношение использования облачных сервисов в виде диаграммы (численное либо процентное соотношение пользователей).</w:t>
      </w:r>
    </w:p>
    <w:p w:rsidR="00807EC6" w:rsidRPr="00FB70E0" w:rsidRDefault="00807EC6" w:rsidP="00807EC6">
      <w:pPr>
        <w:numPr>
          <w:ilvl w:val="0"/>
          <w:numId w:val="73"/>
        </w:numPr>
        <w:textAlignment w:val="baseline"/>
        <w:rPr>
          <w:color w:val="000000"/>
          <w:sz w:val="28"/>
          <w:szCs w:val="28"/>
        </w:rPr>
      </w:pPr>
      <w:r w:rsidRPr="00FB70E0">
        <w:rPr>
          <w:color w:val="000000"/>
          <w:sz w:val="28"/>
          <w:szCs w:val="28"/>
        </w:rPr>
        <w:t>В презентации предоставить интересные факты об облачных сервисах (больше картинок, меньше текста).</w:t>
      </w:r>
    </w:p>
    <w:p w:rsidR="00807EC6" w:rsidRPr="00FB70E0" w:rsidRDefault="00807EC6" w:rsidP="00807EC6">
      <w:pPr>
        <w:numPr>
          <w:ilvl w:val="0"/>
          <w:numId w:val="73"/>
        </w:numPr>
        <w:spacing w:after="160"/>
        <w:textAlignment w:val="baseline"/>
        <w:rPr>
          <w:color w:val="000000"/>
          <w:sz w:val="28"/>
          <w:szCs w:val="28"/>
        </w:rPr>
      </w:pPr>
      <w:r w:rsidRPr="00FB70E0">
        <w:rPr>
          <w:color w:val="000000"/>
          <w:sz w:val="28"/>
          <w:szCs w:val="28"/>
        </w:rPr>
        <w:t>Сохранить всё в папке на Google Drive (фамилия_группа). Предоставить доступ преподавателю (shchipankina@adm.rksi.ru).</w:t>
      </w:r>
    </w:p>
    <w:p w:rsidR="00807EC6" w:rsidRPr="007F3227" w:rsidRDefault="00807EC6" w:rsidP="00807EC6">
      <w:pPr>
        <w:spacing w:line="360" w:lineRule="auto"/>
        <w:jc w:val="both"/>
      </w:pPr>
    </w:p>
    <w:p w:rsidR="00807EC6" w:rsidRPr="00257F29" w:rsidRDefault="00807EC6" w:rsidP="00807EC6">
      <w:pPr>
        <w:ind w:firstLine="709"/>
        <w:rPr>
          <w:bCs/>
        </w:rPr>
      </w:pPr>
      <w:r w:rsidRPr="00257F29">
        <w:rPr>
          <w:bCs/>
        </w:rPr>
        <w:t>Критерии оценки:</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257F29">
        <w:rPr>
          <w:b/>
        </w:rPr>
        <w:t>«5» «отлично»</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студент продемонстрировал готовность и способность к самостоятельному </w:t>
      </w:r>
      <w:r w:rsidRPr="00257F29">
        <w:rPr>
          <w:color w:val="000000"/>
        </w:rPr>
        <w:lastRenderedPageBreak/>
        <w:t>выполнению видов работ в стандартных ситуациях;</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все работы выполнил правильно и уверенно;</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проявил активность в освоении новых практических умений;</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содержание отчета по практическим работам полноценно отражает информацию по выполненным видам работ, установленных программой практики; </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оформление отчета по практическим работам полностью соответствует предъявляемым требованиям;</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при выполнении практических работ студент уверенно продемонстрировал обладание необходимыми компонентами общих и профессиональных компетенций;</w:t>
      </w:r>
    </w:p>
    <w:p w:rsidR="00807EC6" w:rsidRPr="00257F29" w:rsidRDefault="00807EC6" w:rsidP="00807EC6">
      <w:pPr>
        <w:widowControl w:val="0"/>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000000"/>
        </w:rPr>
      </w:pP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257F29">
        <w:rPr>
          <w:b/>
        </w:rPr>
        <w:t>«4» «хорошо»</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студент продемонстрировал готовность и способность к самостоятельному выполнению видов работ в стандартных ситуациях;</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все работы выполнил правильно и уверенно;</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содержание отчета по практическим работам в целом правильно отражает информацию по выполненным видам работ;</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оформление отчета по практическим работам соответствует предъявляемым требованиям, однако имеются замечания (некоторая неаккуратность, неполное описание проделанной работы и освоенных умений);</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при выполнении практических работ студент продемонстрировал обладание компонентами общих и профессиональных компетенций;  </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характеристики студента положительные, имеются отдельные замечания и рекомендации;</w:t>
      </w:r>
    </w:p>
    <w:p w:rsidR="00807EC6" w:rsidRPr="00257F29" w:rsidRDefault="00807EC6" w:rsidP="00807EC6">
      <w:pPr>
        <w:widowControl w:val="0"/>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rPr>
          <w:color w:val="000000"/>
        </w:rPr>
      </w:pP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257F29">
        <w:rPr>
          <w:b/>
        </w:rPr>
        <w:t xml:space="preserve"> «3» «удовлетворительно»</w:t>
      </w:r>
    </w:p>
    <w:p w:rsidR="00807EC6" w:rsidRPr="00257F29" w:rsidRDefault="00807EC6" w:rsidP="00807EC6">
      <w:pPr>
        <w:widowControl w:val="0"/>
        <w:numPr>
          <w:ilvl w:val="0"/>
          <w:numId w:val="251"/>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при выполнении видов работ студент нуждался во внешнем сопровождении и контроле;</w:t>
      </w:r>
    </w:p>
    <w:p w:rsidR="00807EC6" w:rsidRPr="00257F29" w:rsidRDefault="00807EC6" w:rsidP="00807EC6">
      <w:pPr>
        <w:widowControl w:val="0"/>
        <w:numPr>
          <w:ilvl w:val="0"/>
          <w:numId w:val="251"/>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в отчете по практическим работам содержится описание видов выполняемых работ согласно программе дисциплины, однако, записи неполные и неточные; </w:t>
      </w:r>
    </w:p>
    <w:p w:rsidR="00807EC6" w:rsidRPr="00257F29" w:rsidRDefault="00807EC6" w:rsidP="00807EC6">
      <w:pPr>
        <w:widowControl w:val="0"/>
        <w:numPr>
          <w:ilvl w:val="0"/>
          <w:numId w:val="251"/>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отчет по практическим работам оформлен с отклонениями от установленных требований;</w:t>
      </w:r>
    </w:p>
    <w:p w:rsidR="00807EC6" w:rsidRPr="00257F29" w:rsidRDefault="00807EC6" w:rsidP="00807EC6">
      <w:pPr>
        <w:widowControl w:val="0"/>
        <w:numPr>
          <w:ilvl w:val="0"/>
          <w:numId w:val="251"/>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при выполнении практических работ студент продемонстрировал обладание отдельными компонентами общих и профессиональных компетенций;  </w:t>
      </w:r>
    </w:p>
    <w:p w:rsidR="00807EC6" w:rsidRPr="00257F29" w:rsidRDefault="00807EC6" w:rsidP="00807EC6">
      <w:pPr>
        <w:widowControl w:val="0"/>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000000"/>
        </w:rPr>
      </w:pPr>
    </w:p>
    <w:p w:rsidR="00807EC6" w:rsidRPr="00257F29" w:rsidRDefault="00807EC6" w:rsidP="00807EC6">
      <w:pPr>
        <w:widowControl w:val="0"/>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000000"/>
        </w:rPr>
      </w:pP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257F29">
        <w:t xml:space="preserve"> «</w:t>
      </w:r>
      <w:r w:rsidRPr="00257F29">
        <w:rPr>
          <w:b/>
        </w:rPr>
        <w:t>2» «неудовлетворительно»</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 w:rsidRPr="00257F29">
        <w:t xml:space="preserve">– студент не справился с запланированными видами работ; </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 w:rsidRPr="00257F29">
        <w:t xml:space="preserve">– при выполнении практических работ студент продемонстрировал слабое обладание отдельными компонентами общих и профессиональных компетенций;  </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 w:rsidRPr="00257F29">
        <w:t>– отчет по итогам окончания дисциплины студентом не подготовлен.</w:t>
      </w:r>
    </w:p>
    <w:p w:rsidR="00807EC6" w:rsidRDefault="00807EC6" w:rsidP="00807EC6">
      <w:pPr>
        <w:spacing w:after="200" w:line="276" w:lineRule="auto"/>
        <w:rPr>
          <w:szCs w:val="22"/>
        </w:rPr>
      </w:pPr>
    </w:p>
    <w:p w:rsidR="00807EC6" w:rsidRPr="00807EC6" w:rsidRDefault="00807EC6" w:rsidP="00807EC6">
      <w:pPr>
        <w:spacing w:line="360" w:lineRule="auto"/>
        <w:jc w:val="center"/>
        <w:rPr>
          <w:b/>
          <w:sz w:val="28"/>
          <w:szCs w:val="28"/>
        </w:rPr>
      </w:pPr>
      <w:r w:rsidRPr="00807EC6">
        <w:rPr>
          <w:b/>
          <w:sz w:val="28"/>
          <w:szCs w:val="28"/>
        </w:rPr>
        <w:t>Практическое занятие №3.</w:t>
      </w:r>
    </w:p>
    <w:p w:rsidR="00807EC6" w:rsidRPr="007F3227" w:rsidRDefault="00807EC6" w:rsidP="00807EC6">
      <w:pPr>
        <w:spacing w:line="360" w:lineRule="auto"/>
        <w:jc w:val="center"/>
        <w:rPr>
          <w:sz w:val="28"/>
          <w:szCs w:val="28"/>
        </w:rPr>
      </w:pPr>
      <w:r w:rsidRPr="007F3227">
        <w:rPr>
          <w:sz w:val="28"/>
          <w:szCs w:val="28"/>
        </w:rPr>
        <w:t>«Совместная обработка данных (документов, презентаций, опросников в онлайн-сервисах (GoogleDoc\Office 365)».</w:t>
      </w:r>
    </w:p>
    <w:p w:rsidR="00807EC6" w:rsidRDefault="00807EC6" w:rsidP="00807EC6">
      <w:pPr>
        <w:jc w:val="both"/>
        <w:rPr>
          <w:b/>
          <w:szCs w:val="22"/>
        </w:rPr>
      </w:pPr>
      <w:r>
        <w:rPr>
          <w:b/>
          <w:szCs w:val="22"/>
        </w:rPr>
        <w:lastRenderedPageBreak/>
        <w:t>Формируемые ОК, ПК</w:t>
      </w:r>
    </w:p>
    <w:p w:rsidR="00807EC6" w:rsidRPr="00807EC6" w:rsidRDefault="00807EC6" w:rsidP="00807EC6">
      <w:pPr>
        <w:jc w:val="both"/>
        <w:rPr>
          <w:szCs w:val="22"/>
        </w:rPr>
      </w:pPr>
      <w:r w:rsidRPr="00807EC6">
        <w:rPr>
          <w:szCs w:val="22"/>
        </w:rPr>
        <w:t>ОК 1. Выбирать способы решения задач профессиональной деятельности, применительно к различным контекстам</w:t>
      </w:r>
    </w:p>
    <w:p w:rsidR="00807EC6" w:rsidRPr="00807EC6" w:rsidRDefault="00807EC6" w:rsidP="00807EC6">
      <w:pPr>
        <w:jc w:val="both"/>
        <w:rPr>
          <w:szCs w:val="22"/>
        </w:rPr>
      </w:pPr>
      <w:r w:rsidRPr="00807EC6">
        <w:rPr>
          <w:szCs w:val="22"/>
        </w:rPr>
        <w:t xml:space="preserve">ОК 2. Использовать современные средства поиска, анализа и </w:t>
      </w:r>
      <w:r w:rsidR="00711FFA" w:rsidRPr="00807EC6">
        <w:rPr>
          <w:szCs w:val="22"/>
        </w:rPr>
        <w:t>интерпретации информации,</w:t>
      </w:r>
      <w:r w:rsidRPr="00807EC6">
        <w:rPr>
          <w:szCs w:val="22"/>
        </w:rPr>
        <w:t xml:space="preserve"> и информационные технологии для выполнения задач профессиональной деятельности</w:t>
      </w:r>
    </w:p>
    <w:p w:rsidR="00807EC6" w:rsidRPr="00807EC6" w:rsidRDefault="00807EC6" w:rsidP="00807EC6">
      <w:pPr>
        <w:jc w:val="both"/>
        <w:rPr>
          <w:szCs w:val="22"/>
        </w:rPr>
      </w:pPr>
      <w:r w:rsidRPr="00807EC6">
        <w:rPr>
          <w:szCs w:val="22"/>
        </w:rPr>
        <w:t>ОК 4. Эффективно взаимодействовать и работать в коллективе и команде</w:t>
      </w:r>
    </w:p>
    <w:p w:rsidR="00807EC6" w:rsidRPr="00807EC6" w:rsidRDefault="00807EC6" w:rsidP="00807EC6">
      <w:pPr>
        <w:jc w:val="both"/>
        <w:rPr>
          <w:szCs w:val="22"/>
        </w:rPr>
      </w:pPr>
      <w:r w:rsidRPr="00807EC6">
        <w:rPr>
          <w:szCs w:val="22"/>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807EC6" w:rsidRDefault="00807EC6" w:rsidP="00807EC6">
      <w:pPr>
        <w:jc w:val="both"/>
        <w:rPr>
          <w:szCs w:val="22"/>
        </w:rPr>
      </w:pPr>
      <w:r w:rsidRPr="00807EC6">
        <w:rPr>
          <w:szCs w:val="22"/>
        </w:rPr>
        <w:t>ОК 9. Пользоваться профессиональной документацией на государственном и иностранном языках</w:t>
      </w:r>
    </w:p>
    <w:p w:rsidR="00343F16" w:rsidRPr="00343F16" w:rsidRDefault="00343F16" w:rsidP="00343F16">
      <w:pPr>
        <w:jc w:val="both"/>
        <w:rPr>
          <w:szCs w:val="22"/>
        </w:rPr>
      </w:pPr>
      <w:r w:rsidRPr="00343F16">
        <w:rPr>
          <w:szCs w:val="22"/>
        </w:rPr>
        <w:t>ПК 2.2. Разрабатывать модули программного обеспечения.</w:t>
      </w:r>
    </w:p>
    <w:p w:rsidR="00343F16" w:rsidRPr="00343F16" w:rsidRDefault="00343F16" w:rsidP="00343F16">
      <w:pPr>
        <w:jc w:val="both"/>
        <w:rPr>
          <w:szCs w:val="22"/>
        </w:rPr>
      </w:pPr>
      <w:r w:rsidRPr="00343F16">
        <w:rPr>
          <w:szCs w:val="22"/>
        </w:rPr>
        <w:t>ПК 2.4. Выполнять тестирование и отладку программного обеспечения.</w:t>
      </w:r>
    </w:p>
    <w:p w:rsidR="00343F16" w:rsidRPr="00343F16" w:rsidRDefault="00343F16" w:rsidP="00343F16">
      <w:pPr>
        <w:jc w:val="both"/>
        <w:rPr>
          <w:szCs w:val="22"/>
        </w:rPr>
      </w:pPr>
      <w:r w:rsidRPr="00343F16">
        <w:rPr>
          <w:szCs w:val="22"/>
        </w:rPr>
        <w:t>ПК 3.6. Осуществлять модульное и интеграционное тестирование информационной системы.</w:t>
      </w:r>
    </w:p>
    <w:p w:rsidR="008F07B0" w:rsidRPr="007F3227" w:rsidRDefault="008F07B0" w:rsidP="008F07B0">
      <w:pPr>
        <w:spacing w:line="360" w:lineRule="auto"/>
        <w:jc w:val="both"/>
        <w:rPr>
          <w:sz w:val="28"/>
          <w:szCs w:val="28"/>
        </w:rPr>
      </w:pPr>
    </w:p>
    <w:p w:rsidR="00807EC6" w:rsidRPr="007F3227" w:rsidRDefault="00807EC6" w:rsidP="00807EC6">
      <w:pPr>
        <w:spacing w:line="360" w:lineRule="auto"/>
        <w:jc w:val="both"/>
        <w:rPr>
          <w:sz w:val="28"/>
          <w:szCs w:val="28"/>
        </w:rPr>
      </w:pPr>
      <w:r w:rsidRPr="007F3227">
        <w:rPr>
          <w:sz w:val="28"/>
          <w:szCs w:val="28"/>
        </w:rPr>
        <w:t>Цель: создать текстовый документ, опросник, презентацию, работая в команде.</w:t>
      </w:r>
    </w:p>
    <w:p w:rsidR="00807EC6" w:rsidRPr="007F3227" w:rsidRDefault="00807EC6" w:rsidP="00807EC6">
      <w:pPr>
        <w:spacing w:line="360" w:lineRule="auto"/>
        <w:jc w:val="both"/>
        <w:rPr>
          <w:sz w:val="28"/>
          <w:szCs w:val="28"/>
        </w:rPr>
      </w:pPr>
    </w:p>
    <w:p w:rsidR="00807EC6" w:rsidRPr="007F3227" w:rsidRDefault="00807EC6" w:rsidP="00807EC6">
      <w:pPr>
        <w:spacing w:line="360" w:lineRule="auto"/>
        <w:jc w:val="both"/>
        <w:rPr>
          <w:b/>
          <w:sz w:val="28"/>
          <w:szCs w:val="28"/>
          <w:u w:val="single"/>
        </w:rPr>
      </w:pPr>
      <w:r w:rsidRPr="007F3227">
        <w:rPr>
          <w:b/>
          <w:sz w:val="28"/>
          <w:szCs w:val="28"/>
          <w:u w:val="single"/>
        </w:rPr>
        <w:t>УСЛОВИЕ!!!! необходимо объединиться в группы по 2-3 человека!!!</w:t>
      </w:r>
    </w:p>
    <w:p w:rsidR="00807EC6" w:rsidRPr="007F3227" w:rsidRDefault="00807EC6" w:rsidP="00807EC6">
      <w:pPr>
        <w:spacing w:line="360" w:lineRule="auto"/>
        <w:jc w:val="both"/>
        <w:rPr>
          <w:b/>
          <w:sz w:val="28"/>
          <w:szCs w:val="28"/>
          <w:u w:val="single"/>
        </w:rPr>
      </w:pPr>
      <w:r w:rsidRPr="007F3227">
        <w:rPr>
          <w:b/>
          <w:sz w:val="28"/>
          <w:szCs w:val="28"/>
          <w:u w:val="single"/>
        </w:rPr>
        <w:t>Один участник создает файлы в Google Документах и предоставляет доступ на редактирование остальным!!!!</w:t>
      </w:r>
    </w:p>
    <w:p w:rsidR="00807EC6" w:rsidRPr="007F3227" w:rsidRDefault="00807EC6" w:rsidP="00807EC6">
      <w:pPr>
        <w:spacing w:line="360" w:lineRule="auto"/>
        <w:jc w:val="both"/>
        <w:rPr>
          <w:sz w:val="28"/>
          <w:szCs w:val="28"/>
        </w:rPr>
      </w:pPr>
    </w:p>
    <w:p w:rsidR="00807EC6" w:rsidRPr="007F3227" w:rsidRDefault="00807EC6" w:rsidP="00807EC6">
      <w:pPr>
        <w:spacing w:line="360" w:lineRule="auto"/>
        <w:jc w:val="both"/>
        <w:rPr>
          <w:sz w:val="28"/>
          <w:szCs w:val="28"/>
        </w:rPr>
      </w:pPr>
      <w:r w:rsidRPr="007F3227">
        <w:rPr>
          <w:sz w:val="28"/>
          <w:szCs w:val="28"/>
        </w:rPr>
        <w:t>Задание:</w:t>
      </w:r>
    </w:p>
    <w:p w:rsidR="00807EC6" w:rsidRPr="007F3227" w:rsidRDefault="00807EC6" w:rsidP="00807EC6">
      <w:pPr>
        <w:pStyle w:val="a3"/>
        <w:numPr>
          <w:ilvl w:val="0"/>
          <w:numId w:val="74"/>
        </w:numPr>
        <w:spacing w:line="360" w:lineRule="auto"/>
        <w:jc w:val="both"/>
        <w:rPr>
          <w:rFonts w:ascii="Times New Roman" w:hAnsi="Times New Roman"/>
          <w:sz w:val="28"/>
          <w:szCs w:val="28"/>
        </w:rPr>
      </w:pPr>
      <w:r w:rsidRPr="007F3227">
        <w:rPr>
          <w:rFonts w:ascii="Times New Roman" w:hAnsi="Times New Roman"/>
          <w:sz w:val="28"/>
          <w:szCs w:val="28"/>
        </w:rPr>
        <w:t>Зайти на Google Drive. Каждый участник заходит с отдельного компьютера и работает с него.</w:t>
      </w:r>
    </w:p>
    <w:p w:rsidR="00807EC6" w:rsidRPr="007F3227" w:rsidRDefault="00807EC6" w:rsidP="00807EC6">
      <w:pPr>
        <w:pStyle w:val="a3"/>
        <w:numPr>
          <w:ilvl w:val="0"/>
          <w:numId w:val="74"/>
        </w:numPr>
        <w:spacing w:line="360" w:lineRule="auto"/>
        <w:jc w:val="both"/>
        <w:rPr>
          <w:rFonts w:ascii="Times New Roman" w:hAnsi="Times New Roman"/>
          <w:sz w:val="28"/>
          <w:szCs w:val="28"/>
        </w:rPr>
      </w:pPr>
      <w:r w:rsidRPr="007F3227">
        <w:rPr>
          <w:rFonts w:ascii="Times New Roman" w:hAnsi="Times New Roman"/>
          <w:sz w:val="28"/>
          <w:szCs w:val="28"/>
        </w:rPr>
        <w:t xml:space="preserve">Создать документ .docx с историей певца/певицы/группы. </w:t>
      </w:r>
    </w:p>
    <w:p w:rsidR="00807EC6" w:rsidRPr="007F3227" w:rsidRDefault="00807EC6" w:rsidP="00807EC6">
      <w:pPr>
        <w:pStyle w:val="a3"/>
        <w:numPr>
          <w:ilvl w:val="0"/>
          <w:numId w:val="74"/>
        </w:numPr>
        <w:spacing w:line="360" w:lineRule="auto"/>
        <w:jc w:val="both"/>
        <w:rPr>
          <w:rFonts w:ascii="Times New Roman" w:hAnsi="Times New Roman"/>
          <w:sz w:val="28"/>
          <w:szCs w:val="28"/>
        </w:rPr>
      </w:pPr>
      <w:r w:rsidRPr="007F3227">
        <w:rPr>
          <w:rFonts w:ascii="Times New Roman" w:hAnsi="Times New Roman"/>
          <w:sz w:val="28"/>
          <w:szCs w:val="28"/>
        </w:rPr>
        <w:t>Создать презентацию-визитку певца/певицы/группы.</w:t>
      </w:r>
    </w:p>
    <w:p w:rsidR="00807EC6" w:rsidRPr="007F3227" w:rsidRDefault="00807EC6" w:rsidP="00807EC6">
      <w:pPr>
        <w:pStyle w:val="a3"/>
        <w:numPr>
          <w:ilvl w:val="0"/>
          <w:numId w:val="74"/>
        </w:numPr>
        <w:spacing w:line="360" w:lineRule="auto"/>
        <w:jc w:val="both"/>
        <w:rPr>
          <w:rFonts w:ascii="Times New Roman" w:hAnsi="Times New Roman"/>
          <w:sz w:val="28"/>
          <w:szCs w:val="28"/>
        </w:rPr>
      </w:pPr>
      <w:r w:rsidRPr="007F3227">
        <w:rPr>
          <w:rFonts w:ascii="Times New Roman" w:hAnsi="Times New Roman"/>
          <w:sz w:val="28"/>
          <w:szCs w:val="28"/>
        </w:rPr>
        <w:t>Создать Google Форму с возможностью оставить отзыв.</w:t>
      </w:r>
    </w:p>
    <w:p w:rsidR="00807EC6" w:rsidRPr="007F3227" w:rsidRDefault="00807EC6" w:rsidP="00807EC6">
      <w:pPr>
        <w:pStyle w:val="a3"/>
        <w:numPr>
          <w:ilvl w:val="0"/>
          <w:numId w:val="74"/>
        </w:numPr>
        <w:spacing w:line="360" w:lineRule="auto"/>
        <w:jc w:val="both"/>
        <w:rPr>
          <w:rFonts w:ascii="Times New Roman" w:hAnsi="Times New Roman"/>
          <w:sz w:val="28"/>
          <w:szCs w:val="28"/>
        </w:rPr>
      </w:pPr>
      <w:r w:rsidRPr="007F3227">
        <w:rPr>
          <w:rFonts w:ascii="Times New Roman" w:hAnsi="Times New Roman"/>
          <w:sz w:val="28"/>
          <w:szCs w:val="28"/>
        </w:rPr>
        <w:t>Сохранить данные файлы в папке на Google Диске. Предоставить доступ преподавателю (shchipankina@adm.rksi.ru).</w:t>
      </w:r>
    </w:p>
    <w:p w:rsidR="00807EC6" w:rsidRPr="007F3227" w:rsidRDefault="00807EC6" w:rsidP="00807EC6">
      <w:pPr>
        <w:pStyle w:val="a3"/>
        <w:numPr>
          <w:ilvl w:val="0"/>
          <w:numId w:val="74"/>
        </w:numPr>
        <w:spacing w:line="360" w:lineRule="auto"/>
        <w:jc w:val="both"/>
        <w:rPr>
          <w:rFonts w:ascii="Times New Roman" w:hAnsi="Times New Roman"/>
          <w:sz w:val="28"/>
          <w:szCs w:val="28"/>
        </w:rPr>
      </w:pPr>
      <w:r w:rsidRPr="007F3227">
        <w:rPr>
          <w:rFonts w:ascii="Times New Roman" w:hAnsi="Times New Roman"/>
          <w:sz w:val="28"/>
          <w:szCs w:val="28"/>
        </w:rPr>
        <w:t>Продемонстрировать преподавателю ваш проект, то есть рассказать историю, прорекламировать вашего певца/певицу/группу и предложить пройти опрос.</w:t>
      </w:r>
    </w:p>
    <w:p w:rsidR="00807EC6" w:rsidRPr="007F3227" w:rsidRDefault="00807EC6" w:rsidP="00807EC6">
      <w:pPr>
        <w:spacing w:line="360" w:lineRule="auto"/>
        <w:jc w:val="both"/>
        <w:rPr>
          <w:sz w:val="28"/>
          <w:szCs w:val="28"/>
        </w:rPr>
      </w:pPr>
    </w:p>
    <w:p w:rsidR="00807EC6" w:rsidRPr="007F3227" w:rsidRDefault="00807EC6" w:rsidP="00807EC6">
      <w:pPr>
        <w:spacing w:line="360" w:lineRule="auto"/>
        <w:jc w:val="both"/>
        <w:rPr>
          <w:sz w:val="28"/>
          <w:szCs w:val="28"/>
        </w:rPr>
      </w:pPr>
      <w:r w:rsidRPr="007F3227">
        <w:rPr>
          <w:sz w:val="28"/>
          <w:szCs w:val="28"/>
        </w:rPr>
        <w:t>P.S. Чтобы все могли пройти опрос, вставьте в последний слайд презентации QR-код, переводящий на Google Форму.</w:t>
      </w:r>
    </w:p>
    <w:p w:rsidR="00807EC6" w:rsidRPr="007F3227" w:rsidRDefault="00807EC6" w:rsidP="00807EC6">
      <w:pPr>
        <w:spacing w:line="360" w:lineRule="auto"/>
        <w:jc w:val="both"/>
      </w:pPr>
    </w:p>
    <w:p w:rsidR="00807EC6" w:rsidRPr="00257F29" w:rsidRDefault="00807EC6" w:rsidP="00807EC6">
      <w:pPr>
        <w:ind w:firstLine="709"/>
        <w:rPr>
          <w:bCs/>
        </w:rPr>
      </w:pPr>
      <w:r w:rsidRPr="00257F29">
        <w:rPr>
          <w:bCs/>
        </w:rPr>
        <w:t>Критерии оценки:</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257F29">
        <w:rPr>
          <w:b/>
        </w:rPr>
        <w:t>«5» «отлично»</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студент продемонстрировал готовность и способность к самостоятельному выполнению видов работ в стандартных ситуациях;</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все работы выполнил правильно и уверенно;</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проявил активность в освоении новых практических умений;</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содержание отчета по практическим работам полноценно отражает информацию по выполненным видам работ, установленных программой практики; </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оформление отчета по практическим работам полностью соответствует предъявляемым требованиям;</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при выполнении практических работ студент уверенно продемонстрировал обладание необходимыми компонентами общих и профессиональных компетенций;</w:t>
      </w:r>
    </w:p>
    <w:p w:rsidR="00807EC6" w:rsidRPr="00257F29" w:rsidRDefault="00807EC6" w:rsidP="00807EC6">
      <w:pPr>
        <w:widowControl w:val="0"/>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000000"/>
        </w:rPr>
      </w:pP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257F29">
        <w:rPr>
          <w:b/>
        </w:rPr>
        <w:t>«4» «хорошо»</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студент продемонстрировал готовность и способность к самостоятельному выполнению видов работ в стандартных ситуациях;</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все работы выполнил правильно и уверенно;</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содержание отчета по практическим работам в целом правильно отражает информацию по выполненным видам работ;</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оформление отчета по практическим работам соответствует предъявляемым требованиям, однако имеются замечания (некоторая неаккуратность, неполное описание проделанной работы и освоенных умений);</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при выполнении практических работ студент продемонстрировал обладание компонентами общих и профессиональных компетенций;  </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характеристики студента положительные, имеются отдельные замечания и рекомендации;</w:t>
      </w:r>
    </w:p>
    <w:p w:rsidR="00807EC6" w:rsidRPr="00257F29" w:rsidRDefault="00807EC6" w:rsidP="00807EC6">
      <w:pPr>
        <w:widowControl w:val="0"/>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rPr>
          <w:color w:val="000000"/>
        </w:rPr>
      </w:pP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257F29">
        <w:rPr>
          <w:b/>
        </w:rPr>
        <w:t xml:space="preserve"> «3» «удовлетворительно»</w:t>
      </w:r>
    </w:p>
    <w:p w:rsidR="00807EC6" w:rsidRPr="00257F29" w:rsidRDefault="00807EC6" w:rsidP="00807EC6">
      <w:pPr>
        <w:widowControl w:val="0"/>
        <w:numPr>
          <w:ilvl w:val="0"/>
          <w:numId w:val="251"/>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при выполнении видов работ студент нуждался во внешнем сопровождении и контроле;</w:t>
      </w:r>
    </w:p>
    <w:p w:rsidR="00807EC6" w:rsidRPr="00257F29" w:rsidRDefault="00807EC6" w:rsidP="00807EC6">
      <w:pPr>
        <w:widowControl w:val="0"/>
        <w:numPr>
          <w:ilvl w:val="0"/>
          <w:numId w:val="251"/>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в отчете по практическим работам содержится описание видов выполняемых работ согласно программе дисциплины, однако, записи неполные и неточные; </w:t>
      </w:r>
    </w:p>
    <w:p w:rsidR="00807EC6" w:rsidRPr="00257F29" w:rsidRDefault="00807EC6" w:rsidP="00807EC6">
      <w:pPr>
        <w:widowControl w:val="0"/>
        <w:numPr>
          <w:ilvl w:val="0"/>
          <w:numId w:val="251"/>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отчет по практическим работам оформлен с отклонениями от установленных требований;</w:t>
      </w:r>
    </w:p>
    <w:p w:rsidR="00807EC6" w:rsidRPr="00257F29" w:rsidRDefault="00807EC6" w:rsidP="00807EC6">
      <w:pPr>
        <w:widowControl w:val="0"/>
        <w:numPr>
          <w:ilvl w:val="0"/>
          <w:numId w:val="251"/>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при выполнении практических работ студент продемонстрировал обладание отдельными компонентами общих и профессиональных компетенций;  </w:t>
      </w:r>
    </w:p>
    <w:p w:rsidR="00807EC6" w:rsidRPr="00257F29" w:rsidRDefault="00807EC6" w:rsidP="00807EC6">
      <w:pPr>
        <w:widowControl w:val="0"/>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000000"/>
        </w:rPr>
      </w:pPr>
    </w:p>
    <w:p w:rsidR="00807EC6" w:rsidRPr="00257F29" w:rsidRDefault="00807EC6" w:rsidP="00807EC6">
      <w:pPr>
        <w:widowControl w:val="0"/>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000000"/>
        </w:rPr>
      </w:pP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257F29">
        <w:t xml:space="preserve"> «</w:t>
      </w:r>
      <w:r w:rsidRPr="00257F29">
        <w:rPr>
          <w:b/>
        </w:rPr>
        <w:t>2» «неудовлетворительно»</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 w:rsidRPr="00257F29">
        <w:t xml:space="preserve">– студент не справился с запланированными видами работ; </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 w:rsidRPr="00257F29">
        <w:t xml:space="preserve">– при выполнении практических работ студент продемонстрировал слабое обладание отдельными компонентами общих и профессиональных компетенций;  </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 w:rsidRPr="00257F29">
        <w:t>– отчет по итогам окончания дисциплины студентом не подготовлен.</w:t>
      </w:r>
    </w:p>
    <w:p w:rsidR="00807EC6" w:rsidRDefault="00807EC6" w:rsidP="00807EC6">
      <w:pPr>
        <w:spacing w:after="200" w:line="276" w:lineRule="auto"/>
        <w:rPr>
          <w:szCs w:val="22"/>
        </w:rPr>
      </w:pPr>
    </w:p>
    <w:p w:rsidR="00807EC6" w:rsidRDefault="00807EC6" w:rsidP="00807EC6">
      <w:pPr>
        <w:spacing w:line="360" w:lineRule="auto"/>
        <w:jc w:val="both"/>
        <w:rPr>
          <w:b/>
          <w:sz w:val="28"/>
        </w:rPr>
      </w:pPr>
      <w:r w:rsidRPr="00807EC6">
        <w:rPr>
          <w:b/>
          <w:sz w:val="28"/>
        </w:rPr>
        <w:lastRenderedPageBreak/>
        <w:t xml:space="preserve">Тема 1.3 </w:t>
      </w:r>
      <w:r w:rsidRPr="00807EC6">
        <w:rPr>
          <w:b/>
          <w:sz w:val="28"/>
          <w:lang w:val="en-US"/>
        </w:rPr>
        <w:t>Git</w:t>
      </w:r>
      <w:r w:rsidRPr="00807EC6">
        <w:rPr>
          <w:b/>
          <w:sz w:val="28"/>
        </w:rPr>
        <w:t xml:space="preserve"> и </w:t>
      </w:r>
      <w:r w:rsidRPr="00807EC6">
        <w:rPr>
          <w:b/>
          <w:sz w:val="28"/>
          <w:lang w:val="en-US"/>
        </w:rPr>
        <w:t>GitHub</w:t>
      </w:r>
    </w:p>
    <w:p w:rsidR="00807EC6" w:rsidRPr="00FD4EBB" w:rsidRDefault="00807EC6" w:rsidP="00807EC6">
      <w:pPr>
        <w:jc w:val="center"/>
      </w:pPr>
      <w:r w:rsidRPr="00FD4EBB">
        <w:t>Тест по теме 1.</w:t>
      </w:r>
      <w:r w:rsidRPr="0042096A">
        <w:t>3</w:t>
      </w:r>
      <w:r w:rsidRPr="00FD4EBB">
        <w:t xml:space="preserve"> «</w:t>
      </w:r>
      <w:r>
        <w:rPr>
          <w:lang w:val="en-US"/>
        </w:rPr>
        <w:t>Git</w:t>
      </w:r>
      <w:r>
        <w:t xml:space="preserve">и </w:t>
      </w:r>
      <w:r>
        <w:rPr>
          <w:lang w:val="en-US"/>
        </w:rPr>
        <w:t>GitHub</w:t>
      </w:r>
      <w:r w:rsidRPr="00FD4EBB">
        <w:t>».</w:t>
      </w:r>
    </w:p>
    <w:p w:rsidR="00807EC6" w:rsidRPr="00FD4EBB" w:rsidRDefault="00807EC6" w:rsidP="00807EC6">
      <w:pPr>
        <w:jc w:val="center"/>
      </w:pPr>
      <w:r w:rsidRPr="00FD4EBB">
        <w:t>1 вариант.</w:t>
      </w:r>
    </w:p>
    <w:p w:rsidR="00807EC6" w:rsidRPr="00FD4EBB" w:rsidRDefault="00807EC6" w:rsidP="00807EC6">
      <w:pPr>
        <w:jc w:val="center"/>
      </w:pPr>
    </w:p>
    <w:p w:rsidR="00807EC6" w:rsidRPr="00FD4EBB" w:rsidRDefault="00807EC6" w:rsidP="00807EC6">
      <w:pPr>
        <w:pStyle w:val="a3"/>
        <w:numPr>
          <w:ilvl w:val="0"/>
          <w:numId w:val="226"/>
        </w:numPr>
        <w:spacing w:after="160" w:line="259" w:lineRule="auto"/>
        <w:rPr>
          <w:rFonts w:ascii="Times New Roman" w:hAnsi="Times New Roman"/>
          <w:sz w:val="24"/>
          <w:szCs w:val="24"/>
        </w:rPr>
      </w:pPr>
      <w:r>
        <w:rPr>
          <w:rFonts w:ascii="Times New Roman" w:hAnsi="Times New Roman"/>
          <w:sz w:val="24"/>
          <w:szCs w:val="24"/>
        </w:rPr>
        <w:t>Какая команда отвечает за добавление файлов</w:t>
      </w:r>
      <w:r w:rsidRPr="00FD4EBB">
        <w:rPr>
          <w:rFonts w:ascii="Times New Roman" w:hAnsi="Times New Roman"/>
          <w:sz w:val="24"/>
          <w:szCs w:val="24"/>
        </w:rPr>
        <w:t>?</w:t>
      </w:r>
    </w:p>
    <w:p w:rsidR="00807EC6" w:rsidRPr="00FD4EBB" w:rsidRDefault="00807EC6" w:rsidP="00807EC6">
      <w:pPr>
        <w:pStyle w:val="a3"/>
        <w:numPr>
          <w:ilvl w:val="0"/>
          <w:numId w:val="227"/>
        </w:numPr>
        <w:spacing w:after="160" w:line="259" w:lineRule="auto"/>
        <w:rPr>
          <w:rFonts w:ascii="Times New Roman" w:hAnsi="Times New Roman"/>
          <w:sz w:val="24"/>
          <w:szCs w:val="24"/>
        </w:rPr>
      </w:pPr>
      <w:r>
        <w:rPr>
          <w:rFonts w:ascii="Times New Roman" w:hAnsi="Times New Roman"/>
          <w:sz w:val="24"/>
          <w:szCs w:val="24"/>
          <w:lang w:val="en-US"/>
        </w:rPr>
        <w:t>git init</w:t>
      </w:r>
      <w:r>
        <w:rPr>
          <w:rFonts w:ascii="Times New Roman" w:hAnsi="Times New Roman"/>
          <w:sz w:val="24"/>
          <w:szCs w:val="24"/>
        </w:rPr>
        <w:t>;</w:t>
      </w:r>
    </w:p>
    <w:p w:rsidR="00807EC6" w:rsidRPr="00FD4EBB" w:rsidRDefault="00807EC6" w:rsidP="00807EC6">
      <w:pPr>
        <w:pStyle w:val="a3"/>
        <w:numPr>
          <w:ilvl w:val="0"/>
          <w:numId w:val="227"/>
        </w:numPr>
        <w:spacing w:after="160" w:line="259" w:lineRule="auto"/>
        <w:rPr>
          <w:rFonts w:ascii="Times New Roman" w:hAnsi="Times New Roman"/>
          <w:sz w:val="24"/>
          <w:szCs w:val="24"/>
        </w:rPr>
      </w:pPr>
      <w:r>
        <w:rPr>
          <w:rFonts w:ascii="Times New Roman" w:hAnsi="Times New Roman"/>
          <w:sz w:val="24"/>
          <w:szCs w:val="24"/>
          <w:lang w:val="en-US"/>
        </w:rPr>
        <w:t>git commit -m</w:t>
      </w:r>
      <w:r>
        <w:rPr>
          <w:rFonts w:ascii="Times New Roman" w:hAnsi="Times New Roman"/>
          <w:sz w:val="24"/>
          <w:szCs w:val="24"/>
        </w:rPr>
        <w:t>;</w:t>
      </w:r>
    </w:p>
    <w:p w:rsidR="00807EC6" w:rsidRPr="00FD4EBB" w:rsidRDefault="00807EC6" w:rsidP="00807EC6">
      <w:pPr>
        <w:pStyle w:val="a3"/>
        <w:numPr>
          <w:ilvl w:val="0"/>
          <w:numId w:val="227"/>
        </w:numPr>
        <w:spacing w:after="160" w:line="259" w:lineRule="auto"/>
        <w:rPr>
          <w:rFonts w:ascii="Times New Roman" w:hAnsi="Times New Roman"/>
          <w:sz w:val="24"/>
          <w:szCs w:val="24"/>
        </w:rPr>
      </w:pPr>
      <w:r>
        <w:rPr>
          <w:rFonts w:ascii="Times New Roman" w:hAnsi="Times New Roman"/>
          <w:sz w:val="24"/>
          <w:szCs w:val="24"/>
          <w:lang w:val="en-US"/>
        </w:rPr>
        <w:t>git --help</w:t>
      </w:r>
      <w:r>
        <w:rPr>
          <w:rFonts w:ascii="Times New Roman" w:hAnsi="Times New Roman"/>
          <w:sz w:val="24"/>
          <w:szCs w:val="24"/>
        </w:rPr>
        <w:t>;</w:t>
      </w:r>
    </w:p>
    <w:p w:rsidR="00807EC6" w:rsidRPr="00960B7D" w:rsidRDefault="00807EC6" w:rsidP="00807EC6">
      <w:pPr>
        <w:pStyle w:val="a3"/>
        <w:numPr>
          <w:ilvl w:val="0"/>
          <w:numId w:val="227"/>
        </w:numPr>
        <w:spacing w:after="160" w:line="259" w:lineRule="auto"/>
        <w:rPr>
          <w:rFonts w:ascii="Times New Roman" w:hAnsi="Times New Roman"/>
          <w:b/>
          <w:sz w:val="24"/>
          <w:szCs w:val="24"/>
        </w:rPr>
      </w:pPr>
      <w:r w:rsidRPr="00960B7D">
        <w:rPr>
          <w:rFonts w:ascii="Times New Roman" w:hAnsi="Times New Roman"/>
          <w:b/>
          <w:sz w:val="24"/>
          <w:szCs w:val="24"/>
          <w:lang w:val="en-US"/>
        </w:rPr>
        <w:t>git add</w:t>
      </w:r>
      <w:r w:rsidRPr="00960B7D">
        <w:rPr>
          <w:rFonts w:ascii="Times New Roman" w:hAnsi="Times New Roman"/>
          <w:b/>
          <w:sz w:val="24"/>
          <w:szCs w:val="24"/>
        </w:rPr>
        <w:t>.</w:t>
      </w:r>
    </w:p>
    <w:p w:rsidR="00807EC6" w:rsidRPr="00FD4EBB" w:rsidRDefault="00807EC6" w:rsidP="00807EC6"/>
    <w:p w:rsidR="00807EC6" w:rsidRPr="00FD4EBB" w:rsidRDefault="00807EC6" w:rsidP="00807EC6">
      <w:pPr>
        <w:pStyle w:val="a3"/>
        <w:numPr>
          <w:ilvl w:val="0"/>
          <w:numId w:val="226"/>
        </w:numPr>
        <w:spacing w:after="160" w:line="259" w:lineRule="auto"/>
        <w:rPr>
          <w:rFonts w:ascii="Times New Roman" w:hAnsi="Times New Roman"/>
          <w:sz w:val="24"/>
          <w:szCs w:val="24"/>
        </w:rPr>
      </w:pPr>
      <w:r>
        <w:rPr>
          <w:rFonts w:ascii="Times New Roman" w:hAnsi="Times New Roman"/>
          <w:sz w:val="24"/>
          <w:szCs w:val="24"/>
        </w:rPr>
        <w:t>К каким репозиториям можно подключить ограниченное количество человек?</w:t>
      </w:r>
    </w:p>
    <w:p w:rsidR="00807EC6" w:rsidRPr="00960B7D" w:rsidRDefault="00807EC6" w:rsidP="00807EC6">
      <w:pPr>
        <w:pStyle w:val="a3"/>
        <w:numPr>
          <w:ilvl w:val="0"/>
          <w:numId w:val="228"/>
        </w:numPr>
        <w:spacing w:after="160" w:line="259" w:lineRule="auto"/>
        <w:rPr>
          <w:rFonts w:ascii="Times New Roman" w:hAnsi="Times New Roman"/>
          <w:b/>
          <w:sz w:val="24"/>
          <w:szCs w:val="24"/>
        </w:rPr>
      </w:pPr>
      <w:r w:rsidRPr="00960B7D">
        <w:rPr>
          <w:rFonts w:ascii="Times New Roman" w:hAnsi="Times New Roman"/>
          <w:b/>
          <w:sz w:val="24"/>
          <w:szCs w:val="24"/>
        </w:rPr>
        <w:t>приватным</w:t>
      </w:r>
      <w:r w:rsidRPr="00960B7D">
        <w:rPr>
          <w:rFonts w:ascii="Times New Roman" w:hAnsi="Times New Roman"/>
          <w:b/>
          <w:sz w:val="24"/>
          <w:szCs w:val="24"/>
          <w:lang w:val="en-US"/>
        </w:rPr>
        <w:t>;</w:t>
      </w:r>
    </w:p>
    <w:p w:rsidR="00807EC6" w:rsidRPr="00FD4EBB" w:rsidRDefault="00807EC6" w:rsidP="00807EC6">
      <w:pPr>
        <w:pStyle w:val="a3"/>
        <w:numPr>
          <w:ilvl w:val="0"/>
          <w:numId w:val="228"/>
        </w:numPr>
        <w:spacing w:after="160" w:line="259" w:lineRule="auto"/>
        <w:rPr>
          <w:rFonts w:ascii="Times New Roman" w:hAnsi="Times New Roman"/>
          <w:sz w:val="24"/>
          <w:szCs w:val="24"/>
        </w:rPr>
      </w:pPr>
      <w:r>
        <w:rPr>
          <w:rFonts w:ascii="Times New Roman" w:hAnsi="Times New Roman"/>
          <w:sz w:val="24"/>
          <w:szCs w:val="24"/>
        </w:rPr>
        <w:t>публичным</w:t>
      </w:r>
      <w:r>
        <w:rPr>
          <w:rFonts w:ascii="Times New Roman" w:hAnsi="Times New Roman"/>
          <w:sz w:val="24"/>
          <w:szCs w:val="24"/>
          <w:lang w:val="en-US"/>
        </w:rPr>
        <w:t>;</w:t>
      </w:r>
    </w:p>
    <w:p w:rsidR="00807EC6" w:rsidRPr="00CA26D7" w:rsidRDefault="00807EC6" w:rsidP="00807EC6">
      <w:pPr>
        <w:pStyle w:val="a3"/>
        <w:numPr>
          <w:ilvl w:val="0"/>
          <w:numId w:val="228"/>
        </w:numPr>
        <w:spacing w:after="160" w:line="259" w:lineRule="auto"/>
        <w:rPr>
          <w:rFonts w:ascii="Times New Roman" w:hAnsi="Times New Roman"/>
          <w:sz w:val="24"/>
          <w:szCs w:val="24"/>
        </w:rPr>
      </w:pPr>
      <w:r>
        <w:rPr>
          <w:rFonts w:ascii="Times New Roman" w:hAnsi="Times New Roman"/>
          <w:sz w:val="24"/>
          <w:szCs w:val="24"/>
        </w:rPr>
        <w:t>ограниченным</w:t>
      </w:r>
      <w:r>
        <w:rPr>
          <w:rFonts w:ascii="Times New Roman" w:hAnsi="Times New Roman"/>
          <w:sz w:val="24"/>
          <w:szCs w:val="24"/>
          <w:lang w:val="en-US"/>
        </w:rPr>
        <w:t>;</w:t>
      </w:r>
    </w:p>
    <w:p w:rsidR="00807EC6" w:rsidRPr="00CA26D7" w:rsidRDefault="00807EC6" w:rsidP="00807EC6">
      <w:pPr>
        <w:pStyle w:val="a3"/>
        <w:numPr>
          <w:ilvl w:val="0"/>
          <w:numId w:val="228"/>
        </w:numPr>
        <w:spacing w:after="160" w:line="259" w:lineRule="auto"/>
        <w:rPr>
          <w:rFonts w:ascii="Times New Roman" w:hAnsi="Times New Roman"/>
          <w:sz w:val="24"/>
          <w:szCs w:val="24"/>
        </w:rPr>
      </w:pPr>
      <w:r>
        <w:rPr>
          <w:rFonts w:ascii="Times New Roman" w:hAnsi="Times New Roman"/>
          <w:sz w:val="24"/>
          <w:szCs w:val="24"/>
        </w:rPr>
        <w:t>открытым</w:t>
      </w:r>
      <w:r>
        <w:rPr>
          <w:rFonts w:ascii="Times New Roman" w:hAnsi="Times New Roman"/>
          <w:sz w:val="24"/>
          <w:szCs w:val="24"/>
          <w:lang w:val="en-US"/>
        </w:rPr>
        <w:t>.</w:t>
      </w:r>
    </w:p>
    <w:p w:rsidR="00807EC6" w:rsidRPr="00FD4EBB" w:rsidRDefault="00807EC6" w:rsidP="00807EC6"/>
    <w:p w:rsidR="00807EC6" w:rsidRPr="00FD4EBB" w:rsidRDefault="00807EC6" w:rsidP="00807EC6">
      <w:pPr>
        <w:pStyle w:val="a3"/>
        <w:numPr>
          <w:ilvl w:val="0"/>
          <w:numId w:val="226"/>
        </w:numPr>
        <w:spacing w:after="160" w:line="259" w:lineRule="auto"/>
        <w:rPr>
          <w:rFonts w:ascii="Times New Roman" w:hAnsi="Times New Roman"/>
          <w:sz w:val="24"/>
          <w:szCs w:val="24"/>
        </w:rPr>
      </w:pPr>
      <w:r>
        <w:rPr>
          <w:rFonts w:ascii="Times New Roman" w:hAnsi="Times New Roman"/>
          <w:sz w:val="24"/>
          <w:szCs w:val="24"/>
        </w:rPr>
        <w:t xml:space="preserve">Какая ветка создается по умолчанию в </w:t>
      </w:r>
      <w:r>
        <w:rPr>
          <w:rFonts w:ascii="Times New Roman" w:hAnsi="Times New Roman"/>
          <w:sz w:val="24"/>
          <w:szCs w:val="24"/>
          <w:lang w:val="en-US"/>
        </w:rPr>
        <w:t>GitHub</w:t>
      </w:r>
      <w:r w:rsidRPr="001B1777">
        <w:rPr>
          <w:rFonts w:ascii="Times New Roman" w:hAnsi="Times New Roman"/>
          <w:sz w:val="24"/>
          <w:szCs w:val="24"/>
        </w:rPr>
        <w:t>?</w:t>
      </w:r>
    </w:p>
    <w:p w:rsidR="00807EC6" w:rsidRPr="00960B7D" w:rsidRDefault="00807EC6" w:rsidP="00807EC6">
      <w:pPr>
        <w:pStyle w:val="a3"/>
        <w:numPr>
          <w:ilvl w:val="0"/>
          <w:numId w:val="229"/>
        </w:numPr>
        <w:spacing w:after="160" w:line="259" w:lineRule="auto"/>
        <w:rPr>
          <w:rFonts w:ascii="Times New Roman" w:hAnsi="Times New Roman"/>
          <w:b/>
          <w:sz w:val="24"/>
          <w:szCs w:val="24"/>
        </w:rPr>
      </w:pPr>
      <w:r w:rsidRPr="00960B7D">
        <w:rPr>
          <w:rFonts w:ascii="Times New Roman" w:hAnsi="Times New Roman"/>
          <w:b/>
          <w:sz w:val="24"/>
          <w:szCs w:val="24"/>
          <w:lang w:val="en-US"/>
        </w:rPr>
        <w:t>main</w:t>
      </w:r>
      <w:r w:rsidRPr="00960B7D">
        <w:rPr>
          <w:rFonts w:ascii="Times New Roman" w:hAnsi="Times New Roman"/>
          <w:b/>
          <w:sz w:val="24"/>
          <w:szCs w:val="24"/>
        </w:rPr>
        <w:t>;</w:t>
      </w:r>
    </w:p>
    <w:p w:rsidR="00807EC6" w:rsidRPr="00FD4EBB" w:rsidRDefault="00807EC6" w:rsidP="00807EC6">
      <w:pPr>
        <w:pStyle w:val="a3"/>
        <w:numPr>
          <w:ilvl w:val="0"/>
          <w:numId w:val="229"/>
        </w:numPr>
        <w:spacing w:after="160" w:line="259" w:lineRule="auto"/>
        <w:rPr>
          <w:rFonts w:ascii="Times New Roman" w:hAnsi="Times New Roman"/>
          <w:sz w:val="24"/>
          <w:szCs w:val="24"/>
        </w:rPr>
      </w:pPr>
      <w:r>
        <w:rPr>
          <w:rFonts w:ascii="Times New Roman" w:hAnsi="Times New Roman"/>
          <w:sz w:val="24"/>
          <w:szCs w:val="24"/>
          <w:lang w:val="en-US"/>
        </w:rPr>
        <w:t>master</w:t>
      </w:r>
      <w:r w:rsidRPr="00FD4EBB">
        <w:rPr>
          <w:rFonts w:ascii="Times New Roman" w:hAnsi="Times New Roman"/>
          <w:sz w:val="24"/>
          <w:szCs w:val="24"/>
        </w:rPr>
        <w:t>;</w:t>
      </w:r>
    </w:p>
    <w:p w:rsidR="00807EC6" w:rsidRPr="00FD4EBB" w:rsidRDefault="00807EC6" w:rsidP="00807EC6">
      <w:pPr>
        <w:pStyle w:val="a3"/>
        <w:numPr>
          <w:ilvl w:val="0"/>
          <w:numId w:val="229"/>
        </w:numPr>
        <w:spacing w:after="160" w:line="259" w:lineRule="auto"/>
        <w:rPr>
          <w:rFonts w:ascii="Times New Roman" w:hAnsi="Times New Roman"/>
          <w:sz w:val="24"/>
          <w:szCs w:val="24"/>
        </w:rPr>
      </w:pPr>
      <w:r>
        <w:rPr>
          <w:rFonts w:ascii="Times New Roman" w:hAnsi="Times New Roman"/>
          <w:sz w:val="24"/>
          <w:szCs w:val="24"/>
          <w:lang w:val="en-US"/>
        </w:rPr>
        <w:t>readme</w:t>
      </w:r>
      <w:r w:rsidRPr="00FD4EBB">
        <w:rPr>
          <w:rFonts w:ascii="Times New Roman" w:hAnsi="Times New Roman"/>
          <w:sz w:val="24"/>
          <w:szCs w:val="24"/>
        </w:rPr>
        <w:t>;</w:t>
      </w:r>
    </w:p>
    <w:p w:rsidR="00807EC6" w:rsidRPr="00FD4EBB" w:rsidRDefault="00807EC6" w:rsidP="00807EC6">
      <w:pPr>
        <w:pStyle w:val="a3"/>
        <w:numPr>
          <w:ilvl w:val="0"/>
          <w:numId w:val="229"/>
        </w:numPr>
        <w:spacing w:after="160" w:line="259" w:lineRule="auto"/>
        <w:rPr>
          <w:rFonts w:ascii="Times New Roman" w:hAnsi="Times New Roman"/>
          <w:sz w:val="24"/>
          <w:szCs w:val="24"/>
        </w:rPr>
      </w:pPr>
      <w:r>
        <w:rPr>
          <w:rFonts w:ascii="Times New Roman" w:hAnsi="Times New Roman"/>
          <w:sz w:val="24"/>
          <w:szCs w:val="24"/>
          <w:lang w:val="en-US"/>
        </w:rPr>
        <w:t>root</w:t>
      </w:r>
      <w:r w:rsidRPr="00FD4EBB">
        <w:rPr>
          <w:rFonts w:ascii="Times New Roman" w:hAnsi="Times New Roman"/>
          <w:sz w:val="24"/>
          <w:szCs w:val="24"/>
        </w:rPr>
        <w:t>.</w:t>
      </w:r>
    </w:p>
    <w:p w:rsidR="00807EC6" w:rsidRPr="00FD4EBB" w:rsidRDefault="00807EC6" w:rsidP="00807EC6"/>
    <w:p w:rsidR="00807EC6" w:rsidRPr="00FD4EBB" w:rsidRDefault="00807EC6" w:rsidP="00807EC6">
      <w:pPr>
        <w:pStyle w:val="a3"/>
        <w:numPr>
          <w:ilvl w:val="0"/>
          <w:numId w:val="226"/>
        </w:numPr>
        <w:spacing w:after="160" w:line="259" w:lineRule="auto"/>
        <w:rPr>
          <w:rFonts w:ascii="Times New Roman" w:hAnsi="Times New Roman"/>
          <w:sz w:val="24"/>
          <w:szCs w:val="24"/>
        </w:rPr>
      </w:pPr>
      <w:r>
        <w:rPr>
          <w:rFonts w:ascii="Times New Roman" w:hAnsi="Times New Roman"/>
          <w:sz w:val="24"/>
          <w:szCs w:val="24"/>
        </w:rPr>
        <w:t>Какая команда отвечает за создание новой ветки</w:t>
      </w:r>
      <w:r w:rsidRPr="00FD4EBB">
        <w:rPr>
          <w:rFonts w:ascii="Times New Roman" w:hAnsi="Times New Roman"/>
          <w:sz w:val="24"/>
          <w:szCs w:val="24"/>
        </w:rPr>
        <w:t>?</w:t>
      </w:r>
    </w:p>
    <w:p w:rsidR="00807EC6" w:rsidRPr="00960B7D" w:rsidRDefault="00807EC6" w:rsidP="00807EC6">
      <w:pPr>
        <w:pStyle w:val="a3"/>
        <w:numPr>
          <w:ilvl w:val="0"/>
          <w:numId w:val="230"/>
        </w:numPr>
        <w:spacing w:after="160" w:line="259" w:lineRule="auto"/>
        <w:rPr>
          <w:rFonts w:ascii="Times New Roman" w:hAnsi="Times New Roman"/>
          <w:b/>
          <w:sz w:val="24"/>
          <w:szCs w:val="24"/>
        </w:rPr>
      </w:pPr>
      <w:r w:rsidRPr="00960B7D">
        <w:rPr>
          <w:rFonts w:ascii="Times New Roman" w:hAnsi="Times New Roman"/>
          <w:b/>
          <w:sz w:val="24"/>
          <w:szCs w:val="24"/>
          <w:lang w:val="en-US"/>
        </w:rPr>
        <w:t>git branch &lt;</w:t>
      </w:r>
      <w:r w:rsidRPr="00960B7D">
        <w:rPr>
          <w:rFonts w:ascii="Times New Roman" w:hAnsi="Times New Roman"/>
          <w:b/>
          <w:sz w:val="24"/>
          <w:szCs w:val="24"/>
        </w:rPr>
        <w:t>название_ветки</w:t>
      </w:r>
      <w:r w:rsidRPr="00960B7D">
        <w:rPr>
          <w:rFonts w:ascii="Times New Roman" w:hAnsi="Times New Roman"/>
          <w:b/>
          <w:sz w:val="24"/>
          <w:szCs w:val="24"/>
          <w:lang w:val="en-US"/>
        </w:rPr>
        <w:t>&gt;</w:t>
      </w:r>
      <w:r w:rsidRPr="00960B7D">
        <w:rPr>
          <w:rFonts w:ascii="Times New Roman" w:hAnsi="Times New Roman"/>
          <w:b/>
          <w:sz w:val="24"/>
          <w:szCs w:val="24"/>
        </w:rPr>
        <w:t>;</w:t>
      </w:r>
    </w:p>
    <w:p w:rsidR="00807EC6" w:rsidRDefault="00807EC6" w:rsidP="00807EC6">
      <w:pPr>
        <w:pStyle w:val="a3"/>
        <w:numPr>
          <w:ilvl w:val="0"/>
          <w:numId w:val="230"/>
        </w:numPr>
        <w:spacing w:after="160" w:line="259" w:lineRule="auto"/>
        <w:rPr>
          <w:rFonts w:ascii="Times New Roman" w:hAnsi="Times New Roman"/>
          <w:sz w:val="24"/>
          <w:szCs w:val="24"/>
        </w:rPr>
      </w:pPr>
      <w:r w:rsidRPr="00AD5968">
        <w:rPr>
          <w:rFonts w:ascii="Times New Roman" w:hAnsi="Times New Roman"/>
          <w:sz w:val="24"/>
          <w:szCs w:val="24"/>
          <w:lang w:val="en-US"/>
        </w:rPr>
        <w:t>git checkout &lt;</w:t>
      </w:r>
      <w:r w:rsidRPr="00AD5968">
        <w:rPr>
          <w:rFonts w:ascii="Times New Roman" w:hAnsi="Times New Roman"/>
          <w:sz w:val="24"/>
          <w:szCs w:val="24"/>
        </w:rPr>
        <w:t>название_ветки</w:t>
      </w:r>
      <w:r w:rsidRPr="00AD5968">
        <w:rPr>
          <w:rFonts w:ascii="Times New Roman" w:hAnsi="Times New Roman"/>
          <w:sz w:val="24"/>
          <w:szCs w:val="24"/>
          <w:lang w:val="en-US"/>
        </w:rPr>
        <w:t>&gt;</w:t>
      </w:r>
      <w:r w:rsidRPr="00FD4EBB">
        <w:rPr>
          <w:rFonts w:ascii="Times New Roman" w:hAnsi="Times New Roman"/>
          <w:sz w:val="24"/>
          <w:szCs w:val="24"/>
        </w:rPr>
        <w:t>;</w:t>
      </w:r>
    </w:p>
    <w:p w:rsidR="00807EC6" w:rsidRPr="00AD5968" w:rsidRDefault="00807EC6" w:rsidP="00807EC6">
      <w:pPr>
        <w:pStyle w:val="a3"/>
        <w:numPr>
          <w:ilvl w:val="0"/>
          <w:numId w:val="230"/>
        </w:numPr>
        <w:spacing w:after="160" w:line="259" w:lineRule="auto"/>
        <w:rPr>
          <w:rFonts w:ascii="Times New Roman" w:hAnsi="Times New Roman"/>
          <w:sz w:val="24"/>
          <w:szCs w:val="24"/>
        </w:rPr>
      </w:pPr>
      <w:r w:rsidRPr="00AD5968">
        <w:rPr>
          <w:rFonts w:ascii="Times New Roman" w:hAnsi="Times New Roman"/>
          <w:sz w:val="24"/>
          <w:szCs w:val="24"/>
          <w:lang w:val="en-US"/>
        </w:rPr>
        <w:t>git merge &lt;</w:t>
      </w:r>
      <w:r w:rsidRPr="00AD5968">
        <w:rPr>
          <w:rFonts w:ascii="Times New Roman" w:hAnsi="Times New Roman"/>
          <w:sz w:val="24"/>
          <w:szCs w:val="24"/>
        </w:rPr>
        <w:t>название</w:t>
      </w:r>
      <w:r w:rsidRPr="00AD5968">
        <w:rPr>
          <w:rFonts w:ascii="Times New Roman" w:hAnsi="Times New Roman"/>
          <w:sz w:val="24"/>
          <w:szCs w:val="24"/>
          <w:lang w:val="en-US"/>
        </w:rPr>
        <w:t>&gt;</w:t>
      </w:r>
      <w:r>
        <w:rPr>
          <w:rFonts w:ascii="Times New Roman" w:hAnsi="Times New Roman"/>
          <w:sz w:val="24"/>
          <w:szCs w:val="24"/>
          <w:lang w:val="en-US"/>
        </w:rPr>
        <w:t>;</w:t>
      </w:r>
    </w:p>
    <w:p w:rsidR="00807EC6" w:rsidRPr="00AD5968" w:rsidRDefault="00807EC6" w:rsidP="00807EC6">
      <w:pPr>
        <w:pStyle w:val="a3"/>
        <w:numPr>
          <w:ilvl w:val="0"/>
          <w:numId w:val="230"/>
        </w:numPr>
        <w:spacing w:after="160" w:line="259" w:lineRule="auto"/>
        <w:rPr>
          <w:rFonts w:ascii="Times New Roman" w:hAnsi="Times New Roman"/>
          <w:sz w:val="24"/>
          <w:szCs w:val="24"/>
        </w:rPr>
      </w:pPr>
      <w:r w:rsidRPr="00AD5968">
        <w:rPr>
          <w:rFonts w:ascii="Times New Roman" w:hAnsi="Times New Roman"/>
          <w:sz w:val="24"/>
          <w:szCs w:val="24"/>
          <w:lang w:val="en-US"/>
        </w:rPr>
        <w:t xml:space="preserve">git status </w:t>
      </w:r>
      <w:r w:rsidRPr="00AD5968">
        <w:rPr>
          <w:rFonts w:ascii="Times New Roman" w:hAnsi="Times New Roman"/>
          <w:sz w:val="24"/>
          <w:szCs w:val="24"/>
        </w:rPr>
        <w:t>– изменения.</w:t>
      </w:r>
    </w:p>
    <w:p w:rsidR="00807EC6" w:rsidRPr="00FD4EBB" w:rsidRDefault="00807EC6" w:rsidP="00807EC6"/>
    <w:p w:rsidR="00807EC6" w:rsidRPr="00FD4EBB" w:rsidRDefault="00807EC6" w:rsidP="00807EC6">
      <w:pPr>
        <w:pStyle w:val="a3"/>
        <w:numPr>
          <w:ilvl w:val="0"/>
          <w:numId w:val="226"/>
        </w:numPr>
        <w:spacing w:after="160" w:line="259" w:lineRule="auto"/>
        <w:rPr>
          <w:rFonts w:ascii="Times New Roman" w:hAnsi="Times New Roman"/>
          <w:sz w:val="24"/>
          <w:szCs w:val="24"/>
        </w:rPr>
      </w:pPr>
      <w:r>
        <w:rPr>
          <w:rFonts w:ascii="Times New Roman" w:hAnsi="Times New Roman"/>
          <w:sz w:val="24"/>
          <w:szCs w:val="24"/>
        </w:rPr>
        <w:t>Для организаций какого количества проектов используют репозиторий</w:t>
      </w:r>
      <w:r w:rsidRPr="00FD4EBB">
        <w:rPr>
          <w:rFonts w:ascii="Times New Roman" w:hAnsi="Times New Roman"/>
          <w:sz w:val="24"/>
          <w:szCs w:val="24"/>
        </w:rPr>
        <w:t>?</w:t>
      </w:r>
    </w:p>
    <w:p w:rsidR="00807EC6" w:rsidRPr="00FD4EBB" w:rsidRDefault="00807EC6" w:rsidP="00807EC6">
      <w:pPr>
        <w:pStyle w:val="a3"/>
        <w:numPr>
          <w:ilvl w:val="0"/>
          <w:numId w:val="231"/>
        </w:numPr>
        <w:spacing w:after="160" w:line="259" w:lineRule="auto"/>
        <w:rPr>
          <w:rFonts w:ascii="Times New Roman" w:hAnsi="Times New Roman"/>
          <w:sz w:val="24"/>
          <w:szCs w:val="24"/>
        </w:rPr>
      </w:pPr>
      <w:r>
        <w:rPr>
          <w:rFonts w:ascii="Times New Roman" w:hAnsi="Times New Roman"/>
          <w:sz w:val="24"/>
          <w:szCs w:val="24"/>
        </w:rPr>
        <w:t>нескольких</w:t>
      </w:r>
      <w:r w:rsidRPr="00FD4EBB">
        <w:rPr>
          <w:rFonts w:ascii="Times New Roman" w:hAnsi="Times New Roman"/>
          <w:sz w:val="24"/>
          <w:szCs w:val="24"/>
        </w:rPr>
        <w:t>;</w:t>
      </w:r>
    </w:p>
    <w:p w:rsidR="00807EC6" w:rsidRPr="00960B7D" w:rsidRDefault="00807EC6" w:rsidP="00807EC6">
      <w:pPr>
        <w:pStyle w:val="a3"/>
        <w:numPr>
          <w:ilvl w:val="0"/>
          <w:numId w:val="231"/>
        </w:numPr>
        <w:spacing w:after="160" w:line="259" w:lineRule="auto"/>
        <w:rPr>
          <w:rFonts w:ascii="Times New Roman" w:hAnsi="Times New Roman"/>
          <w:b/>
          <w:sz w:val="24"/>
          <w:szCs w:val="24"/>
        </w:rPr>
      </w:pPr>
      <w:r w:rsidRPr="00960B7D">
        <w:rPr>
          <w:rFonts w:ascii="Times New Roman" w:hAnsi="Times New Roman"/>
          <w:b/>
          <w:sz w:val="24"/>
          <w:szCs w:val="24"/>
        </w:rPr>
        <w:t>одного;</w:t>
      </w:r>
    </w:p>
    <w:p w:rsidR="00807EC6" w:rsidRPr="00FD4EBB" w:rsidRDefault="00807EC6" w:rsidP="00807EC6">
      <w:pPr>
        <w:pStyle w:val="a3"/>
        <w:numPr>
          <w:ilvl w:val="0"/>
          <w:numId w:val="231"/>
        </w:numPr>
        <w:spacing w:after="160" w:line="259" w:lineRule="auto"/>
        <w:rPr>
          <w:rFonts w:ascii="Times New Roman" w:hAnsi="Times New Roman"/>
          <w:sz w:val="24"/>
          <w:szCs w:val="24"/>
        </w:rPr>
      </w:pPr>
      <w:r>
        <w:rPr>
          <w:rFonts w:ascii="Times New Roman" w:hAnsi="Times New Roman"/>
          <w:sz w:val="24"/>
          <w:szCs w:val="24"/>
        </w:rPr>
        <w:t>без ограничений</w:t>
      </w:r>
      <w:r w:rsidRPr="00FD4EBB">
        <w:rPr>
          <w:rFonts w:ascii="Times New Roman" w:hAnsi="Times New Roman"/>
          <w:sz w:val="24"/>
          <w:szCs w:val="24"/>
        </w:rPr>
        <w:t>;</w:t>
      </w:r>
    </w:p>
    <w:p w:rsidR="00807EC6" w:rsidRDefault="00807EC6" w:rsidP="00807EC6">
      <w:pPr>
        <w:pStyle w:val="a3"/>
        <w:numPr>
          <w:ilvl w:val="0"/>
          <w:numId w:val="231"/>
        </w:numPr>
        <w:spacing w:after="160" w:line="259" w:lineRule="auto"/>
        <w:rPr>
          <w:rFonts w:ascii="Times New Roman" w:hAnsi="Times New Roman"/>
          <w:sz w:val="24"/>
          <w:szCs w:val="24"/>
        </w:rPr>
      </w:pPr>
      <w:r>
        <w:rPr>
          <w:rFonts w:ascii="Times New Roman" w:hAnsi="Times New Roman"/>
          <w:sz w:val="24"/>
          <w:szCs w:val="24"/>
        </w:rPr>
        <w:t>от трех до пяти</w:t>
      </w:r>
      <w:r w:rsidRPr="00FD4EBB">
        <w:rPr>
          <w:rFonts w:ascii="Times New Roman" w:hAnsi="Times New Roman"/>
          <w:sz w:val="24"/>
          <w:szCs w:val="24"/>
        </w:rPr>
        <w:t>.</w:t>
      </w:r>
    </w:p>
    <w:p w:rsidR="00807EC6" w:rsidRDefault="00807EC6" w:rsidP="00807EC6"/>
    <w:p w:rsidR="00807EC6" w:rsidRPr="00FD4EBB" w:rsidRDefault="00807EC6" w:rsidP="00807EC6">
      <w:pPr>
        <w:jc w:val="center"/>
      </w:pPr>
      <w:r w:rsidRPr="00FD4EBB">
        <w:t>Тест по теме 1.</w:t>
      </w:r>
      <w:r>
        <w:t>3</w:t>
      </w:r>
      <w:r w:rsidRPr="00FD4EBB">
        <w:t xml:space="preserve"> «</w:t>
      </w:r>
      <w:r>
        <w:rPr>
          <w:lang w:val="en-US"/>
        </w:rPr>
        <w:t>Git</w:t>
      </w:r>
      <w:r>
        <w:t xml:space="preserve">и </w:t>
      </w:r>
      <w:r>
        <w:rPr>
          <w:lang w:val="en-US"/>
        </w:rPr>
        <w:t>GitHub</w:t>
      </w:r>
      <w:r w:rsidRPr="00FD4EBB">
        <w:t>».</w:t>
      </w:r>
    </w:p>
    <w:p w:rsidR="00807EC6" w:rsidRPr="00A12B35" w:rsidRDefault="00807EC6" w:rsidP="00807EC6">
      <w:pPr>
        <w:jc w:val="center"/>
      </w:pPr>
      <w:r w:rsidRPr="00A12B35">
        <w:t>2 вариант.</w:t>
      </w:r>
    </w:p>
    <w:p w:rsidR="00807EC6" w:rsidRPr="00A12B35" w:rsidRDefault="00807EC6" w:rsidP="00807EC6">
      <w:pPr>
        <w:jc w:val="center"/>
      </w:pPr>
    </w:p>
    <w:p w:rsidR="00807EC6" w:rsidRPr="00FD4EBB" w:rsidRDefault="00807EC6" w:rsidP="00807EC6">
      <w:pPr>
        <w:pStyle w:val="a3"/>
        <w:numPr>
          <w:ilvl w:val="0"/>
          <w:numId w:val="184"/>
        </w:numPr>
        <w:spacing w:after="160" w:line="259" w:lineRule="auto"/>
        <w:rPr>
          <w:rFonts w:ascii="Times New Roman" w:hAnsi="Times New Roman"/>
          <w:sz w:val="24"/>
          <w:szCs w:val="24"/>
        </w:rPr>
      </w:pPr>
      <w:r>
        <w:rPr>
          <w:rFonts w:ascii="Times New Roman" w:hAnsi="Times New Roman"/>
          <w:sz w:val="24"/>
          <w:szCs w:val="24"/>
        </w:rPr>
        <w:t>Их м</w:t>
      </w:r>
      <w:r w:rsidRPr="00C61669">
        <w:rPr>
          <w:rFonts w:ascii="Times New Roman" w:hAnsi="Times New Roman"/>
          <w:sz w:val="24"/>
          <w:szCs w:val="24"/>
        </w:rPr>
        <w:t>ожно использоватьдля экспериментов и внесения правок до внесения изменений в основной код</w:t>
      </w:r>
      <w:r>
        <w:rPr>
          <w:rFonts w:ascii="Times New Roman" w:hAnsi="Times New Roman"/>
          <w:sz w:val="24"/>
          <w:szCs w:val="24"/>
        </w:rPr>
        <w:t>.</w:t>
      </w:r>
    </w:p>
    <w:p w:rsidR="00807EC6" w:rsidRPr="00FD4EBB" w:rsidRDefault="00807EC6" w:rsidP="00807EC6">
      <w:pPr>
        <w:pStyle w:val="a3"/>
        <w:numPr>
          <w:ilvl w:val="0"/>
          <w:numId w:val="36"/>
        </w:numPr>
        <w:spacing w:after="160" w:line="259" w:lineRule="auto"/>
        <w:rPr>
          <w:rFonts w:ascii="Times New Roman" w:hAnsi="Times New Roman"/>
          <w:sz w:val="24"/>
          <w:szCs w:val="24"/>
        </w:rPr>
      </w:pPr>
      <w:r>
        <w:rPr>
          <w:rFonts w:ascii="Times New Roman" w:hAnsi="Times New Roman"/>
          <w:sz w:val="24"/>
          <w:szCs w:val="24"/>
        </w:rPr>
        <w:t>коммиты;</w:t>
      </w:r>
    </w:p>
    <w:p w:rsidR="00807EC6" w:rsidRPr="00955DE6" w:rsidRDefault="00807EC6" w:rsidP="00807EC6">
      <w:pPr>
        <w:pStyle w:val="a3"/>
        <w:numPr>
          <w:ilvl w:val="0"/>
          <w:numId w:val="36"/>
        </w:numPr>
        <w:spacing w:after="160" w:line="259" w:lineRule="auto"/>
        <w:rPr>
          <w:rFonts w:ascii="Times New Roman" w:hAnsi="Times New Roman"/>
          <w:b/>
          <w:sz w:val="24"/>
          <w:szCs w:val="24"/>
        </w:rPr>
      </w:pPr>
      <w:r w:rsidRPr="00955DE6">
        <w:rPr>
          <w:rFonts w:ascii="Times New Roman" w:hAnsi="Times New Roman"/>
          <w:b/>
          <w:sz w:val="24"/>
          <w:szCs w:val="24"/>
        </w:rPr>
        <w:t>ветки;</w:t>
      </w:r>
    </w:p>
    <w:p w:rsidR="00807EC6" w:rsidRPr="00FD4EBB" w:rsidRDefault="00807EC6" w:rsidP="00807EC6">
      <w:pPr>
        <w:pStyle w:val="a3"/>
        <w:numPr>
          <w:ilvl w:val="0"/>
          <w:numId w:val="36"/>
        </w:numPr>
        <w:spacing w:after="160" w:line="259" w:lineRule="auto"/>
        <w:rPr>
          <w:rFonts w:ascii="Times New Roman" w:hAnsi="Times New Roman"/>
          <w:sz w:val="24"/>
          <w:szCs w:val="24"/>
        </w:rPr>
      </w:pPr>
      <w:r>
        <w:rPr>
          <w:rFonts w:ascii="Times New Roman" w:hAnsi="Times New Roman"/>
          <w:sz w:val="24"/>
          <w:szCs w:val="24"/>
        </w:rPr>
        <w:t>репозитории;</w:t>
      </w:r>
    </w:p>
    <w:p w:rsidR="00807EC6" w:rsidRPr="00FD4EBB" w:rsidRDefault="00807EC6" w:rsidP="00807EC6">
      <w:pPr>
        <w:pStyle w:val="a3"/>
        <w:numPr>
          <w:ilvl w:val="0"/>
          <w:numId w:val="36"/>
        </w:numPr>
        <w:spacing w:after="160" w:line="259" w:lineRule="auto"/>
        <w:rPr>
          <w:rFonts w:ascii="Times New Roman" w:hAnsi="Times New Roman"/>
          <w:sz w:val="24"/>
          <w:szCs w:val="24"/>
        </w:rPr>
      </w:pPr>
      <w:r>
        <w:rPr>
          <w:rFonts w:ascii="Times New Roman" w:hAnsi="Times New Roman"/>
          <w:sz w:val="24"/>
          <w:szCs w:val="24"/>
        </w:rPr>
        <w:t>файлы.</w:t>
      </w:r>
    </w:p>
    <w:p w:rsidR="00807EC6" w:rsidRPr="00A12B35" w:rsidRDefault="00807EC6" w:rsidP="00807EC6"/>
    <w:p w:rsidR="00807EC6" w:rsidRPr="00A12B35" w:rsidRDefault="00807EC6" w:rsidP="00807EC6">
      <w:pPr>
        <w:pStyle w:val="a3"/>
        <w:numPr>
          <w:ilvl w:val="0"/>
          <w:numId w:val="185"/>
        </w:numPr>
        <w:spacing w:after="160" w:line="259" w:lineRule="auto"/>
        <w:ind w:left="709" w:hanging="283"/>
        <w:rPr>
          <w:rFonts w:ascii="Times New Roman" w:hAnsi="Times New Roman"/>
          <w:sz w:val="24"/>
          <w:szCs w:val="24"/>
        </w:rPr>
      </w:pPr>
      <w:r>
        <w:rPr>
          <w:rFonts w:ascii="Times New Roman" w:hAnsi="Times New Roman"/>
          <w:sz w:val="24"/>
          <w:szCs w:val="24"/>
        </w:rPr>
        <w:t xml:space="preserve">Какая команда отвечает за </w:t>
      </w:r>
      <w:r w:rsidRPr="00CE3C77">
        <w:rPr>
          <w:rFonts w:ascii="Times New Roman" w:hAnsi="Times New Roman"/>
          <w:sz w:val="24"/>
          <w:szCs w:val="24"/>
        </w:rPr>
        <w:t>клонирова</w:t>
      </w:r>
      <w:r>
        <w:rPr>
          <w:rFonts w:ascii="Times New Roman" w:hAnsi="Times New Roman"/>
          <w:sz w:val="24"/>
          <w:szCs w:val="24"/>
        </w:rPr>
        <w:t>ние</w:t>
      </w:r>
      <w:r w:rsidRPr="00CE3C77">
        <w:rPr>
          <w:rFonts w:ascii="Times New Roman" w:hAnsi="Times New Roman"/>
          <w:sz w:val="24"/>
          <w:szCs w:val="24"/>
        </w:rPr>
        <w:t xml:space="preserve"> репозитори</w:t>
      </w:r>
      <w:r>
        <w:rPr>
          <w:rFonts w:ascii="Times New Roman" w:hAnsi="Times New Roman"/>
          <w:sz w:val="24"/>
          <w:szCs w:val="24"/>
        </w:rPr>
        <w:t>я</w:t>
      </w:r>
      <w:r w:rsidRPr="00CE3C77">
        <w:rPr>
          <w:rFonts w:ascii="Times New Roman" w:hAnsi="Times New Roman"/>
          <w:sz w:val="24"/>
          <w:szCs w:val="24"/>
        </w:rPr>
        <w:t xml:space="preserve"> из </w:t>
      </w:r>
      <w:r w:rsidRPr="00CE3C77">
        <w:rPr>
          <w:rFonts w:ascii="Times New Roman" w:hAnsi="Times New Roman"/>
          <w:sz w:val="24"/>
          <w:szCs w:val="24"/>
          <w:lang w:val="en-US"/>
        </w:rPr>
        <w:t>GitHub</w:t>
      </w:r>
      <w:r w:rsidRPr="00CE3C77">
        <w:rPr>
          <w:rFonts w:ascii="Times New Roman" w:hAnsi="Times New Roman"/>
          <w:sz w:val="24"/>
          <w:szCs w:val="24"/>
        </w:rPr>
        <w:t xml:space="preserve"> в свою локальную папку</w:t>
      </w:r>
      <w:r>
        <w:rPr>
          <w:rFonts w:ascii="Times New Roman" w:hAnsi="Times New Roman"/>
          <w:sz w:val="24"/>
          <w:szCs w:val="24"/>
        </w:rPr>
        <w:t>?</w:t>
      </w:r>
    </w:p>
    <w:p w:rsidR="00807EC6" w:rsidRPr="00955DE6" w:rsidRDefault="00807EC6" w:rsidP="00807EC6">
      <w:pPr>
        <w:pStyle w:val="a3"/>
        <w:numPr>
          <w:ilvl w:val="0"/>
          <w:numId w:val="232"/>
        </w:numPr>
        <w:spacing w:after="160" w:line="259" w:lineRule="auto"/>
        <w:rPr>
          <w:rFonts w:ascii="Times New Roman" w:hAnsi="Times New Roman"/>
          <w:b/>
          <w:sz w:val="24"/>
          <w:szCs w:val="24"/>
        </w:rPr>
      </w:pPr>
      <w:r w:rsidRPr="00955DE6">
        <w:rPr>
          <w:rFonts w:ascii="Times New Roman" w:hAnsi="Times New Roman"/>
          <w:b/>
          <w:sz w:val="24"/>
          <w:szCs w:val="24"/>
          <w:lang w:val="en-US"/>
        </w:rPr>
        <w:lastRenderedPageBreak/>
        <w:t>git clone</w:t>
      </w:r>
      <w:r w:rsidRPr="00955DE6">
        <w:rPr>
          <w:rFonts w:ascii="Times New Roman" w:hAnsi="Times New Roman"/>
          <w:b/>
          <w:sz w:val="24"/>
          <w:szCs w:val="24"/>
        </w:rPr>
        <w:t>;</w:t>
      </w:r>
    </w:p>
    <w:p w:rsidR="00807EC6" w:rsidRPr="00A12B35" w:rsidRDefault="00807EC6" w:rsidP="00807EC6">
      <w:pPr>
        <w:pStyle w:val="a3"/>
        <w:numPr>
          <w:ilvl w:val="0"/>
          <w:numId w:val="232"/>
        </w:numPr>
        <w:spacing w:after="160" w:line="259" w:lineRule="auto"/>
        <w:rPr>
          <w:rFonts w:ascii="Times New Roman" w:hAnsi="Times New Roman"/>
          <w:sz w:val="24"/>
          <w:szCs w:val="24"/>
        </w:rPr>
      </w:pPr>
      <w:r w:rsidRPr="00CE3C77">
        <w:rPr>
          <w:rFonts w:ascii="Times New Roman" w:hAnsi="Times New Roman"/>
          <w:sz w:val="24"/>
          <w:szCs w:val="24"/>
          <w:lang w:val="en-US"/>
        </w:rPr>
        <w:t>git pull</w:t>
      </w:r>
      <w:r w:rsidRPr="00A12B35">
        <w:rPr>
          <w:rFonts w:ascii="Times New Roman" w:hAnsi="Times New Roman"/>
          <w:sz w:val="24"/>
          <w:szCs w:val="24"/>
        </w:rPr>
        <w:t>;</w:t>
      </w:r>
    </w:p>
    <w:p w:rsidR="00807EC6" w:rsidRPr="00A12B35" w:rsidRDefault="00807EC6" w:rsidP="00807EC6">
      <w:pPr>
        <w:pStyle w:val="a3"/>
        <w:numPr>
          <w:ilvl w:val="0"/>
          <w:numId w:val="232"/>
        </w:numPr>
        <w:spacing w:after="160" w:line="259" w:lineRule="auto"/>
        <w:rPr>
          <w:rFonts w:ascii="Times New Roman" w:hAnsi="Times New Roman"/>
          <w:sz w:val="24"/>
          <w:szCs w:val="24"/>
        </w:rPr>
      </w:pPr>
      <w:r w:rsidRPr="00727B94">
        <w:rPr>
          <w:rFonts w:ascii="Times New Roman" w:hAnsi="Times New Roman"/>
          <w:sz w:val="24"/>
          <w:szCs w:val="24"/>
          <w:lang w:val="en-US"/>
        </w:rPr>
        <w:t>git push</w:t>
      </w:r>
      <w:r w:rsidRPr="00A12B35">
        <w:rPr>
          <w:rFonts w:ascii="Times New Roman" w:hAnsi="Times New Roman"/>
          <w:sz w:val="24"/>
          <w:szCs w:val="24"/>
          <w:lang w:val="en-US"/>
        </w:rPr>
        <w:t>;</w:t>
      </w:r>
    </w:p>
    <w:p w:rsidR="00807EC6" w:rsidRPr="00A12B35" w:rsidRDefault="00807EC6" w:rsidP="00807EC6">
      <w:pPr>
        <w:pStyle w:val="a3"/>
        <w:numPr>
          <w:ilvl w:val="0"/>
          <w:numId w:val="232"/>
        </w:numPr>
        <w:spacing w:after="160" w:line="259" w:lineRule="auto"/>
        <w:rPr>
          <w:rFonts w:ascii="Times New Roman" w:hAnsi="Times New Roman"/>
          <w:sz w:val="24"/>
          <w:szCs w:val="24"/>
        </w:rPr>
      </w:pPr>
      <w:r w:rsidRPr="00727B94">
        <w:rPr>
          <w:rFonts w:ascii="Times New Roman" w:hAnsi="Times New Roman"/>
          <w:sz w:val="24"/>
          <w:szCs w:val="24"/>
          <w:lang w:val="en-US"/>
        </w:rPr>
        <w:t>git status</w:t>
      </w:r>
      <w:r w:rsidRPr="00A12B35">
        <w:rPr>
          <w:rFonts w:ascii="Times New Roman" w:hAnsi="Times New Roman"/>
          <w:sz w:val="24"/>
          <w:szCs w:val="24"/>
          <w:lang w:val="en-US"/>
        </w:rPr>
        <w:t>.</w:t>
      </w:r>
    </w:p>
    <w:p w:rsidR="00807EC6" w:rsidRPr="00A12B35" w:rsidRDefault="00807EC6" w:rsidP="00807EC6"/>
    <w:p w:rsidR="00807EC6" w:rsidRPr="00354784" w:rsidRDefault="00807EC6" w:rsidP="00807EC6">
      <w:pPr>
        <w:pStyle w:val="a3"/>
        <w:numPr>
          <w:ilvl w:val="0"/>
          <w:numId w:val="185"/>
        </w:numPr>
        <w:spacing w:after="160" w:line="259" w:lineRule="auto"/>
        <w:ind w:left="709" w:hanging="283"/>
        <w:rPr>
          <w:rFonts w:ascii="Times New Roman" w:hAnsi="Times New Roman"/>
          <w:sz w:val="24"/>
          <w:szCs w:val="24"/>
        </w:rPr>
      </w:pPr>
      <w:r>
        <w:rPr>
          <w:rFonts w:ascii="Times New Roman" w:hAnsi="Times New Roman"/>
          <w:sz w:val="24"/>
          <w:szCs w:val="24"/>
        </w:rPr>
        <w:t>Какие репозитории легко находятся в поиске другими пользователями?</w:t>
      </w:r>
    </w:p>
    <w:p w:rsidR="00807EC6" w:rsidRPr="00FD4EBB" w:rsidRDefault="00807EC6" w:rsidP="00807EC6">
      <w:pPr>
        <w:pStyle w:val="a3"/>
        <w:numPr>
          <w:ilvl w:val="0"/>
          <w:numId w:val="37"/>
        </w:numPr>
        <w:spacing w:after="160" w:line="259" w:lineRule="auto"/>
        <w:rPr>
          <w:rFonts w:ascii="Times New Roman" w:hAnsi="Times New Roman"/>
          <w:sz w:val="24"/>
          <w:szCs w:val="24"/>
        </w:rPr>
      </w:pPr>
      <w:r>
        <w:rPr>
          <w:rFonts w:ascii="Times New Roman" w:hAnsi="Times New Roman"/>
          <w:sz w:val="24"/>
          <w:szCs w:val="24"/>
        </w:rPr>
        <w:t>приватным</w:t>
      </w:r>
      <w:r>
        <w:rPr>
          <w:rFonts w:ascii="Times New Roman" w:hAnsi="Times New Roman"/>
          <w:sz w:val="24"/>
          <w:szCs w:val="24"/>
          <w:lang w:val="en-US"/>
        </w:rPr>
        <w:t>;</w:t>
      </w:r>
    </w:p>
    <w:p w:rsidR="00807EC6" w:rsidRPr="00955DE6" w:rsidRDefault="00807EC6" w:rsidP="00807EC6">
      <w:pPr>
        <w:pStyle w:val="a3"/>
        <w:numPr>
          <w:ilvl w:val="0"/>
          <w:numId w:val="37"/>
        </w:numPr>
        <w:spacing w:after="160" w:line="259" w:lineRule="auto"/>
        <w:rPr>
          <w:rFonts w:ascii="Times New Roman" w:hAnsi="Times New Roman"/>
          <w:b/>
          <w:sz w:val="24"/>
          <w:szCs w:val="24"/>
        </w:rPr>
      </w:pPr>
      <w:r w:rsidRPr="00955DE6">
        <w:rPr>
          <w:rFonts w:ascii="Times New Roman" w:hAnsi="Times New Roman"/>
          <w:b/>
          <w:sz w:val="24"/>
          <w:szCs w:val="24"/>
        </w:rPr>
        <w:t>публичным</w:t>
      </w:r>
      <w:r w:rsidRPr="00955DE6">
        <w:rPr>
          <w:rFonts w:ascii="Times New Roman" w:hAnsi="Times New Roman"/>
          <w:b/>
          <w:sz w:val="24"/>
          <w:szCs w:val="24"/>
          <w:lang w:val="en-US"/>
        </w:rPr>
        <w:t>;</w:t>
      </w:r>
    </w:p>
    <w:p w:rsidR="00807EC6" w:rsidRPr="00CA26D7" w:rsidRDefault="00807EC6" w:rsidP="00807EC6">
      <w:pPr>
        <w:pStyle w:val="a3"/>
        <w:numPr>
          <w:ilvl w:val="0"/>
          <w:numId w:val="37"/>
        </w:numPr>
        <w:spacing w:after="160" w:line="259" w:lineRule="auto"/>
        <w:rPr>
          <w:rFonts w:ascii="Times New Roman" w:hAnsi="Times New Roman"/>
          <w:sz w:val="24"/>
          <w:szCs w:val="24"/>
        </w:rPr>
      </w:pPr>
      <w:r>
        <w:rPr>
          <w:rFonts w:ascii="Times New Roman" w:hAnsi="Times New Roman"/>
          <w:sz w:val="24"/>
          <w:szCs w:val="24"/>
        </w:rPr>
        <w:t>ограниченным</w:t>
      </w:r>
      <w:r>
        <w:rPr>
          <w:rFonts w:ascii="Times New Roman" w:hAnsi="Times New Roman"/>
          <w:sz w:val="24"/>
          <w:szCs w:val="24"/>
          <w:lang w:val="en-US"/>
        </w:rPr>
        <w:t>;</w:t>
      </w:r>
    </w:p>
    <w:p w:rsidR="00807EC6" w:rsidRPr="00CA26D7" w:rsidRDefault="00807EC6" w:rsidP="00807EC6">
      <w:pPr>
        <w:pStyle w:val="a3"/>
        <w:numPr>
          <w:ilvl w:val="0"/>
          <w:numId w:val="37"/>
        </w:numPr>
        <w:spacing w:after="160" w:line="259" w:lineRule="auto"/>
        <w:rPr>
          <w:rFonts w:ascii="Times New Roman" w:hAnsi="Times New Roman"/>
          <w:sz w:val="24"/>
          <w:szCs w:val="24"/>
        </w:rPr>
      </w:pPr>
      <w:r>
        <w:rPr>
          <w:rFonts w:ascii="Times New Roman" w:hAnsi="Times New Roman"/>
          <w:sz w:val="24"/>
          <w:szCs w:val="24"/>
        </w:rPr>
        <w:t>открытым</w:t>
      </w:r>
      <w:r>
        <w:rPr>
          <w:rFonts w:ascii="Times New Roman" w:hAnsi="Times New Roman"/>
          <w:sz w:val="24"/>
          <w:szCs w:val="24"/>
          <w:lang w:val="en-US"/>
        </w:rPr>
        <w:t>.</w:t>
      </w:r>
    </w:p>
    <w:p w:rsidR="00807EC6" w:rsidRPr="00A12B35" w:rsidRDefault="00807EC6" w:rsidP="00807EC6"/>
    <w:p w:rsidR="00807EC6" w:rsidRPr="00C92F5C" w:rsidRDefault="00807EC6" w:rsidP="00807EC6">
      <w:pPr>
        <w:pStyle w:val="a3"/>
        <w:numPr>
          <w:ilvl w:val="0"/>
          <w:numId w:val="185"/>
        </w:numPr>
        <w:spacing w:after="160" w:line="259" w:lineRule="auto"/>
        <w:ind w:left="709" w:hanging="283"/>
        <w:rPr>
          <w:rFonts w:ascii="Times New Roman" w:hAnsi="Times New Roman"/>
          <w:sz w:val="24"/>
          <w:szCs w:val="24"/>
        </w:rPr>
      </w:pPr>
      <w:r>
        <w:rPr>
          <w:rFonts w:ascii="Times New Roman" w:hAnsi="Times New Roman"/>
          <w:sz w:val="24"/>
          <w:szCs w:val="24"/>
        </w:rPr>
        <w:t>Их называют сохраненными изменениями в файлах.</w:t>
      </w:r>
    </w:p>
    <w:p w:rsidR="00807EC6" w:rsidRPr="00A12B35" w:rsidRDefault="00807EC6" w:rsidP="00807EC6">
      <w:pPr>
        <w:pStyle w:val="a3"/>
        <w:numPr>
          <w:ilvl w:val="0"/>
          <w:numId w:val="233"/>
        </w:numPr>
        <w:spacing w:after="160" w:line="259" w:lineRule="auto"/>
        <w:rPr>
          <w:rFonts w:ascii="Times New Roman" w:hAnsi="Times New Roman"/>
          <w:sz w:val="24"/>
          <w:szCs w:val="24"/>
        </w:rPr>
      </w:pPr>
      <w:r>
        <w:rPr>
          <w:rFonts w:ascii="Times New Roman" w:hAnsi="Times New Roman"/>
          <w:sz w:val="24"/>
          <w:szCs w:val="24"/>
        </w:rPr>
        <w:t>репозиторий</w:t>
      </w:r>
      <w:r w:rsidRPr="00A12B35">
        <w:rPr>
          <w:rFonts w:ascii="Times New Roman" w:hAnsi="Times New Roman"/>
          <w:sz w:val="24"/>
          <w:szCs w:val="24"/>
        </w:rPr>
        <w:t>;</w:t>
      </w:r>
    </w:p>
    <w:p w:rsidR="00807EC6" w:rsidRPr="00955DE6" w:rsidRDefault="00807EC6" w:rsidP="00807EC6">
      <w:pPr>
        <w:pStyle w:val="a3"/>
        <w:numPr>
          <w:ilvl w:val="0"/>
          <w:numId w:val="233"/>
        </w:numPr>
        <w:spacing w:after="160" w:line="259" w:lineRule="auto"/>
        <w:rPr>
          <w:rFonts w:ascii="Times New Roman" w:hAnsi="Times New Roman"/>
          <w:b/>
          <w:sz w:val="24"/>
          <w:szCs w:val="24"/>
        </w:rPr>
      </w:pPr>
      <w:r w:rsidRPr="00955DE6">
        <w:rPr>
          <w:rFonts w:ascii="Times New Roman" w:hAnsi="Times New Roman"/>
          <w:b/>
          <w:sz w:val="24"/>
          <w:szCs w:val="24"/>
        </w:rPr>
        <w:t>коммит;</w:t>
      </w:r>
    </w:p>
    <w:p w:rsidR="00807EC6" w:rsidRDefault="00807EC6" w:rsidP="00807EC6">
      <w:pPr>
        <w:pStyle w:val="a3"/>
        <w:numPr>
          <w:ilvl w:val="0"/>
          <w:numId w:val="233"/>
        </w:numPr>
        <w:spacing w:after="160" w:line="259" w:lineRule="auto"/>
        <w:rPr>
          <w:rFonts w:ascii="Times New Roman" w:hAnsi="Times New Roman"/>
          <w:sz w:val="24"/>
          <w:szCs w:val="24"/>
        </w:rPr>
      </w:pPr>
      <w:r>
        <w:rPr>
          <w:rFonts w:ascii="Times New Roman" w:hAnsi="Times New Roman"/>
          <w:sz w:val="24"/>
          <w:szCs w:val="24"/>
        </w:rPr>
        <w:t>ветка.</w:t>
      </w:r>
    </w:p>
    <w:p w:rsidR="00807EC6" w:rsidRPr="00B009EE" w:rsidRDefault="00807EC6" w:rsidP="00807EC6"/>
    <w:p w:rsidR="00807EC6" w:rsidRPr="00A12B35" w:rsidRDefault="00807EC6" w:rsidP="00807EC6">
      <w:pPr>
        <w:pStyle w:val="a3"/>
        <w:numPr>
          <w:ilvl w:val="0"/>
          <w:numId w:val="185"/>
        </w:numPr>
        <w:spacing w:after="160" w:line="259" w:lineRule="auto"/>
        <w:ind w:left="851" w:hanging="425"/>
        <w:rPr>
          <w:rFonts w:ascii="Times New Roman" w:hAnsi="Times New Roman"/>
          <w:sz w:val="24"/>
          <w:szCs w:val="24"/>
        </w:rPr>
      </w:pPr>
      <w:r>
        <w:rPr>
          <w:rFonts w:ascii="Times New Roman" w:hAnsi="Times New Roman"/>
          <w:sz w:val="24"/>
          <w:szCs w:val="24"/>
        </w:rPr>
        <w:t>Какой из данных пунктов является системой контроля версий?</w:t>
      </w:r>
    </w:p>
    <w:p w:rsidR="00807EC6" w:rsidRPr="00955DE6" w:rsidRDefault="00807EC6" w:rsidP="00807EC6">
      <w:pPr>
        <w:pStyle w:val="a3"/>
        <w:numPr>
          <w:ilvl w:val="0"/>
          <w:numId w:val="234"/>
        </w:numPr>
        <w:spacing w:after="160" w:line="259" w:lineRule="auto"/>
        <w:rPr>
          <w:rFonts w:ascii="Times New Roman" w:hAnsi="Times New Roman"/>
          <w:b/>
          <w:sz w:val="24"/>
          <w:szCs w:val="24"/>
        </w:rPr>
      </w:pPr>
      <w:r w:rsidRPr="00955DE6">
        <w:rPr>
          <w:rFonts w:ascii="Times New Roman" w:hAnsi="Times New Roman"/>
          <w:b/>
          <w:sz w:val="24"/>
          <w:szCs w:val="24"/>
          <w:lang w:val="en-US"/>
        </w:rPr>
        <w:t>Git</w:t>
      </w:r>
      <w:r w:rsidRPr="00955DE6">
        <w:rPr>
          <w:rFonts w:ascii="Times New Roman" w:hAnsi="Times New Roman"/>
          <w:b/>
          <w:sz w:val="24"/>
          <w:szCs w:val="24"/>
        </w:rPr>
        <w:t>;</w:t>
      </w:r>
    </w:p>
    <w:p w:rsidR="00807EC6" w:rsidRPr="00A12B35" w:rsidRDefault="00807EC6" w:rsidP="00807EC6">
      <w:pPr>
        <w:pStyle w:val="a3"/>
        <w:numPr>
          <w:ilvl w:val="0"/>
          <w:numId w:val="234"/>
        </w:numPr>
        <w:spacing w:after="160" w:line="259" w:lineRule="auto"/>
        <w:rPr>
          <w:rFonts w:ascii="Times New Roman" w:hAnsi="Times New Roman"/>
          <w:sz w:val="24"/>
          <w:szCs w:val="24"/>
        </w:rPr>
      </w:pPr>
      <w:r>
        <w:rPr>
          <w:rFonts w:ascii="Times New Roman" w:hAnsi="Times New Roman"/>
          <w:sz w:val="24"/>
          <w:szCs w:val="24"/>
          <w:lang w:val="en-US"/>
        </w:rPr>
        <w:t>GitHub</w:t>
      </w:r>
      <w:r w:rsidRPr="00A12B35">
        <w:rPr>
          <w:rFonts w:ascii="Times New Roman" w:hAnsi="Times New Roman"/>
          <w:sz w:val="24"/>
          <w:szCs w:val="24"/>
        </w:rPr>
        <w:t>;</w:t>
      </w:r>
    </w:p>
    <w:p w:rsidR="00807EC6" w:rsidRPr="00A12B35" w:rsidRDefault="00807EC6" w:rsidP="00807EC6">
      <w:pPr>
        <w:pStyle w:val="a3"/>
        <w:numPr>
          <w:ilvl w:val="0"/>
          <w:numId w:val="234"/>
        </w:numPr>
        <w:spacing w:after="160" w:line="259" w:lineRule="auto"/>
        <w:rPr>
          <w:rFonts w:ascii="Times New Roman" w:hAnsi="Times New Roman"/>
          <w:sz w:val="24"/>
          <w:szCs w:val="24"/>
        </w:rPr>
      </w:pPr>
      <w:r>
        <w:rPr>
          <w:rFonts w:ascii="Times New Roman" w:hAnsi="Times New Roman"/>
          <w:sz w:val="24"/>
          <w:szCs w:val="24"/>
          <w:lang w:val="en-US"/>
        </w:rPr>
        <w:t>GitLab</w:t>
      </w:r>
      <w:r w:rsidRPr="00A12B35">
        <w:rPr>
          <w:rFonts w:ascii="Times New Roman" w:hAnsi="Times New Roman"/>
          <w:sz w:val="24"/>
          <w:szCs w:val="24"/>
        </w:rPr>
        <w:t>;</w:t>
      </w:r>
    </w:p>
    <w:p w:rsidR="00807EC6" w:rsidRPr="00A12B35" w:rsidRDefault="00807EC6" w:rsidP="00807EC6">
      <w:pPr>
        <w:pStyle w:val="a3"/>
        <w:numPr>
          <w:ilvl w:val="0"/>
          <w:numId w:val="234"/>
        </w:numPr>
        <w:spacing w:after="160" w:line="259" w:lineRule="auto"/>
        <w:rPr>
          <w:rFonts w:ascii="Times New Roman" w:hAnsi="Times New Roman"/>
          <w:sz w:val="24"/>
          <w:szCs w:val="24"/>
        </w:rPr>
      </w:pPr>
      <w:r>
        <w:rPr>
          <w:rFonts w:ascii="Times New Roman" w:hAnsi="Times New Roman"/>
          <w:sz w:val="24"/>
          <w:szCs w:val="24"/>
          <w:lang w:val="en-US"/>
        </w:rPr>
        <w:t>Docker</w:t>
      </w:r>
      <w:r w:rsidRPr="00A12B35">
        <w:rPr>
          <w:rFonts w:ascii="Times New Roman" w:hAnsi="Times New Roman"/>
          <w:sz w:val="24"/>
          <w:szCs w:val="24"/>
        </w:rPr>
        <w:t>.</w:t>
      </w:r>
    </w:p>
    <w:p w:rsidR="00807EC6" w:rsidRDefault="00807EC6" w:rsidP="00807EC6"/>
    <w:p w:rsidR="00807EC6" w:rsidRPr="00FD4EBB" w:rsidRDefault="00807EC6" w:rsidP="00807EC6">
      <w:pPr>
        <w:jc w:val="center"/>
      </w:pPr>
      <w:r w:rsidRPr="00FD4EBB">
        <w:t>Тест по теме 1.</w:t>
      </w:r>
      <w:r w:rsidRPr="0042096A">
        <w:t>3</w:t>
      </w:r>
      <w:r w:rsidRPr="00FD4EBB">
        <w:t xml:space="preserve"> «</w:t>
      </w:r>
      <w:r>
        <w:rPr>
          <w:lang w:val="en-US"/>
        </w:rPr>
        <w:t>Git</w:t>
      </w:r>
      <w:r>
        <w:t xml:space="preserve">и </w:t>
      </w:r>
      <w:r>
        <w:rPr>
          <w:lang w:val="en-US"/>
        </w:rPr>
        <w:t>GitHub</w:t>
      </w:r>
      <w:r w:rsidRPr="00FD4EBB">
        <w:t>».</w:t>
      </w:r>
    </w:p>
    <w:p w:rsidR="00807EC6" w:rsidRPr="00C266C7" w:rsidRDefault="00807EC6" w:rsidP="00807EC6">
      <w:pPr>
        <w:jc w:val="center"/>
      </w:pPr>
      <w:r w:rsidRPr="00C266C7">
        <w:t>3 вариант.</w:t>
      </w:r>
    </w:p>
    <w:p w:rsidR="00807EC6" w:rsidRPr="00C266C7" w:rsidRDefault="00807EC6" w:rsidP="00807EC6">
      <w:pPr>
        <w:jc w:val="center"/>
      </w:pPr>
    </w:p>
    <w:p w:rsidR="00807EC6" w:rsidRPr="00C904B6" w:rsidRDefault="00807EC6" w:rsidP="00807EC6">
      <w:pPr>
        <w:pStyle w:val="a3"/>
        <w:numPr>
          <w:ilvl w:val="0"/>
          <w:numId w:val="235"/>
        </w:numPr>
        <w:spacing w:after="160" w:line="259" w:lineRule="auto"/>
        <w:rPr>
          <w:rFonts w:ascii="Times New Roman" w:hAnsi="Times New Roman"/>
          <w:sz w:val="24"/>
          <w:szCs w:val="24"/>
        </w:rPr>
      </w:pPr>
      <w:r>
        <w:rPr>
          <w:rFonts w:ascii="Times New Roman" w:hAnsi="Times New Roman"/>
          <w:sz w:val="24"/>
          <w:szCs w:val="24"/>
        </w:rPr>
        <w:t>Какая команда отвечает за отображение информации о том, какие ветки есть и в какой мы находимся в данный момент времени?</w:t>
      </w:r>
    </w:p>
    <w:p w:rsidR="00807EC6" w:rsidRPr="00C266C7" w:rsidRDefault="00807EC6" w:rsidP="00807EC6">
      <w:pPr>
        <w:pStyle w:val="a3"/>
        <w:numPr>
          <w:ilvl w:val="0"/>
          <w:numId w:val="236"/>
        </w:numPr>
        <w:spacing w:after="160" w:line="259" w:lineRule="auto"/>
        <w:rPr>
          <w:rFonts w:ascii="Times New Roman" w:hAnsi="Times New Roman"/>
          <w:sz w:val="24"/>
          <w:szCs w:val="24"/>
        </w:rPr>
      </w:pPr>
      <w:r w:rsidRPr="00910142">
        <w:rPr>
          <w:rFonts w:ascii="Times New Roman" w:hAnsi="Times New Roman"/>
          <w:sz w:val="24"/>
          <w:szCs w:val="24"/>
          <w:lang w:val="en-US"/>
        </w:rPr>
        <w:t>git branch &lt;</w:t>
      </w:r>
      <w:r w:rsidRPr="00910142">
        <w:rPr>
          <w:rFonts w:ascii="Times New Roman" w:hAnsi="Times New Roman"/>
          <w:sz w:val="24"/>
          <w:szCs w:val="24"/>
        </w:rPr>
        <w:t>название_ветки</w:t>
      </w:r>
      <w:r w:rsidRPr="00910142">
        <w:rPr>
          <w:rFonts w:ascii="Times New Roman" w:hAnsi="Times New Roman"/>
          <w:sz w:val="24"/>
          <w:szCs w:val="24"/>
          <w:lang w:val="en-US"/>
        </w:rPr>
        <w:t>&gt;</w:t>
      </w:r>
      <w:r w:rsidRPr="00C266C7">
        <w:rPr>
          <w:rFonts w:ascii="Times New Roman" w:hAnsi="Times New Roman"/>
          <w:sz w:val="24"/>
          <w:szCs w:val="24"/>
        </w:rPr>
        <w:t>;</w:t>
      </w:r>
    </w:p>
    <w:p w:rsidR="00807EC6" w:rsidRPr="00C266C7" w:rsidRDefault="00807EC6" w:rsidP="00807EC6">
      <w:pPr>
        <w:pStyle w:val="a3"/>
        <w:numPr>
          <w:ilvl w:val="0"/>
          <w:numId w:val="236"/>
        </w:numPr>
        <w:spacing w:after="160" w:line="259" w:lineRule="auto"/>
        <w:rPr>
          <w:rFonts w:ascii="Times New Roman" w:hAnsi="Times New Roman"/>
          <w:sz w:val="24"/>
          <w:szCs w:val="24"/>
        </w:rPr>
      </w:pPr>
      <w:r w:rsidRPr="00910142">
        <w:rPr>
          <w:rFonts w:ascii="Times New Roman" w:hAnsi="Times New Roman"/>
          <w:sz w:val="24"/>
          <w:szCs w:val="24"/>
          <w:lang w:val="en-US"/>
        </w:rPr>
        <w:t>git checkout &lt;</w:t>
      </w:r>
      <w:r w:rsidRPr="00910142">
        <w:rPr>
          <w:rFonts w:ascii="Times New Roman" w:hAnsi="Times New Roman"/>
          <w:sz w:val="24"/>
          <w:szCs w:val="24"/>
        </w:rPr>
        <w:t>название_ветки</w:t>
      </w:r>
      <w:r w:rsidRPr="00910142">
        <w:rPr>
          <w:rFonts w:ascii="Times New Roman" w:hAnsi="Times New Roman"/>
          <w:sz w:val="24"/>
          <w:szCs w:val="24"/>
          <w:lang w:val="en-US"/>
        </w:rPr>
        <w:t>&gt;</w:t>
      </w:r>
      <w:r w:rsidRPr="00C266C7">
        <w:rPr>
          <w:rFonts w:ascii="Times New Roman" w:hAnsi="Times New Roman"/>
          <w:sz w:val="24"/>
          <w:szCs w:val="24"/>
        </w:rPr>
        <w:t>;</w:t>
      </w:r>
    </w:p>
    <w:p w:rsidR="00807EC6" w:rsidRPr="00955DE6" w:rsidRDefault="00807EC6" w:rsidP="00807EC6">
      <w:pPr>
        <w:pStyle w:val="a3"/>
        <w:numPr>
          <w:ilvl w:val="0"/>
          <w:numId w:val="236"/>
        </w:numPr>
        <w:spacing w:after="160" w:line="259" w:lineRule="auto"/>
        <w:rPr>
          <w:rFonts w:ascii="Times New Roman" w:hAnsi="Times New Roman"/>
          <w:b/>
          <w:sz w:val="24"/>
          <w:szCs w:val="24"/>
        </w:rPr>
      </w:pPr>
      <w:r w:rsidRPr="00955DE6">
        <w:rPr>
          <w:rFonts w:ascii="Times New Roman" w:hAnsi="Times New Roman"/>
          <w:b/>
          <w:sz w:val="24"/>
          <w:szCs w:val="24"/>
          <w:lang w:val="en-US"/>
        </w:rPr>
        <w:t>git branch</w:t>
      </w:r>
      <w:r w:rsidRPr="00955DE6">
        <w:rPr>
          <w:rFonts w:ascii="Times New Roman" w:hAnsi="Times New Roman"/>
          <w:b/>
          <w:sz w:val="24"/>
          <w:szCs w:val="24"/>
        </w:rPr>
        <w:t>;</w:t>
      </w:r>
    </w:p>
    <w:p w:rsidR="00807EC6" w:rsidRPr="00C266C7" w:rsidRDefault="00807EC6" w:rsidP="00807EC6">
      <w:pPr>
        <w:pStyle w:val="a3"/>
        <w:numPr>
          <w:ilvl w:val="0"/>
          <w:numId w:val="236"/>
        </w:numPr>
        <w:spacing w:after="160" w:line="259" w:lineRule="auto"/>
        <w:rPr>
          <w:rFonts w:ascii="Times New Roman" w:hAnsi="Times New Roman"/>
          <w:sz w:val="24"/>
          <w:szCs w:val="24"/>
        </w:rPr>
      </w:pPr>
      <w:r w:rsidRPr="00910142">
        <w:rPr>
          <w:rFonts w:ascii="Times New Roman" w:hAnsi="Times New Roman"/>
          <w:sz w:val="24"/>
          <w:szCs w:val="24"/>
          <w:lang w:val="en-US"/>
        </w:rPr>
        <w:t>git branch –M main</w:t>
      </w:r>
      <w:r>
        <w:rPr>
          <w:rFonts w:ascii="Times New Roman" w:hAnsi="Times New Roman"/>
          <w:sz w:val="24"/>
          <w:szCs w:val="24"/>
        </w:rPr>
        <w:t>.</w:t>
      </w:r>
    </w:p>
    <w:p w:rsidR="00807EC6" w:rsidRPr="00C266C7" w:rsidRDefault="00807EC6" w:rsidP="00807EC6"/>
    <w:p w:rsidR="00807EC6" w:rsidRPr="00C266C7" w:rsidRDefault="00807EC6" w:rsidP="00807EC6">
      <w:pPr>
        <w:pStyle w:val="a3"/>
        <w:numPr>
          <w:ilvl w:val="0"/>
          <w:numId w:val="235"/>
        </w:numPr>
        <w:spacing w:after="160" w:line="259" w:lineRule="auto"/>
        <w:rPr>
          <w:rFonts w:ascii="Times New Roman" w:hAnsi="Times New Roman"/>
          <w:sz w:val="24"/>
          <w:szCs w:val="24"/>
        </w:rPr>
      </w:pPr>
      <w:r>
        <w:rPr>
          <w:rFonts w:ascii="Times New Roman" w:hAnsi="Times New Roman"/>
          <w:sz w:val="24"/>
          <w:szCs w:val="24"/>
        </w:rPr>
        <w:t>Какая команда заливает всё с локального репозитория на удаленный</w:t>
      </w:r>
      <w:r w:rsidRPr="00C266C7">
        <w:rPr>
          <w:rFonts w:ascii="Times New Roman" w:hAnsi="Times New Roman"/>
          <w:sz w:val="24"/>
          <w:szCs w:val="24"/>
        </w:rPr>
        <w:t>?</w:t>
      </w:r>
    </w:p>
    <w:p w:rsidR="00807EC6" w:rsidRPr="00C266C7" w:rsidRDefault="00807EC6" w:rsidP="00807EC6">
      <w:pPr>
        <w:pStyle w:val="a3"/>
        <w:numPr>
          <w:ilvl w:val="0"/>
          <w:numId w:val="237"/>
        </w:numPr>
        <w:spacing w:after="160" w:line="259" w:lineRule="auto"/>
        <w:rPr>
          <w:rFonts w:ascii="Times New Roman" w:hAnsi="Times New Roman"/>
          <w:sz w:val="24"/>
          <w:szCs w:val="24"/>
        </w:rPr>
      </w:pPr>
      <w:r w:rsidRPr="003D5192">
        <w:rPr>
          <w:rFonts w:ascii="Times New Roman" w:hAnsi="Times New Roman"/>
          <w:sz w:val="24"/>
          <w:szCs w:val="24"/>
          <w:lang w:val="en-US"/>
        </w:rPr>
        <w:t>git pull</w:t>
      </w:r>
      <w:r w:rsidRPr="00C266C7">
        <w:rPr>
          <w:rFonts w:ascii="Times New Roman" w:hAnsi="Times New Roman"/>
          <w:sz w:val="24"/>
          <w:szCs w:val="24"/>
        </w:rPr>
        <w:t>;</w:t>
      </w:r>
    </w:p>
    <w:p w:rsidR="00807EC6" w:rsidRPr="00955DE6" w:rsidRDefault="00807EC6" w:rsidP="00807EC6">
      <w:pPr>
        <w:pStyle w:val="a3"/>
        <w:numPr>
          <w:ilvl w:val="0"/>
          <w:numId w:val="237"/>
        </w:numPr>
        <w:spacing w:after="160" w:line="259" w:lineRule="auto"/>
        <w:rPr>
          <w:rFonts w:ascii="Times New Roman" w:hAnsi="Times New Roman"/>
          <w:b/>
          <w:sz w:val="24"/>
          <w:szCs w:val="24"/>
        </w:rPr>
      </w:pPr>
      <w:r w:rsidRPr="00955DE6">
        <w:rPr>
          <w:rFonts w:ascii="Times New Roman" w:hAnsi="Times New Roman"/>
          <w:b/>
          <w:sz w:val="24"/>
          <w:szCs w:val="24"/>
          <w:lang w:val="en-US"/>
        </w:rPr>
        <w:t>git push</w:t>
      </w:r>
      <w:r w:rsidRPr="00955DE6">
        <w:rPr>
          <w:rFonts w:ascii="Times New Roman" w:hAnsi="Times New Roman"/>
          <w:b/>
          <w:sz w:val="24"/>
          <w:szCs w:val="24"/>
        </w:rPr>
        <w:t>;</w:t>
      </w:r>
    </w:p>
    <w:p w:rsidR="00807EC6" w:rsidRDefault="00807EC6" w:rsidP="00807EC6">
      <w:pPr>
        <w:pStyle w:val="a3"/>
        <w:numPr>
          <w:ilvl w:val="0"/>
          <w:numId w:val="237"/>
        </w:numPr>
        <w:spacing w:after="160" w:line="259" w:lineRule="auto"/>
        <w:rPr>
          <w:rFonts w:ascii="Times New Roman" w:hAnsi="Times New Roman"/>
          <w:sz w:val="24"/>
          <w:szCs w:val="24"/>
        </w:rPr>
      </w:pPr>
      <w:r w:rsidRPr="003D5192">
        <w:rPr>
          <w:rFonts w:ascii="Times New Roman" w:hAnsi="Times New Roman"/>
          <w:sz w:val="24"/>
          <w:szCs w:val="24"/>
          <w:lang w:val="en-US"/>
        </w:rPr>
        <w:t>git clone</w:t>
      </w:r>
      <w:r>
        <w:rPr>
          <w:rFonts w:ascii="Times New Roman" w:hAnsi="Times New Roman"/>
          <w:sz w:val="24"/>
          <w:szCs w:val="24"/>
        </w:rPr>
        <w:t>;</w:t>
      </w:r>
    </w:p>
    <w:p w:rsidR="00807EC6" w:rsidRPr="00C266C7" w:rsidRDefault="00807EC6" w:rsidP="00807EC6">
      <w:pPr>
        <w:pStyle w:val="a3"/>
        <w:numPr>
          <w:ilvl w:val="0"/>
          <w:numId w:val="237"/>
        </w:numPr>
        <w:spacing w:after="160" w:line="259" w:lineRule="auto"/>
        <w:rPr>
          <w:rFonts w:ascii="Times New Roman" w:hAnsi="Times New Roman"/>
          <w:sz w:val="24"/>
          <w:szCs w:val="24"/>
        </w:rPr>
      </w:pPr>
      <w:r w:rsidRPr="003D5192">
        <w:rPr>
          <w:rFonts w:ascii="Times New Roman" w:hAnsi="Times New Roman"/>
          <w:sz w:val="24"/>
          <w:szCs w:val="24"/>
          <w:lang w:val="en-US"/>
        </w:rPr>
        <w:t>git remote add origin …</w:t>
      </w:r>
    </w:p>
    <w:p w:rsidR="00807EC6" w:rsidRPr="00C266C7" w:rsidRDefault="00807EC6" w:rsidP="00807EC6"/>
    <w:p w:rsidR="00807EC6" w:rsidRPr="00C266C7" w:rsidRDefault="00807EC6" w:rsidP="00807EC6">
      <w:pPr>
        <w:pStyle w:val="a3"/>
        <w:numPr>
          <w:ilvl w:val="0"/>
          <w:numId w:val="235"/>
        </w:numPr>
        <w:spacing w:after="160" w:line="259" w:lineRule="auto"/>
        <w:rPr>
          <w:rFonts w:ascii="Times New Roman" w:hAnsi="Times New Roman"/>
          <w:sz w:val="24"/>
          <w:szCs w:val="24"/>
        </w:rPr>
      </w:pPr>
      <w:r>
        <w:rPr>
          <w:rFonts w:ascii="Times New Roman" w:hAnsi="Times New Roman"/>
          <w:sz w:val="24"/>
          <w:szCs w:val="24"/>
        </w:rPr>
        <w:t xml:space="preserve">Как называется платформа, в которой </w:t>
      </w:r>
      <w:r w:rsidRPr="003D5192">
        <w:rPr>
          <w:rFonts w:ascii="Times New Roman" w:hAnsi="Times New Roman"/>
          <w:sz w:val="24"/>
          <w:szCs w:val="24"/>
        </w:rPr>
        <w:t>хранятся git-репозитории с открытым кодом</w:t>
      </w:r>
      <w:r w:rsidRPr="00C266C7">
        <w:rPr>
          <w:rFonts w:ascii="Times New Roman" w:hAnsi="Times New Roman"/>
          <w:sz w:val="24"/>
          <w:szCs w:val="24"/>
        </w:rPr>
        <w:t>?</w:t>
      </w:r>
    </w:p>
    <w:p w:rsidR="00807EC6" w:rsidRPr="00C266C7" w:rsidRDefault="00807EC6" w:rsidP="00807EC6">
      <w:pPr>
        <w:pStyle w:val="a3"/>
        <w:numPr>
          <w:ilvl w:val="0"/>
          <w:numId w:val="238"/>
        </w:numPr>
        <w:spacing w:after="160" w:line="259" w:lineRule="auto"/>
        <w:rPr>
          <w:rFonts w:ascii="Times New Roman" w:hAnsi="Times New Roman"/>
          <w:sz w:val="24"/>
          <w:szCs w:val="24"/>
        </w:rPr>
      </w:pPr>
      <w:r>
        <w:rPr>
          <w:rFonts w:ascii="Times New Roman" w:hAnsi="Times New Roman"/>
          <w:sz w:val="24"/>
          <w:szCs w:val="24"/>
          <w:lang w:val="en-US"/>
        </w:rPr>
        <w:t>Git</w:t>
      </w:r>
      <w:r w:rsidRPr="00C266C7">
        <w:rPr>
          <w:rFonts w:ascii="Times New Roman" w:hAnsi="Times New Roman"/>
          <w:sz w:val="24"/>
          <w:szCs w:val="24"/>
        </w:rPr>
        <w:t>;</w:t>
      </w:r>
    </w:p>
    <w:p w:rsidR="00807EC6" w:rsidRPr="00955DE6" w:rsidRDefault="00807EC6" w:rsidP="00807EC6">
      <w:pPr>
        <w:pStyle w:val="a3"/>
        <w:numPr>
          <w:ilvl w:val="0"/>
          <w:numId w:val="238"/>
        </w:numPr>
        <w:spacing w:after="160" w:line="259" w:lineRule="auto"/>
        <w:rPr>
          <w:rFonts w:ascii="Times New Roman" w:hAnsi="Times New Roman"/>
          <w:b/>
          <w:sz w:val="24"/>
          <w:szCs w:val="24"/>
        </w:rPr>
      </w:pPr>
      <w:r w:rsidRPr="00955DE6">
        <w:rPr>
          <w:rFonts w:ascii="Times New Roman" w:hAnsi="Times New Roman"/>
          <w:b/>
          <w:sz w:val="24"/>
          <w:szCs w:val="24"/>
          <w:lang w:val="en-US"/>
        </w:rPr>
        <w:t>GitHub</w:t>
      </w:r>
      <w:r w:rsidRPr="00955DE6">
        <w:rPr>
          <w:rFonts w:ascii="Times New Roman" w:hAnsi="Times New Roman"/>
          <w:b/>
          <w:sz w:val="24"/>
          <w:szCs w:val="24"/>
        </w:rPr>
        <w:t>;</w:t>
      </w:r>
    </w:p>
    <w:p w:rsidR="00807EC6" w:rsidRPr="003D5192" w:rsidRDefault="00807EC6" w:rsidP="00807EC6">
      <w:pPr>
        <w:pStyle w:val="a3"/>
        <w:numPr>
          <w:ilvl w:val="0"/>
          <w:numId w:val="238"/>
        </w:numPr>
        <w:spacing w:after="160" w:line="259" w:lineRule="auto"/>
        <w:rPr>
          <w:rFonts w:ascii="Times New Roman" w:hAnsi="Times New Roman"/>
          <w:sz w:val="24"/>
          <w:szCs w:val="24"/>
        </w:rPr>
      </w:pPr>
      <w:r>
        <w:rPr>
          <w:rFonts w:ascii="Times New Roman" w:hAnsi="Times New Roman"/>
          <w:sz w:val="24"/>
          <w:szCs w:val="24"/>
          <w:lang w:val="en-US"/>
        </w:rPr>
        <w:t>Docker.</w:t>
      </w:r>
    </w:p>
    <w:p w:rsidR="00807EC6" w:rsidRPr="00F41CA0" w:rsidRDefault="00807EC6" w:rsidP="00807EC6"/>
    <w:p w:rsidR="00807EC6" w:rsidRPr="002C5CBC" w:rsidRDefault="00807EC6" w:rsidP="00807EC6">
      <w:pPr>
        <w:pStyle w:val="a3"/>
        <w:numPr>
          <w:ilvl w:val="0"/>
          <w:numId w:val="235"/>
        </w:numPr>
        <w:spacing w:after="160" w:line="259" w:lineRule="auto"/>
        <w:rPr>
          <w:rFonts w:ascii="Times New Roman" w:hAnsi="Times New Roman"/>
          <w:sz w:val="24"/>
          <w:szCs w:val="24"/>
        </w:rPr>
      </w:pPr>
      <w:r>
        <w:rPr>
          <w:rFonts w:ascii="Times New Roman" w:hAnsi="Times New Roman"/>
          <w:sz w:val="24"/>
          <w:szCs w:val="24"/>
        </w:rPr>
        <w:t>Какая команда отвечает за переход в прошлую папку?</w:t>
      </w:r>
    </w:p>
    <w:p w:rsidR="00807EC6" w:rsidRPr="00C266C7" w:rsidRDefault="00807EC6" w:rsidP="00807EC6">
      <w:pPr>
        <w:pStyle w:val="a3"/>
        <w:numPr>
          <w:ilvl w:val="0"/>
          <w:numId w:val="239"/>
        </w:numPr>
        <w:spacing w:after="160" w:line="259" w:lineRule="auto"/>
        <w:ind w:hanging="306"/>
        <w:rPr>
          <w:rFonts w:ascii="Times New Roman" w:hAnsi="Times New Roman"/>
          <w:sz w:val="24"/>
          <w:szCs w:val="24"/>
        </w:rPr>
      </w:pPr>
      <w:r>
        <w:rPr>
          <w:rFonts w:ascii="Times New Roman" w:hAnsi="Times New Roman"/>
          <w:sz w:val="24"/>
          <w:szCs w:val="24"/>
          <w:lang w:val="en-US"/>
        </w:rPr>
        <w:t>cd</w:t>
      </w:r>
      <w:r>
        <w:rPr>
          <w:rFonts w:ascii="Times New Roman" w:hAnsi="Times New Roman"/>
          <w:sz w:val="24"/>
          <w:szCs w:val="24"/>
        </w:rPr>
        <w:t>;</w:t>
      </w:r>
    </w:p>
    <w:p w:rsidR="00807EC6" w:rsidRPr="00C266C7" w:rsidRDefault="00807EC6" w:rsidP="00807EC6">
      <w:pPr>
        <w:pStyle w:val="a3"/>
        <w:numPr>
          <w:ilvl w:val="0"/>
          <w:numId w:val="239"/>
        </w:numPr>
        <w:spacing w:after="160" w:line="259" w:lineRule="auto"/>
        <w:ind w:left="1560" w:hanging="426"/>
        <w:rPr>
          <w:rFonts w:ascii="Times New Roman" w:hAnsi="Times New Roman"/>
          <w:sz w:val="24"/>
          <w:szCs w:val="24"/>
        </w:rPr>
      </w:pPr>
      <w:r>
        <w:rPr>
          <w:rFonts w:ascii="Times New Roman" w:hAnsi="Times New Roman"/>
          <w:sz w:val="24"/>
          <w:szCs w:val="24"/>
          <w:lang w:val="en-US"/>
        </w:rPr>
        <w:t>cd /</w:t>
      </w:r>
      <w:r w:rsidRPr="00C266C7">
        <w:rPr>
          <w:rFonts w:ascii="Times New Roman" w:hAnsi="Times New Roman"/>
          <w:sz w:val="24"/>
          <w:szCs w:val="24"/>
        </w:rPr>
        <w:t>;</w:t>
      </w:r>
    </w:p>
    <w:p w:rsidR="00807EC6" w:rsidRPr="00955DE6" w:rsidRDefault="00807EC6" w:rsidP="00807EC6">
      <w:pPr>
        <w:pStyle w:val="a3"/>
        <w:numPr>
          <w:ilvl w:val="0"/>
          <w:numId w:val="239"/>
        </w:numPr>
        <w:spacing w:after="160" w:line="259" w:lineRule="auto"/>
        <w:ind w:left="1560" w:hanging="426"/>
        <w:rPr>
          <w:rFonts w:ascii="Times New Roman" w:hAnsi="Times New Roman"/>
          <w:b/>
          <w:sz w:val="24"/>
          <w:szCs w:val="24"/>
        </w:rPr>
      </w:pPr>
      <w:r w:rsidRPr="00955DE6">
        <w:rPr>
          <w:rFonts w:ascii="Times New Roman" w:hAnsi="Times New Roman"/>
          <w:b/>
          <w:sz w:val="24"/>
          <w:szCs w:val="24"/>
          <w:lang w:val="en-US"/>
        </w:rPr>
        <w:lastRenderedPageBreak/>
        <w:t>cd ..;</w:t>
      </w:r>
    </w:p>
    <w:p w:rsidR="00807EC6" w:rsidRPr="00C266C7" w:rsidRDefault="00807EC6" w:rsidP="00807EC6">
      <w:pPr>
        <w:pStyle w:val="a3"/>
        <w:numPr>
          <w:ilvl w:val="0"/>
          <w:numId w:val="239"/>
        </w:numPr>
        <w:spacing w:after="160" w:line="259" w:lineRule="auto"/>
        <w:ind w:left="1560" w:hanging="426"/>
        <w:rPr>
          <w:rFonts w:ascii="Times New Roman" w:hAnsi="Times New Roman"/>
          <w:sz w:val="24"/>
          <w:szCs w:val="24"/>
        </w:rPr>
      </w:pPr>
      <w:r>
        <w:rPr>
          <w:rFonts w:ascii="Times New Roman" w:hAnsi="Times New Roman"/>
          <w:sz w:val="24"/>
          <w:szCs w:val="24"/>
          <w:lang w:val="en-US"/>
        </w:rPr>
        <w:t>cd \.</w:t>
      </w:r>
    </w:p>
    <w:p w:rsidR="00807EC6" w:rsidRPr="00C266C7" w:rsidRDefault="00807EC6" w:rsidP="00807EC6"/>
    <w:p w:rsidR="00807EC6" w:rsidRPr="00C266C7" w:rsidRDefault="00807EC6" w:rsidP="00807EC6">
      <w:pPr>
        <w:pStyle w:val="a3"/>
        <w:numPr>
          <w:ilvl w:val="0"/>
          <w:numId w:val="235"/>
        </w:numPr>
        <w:spacing w:after="160" w:line="259" w:lineRule="auto"/>
        <w:rPr>
          <w:rFonts w:ascii="Times New Roman" w:hAnsi="Times New Roman"/>
          <w:sz w:val="24"/>
          <w:szCs w:val="24"/>
        </w:rPr>
      </w:pPr>
      <w:r>
        <w:rPr>
          <w:rFonts w:ascii="Times New Roman" w:hAnsi="Times New Roman"/>
          <w:sz w:val="24"/>
          <w:szCs w:val="24"/>
        </w:rPr>
        <w:t xml:space="preserve">Одна из основных целей </w:t>
      </w:r>
      <w:r>
        <w:rPr>
          <w:rFonts w:ascii="Times New Roman" w:hAnsi="Times New Roman"/>
          <w:sz w:val="24"/>
          <w:szCs w:val="24"/>
          <w:lang w:val="en-US"/>
        </w:rPr>
        <w:t>GitHub</w:t>
      </w:r>
      <w:r>
        <w:rPr>
          <w:rFonts w:ascii="Times New Roman" w:hAnsi="Times New Roman"/>
          <w:sz w:val="24"/>
          <w:szCs w:val="24"/>
        </w:rPr>
        <w:t>…</w:t>
      </w:r>
    </w:p>
    <w:p w:rsidR="00807EC6" w:rsidRPr="00955DE6" w:rsidRDefault="00807EC6" w:rsidP="00807EC6">
      <w:pPr>
        <w:pStyle w:val="a3"/>
        <w:numPr>
          <w:ilvl w:val="0"/>
          <w:numId w:val="240"/>
        </w:numPr>
        <w:spacing w:after="160" w:line="259" w:lineRule="auto"/>
        <w:rPr>
          <w:rFonts w:ascii="Times New Roman" w:hAnsi="Times New Roman"/>
          <w:b/>
          <w:sz w:val="24"/>
          <w:szCs w:val="24"/>
        </w:rPr>
      </w:pPr>
      <w:r w:rsidRPr="00955DE6">
        <w:rPr>
          <w:rFonts w:ascii="Times New Roman" w:hAnsi="Times New Roman"/>
          <w:b/>
          <w:sz w:val="24"/>
          <w:szCs w:val="24"/>
        </w:rPr>
        <w:t>быть единым удобным местом для проектов с исходным кодом;</w:t>
      </w:r>
    </w:p>
    <w:p w:rsidR="00807EC6" w:rsidRPr="00C266C7" w:rsidRDefault="00807EC6" w:rsidP="00807EC6">
      <w:pPr>
        <w:pStyle w:val="a3"/>
        <w:numPr>
          <w:ilvl w:val="0"/>
          <w:numId w:val="240"/>
        </w:numPr>
        <w:spacing w:after="160" w:line="259" w:lineRule="auto"/>
        <w:rPr>
          <w:rFonts w:ascii="Times New Roman" w:hAnsi="Times New Roman"/>
          <w:sz w:val="24"/>
          <w:szCs w:val="24"/>
        </w:rPr>
      </w:pPr>
      <w:r>
        <w:rPr>
          <w:rFonts w:ascii="Times New Roman" w:hAnsi="Times New Roman"/>
          <w:sz w:val="24"/>
          <w:szCs w:val="24"/>
        </w:rPr>
        <w:t>управлять проектами удаленно</w:t>
      </w:r>
      <w:r w:rsidRPr="00C266C7">
        <w:rPr>
          <w:rFonts w:ascii="Times New Roman" w:hAnsi="Times New Roman"/>
          <w:sz w:val="24"/>
          <w:szCs w:val="24"/>
        </w:rPr>
        <w:t>;</w:t>
      </w:r>
    </w:p>
    <w:p w:rsidR="00807EC6" w:rsidRPr="00C266C7" w:rsidRDefault="00807EC6" w:rsidP="00807EC6">
      <w:pPr>
        <w:pStyle w:val="a3"/>
        <w:numPr>
          <w:ilvl w:val="0"/>
          <w:numId w:val="240"/>
        </w:numPr>
        <w:spacing w:after="160" w:line="259" w:lineRule="auto"/>
        <w:rPr>
          <w:rFonts w:ascii="Times New Roman" w:hAnsi="Times New Roman"/>
          <w:sz w:val="24"/>
          <w:szCs w:val="24"/>
        </w:rPr>
      </w:pPr>
      <w:r>
        <w:rPr>
          <w:rFonts w:ascii="Times New Roman" w:hAnsi="Times New Roman"/>
          <w:sz w:val="24"/>
          <w:szCs w:val="24"/>
        </w:rPr>
        <w:t>вносить вклад в общее дело</w:t>
      </w:r>
      <w:r w:rsidRPr="00C266C7">
        <w:rPr>
          <w:rFonts w:ascii="Times New Roman" w:hAnsi="Times New Roman"/>
          <w:sz w:val="24"/>
          <w:szCs w:val="24"/>
        </w:rPr>
        <w:t>;</w:t>
      </w:r>
    </w:p>
    <w:p w:rsidR="00807EC6" w:rsidRPr="00C266C7" w:rsidRDefault="00807EC6" w:rsidP="00807EC6">
      <w:pPr>
        <w:pStyle w:val="a3"/>
        <w:numPr>
          <w:ilvl w:val="0"/>
          <w:numId w:val="240"/>
        </w:numPr>
        <w:spacing w:after="160" w:line="259" w:lineRule="auto"/>
        <w:rPr>
          <w:rFonts w:ascii="Times New Roman" w:hAnsi="Times New Roman"/>
          <w:sz w:val="24"/>
          <w:szCs w:val="24"/>
        </w:rPr>
      </w:pPr>
      <w:r>
        <w:rPr>
          <w:rFonts w:ascii="Times New Roman" w:hAnsi="Times New Roman"/>
          <w:sz w:val="24"/>
          <w:szCs w:val="24"/>
        </w:rPr>
        <w:t>все пункты</w:t>
      </w:r>
      <w:r w:rsidRPr="00C266C7">
        <w:rPr>
          <w:rFonts w:ascii="Times New Roman" w:hAnsi="Times New Roman"/>
          <w:sz w:val="24"/>
          <w:szCs w:val="24"/>
        </w:rPr>
        <w:t>.</w:t>
      </w:r>
    </w:p>
    <w:p w:rsidR="00807EC6" w:rsidRPr="00807EC6" w:rsidRDefault="00807EC6" w:rsidP="00807EC6">
      <w:pPr>
        <w:spacing w:line="360" w:lineRule="auto"/>
        <w:jc w:val="both"/>
        <w:rPr>
          <w:b/>
          <w:sz w:val="32"/>
          <w:szCs w:val="28"/>
        </w:rPr>
      </w:pPr>
    </w:p>
    <w:p w:rsidR="00807EC6" w:rsidRPr="007F3227" w:rsidRDefault="00807EC6" w:rsidP="00807EC6">
      <w:pPr>
        <w:rPr>
          <w:b/>
          <w:sz w:val="28"/>
          <w:szCs w:val="28"/>
        </w:rPr>
      </w:pPr>
      <w:r w:rsidRPr="007F3227">
        <w:rPr>
          <w:b/>
          <w:sz w:val="28"/>
          <w:szCs w:val="28"/>
        </w:rPr>
        <w:t>Критерии оценивания:</w:t>
      </w:r>
    </w:p>
    <w:p w:rsidR="00807EC6" w:rsidRPr="007F3227" w:rsidRDefault="00807EC6" w:rsidP="00807EC6">
      <w:pPr>
        <w:rPr>
          <w:b/>
          <w:sz w:val="28"/>
          <w:szCs w:val="28"/>
        </w:rPr>
      </w:pPr>
    </w:p>
    <w:p w:rsidR="00807EC6" w:rsidRPr="007F3227" w:rsidRDefault="00807EC6" w:rsidP="00807EC6">
      <w:pPr>
        <w:ind w:firstLine="427"/>
        <w:jc w:val="both"/>
        <w:rPr>
          <w:rStyle w:val="FontStyle35"/>
          <w:sz w:val="28"/>
          <w:szCs w:val="28"/>
        </w:rPr>
      </w:pPr>
      <w:r w:rsidRPr="007F3227">
        <w:rPr>
          <w:rStyle w:val="FontStyle35"/>
          <w:sz w:val="28"/>
          <w:szCs w:val="28"/>
        </w:rPr>
        <w:t xml:space="preserve">Отметка «5»: </w:t>
      </w:r>
      <w:r w:rsidRPr="007F3227">
        <w:rPr>
          <w:sz w:val="28"/>
          <w:szCs w:val="28"/>
        </w:rPr>
        <w:t>ставится при выполнении тестирования на оценку «отлично» (</w:t>
      </w:r>
      <w:r>
        <w:rPr>
          <w:sz w:val="28"/>
          <w:szCs w:val="28"/>
        </w:rPr>
        <w:t>5</w:t>
      </w:r>
      <w:r w:rsidRPr="007F3227">
        <w:rPr>
          <w:sz w:val="28"/>
          <w:szCs w:val="28"/>
        </w:rPr>
        <w:t xml:space="preserve"> правильных ответов).</w:t>
      </w:r>
    </w:p>
    <w:p w:rsidR="00807EC6" w:rsidRPr="007F3227" w:rsidRDefault="00807EC6" w:rsidP="00807EC6">
      <w:pPr>
        <w:pStyle w:val="Style23"/>
        <w:widowControl/>
        <w:rPr>
          <w:rStyle w:val="FontStyle35"/>
          <w:sz w:val="28"/>
          <w:szCs w:val="28"/>
        </w:rPr>
      </w:pPr>
      <w:r w:rsidRPr="007F3227">
        <w:rPr>
          <w:rStyle w:val="FontStyle35"/>
          <w:sz w:val="28"/>
          <w:szCs w:val="28"/>
        </w:rPr>
        <w:t xml:space="preserve">Отметка «4»: </w:t>
      </w:r>
      <w:r w:rsidRPr="007F3227">
        <w:rPr>
          <w:sz w:val="28"/>
          <w:szCs w:val="28"/>
        </w:rPr>
        <w:t>ставится при выполнении тестирования на оценку «хорошо» (</w:t>
      </w:r>
      <w:r>
        <w:rPr>
          <w:sz w:val="28"/>
          <w:szCs w:val="28"/>
        </w:rPr>
        <w:t>4</w:t>
      </w:r>
      <w:r w:rsidRPr="007F3227">
        <w:rPr>
          <w:sz w:val="28"/>
          <w:szCs w:val="28"/>
        </w:rPr>
        <w:t xml:space="preserve"> правильных ответов).</w:t>
      </w:r>
    </w:p>
    <w:p w:rsidR="00807EC6" w:rsidRPr="007F3227" w:rsidRDefault="00807EC6" w:rsidP="00807EC6">
      <w:pPr>
        <w:ind w:firstLine="427"/>
        <w:jc w:val="both"/>
        <w:rPr>
          <w:rStyle w:val="FontStyle35"/>
          <w:sz w:val="28"/>
          <w:szCs w:val="28"/>
        </w:rPr>
      </w:pPr>
      <w:r w:rsidRPr="007F3227">
        <w:rPr>
          <w:rStyle w:val="FontStyle35"/>
          <w:sz w:val="28"/>
          <w:szCs w:val="28"/>
        </w:rPr>
        <w:t xml:space="preserve">Отметка «3»: </w:t>
      </w:r>
      <w:r w:rsidRPr="007F3227">
        <w:rPr>
          <w:sz w:val="28"/>
          <w:szCs w:val="28"/>
        </w:rPr>
        <w:t>ставится при выполнении тестирования на оценку «удовлетворительно» (</w:t>
      </w:r>
      <w:r>
        <w:rPr>
          <w:sz w:val="28"/>
          <w:szCs w:val="28"/>
        </w:rPr>
        <w:t>3</w:t>
      </w:r>
      <w:r w:rsidRPr="007F3227">
        <w:rPr>
          <w:sz w:val="28"/>
          <w:szCs w:val="28"/>
        </w:rPr>
        <w:t xml:space="preserve"> правильных ответов).</w:t>
      </w:r>
    </w:p>
    <w:p w:rsidR="00807EC6" w:rsidRPr="007F3227" w:rsidRDefault="00807EC6" w:rsidP="00807EC6">
      <w:pPr>
        <w:pStyle w:val="Style23"/>
        <w:widowControl/>
        <w:ind w:right="5" w:firstLine="437"/>
        <w:rPr>
          <w:rStyle w:val="FontStyle35"/>
          <w:sz w:val="28"/>
          <w:szCs w:val="28"/>
        </w:rPr>
      </w:pPr>
      <w:r w:rsidRPr="007F3227">
        <w:rPr>
          <w:rStyle w:val="FontStyle35"/>
          <w:sz w:val="28"/>
          <w:szCs w:val="28"/>
        </w:rPr>
        <w:t>Отметка «2»: ставится при невыполнении тестирования на оценк</w:t>
      </w:r>
      <w:r>
        <w:rPr>
          <w:rStyle w:val="FontStyle35"/>
          <w:sz w:val="28"/>
          <w:szCs w:val="28"/>
        </w:rPr>
        <w:t xml:space="preserve">у «неудовлетворительно» (2и менее </w:t>
      </w:r>
      <w:r w:rsidRPr="007F3227">
        <w:rPr>
          <w:rStyle w:val="FontStyle35"/>
          <w:sz w:val="28"/>
          <w:szCs w:val="28"/>
        </w:rPr>
        <w:t>правильных ответов).</w:t>
      </w:r>
    </w:p>
    <w:p w:rsidR="00807EC6" w:rsidRDefault="00807EC6" w:rsidP="00807EC6">
      <w:pPr>
        <w:spacing w:after="200" w:line="276" w:lineRule="auto"/>
        <w:rPr>
          <w:szCs w:val="22"/>
        </w:rPr>
      </w:pPr>
    </w:p>
    <w:p w:rsidR="00807EC6" w:rsidRPr="00807EC6" w:rsidRDefault="00807EC6" w:rsidP="00807EC6">
      <w:pPr>
        <w:spacing w:after="160"/>
        <w:jc w:val="center"/>
        <w:rPr>
          <w:b/>
        </w:rPr>
      </w:pPr>
      <w:r w:rsidRPr="00807EC6">
        <w:rPr>
          <w:b/>
          <w:color w:val="000000"/>
          <w:sz w:val="28"/>
          <w:szCs w:val="28"/>
        </w:rPr>
        <w:t>Практическое занятие №4.</w:t>
      </w:r>
    </w:p>
    <w:p w:rsidR="00807EC6" w:rsidRPr="007F3227" w:rsidRDefault="00807EC6" w:rsidP="00807EC6">
      <w:pPr>
        <w:spacing w:after="160"/>
        <w:jc w:val="center"/>
      </w:pPr>
      <w:r w:rsidRPr="007F3227">
        <w:rPr>
          <w:color w:val="000000"/>
          <w:sz w:val="28"/>
          <w:szCs w:val="28"/>
        </w:rPr>
        <w:t>«Установка и настройка Git. Загрузка проекта на GitHub при помощи Git.».</w:t>
      </w:r>
    </w:p>
    <w:p w:rsidR="00807EC6" w:rsidRDefault="00807EC6" w:rsidP="00807EC6">
      <w:pPr>
        <w:jc w:val="both"/>
        <w:rPr>
          <w:b/>
          <w:szCs w:val="22"/>
        </w:rPr>
      </w:pPr>
      <w:r>
        <w:rPr>
          <w:b/>
          <w:szCs w:val="22"/>
        </w:rPr>
        <w:t>Формируемые ОК, ПК</w:t>
      </w:r>
    </w:p>
    <w:p w:rsidR="00807EC6" w:rsidRPr="00807EC6" w:rsidRDefault="00807EC6" w:rsidP="00807EC6">
      <w:pPr>
        <w:jc w:val="both"/>
        <w:rPr>
          <w:szCs w:val="22"/>
        </w:rPr>
      </w:pPr>
      <w:r w:rsidRPr="00807EC6">
        <w:rPr>
          <w:szCs w:val="22"/>
        </w:rPr>
        <w:t>ОК 1. Выбирать способы решения задач профессиональной деятельности, применительно к различным контекстам</w:t>
      </w:r>
    </w:p>
    <w:p w:rsidR="00807EC6" w:rsidRPr="00807EC6" w:rsidRDefault="00807EC6" w:rsidP="00807EC6">
      <w:pPr>
        <w:jc w:val="both"/>
        <w:rPr>
          <w:szCs w:val="22"/>
        </w:rPr>
      </w:pPr>
      <w:r w:rsidRPr="00807EC6">
        <w:rPr>
          <w:szCs w:val="22"/>
        </w:rPr>
        <w:t xml:space="preserve">ОК 2. Использовать современные средства поиска, анализа и </w:t>
      </w:r>
      <w:r w:rsidR="00711FFA" w:rsidRPr="00807EC6">
        <w:rPr>
          <w:szCs w:val="22"/>
        </w:rPr>
        <w:t>интерпретации информации,</w:t>
      </w:r>
      <w:r w:rsidRPr="00807EC6">
        <w:rPr>
          <w:szCs w:val="22"/>
        </w:rPr>
        <w:t xml:space="preserve"> и информационные технологии для выполнения задач профессиональной деятельности</w:t>
      </w:r>
    </w:p>
    <w:p w:rsidR="00807EC6" w:rsidRPr="00807EC6" w:rsidRDefault="00807EC6" w:rsidP="00807EC6">
      <w:pPr>
        <w:jc w:val="both"/>
        <w:rPr>
          <w:szCs w:val="22"/>
        </w:rPr>
      </w:pPr>
      <w:r w:rsidRPr="00807EC6">
        <w:rPr>
          <w:szCs w:val="22"/>
        </w:rPr>
        <w:t>ОК 4. Эффективно взаимодействовать и работать в коллективе и команде</w:t>
      </w:r>
    </w:p>
    <w:p w:rsidR="00807EC6" w:rsidRPr="00807EC6" w:rsidRDefault="00807EC6" w:rsidP="00807EC6">
      <w:pPr>
        <w:jc w:val="both"/>
        <w:rPr>
          <w:szCs w:val="22"/>
        </w:rPr>
      </w:pPr>
      <w:r w:rsidRPr="00807EC6">
        <w:rPr>
          <w:szCs w:val="22"/>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807EC6" w:rsidRDefault="00807EC6" w:rsidP="00807EC6">
      <w:pPr>
        <w:jc w:val="both"/>
        <w:rPr>
          <w:szCs w:val="22"/>
        </w:rPr>
      </w:pPr>
      <w:r w:rsidRPr="00807EC6">
        <w:rPr>
          <w:szCs w:val="22"/>
        </w:rPr>
        <w:t>ОК 9. Пользоваться профессиональной документацией на государственном и иностранном языках</w:t>
      </w:r>
    </w:p>
    <w:p w:rsidR="00343F16" w:rsidRPr="00343F16" w:rsidRDefault="00343F16" w:rsidP="00343F16">
      <w:pPr>
        <w:jc w:val="both"/>
        <w:rPr>
          <w:szCs w:val="22"/>
        </w:rPr>
      </w:pPr>
      <w:r w:rsidRPr="00343F16">
        <w:rPr>
          <w:szCs w:val="22"/>
        </w:rPr>
        <w:t>ПК 2.2. Разрабатывать модули программного обеспечения.</w:t>
      </w:r>
    </w:p>
    <w:p w:rsidR="00343F16" w:rsidRPr="00343F16" w:rsidRDefault="00343F16" w:rsidP="00343F16">
      <w:pPr>
        <w:jc w:val="both"/>
        <w:rPr>
          <w:szCs w:val="22"/>
        </w:rPr>
      </w:pPr>
      <w:r w:rsidRPr="00343F16">
        <w:rPr>
          <w:szCs w:val="22"/>
        </w:rPr>
        <w:t>ПК 2.4. Выполнять тестирование и отладку программного обеспечения.</w:t>
      </w:r>
    </w:p>
    <w:p w:rsidR="00343F16" w:rsidRPr="00343F16" w:rsidRDefault="00343F16" w:rsidP="00343F16">
      <w:pPr>
        <w:jc w:val="both"/>
        <w:rPr>
          <w:szCs w:val="22"/>
        </w:rPr>
      </w:pPr>
      <w:r w:rsidRPr="00343F16">
        <w:rPr>
          <w:szCs w:val="22"/>
        </w:rPr>
        <w:t>ПК 3.6. Осуществлять модульное и интеграционное тестирование информационной системы.</w:t>
      </w:r>
    </w:p>
    <w:p w:rsidR="008F07B0" w:rsidRPr="007F3227" w:rsidRDefault="008F07B0" w:rsidP="008F07B0"/>
    <w:p w:rsidR="00807EC6" w:rsidRPr="007F3227" w:rsidRDefault="00807EC6" w:rsidP="00807EC6">
      <w:pPr>
        <w:spacing w:after="160"/>
      </w:pPr>
      <w:r w:rsidRPr="007F3227">
        <w:rPr>
          <w:color w:val="000000"/>
          <w:sz w:val="28"/>
          <w:szCs w:val="28"/>
        </w:rPr>
        <w:t>Цель: использовать ранее изученные команды на практике. Загрузить проект на GitHub при помощи Git.</w:t>
      </w:r>
    </w:p>
    <w:p w:rsidR="00807EC6" w:rsidRPr="007F3227" w:rsidRDefault="00807EC6" w:rsidP="00807EC6"/>
    <w:p w:rsidR="00807EC6" w:rsidRPr="007F3227" w:rsidRDefault="00807EC6" w:rsidP="00807EC6">
      <w:pPr>
        <w:spacing w:after="160"/>
      </w:pPr>
      <w:r w:rsidRPr="007F3227">
        <w:rPr>
          <w:color w:val="000000"/>
          <w:sz w:val="28"/>
          <w:szCs w:val="28"/>
        </w:rPr>
        <w:t>Задание:</w:t>
      </w:r>
    </w:p>
    <w:p w:rsidR="00807EC6" w:rsidRPr="007F3227" w:rsidRDefault="00807EC6" w:rsidP="00807EC6">
      <w:pPr>
        <w:spacing w:after="160"/>
      </w:pPr>
      <w:r w:rsidRPr="007F3227">
        <w:rPr>
          <w:color w:val="000000"/>
          <w:sz w:val="28"/>
          <w:szCs w:val="28"/>
        </w:rPr>
        <w:t>1. Открыть файл Git и GitHub.docx.</w:t>
      </w:r>
    </w:p>
    <w:p w:rsidR="00807EC6" w:rsidRPr="007F3227" w:rsidRDefault="00807EC6" w:rsidP="00807EC6">
      <w:pPr>
        <w:spacing w:after="160"/>
      </w:pPr>
      <w:r w:rsidRPr="007F3227">
        <w:rPr>
          <w:color w:val="000000"/>
          <w:sz w:val="28"/>
          <w:szCs w:val="28"/>
        </w:rPr>
        <w:t>2. Ознакомиться с предложенными материалами.</w:t>
      </w:r>
    </w:p>
    <w:p w:rsidR="00807EC6" w:rsidRPr="007F3227" w:rsidRDefault="00807EC6" w:rsidP="00807EC6">
      <w:pPr>
        <w:spacing w:after="160"/>
      </w:pPr>
      <w:r w:rsidRPr="007F3227">
        <w:rPr>
          <w:color w:val="000000"/>
          <w:sz w:val="28"/>
          <w:szCs w:val="28"/>
        </w:rPr>
        <w:lastRenderedPageBreak/>
        <w:t>3. Выполнить все этапы, что предложены в гайде.</w:t>
      </w:r>
    </w:p>
    <w:p w:rsidR="00807EC6" w:rsidRPr="007F3227" w:rsidRDefault="00807EC6" w:rsidP="00807EC6">
      <w:pPr>
        <w:spacing w:after="160"/>
      </w:pPr>
      <w:r w:rsidRPr="007F3227">
        <w:rPr>
          <w:color w:val="000000"/>
          <w:sz w:val="28"/>
          <w:szCs w:val="28"/>
        </w:rPr>
        <w:t>4. Защитить всё сделанное преподавателю.</w:t>
      </w:r>
    </w:p>
    <w:p w:rsidR="00807EC6" w:rsidRPr="007F3227" w:rsidRDefault="00807EC6" w:rsidP="00807EC6"/>
    <w:p w:rsidR="00807EC6" w:rsidRPr="007F3227" w:rsidRDefault="00807EC6" w:rsidP="00807EC6">
      <w:pPr>
        <w:spacing w:after="160"/>
      </w:pPr>
      <w:r w:rsidRPr="007F3227">
        <w:rPr>
          <w:color w:val="000000"/>
          <w:sz w:val="28"/>
          <w:szCs w:val="28"/>
        </w:rPr>
        <w:t>P.S. Git и GitHub.docx – это подробный гайд по выполнению практической работы.</w:t>
      </w:r>
    </w:p>
    <w:p w:rsidR="00807EC6" w:rsidRPr="007F3227" w:rsidRDefault="00807EC6" w:rsidP="00807EC6">
      <w:pPr>
        <w:spacing w:line="360" w:lineRule="auto"/>
        <w:jc w:val="both"/>
        <w:rPr>
          <w:sz w:val="28"/>
          <w:szCs w:val="28"/>
        </w:rPr>
      </w:pPr>
    </w:p>
    <w:p w:rsidR="00807EC6" w:rsidRPr="007F3227" w:rsidRDefault="00807EC6" w:rsidP="00807EC6">
      <w:pPr>
        <w:spacing w:line="360" w:lineRule="auto"/>
        <w:jc w:val="both"/>
        <w:rPr>
          <w:sz w:val="28"/>
          <w:szCs w:val="28"/>
        </w:rPr>
      </w:pPr>
      <w:r w:rsidRPr="007F3227">
        <w:rPr>
          <w:sz w:val="28"/>
          <w:szCs w:val="28"/>
        </w:rPr>
        <w:t xml:space="preserve">Файл </w:t>
      </w:r>
      <w:r w:rsidRPr="007F3227">
        <w:rPr>
          <w:sz w:val="28"/>
          <w:szCs w:val="28"/>
          <w:lang w:val="en-US"/>
        </w:rPr>
        <w:t>Git</w:t>
      </w:r>
      <w:r w:rsidRPr="007F3227">
        <w:rPr>
          <w:sz w:val="28"/>
          <w:szCs w:val="28"/>
        </w:rPr>
        <w:t xml:space="preserve"> и </w:t>
      </w:r>
      <w:r w:rsidRPr="007F3227">
        <w:rPr>
          <w:sz w:val="28"/>
          <w:szCs w:val="28"/>
          <w:lang w:val="en-US"/>
        </w:rPr>
        <w:t>GitHub</w:t>
      </w:r>
      <w:r w:rsidRPr="007F3227">
        <w:rPr>
          <w:sz w:val="28"/>
          <w:szCs w:val="28"/>
        </w:rPr>
        <w:t>.</w:t>
      </w:r>
      <w:r w:rsidRPr="007F3227">
        <w:rPr>
          <w:sz w:val="28"/>
          <w:szCs w:val="28"/>
          <w:lang w:val="en-US"/>
        </w:rPr>
        <w:t>docx</w:t>
      </w:r>
    </w:p>
    <w:p w:rsidR="00807EC6" w:rsidRPr="007F3227" w:rsidRDefault="00807EC6" w:rsidP="00807EC6">
      <w:pPr>
        <w:pStyle w:val="a8"/>
        <w:spacing w:before="0" w:beforeAutospacing="0" w:after="160" w:afterAutospacing="0"/>
        <w:rPr>
          <w:rFonts w:ascii="Times New Roman" w:hAnsi="Times New Roman" w:cs="Times New Roman"/>
        </w:rPr>
      </w:pPr>
      <w:r w:rsidRPr="007F3227">
        <w:rPr>
          <w:rFonts w:ascii="Times New Roman" w:hAnsi="Times New Roman" w:cs="Times New Roman"/>
          <w:color w:val="000000"/>
          <w:sz w:val="28"/>
          <w:szCs w:val="28"/>
        </w:rPr>
        <w:t>Начинаем изучение Git’а.</w:t>
      </w:r>
    </w:p>
    <w:p w:rsidR="00807EC6" w:rsidRPr="007F3227" w:rsidRDefault="00807EC6" w:rsidP="00807EC6">
      <w:pPr>
        <w:pStyle w:val="a8"/>
        <w:spacing w:before="0" w:beforeAutospacing="0" w:after="160" w:afterAutospacing="0"/>
        <w:rPr>
          <w:rFonts w:ascii="Times New Roman" w:hAnsi="Times New Roman" w:cs="Times New Roman"/>
        </w:rPr>
      </w:pPr>
      <w:r w:rsidRPr="007F3227">
        <w:rPr>
          <w:rFonts w:ascii="Times New Roman" w:hAnsi="Times New Roman" w:cs="Times New Roman"/>
          <w:color w:val="000000"/>
          <w:sz w:val="28"/>
          <w:szCs w:val="28"/>
        </w:rPr>
        <w:t xml:space="preserve">Переходим на сайт </w:t>
      </w:r>
      <w:hyperlink r:id="rId10" w:history="1">
        <w:r w:rsidRPr="007F3227">
          <w:rPr>
            <w:rStyle w:val="a7"/>
            <w:rFonts w:ascii="Times New Roman" w:hAnsi="Times New Roman" w:cs="Times New Roman"/>
            <w:color w:val="0563C1"/>
            <w:sz w:val="28"/>
            <w:szCs w:val="28"/>
          </w:rPr>
          <w:t>https://git-scm.com/</w:t>
        </w:r>
      </w:hyperlink>
      <w:r w:rsidRPr="007F3227">
        <w:rPr>
          <w:rFonts w:ascii="Times New Roman" w:hAnsi="Times New Roman" w:cs="Times New Roman"/>
          <w:color w:val="000000"/>
          <w:sz w:val="28"/>
          <w:szCs w:val="28"/>
        </w:rPr>
        <w:t>, где, по сути, мы можем установить Git и почитать что это вообще такое. То есть, на самом деле,</w:t>
      </w:r>
    </w:p>
    <w:p w:rsidR="00807EC6" w:rsidRPr="007F3227" w:rsidRDefault="00807EC6" w:rsidP="00807EC6">
      <w:pPr>
        <w:pStyle w:val="a8"/>
        <w:spacing w:before="0" w:beforeAutospacing="0" w:after="160" w:afterAutospacing="0"/>
        <w:rPr>
          <w:rFonts w:ascii="Times New Roman" w:hAnsi="Times New Roman" w:cs="Times New Roman"/>
        </w:rPr>
      </w:pPr>
      <w:r w:rsidRPr="007F3227">
        <w:rPr>
          <w:rFonts w:ascii="Times New Roman" w:hAnsi="Times New Roman" w:cs="Times New Roman"/>
          <w:color w:val="000000"/>
          <w:sz w:val="28"/>
          <w:szCs w:val="28"/>
        </w:rPr>
        <w:t>Git – это такая технология, которая служит для контроля версий.</w:t>
      </w:r>
    </w:p>
    <w:p w:rsidR="00807EC6" w:rsidRPr="007F3227" w:rsidRDefault="00807EC6" w:rsidP="00074214">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 xml:space="preserve">Для чего вообще это нужно? Безусловно, если вы работаете в одиночку над одним проектом, то, вероятнее всего, Git вам будет не так уж сильно и нужен. Но давайте представим какую-нибудь команду, которая работает над одним проектом, когда несколько разработчиков вносят различные изменения в проект, и существует какой-нибудь большой сайт, </w:t>
      </w:r>
      <w:r w:rsidR="00711FFA" w:rsidRPr="007F3227">
        <w:rPr>
          <w:rFonts w:ascii="Times New Roman" w:hAnsi="Times New Roman" w:cs="Times New Roman"/>
          <w:color w:val="000000"/>
          <w:sz w:val="28"/>
          <w:szCs w:val="28"/>
        </w:rPr>
        <w:t>например,</w:t>
      </w:r>
      <w:r w:rsidRPr="007F3227">
        <w:rPr>
          <w:rFonts w:ascii="Times New Roman" w:hAnsi="Times New Roman" w:cs="Times New Roman"/>
          <w:color w:val="000000"/>
          <w:sz w:val="28"/>
          <w:szCs w:val="28"/>
        </w:rPr>
        <w:t xml:space="preserve"> VK или YouTube, где понятно, что если разработчик внесет какие-то изменения и вдруг они будут ошибочными, то тогда система рухнет. Нельзя такое давать пользователям, потому что сервис потеряет бол</w:t>
      </w:r>
      <w:r w:rsidR="00074214">
        <w:rPr>
          <w:rFonts w:ascii="Times New Roman" w:hAnsi="Times New Roman" w:cs="Times New Roman"/>
          <w:color w:val="000000"/>
          <w:sz w:val="28"/>
          <w:szCs w:val="28"/>
        </w:rPr>
        <w:t xml:space="preserve">ьшое количество денег. Поэтому, </w:t>
      </w:r>
      <w:r w:rsidRPr="007F3227">
        <w:rPr>
          <w:rFonts w:ascii="Times New Roman" w:hAnsi="Times New Roman" w:cs="Times New Roman"/>
          <w:color w:val="000000"/>
          <w:sz w:val="28"/>
          <w:szCs w:val="28"/>
        </w:rPr>
        <w:t xml:space="preserve">как минимум, </w:t>
      </w:r>
      <w:r w:rsidR="00074214">
        <w:rPr>
          <w:rFonts w:ascii="Times New Roman" w:hAnsi="Times New Roman" w:cs="Times New Roman"/>
          <w:color w:val="000000"/>
          <w:sz w:val="28"/>
          <w:szCs w:val="28"/>
        </w:rPr>
        <w:t xml:space="preserve">в больших проектах, да и </w:t>
      </w:r>
      <w:r w:rsidRPr="007F3227">
        <w:rPr>
          <w:rFonts w:ascii="Times New Roman" w:hAnsi="Times New Roman" w:cs="Times New Roman"/>
          <w:color w:val="000000"/>
          <w:sz w:val="28"/>
          <w:szCs w:val="28"/>
        </w:rPr>
        <w:t>в любых проектах существует различная версионность, то есть имеется продакшн-приложение, которое видит финальный пользователь; то приложение, которое оттестированно; и то, которое находится в разработке. То приложение, которое находится в разработке, оно, вероятно, с какими-то багами, и множество разработчиков пытаются его исправить.</w:t>
      </w:r>
    </w:p>
    <w:p w:rsidR="00807EC6" w:rsidRPr="007F3227" w:rsidRDefault="00807EC6" w:rsidP="00074214">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НО. Как раз таки, система контроля версий Git служит для того, чтобы несколько разработчиков могли работать над одним проектом и не мешать друг другу, то есть система позволяет «разруливать» количество конфликтов, которое возникает при разработке.</w:t>
      </w:r>
    </w:p>
    <w:p w:rsidR="00807EC6" w:rsidRPr="007F3227" w:rsidRDefault="00807EC6" w:rsidP="00807EC6">
      <w:pPr>
        <w:pStyle w:val="a8"/>
        <w:spacing w:before="0" w:beforeAutospacing="0" w:after="160" w:afterAutospacing="0"/>
        <w:rPr>
          <w:rFonts w:ascii="Times New Roman" w:hAnsi="Times New Roman" w:cs="Times New Roman"/>
        </w:rPr>
      </w:pPr>
      <w:r w:rsidRPr="007F3227">
        <w:rPr>
          <w:rFonts w:ascii="Times New Roman" w:hAnsi="Times New Roman" w:cs="Times New Roman"/>
          <w:color w:val="000000"/>
          <w:sz w:val="28"/>
          <w:szCs w:val="28"/>
        </w:rPr>
        <w:t>И на этой паре мы как раз посмотрим, как вообще можно этим пользоваться и как это выглядит.</w:t>
      </w:r>
    </w:p>
    <w:p w:rsidR="00807EC6" w:rsidRPr="007F3227" w:rsidRDefault="00807EC6" w:rsidP="00807EC6">
      <w:pPr>
        <w:pStyle w:val="a8"/>
        <w:spacing w:before="0" w:beforeAutospacing="0" w:after="160" w:afterAutospacing="0"/>
        <w:rPr>
          <w:rFonts w:ascii="Times New Roman" w:hAnsi="Times New Roman" w:cs="Times New Roman"/>
        </w:rPr>
      </w:pPr>
      <w:r w:rsidRPr="007F3227">
        <w:rPr>
          <w:rFonts w:ascii="Times New Roman" w:hAnsi="Times New Roman" w:cs="Times New Roman"/>
          <w:color w:val="000000"/>
          <w:sz w:val="28"/>
          <w:szCs w:val="28"/>
        </w:rPr>
        <w:t>Давайте разберем, как можно установить данную программу.</w:t>
      </w:r>
    </w:p>
    <w:p w:rsidR="00807EC6" w:rsidRPr="007F3227" w:rsidRDefault="00807EC6" w:rsidP="00807EC6">
      <w:pPr>
        <w:pStyle w:val="a8"/>
        <w:numPr>
          <w:ilvl w:val="0"/>
          <w:numId w:val="75"/>
        </w:numPr>
        <w:spacing w:before="0" w:beforeAutospacing="0" w:after="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 xml:space="preserve">Переходим на сайт </w:t>
      </w:r>
      <w:hyperlink r:id="rId11" w:history="1">
        <w:r w:rsidRPr="007F3227">
          <w:rPr>
            <w:rStyle w:val="a7"/>
            <w:rFonts w:ascii="Times New Roman" w:hAnsi="Times New Roman" w:cs="Times New Roman"/>
            <w:color w:val="0563C1"/>
            <w:sz w:val="28"/>
            <w:szCs w:val="28"/>
          </w:rPr>
          <w:t>https://git-scm.com/</w:t>
        </w:r>
      </w:hyperlink>
      <w:r w:rsidRPr="007F3227">
        <w:rPr>
          <w:rFonts w:ascii="Times New Roman" w:hAnsi="Times New Roman" w:cs="Times New Roman"/>
          <w:color w:val="000000"/>
          <w:sz w:val="28"/>
          <w:szCs w:val="28"/>
        </w:rPr>
        <w:t>.</w:t>
      </w:r>
    </w:p>
    <w:p w:rsidR="00807EC6" w:rsidRPr="007F3227" w:rsidRDefault="00807EC6" w:rsidP="00807EC6">
      <w:pPr>
        <w:pStyle w:val="a8"/>
        <w:numPr>
          <w:ilvl w:val="0"/>
          <w:numId w:val="75"/>
        </w:numPr>
        <w:spacing w:before="0" w:beforeAutospacing="0" w:after="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Нажимаем на кнопку Downloads.</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2962275"/>
            <wp:effectExtent l="0" t="0" r="0" b="0"/>
            <wp:docPr id="112" name="Рисунок 91" descr="https://lh5.googleusercontent.com/JViq3yW2LC8QosW5MchqvNETSqTTmefCyzDRnQ9V9NiM2-ljvoKk8Dy6h7xjKRLS5UiGTkWkY1Gu2a_QNg6rb46cj_zs2OgOhvIbDoka4RH8hH6TxgdY9VjtqbYUkiFv0lKzYrwXG1ZOBfoAhlRb8Tu65OgMGd3OKXg2pos3CYH76EbLLvoUgXl60KsYDExfQIAJAHDw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JViq3yW2LC8QosW5MchqvNETSqTTmefCyzDRnQ9V9NiM2-ljvoKk8Dy6h7xjKRLS5UiGTkWkY1Gu2a_QNg6rb46cj_zs2OgOhvIbDoka4RH8hH6TxgdY9VjtqbYUkiFv0lKzYrwXG1ZOBfoAhlRb8Tu65OgMGd3OKXg2pos3CYH76EbLLvoUgXl60KsYDExfQIAJAHDwRQ"/>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2962275"/>
                    </a:xfrm>
                    <a:prstGeom prst="rect">
                      <a:avLst/>
                    </a:prstGeom>
                    <a:noFill/>
                    <a:ln>
                      <a:noFill/>
                    </a:ln>
                  </pic:spPr>
                </pic:pic>
              </a:graphicData>
            </a:graphic>
          </wp:inline>
        </w:drawing>
      </w:r>
    </w:p>
    <w:p w:rsidR="00807EC6" w:rsidRPr="007F3227" w:rsidRDefault="00807EC6" w:rsidP="00807EC6">
      <w:r w:rsidRPr="007F3227">
        <w:br/>
      </w:r>
    </w:p>
    <w:p w:rsidR="00807EC6" w:rsidRPr="007F3227" w:rsidRDefault="00807EC6" w:rsidP="00807EC6">
      <w:pPr>
        <w:pStyle w:val="a8"/>
        <w:numPr>
          <w:ilvl w:val="0"/>
          <w:numId w:val="76"/>
        </w:numPr>
        <w:spacing w:before="0" w:beforeAutospacing="0" w:after="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Здесь вы можете выбрать тот архив, который подходит под вашу операционную систему.</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962275"/>
            <wp:effectExtent l="0" t="0" r="0" b="0"/>
            <wp:docPr id="113" name="Рисунок 90" descr="https://lh5.googleusercontent.com/fmBiPTsqSjtUsvv-r1tNzAYLBUgO9__8f9EqE2xs3XS5alE2rev5aUx_ig5BSu0MpRQoPlkh-OBWpDFlF8qYuf4IqrJI8tTCecEPliFhpufE9lIxO6ghR-fXNug87ZBfhLOrkFKaZv38ObYSjUdBu7TqvEYO6txUnhf7qyesfI1UnPtIHvcyTvCt_H5_a1wENvIAHJzJ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5.googleusercontent.com/fmBiPTsqSjtUsvv-r1tNzAYLBUgO9__8f9EqE2xs3XS5alE2rev5aUx_ig5BSu0MpRQoPlkh-OBWpDFlF8qYuf4IqrJI8tTCecEPliFhpufE9lIxO6ghR-fXNug87ZBfhLOrkFKaZv38ObYSjUdBu7TqvEYO6txUnhf7qyesfI1UnPtIHvcyTvCt_H5_a1wENvIAHJzJ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2962275"/>
                    </a:xfrm>
                    <a:prstGeom prst="rect">
                      <a:avLst/>
                    </a:prstGeom>
                    <a:noFill/>
                    <a:ln>
                      <a:noFill/>
                    </a:ln>
                  </pic:spPr>
                </pic:pic>
              </a:graphicData>
            </a:graphic>
          </wp:inline>
        </w:drawing>
      </w:r>
    </w:p>
    <w:p w:rsidR="00807EC6" w:rsidRPr="007F3227" w:rsidRDefault="00807EC6" w:rsidP="00807EC6">
      <w:pPr>
        <w:pStyle w:val="a8"/>
        <w:numPr>
          <w:ilvl w:val="0"/>
          <w:numId w:val="77"/>
        </w:numPr>
        <w:spacing w:before="0" w:beforeAutospacing="0" w:after="16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Далее установите программу на ваш компьютер. Все пункты по умолчанию.</w:t>
      </w:r>
    </w:p>
    <w:p w:rsidR="00807EC6" w:rsidRPr="007F3227" w:rsidRDefault="00807EC6" w:rsidP="00807EC6">
      <w:pPr>
        <w:pStyle w:val="a8"/>
        <w:spacing w:before="0" w:beforeAutospacing="0" w:after="160" w:afterAutospacing="0"/>
        <w:ind w:left="360"/>
        <w:rPr>
          <w:rFonts w:ascii="Times New Roman" w:hAnsi="Times New Roman" w:cs="Times New Roman"/>
        </w:rPr>
      </w:pPr>
      <w:r w:rsidRPr="007F3227">
        <w:rPr>
          <w:rFonts w:ascii="Times New Roman" w:hAnsi="Times New Roman" w:cs="Times New Roman"/>
          <w:color w:val="000000"/>
          <w:sz w:val="28"/>
          <w:szCs w:val="28"/>
        </w:rPr>
        <w:t>Поздравляю! Вы установили систему контроля версий Git на свой компьютер.</w:t>
      </w:r>
    </w:p>
    <w:p w:rsidR="00807EC6" w:rsidRPr="007F3227" w:rsidRDefault="00807EC6" w:rsidP="00807EC6">
      <w:pPr>
        <w:pStyle w:val="a8"/>
        <w:spacing w:before="0" w:beforeAutospacing="0" w:after="160" w:afterAutospacing="0"/>
        <w:ind w:left="360"/>
        <w:rPr>
          <w:rFonts w:ascii="Times New Roman" w:hAnsi="Times New Roman" w:cs="Times New Roman"/>
        </w:rPr>
      </w:pPr>
      <w:r w:rsidRPr="007F3227">
        <w:rPr>
          <w:rFonts w:ascii="Times New Roman" w:hAnsi="Times New Roman" w:cs="Times New Roman"/>
          <w:color w:val="000000"/>
          <w:sz w:val="28"/>
          <w:szCs w:val="28"/>
        </w:rPr>
        <w:t>Приступаем к достоверности скачанной программы.</w:t>
      </w:r>
    </w:p>
    <w:p w:rsidR="00807EC6" w:rsidRPr="007F3227" w:rsidRDefault="00807EC6" w:rsidP="00807EC6">
      <w:pPr>
        <w:pStyle w:val="a8"/>
        <w:spacing w:before="0" w:beforeAutospacing="0" w:after="160" w:afterAutospacing="0"/>
        <w:ind w:left="360"/>
        <w:rPr>
          <w:rFonts w:ascii="Times New Roman" w:hAnsi="Times New Roman" w:cs="Times New Roman"/>
        </w:rPr>
      </w:pPr>
      <w:r w:rsidRPr="007F3227">
        <w:rPr>
          <w:rFonts w:ascii="Times New Roman" w:hAnsi="Times New Roman" w:cs="Times New Roman"/>
          <w:color w:val="000000"/>
          <w:sz w:val="28"/>
          <w:szCs w:val="28"/>
        </w:rPr>
        <w:t>Для этого нам понадобится любой терминал. В моем случае, это Командная строка Windows. </w:t>
      </w:r>
    </w:p>
    <w:p w:rsidR="00807EC6" w:rsidRPr="007F3227" w:rsidRDefault="00807EC6" w:rsidP="00807EC6">
      <w:pPr>
        <w:pStyle w:val="a8"/>
        <w:numPr>
          <w:ilvl w:val="0"/>
          <w:numId w:val="78"/>
        </w:numPr>
        <w:spacing w:before="0" w:beforeAutospacing="0" w:after="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Открываем терминал, введя в поисковую строку cmd или Командная строка.</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2533650"/>
            <wp:effectExtent l="0" t="0" r="0" b="0"/>
            <wp:docPr id="114" name="Рисунок 89" descr="https://lh5.googleusercontent.com/MpvW-J8lZUKVCHQYOlEw9MUlPOrovp50Oi0XarQVL8aHoRjuvRaD-5Nc3hlBNGDXDPVpiaY-MPjWoTKH7d6-sIGZ19AdoSgCZa-5Pb8J4-LCiJlL2lMMjtVIamnjvbRVlSQ9p_a4gAzpfTv38ZIYFLnyniscu5ayUcu0s-zQ4YWoZSqOwfzPqRwhqM68V_GHSWw5nvOR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5.googleusercontent.com/MpvW-J8lZUKVCHQYOlEw9MUlPOrovp50Oi0XarQVL8aHoRjuvRaD-5Nc3hlBNGDXDPVpiaY-MPjWoTKH7d6-sIGZ19AdoSgCZa-5Pb8J4-LCiJlL2lMMjtVIamnjvbRVlSQ9p_a4gAzpfTv38ZIYFLnyniscu5ayUcu0s-zQ4YWoZSqOwfzPqRwhqM68V_GHSWw5nvORl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2533650"/>
                    </a:xfrm>
                    <a:prstGeom prst="rect">
                      <a:avLst/>
                    </a:prstGeom>
                    <a:noFill/>
                    <a:ln>
                      <a:noFill/>
                    </a:ln>
                  </pic:spPr>
                </pic:pic>
              </a:graphicData>
            </a:graphic>
          </wp:inline>
        </w:drawing>
      </w:r>
    </w:p>
    <w:p w:rsidR="00807EC6" w:rsidRPr="007F3227" w:rsidRDefault="00807EC6" w:rsidP="00807EC6">
      <w:pPr>
        <w:pStyle w:val="a8"/>
        <w:numPr>
          <w:ilvl w:val="0"/>
          <w:numId w:val="79"/>
        </w:numPr>
        <w:spacing w:before="0" w:beforeAutospacing="0" w:after="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Далее мы можем проверить версию Git’а. Для этого необходимо ввести команду git --version и нажать на Enter.</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05500" cy="1714500"/>
            <wp:effectExtent l="0" t="0" r="0" b="0"/>
            <wp:docPr id="115" name="Рисунок 88" descr="https://lh4.googleusercontent.com/olcQxMhCRj8NaC6Km5-gVzuVaWOLsfUOV1nciHV1nO0qJB50-NH3VWLp2rIV5zsptAFlN_IbCPVix33OY7NeAl9Qs9eXf54_8DKEksTsCdDinPcOP7UqTclB5qpX18VVhZPIFCx4nLch7gX2aUsXcJ5t1NXSt8j_2iSnEwp1keIRpCsa2b-Zoti2R0s8qbHd5gpxxE7n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4.googleusercontent.com/olcQxMhCRj8NaC6Km5-gVzuVaWOLsfUOV1nciHV1nO0qJB50-NH3VWLp2rIV5zsptAFlN_IbCPVix33OY7NeAl9Qs9eXf54_8DKEksTsCdDinPcOP7UqTclB5qpX18VVhZPIFCx4nLch7gX2aUsXcJ5t1NXSt8j_2iSnEwp1keIRpCsa2b-Zoti2R0s8qbHd5gpxxE7na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05500" cy="1714500"/>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И вот мы получаем текущую версию Git. То есть, если выдается какая-то информация о версии Git, это значит, что система контроля версий установлена и мы можем начинать работу😊</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Для начала разберем базовые команды.</w:t>
      </w:r>
    </w:p>
    <w:p w:rsidR="00807EC6" w:rsidRPr="007F3227" w:rsidRDefault="00807EC6" w:rsidP="00807EC6">
      <w:pPr>
        <w:pStyle w:val="a8"/>
        <w:numPr>
          <w:ilvl w:val="0"/>
          <w:numId w:val="80"/>
        </w:numPr>
        <w:spacing w:before="0" w:beforeAutospacing="0" w:after="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Команда git --help. Мы обращаемся к Git за предоставлением информации о базовых возможностях того, что есть в этой технологии.</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3105150"/>
            <wp:effectExtent l="0" t="0" r="0" b="0"/>
            <wp:docPr id="116" name="Рисунок 87" descr="https://lh5.googleusercontent.com/amkSb6Mb3jXGAkpzOpwSCGuqnMN1fmn6Ypil_5E3iwCkwhWM8MaNf8KknFkDI2w1mj4uNl1ZFls8WjhciBPePjVwB9q-XliD_SzFFnBvIVKCFFVjh93dxfJf3slbZrbBE0eYDrK0Y6i_nsaEkhLbIDbwaWDkRgL2s1ac9oFK3OuBfSvKh1Fruq6llpkBeNKuhkDC2pS1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5.googleusercontent.com/amkSb6Mb3jXGAkpzOpwSCGuqnMN1fmn6Ypil_5E3iwCkwhWM8MaNf8KknFkDI2w1mj4uNl1ZFls8WjhciBPePjVwB9q-XliD_SzFFnBvIVKCFFVjh93dxfJf3slbZrbBE0eYDrK0Y6i_nsaEkhLbIDbwaWDkRgL2s1ac9oFK3OuBfSvKh1Fruq6llpkBeNKuhkDC2pS1W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lastRenderedPageBreak/>
        <w:t>От обилия команд можете пока не пугаться, потому что часть из них, которая используется в больших проектах, мы разобрали на предыдущей лекции.</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Но сегодня мы разберем, как именно использовать те команды.</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Как начать пользоваться данной технологией?</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Для начала, нам пригодится какой-то проект. На протяжении данной практической работы мы будем создавать какой-нибудь простой проект, чтобы именно протестировать, как вообще Git работает и что он нам может предложить.</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Мы будем пользоваться редактором кода Visual Studio Code (VS Code).</w:t>
      </w:r>
    </w:p>
    <w:p w:rsidR="00807EC6" w:rsidRPr="007F3227" w:rsidRDefault="00807EC6" w:rsidP="00807EC6">
      <w:pPr>
        <w:pStyle w:val="a8"/>
        <w:numPr>
          <w:ilvl w:val="0"/>
          <w:numId w:val="81"/>
        </w:numPr>
        <w:spacing w:before="0" w:beforeAutospacing="0" w:after="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Открываем VS Code.</w:t>
      </w:r>
    </w:p>
    <w:p w:rsidR="00807EC6" w:rsidRPr="007F3227" w:rsidRDefault="00807EC6" w:rsidP="00807EC6">
      <w:pPr>
        <w:pStyle w:val="a8"/>
        <w:numPr>
          <w:ilvl w:val="0"/>
          <w:numId w:val="81"/>
        </w:numPr>
        <w:spacing w:before="0" w:beforeAutospacing="0" w:after="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Нажимаем Файл -&gt; Открыть папку</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5486400"/>
            <wp:effectExtent l="0" t="0" r="0" b="0"/>
            <wp:docPr id="117" name="Рисунок 86" descr="https://lh3.googleusercontent.com/DQVYSHlOZluszD4GL-SwIEDYq56yTk_nV1AwrzIlR5y7FYmH9P3GSpspIz8GkeEuvEk4wfUAlOEZlexpLPiE4VLTuqZSpAOY7J3B0AAjGZsN8GPKmNE0xwLZooL3vHcPkot7BvR9f9JR5StTIjDEXH6S9zPZUSdHipELsOi-PgS7rSfGy3sK-Mlqhk_A1T9GlgzcLAOzk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3.googleusercontent.com/DQVYSHlOZluszD4GL-SwIEDYq56yTk_nV1AwrzIlR5y7FYmH9P3GSpspIz8GkeEuvEk4wfUAlOEZlexpLPiE4VLTuqZSpAOY7J3B0AAjGZsN8GPKmNE0xwLZooL3vHcPkot7BvR9f9JR5StTIjDEXH6S9zPZUSdHipELsOi-PgS7rSfGy3sK-Mlqhk_A1T9GlgzcLAOzk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5486400"/>
                    </a:xfrm>
                    <a:prstGeom prst="rect">
                      <a:avLst/>
                    </a:prstGeom>
                    <a:noFill/>
                    <a:ln>
                      <a:noFill/>
                    </a:ln>
                  </pic:spPr>
                </pic:pic>
              </a:graphicData>
            </a:graphic>
          </wp:inline>
        </w:drawing>
      </w:r>
    </w:p>
    <w:p w:rsidR="00807EC6" w:rsidRPr="007F3227" w:rsidRDefault="00807EC6" w:rsidP="00807EC6">
      <w:pPr>
        <w:pStyle w:val="a8"/>
        <w:numPr>
          <w:ilvl w:val="0"/>
          <w:numId w:val="82"/>
        </w:numPr>
        <w:spacing w:before="0" w:beforeAutospacing="0" w:after="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На рабочем столе создаем папку git-course. После двойным щелчком по папке открываем ее.</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3343275"/>
            <wp:effectExtent l="0" t="0" r="0" b="0"/>
            <wp:docPr id="118" name="Рисунок 85" descr="https://lh5.googleusercontent.com/XHcqLJd75kLBmsur29eqVo3gTuKdhgYJvW-ctR6O9xq9n9MvvP6hRLV9gFTqSVftki1XYyaR9cha1hmpeBW3LtpCkGiGjgsoD6QajWolJYy3clFfPv2uvUtEj79jw0iL633tfsdTHZqxK8fWwOQNTl1-xyZvPi5i3KyFbd9_m4dPIDs-bqeOi8YezyrQwecN4TNseOzfk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5.googleusercontent.com/XHcqLJd75kLBmsur29eqVo3gTuKdhgYJvW-ctR6O9xq9n9MvvP6hRLV9gFTqSVftki1XYyaR9cha1hmpeBW3LtpCkGiGjgsoD6QajWolJYy3clFfPv2uvUtEj79jw0iL633tfsdTHZqxK8fWwOQNTl1-xyZvPi5i3KyFbd9_m4dPIDs-bqeOi8YezyrQwecN4TNseOzfkw"/>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Сейчас у нас проект абсолютно пустой. В нем ничего нет.</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3390400" cy="8334375"/>
            <wp:effectExtent l="0" t="0" r="0" b="0"/>
            <wp:docPr id="119" name="Рисунок 84" descr="https://lh6.googleusercontent.com/mGc7AKfOwjtROCVsiV0Y9kckgMi4vWunOcP93c36_PZnoiAec-Nd7ZQ98iU3xq9fhXvT2Fa_jOE3z0gy-m6E86vet-w3iKeBKK1fms7qzPUY-_cRIP6l1KooiFb3PMeU9gLITNi-9i7B21AiVrQs-X-mOhXJFaaw-aDzyMGXbJDOYBtE64GnBYBHVfPnujKUy-wOZbtaU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6.googleusercontent.com/mGc7AKfOwjtROCVsiV0Y9kckgMi4vWunOcP93c36_PZnoiAec-Nd7ZQ98iU3xq9fhXvT2Fa_jOE3z0gy-m6E86vet-w3iKeBKK1fms7qzPUY-_cRIP6l1KooiFb3PMeU9gLITNi-9i7B21AiVrQs-X-mOhXJFaaw-aDzyMGXbJDOYBtE64GnBYBHVfPnujKUy-wOZbtaU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94113" cy="8343503"/>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И для того, чтобы связать данный проект с системой контроля версий Git, нам необходимо в консоли перейти в данную папку. Сделать это можно двумя способами.</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i/>
          <w:iCs/>
          <w:color w:val="000000"/>
          <w:sz w:val="28"/>
          <w:szCs w:val="28"/>
        </w:rPr>
        <w:t>1 способ.</w:t>
      </w:r>
    </w:p>
    <w:p w:rsidR="00807EC6" w:rsidRPr="007F3227" w:rsidRDefault="00807EC6" w:rsidP="00807EC6">
      <w:pPr>
        <w:pStyle w:val="a8"/>
        <w:numPr>
          <w:ilvl w:val="0"/>
          <w:numId w:val="83"/>
        </w:numPr>
        <w:spacing w:before="0" w:beforeAutospacing="0" w:after="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lastRenderedPageBreak/>
        <w:t>Открыть встроенный терминал в VS Code.</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924175"/>
            <wp:effectExtent l="0" t="0" r="0" b="0"/>
            <wp:docPr id="120" name="Рисунок 83" descr="https://lh6.googleusercontent.com/2T3wqHxiador863qI5yIpp_EqbSb25KR3-yVM2hX30vQMLYOcdIJL6JQrGiQvifLOZxt2hvHaTVQoD1CwcO14VVkfE9jtMaCN18NwCa0bfVurtRwWHkGpMBh2mdJuHCCadFPkVpKFeRMH0Y_MGIK-1tg7Wg1zLzGJ83LeHLkpuWDcNmUDTtr8kThdqM9NzH01ZfembzHx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6.googleusercontent.com/2T3wqHxiador863qI5yIpp_EqbSb25KR3-yVM2hX30vQMLYOcdIJL6JQrGiQvifLOZxt2hvHaTVQoD1CwcO14VVkfE9jtMaCN18NwCa0bfVurtRwWHkGpMBh2mdJuHCCadFPkVpKFeRMH0Y_MGIK-1tg7Wg1zLzGJ83LeHLkpuWDcNmUDTtr8kThdqM9NzH01ZfembzHx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2924175"/>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Мы видим, что находимся в папке, которую создали.</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1533525"/>
            <wp:effectExtent l="0" t="0" r="0" b="0"/>
            <wp:docPr id="121" name="Рисунок 82" descr="https://lh3.googleusercontent.com/ocN6jfMjdDGszjG4ZQYJQh75-X_f8OOe8wMlOwhnjJt9imVIRbdXtzVjTFjQYm14OWZHWvVX8kB11ZYdi8d3xfyNHsuB0wdpbhkzgzKh8N0gES27rrHxOFWxD3pl8Cw-YELMCXaVDEYaqrNS4CMvOqyVCDu9OhhDpHOYfmrHYotXQJDWoP0YxrkTUXyGDuFqWlYCPlBT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3.googleusercontent.com/ocN6jfMjdDGszjG4ZQYJQh75-X_f8OOe8wMlOwhnjJt9imVIRbdXtzVjTFjQYm14OWZHWvVX8kB11ZYdi8d3xfyNHsuB0wdpbhkzgzKh8N0gES27rrHxOFWxD3pl8Cw-YELMCXaVDEYaqrNS4CMvOqyVCDu9OhhDpHOYfmrHYotXQJDWoP0YxrkTUXyGDuFqWlYCPlBTt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1533525"/>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Но будем пользоваться 2 способом. С помощью обычного терминала.</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i/>
          <w:iCs/>
          <w:color w:val="000000"/>
          <w:sz w:val="28"/>
          <w:szCs w:val="28"/>
        </w:rPr>
        <w:t>2 способ.</w:t>
      </w:r>
    </w:p>
    <w:p w:rsidR="00807EC6" w:rsidRPr="007F3227" w:rsidRDefault="00807EC6" w:rsidP="00807EC6">
      <w:pPr>
        <w:pStyle w:val="a8"/>
        <w:numPr>
          <w:ilvl w:val="0"/>
          <w:numId w:val="84"/>
        </w:numPr>
        <w:spacing w:before="0" w:beforeAutospacing="0" w:after="16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Очищаем консоль с помощью команды cls.</w:t>
      </w:r>
    </w:p>
    <w:p w:rsidR="00807EC6" w:rsidRPr="007F3227" w:rsidRDefault="00807EC6" w:rsidP="00807EC6">
      <w:pPr>
        <w:pStyle w:val="a8"/>
        <w:spacing w:before="0" w:beforeAutospacing="0" w:after="16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4838700" cy="2533650"/>
            <wp:effectExtent l="0" t="0" r="0" b="0"/>
            <wp:docPr id="123" name="Рисунок 81" descr="https://lh3.googleusercontent.com/IUvdXDKEg6arX1-bOemarKBustFmNwt1msOWhlyZZq_msOCL3zMQoBGUv-6x3G8sTicyzpFezgyWmfF463yoF5toyVSmHBGk3GvQaYp56s3VFeBKAmOnkTFm3l9PDQNFxjki3PSv-Fqi3DgVD74W1BD6h5l4Xk99p0giczw87B8yi4O5khStYEWPEF0vTqf6nN8M648S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3.googleusercontent.com/IUvdXDKEg6arX1-bOemarKBustFmNwt1msOWhlyZZq_msOCL3zMQoBGUv-6x3G8sTicyzpFezgyWmfF463yoF5toyVSmHBGk3GvQaYp56s3VFeBKAmOnkTFm3l9PDQNFxjki3PSv-Fqi3DgVD74W1BD6h5l4Xk99p0giczw87B8yi4O5khStYEWPEF0vTqf6nN8M648SF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38700" cy="2533650"/>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rPr>
          <w:rFonts w:ascii="Times New Roman" w:hAnsi="Times New Roman" w:cs="Times New Roman"/>
        </w:rPr>
      </w:pPr>
      <w:r w:rsidRPr="007F3227">
        <w:rPr>
          <w:rFonts w:ascii="Times New Roman" w:hAnsi="Times New Roman" w:cs="Times New Roman"/>
          <w:color w:val="000000"/>
          <w:sz w:val="28"/>
          <w:szCs w:val="28"/>
        </w:rPr>
        <w:t>По итогу, у вас должна оказаться такая пустая консоль.</w:t>
      </w:r>
    </w:p>
    <w:p w:rsidR="00807EC6" w:rsidRPr="007F3227" w:rsidRDefault="00807EC6" w:rsidP="00807EC6">
      <w:pPr>
        <w:pStyle w:val="a8"/>
        <w:numPr>
          <w:ilvl w:val="0"/>
          <w:numId w:val="85"/>
        </w:numPr>
        <w:spacing w:before="0" w:beforeAutospacing="0" w:after="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С помощью команды dir смотрим все папки, находящиеся в текущей дериктории.</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3105150"/>
            <wp:effectExtent l="0" t="0" r="0" b="0"/>
            <wp:docPr id="124" name="Рисунок 80" descr="https://lh4.googleusercontent.com/p4LR7pXpoGYJcGQ5TgQJZ6AAk6H_gzlpImT5qBZcefLFPN-4ac7qY9gr7SSa1ilNBpr0wCc5HTLo1LJDhVOjkz6ln51uwghxzMBZZA02Znxa-PoB8GoZipPrmUaWykT6R2BqDHh9aAsZ6SoN2WzUdaFUL5gcNhqAufTh-rbULo2mqINExVMFHvdD6hSupyINN0iL5YliY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h4.googleusercontent.com/p4LR7pXpoGYJcGQ5TgQJZ6AAk6H_gzlpImT5qBZcefLFPN-4ac7qY9gr7SSa1ilNBpr0wCc5HTLo1LJDhVOjkz6ln51uwghxzMBZZA02Znxa-PoB8GoZipPrmUaWykT6R2BqDHh9aAsZ6SoN2WzUdaFUL5gcNhqAufTh-rbULo2mqINExVMFHvdD6hSupyINN0iL5YliY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rsidR="00807EC6" w:rsidRPr="007F3227" w:rsidRDefault="00807EC6" w:rsidP="00807EC6">
      <w:pPr>
        <w:pStyle w:val="a8"/>
        <w:numPr>
          <w:ilvl w:val="0"/>
          <w:numId w:val="86"/>
        </w:numPr>
        <w:spacing w:before="0" w:beforeAutospacing="0" w:after="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Далее нам необходимо перейти в папку git-course. По умолчанию, я нахожусь в системной папке со своим именем, которая в свою очередь находится на диске C. Для того, чтобы найти эту папку, надо открыть проводник -&gt; зайти в диск C -&gt; Пользователи -&gt;alina.</w:t>
      </w:r>
    </w:p>
    <w:p w:rsidR="00807EC6" w:rsidRPr="007F3227" w:rsidRDefault="00807EC6" w:rsidP="00807EC6">
      <w:pPr>
        <w:pStyle w:val="a8"/>
        <w:spacing w:before="0" w:beforeAutospacing="0" w:after="0" w:afterAutospacing="0"/>
        <w:ind w:left="720"/>
        <w:rPr>
          <w:rFonts w:ascii="Times New Roman" w:hAnsi="Times New Roman" w:cs="Times New Roman"/>
        </w:rPr>
      </w:pPr>
      <w:r w:rsidRPr="007F3227">
        <w:rPr>
          <w:rFonts w:ascii="Times New Roman" w:hAnsi="Times New Roman" w:cs="Times New Roman"/>
          <w:color w:val="000000"/>
          <w:sz w:val="28"/>
          <w:szCs w:val="28"/>
        </w:rPr>
        <w:t>Пишем в поисковой строке git-course. Если появился значок папки с этим же названием, нажимаем на него.</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029200" cy="3143250"/>
            <wp:effectExtent l="0" t="0" r="0" b="0"/>
            <wp:docPr id="126" name="Рисунок 79" descr="https://lh4.googleusercontent.com/zflJ3tPKh0fllao5n6bq_QafzDO38Qqf2hLJO6aa8t7_DByFqGbAIaX0NLxK2hZ3NV6NA8hATpiUl7diWctSmr5NmkWD3CUSm-g12DZoFq5aByldK0RT2ey02ImSTzLiTW5adHGYGs3wJc3WUvuvqvLg5lfk_VYNiZHhsfJ2cpWniq_DGZiVfBQFj-wcMxCNuHetLx3fc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4.googleusercontent.com/zflJ3tPKh0fllao5n6bq_QafzDO38Qqf2hLJO6aa8t7_DByFqGbAIaX0NLxK2hZ3NV6NA8hATpiUl7diWctSmr5NmkWD3CUSm-g12DZoFq5aByldK0RT2ey02ImSTzLiTW5adHGYGs3wJc3WUvuvqvLg5lfk_VYNiZHhsfJ2cpWniq_DGZiVfBQFj-wcMxCNuHetLx3fcQ"/>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29200" cy="3143250"/>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Нажимаем один раз в данное поле. И мы видим, что написан точный путь к нашей папке.</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3714750"/>
            <wp:effectExtent l="0" t="0" r="0" b="0"/>
            <wp:docPr id="127" name="Рисунок 78" descr="https://lh3.googleusercontent.com/8zp2_fU7zg6SVmpPau6q30oGfimxYEKG_9JmX40Fac9N2rxlbrQk2C_YDBUBdhlSHHVVaU8O3UHDWUMC1I-cIXPIedZ6iVhI0xrnTry7PWKELZgwfgh5kAmUCALt4yZZ4vjBaxcU08OJLbXQl3fQwWQ2JjviDYSsCbroZ9No8IcSaKBCexqUpV7EJmq3h1f-M0964HzT9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h3.googleusercontent.com/8zp2_fU7zg6SVmpPau6q30oGfimxYEKG_9JmX40Fac9N2rxlbrQk2C_YDBUBdhlSHHVVaU8O3UHDWUMC1I-cIXPIedZ6iVhI0xrnTry7PWKELZgwfgh5kAmUCALt4yZZ4vjBaxcU08OJLbXQl3fQwWQ2JjviDYSsCbroZ9No8IcSaKBCexqUpV7EJmq3h1f-M0964HzT9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714750"/>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3714750"/>
            <wp:effectExtent l="0" t="0" r="0" b="0"/>
            <wp:docPr id="128" name="Рисунок 77" descr="https://lh3.googleusercontent.com/vnyD9QwOf55tq3H9VFcszdXDaJyrYPCme6uZiUD5vPVQb40ET8L_KB1ygGUosYVuVlYOOX4DtLJeZes6ViANIDjHKaEVnTiI3y5tjIM7KMoszUgpJc6o1Q2EGKWNpNdY5kihESiwZjKQTn0a4HolhJm96jK4hIjL0WvmuxWSrsBbvKjxJcRX8Z3oQ-9speiLuA-MDcRl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h3.googleusercontent.com/vnyD9QwOf55tq3H9VFcszdXDaJyrYPCme6uZiUD5vPVQb40ET8L_KB1ygGUosYVuVlYOOX4DtLJeZes6ViANIDjHKaEVnTiI3y5tjIM7KMoszUgpJc6o1Q2EGKWNpNdY5kihESiwZjKQTn0a4HolhJm96jK4hIjL0WvmuxWSrsBbvKjxJcRX8Z3oQ-9speiLuA-MDcRlR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714750"/>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Отлично. Теперь нам надо обратно зайти в консоль.</w:t>
      </w:r>
    </w:p>
    <w:p w:rsidR="00807EC6" w:rsidRPr="007F3227" w:rsidRDefault="00807EC6" w:rsidP="00807EC6">
      <w:pPr>
        <w:pStyle w:val="a8"/>
        <w:numPr>
          <w:ilvl w:val="0"/>
          <w:numId w:val="87"/>
        </w:numPr>
        <w:spacing w:before="0" w:beforeAutospacing="0" w:after="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Чтобы перейти в папку git-course, пропишите следующий цикл команд в терминале: cdOneDrive -&gt;cd Рабочий стол -&gt;cdgit-course</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3105150"/>
            <wp:effectExtent l="0" t="0" r="0" b="0"/>
            <wp:docPr id="129" name="Рисунок 76" descr="https://lh4.googleusercontent.com/2LGkpzfQBH7dyLf--nLzGQLRsnblL9oA63DheVa3gt1jPo8Iy0-BB6xt6OPFjm8ec_5cOY_UnZ4pXZ08tgHUQ5a2c813HtQZrmxVD48VXqRnRa8U3__Ykqp-pxAKIvmyiuuwLr_vMmdguM09bHgUmZzKQuXPCUq3Loi9neaB_Siq2jZOo7rX_W5pu9idUWZJVQTnwPr8Q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h4.googleusercontent.com/2LGkpzfQBH7dyLf--nLzGQLRsnblL9oA63DheVa3gt1jPo8Iy0-BB6xt6OPFjm8ec_5cOY_UnZ4pXZ08tgHUQ5a2c813HtQZrmxVD48VXqRnRa8U3__Ykqp-pxAKIvmyiuuwLr_vMmdguM09bHgUmZzKQuXPCUq3Loi9neaB_Siq2jZOo7rX_W5pu9idUWZJVQTnwPr8QQ"/>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rsidR="00807EC6" w:rsidRPr="007F3227" w:rsidRDefault="00807EC6" w:rsidP="00807EC6">
      <w:pPr>
        <w:pStyle w:val="a8"/>
        <w:numPr>
          <w:ilvl w:val="0"/>
          <w:numId w:val="88"/>
        </w:numPr>
        <w:spacing w:before="0" w:beforeAutospacing="0" w:after="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Очищаем консоль командой cls.</w:t>
      </w:r>
    </w:p>
    <w:p w:rsidR="00807EC6" w:rsidRPr="007F3227" w:rsidRDefault="00807EC6" w:rsidP="00807EC6">
      <w:pPr>
        <w:pStyle w:val="a8"/>
        <w:numPr>
          <w:ilvl w:val="0"/>
          <w:numId w:val="88"/>
        </w:numPr>
        <w:spacing w:before="0" w:beforeAutospacing="0" w:after="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Проверяем папку на наличие каких-либо других папок и файлов.</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467350" cy="2733675"/>
            <wp:effectExtent l="0" t="0" r="0" b="0"/>
            <wp:docPr id="130" name="Рисунок 75" descr="https://lh3.googleusercontent.com/TaFcoKkIBD8SjKXFihPdtDeRGCxYhy3i-oo19cESwGcxnFUtWdBrv4j2l_Rvse5-VEmYpBFkkYsvucUuDbBm-CdAQjJ0FZyvvyDp3M1zkfbXy467_2y29LNbHQAXIuJpCIUkv7mbqk5RZa68pTjM90aVcQzce0ZDD3l-rSLnqI6AyqLrEA3vfgLbejcEcmhhDgM_stW92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h3.googleusercontent.com/TaFcoKkIBD8SjKXFihPdtDeRGCxYhy3i-oo19cESwGcxnFUtWdBrv4j2l_Rvse5-VEmYpBFkkYsvucUuDbBm-CdAQjJ0FZyvvyDp3M1zkfbXy467_2y29LNbHQAXIuJpCIUkv7mbqk5RZa68pTjM90aVcQzce0ZDD3l-rSLnqI6AyqLrEA3vfgLbejcEcmhhDgM_stW92w"/>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67350" cy="2733675"/>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Как мы видим, папка пуста.</w:t>
      </w:r>
    </w:p>
    <w:p w:rsidR="00807EC6" w:rsidRPr="007F3227" w:rsidRDefault="00807EC6" w:rsidP="00807EC6">
      <w:pPr>
        <w:pStyle w:val="a8"/>
        <w:numPr>
          <w:ilvl w:val="0"/>
          <w:numId w:val="90"/>
        </w:numPr>
        <w:spacing w:before="0" w:beforeAutospacing="0" w:after="0" w:afterAutospacing="0"/>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Теперь мы можем продолжить работу с Git. И первое, что нам необходимо сделать: проинициализировать (активировать, подготовить к работе) репозиторий (папку). Для этого мы обращаемся к Git командой gitinit.</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3105150"/>
            <wp:effectExtent l="0" t="0" r="0" b="0"/>
            <wp:docPr id="131" name="Рисунок 74" descr="https://lh5.googleusercontent.com/JtF6cKqdHD4Fr6Zn0aSX5u5A8wS-vvwi0aJzVx4BELgJKgJnCCkEVROmdKHNYfpDu5yQVhkvez4FyfmejsRc7uvMmWbYQHe4CcW3vyofSpJlZtTeSt-aXMTqZ7wRadF3RrIy-54SpzbkKcNLsdUWREeuiRU1hVkiME-wNqoCWeE6osgDOmcQtUgtsM6nqxKquJ_nKwvO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h5.googleusercontent.com/JtF6cKqdHD4Fr6Zn0aSX5u5A8wS-vvwi0aJzVx4BELgJKgJnCCkEVROmdKHNYfpDu5yQVhkvez4FyfmejsRc7uvMmWbYQHe4CcW3vyofSpJlZtTeSt-aXMTqZ7wRadF3RrIy-54SpzbkKcNLsdUWREeuiRU1hVkiME-wNqoCWeE6osgDOmcQtUgtsM6nqxKquJ_nKwvOa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После чего мы получаем сообщение о том, что был проинициализирован пустой репозиторий и показан путь до папки с нашим проектом.</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По факту, в нашем проекте ничего не изменилось. Как ничего не было, так ничего и нет.</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 xml:space="preserve">Что же произошло на самом деле? На самом деле, создалась системная папка, которая </w:t>
      </w:r>
      <w:r w:rsidR="00711FFA" w:rsidRPr="007F3227">
        <w:rPr>
          <w:rFonts w:ascii="Times New Roman" w:hAnsi="Times New Roman" w:cs="Times New Roman"/>
          <w:color w:val="000000"/>
          <w:sz w:val="28"/>
          <w:szCs w:val="28"/>
        </w:rPr>
        <w:t>называется. git</w:t>
      </w:r>
      <w:r w:rsidRPr="007F3227">
        <w:rPr>
          <w:rFonts w:ascii="Times New Roman" w:hAnsi="Times New Roman" w:cs="Times New Roman"/>
          <w:color w:val="000000"/>
          <w:sz w:val="28"/>
          <w:szCs w:val="28"/>
        </w:rPr>
        <w:t>. На Винде она может быть скрыта.</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4953000" cy="714375"/>
            <wp:effectExtent l="0" t="0" r="0" b="0"/>
            <wp:docPr id="132" name="Рисунок 73" descr="https://lh6.googleusercontent.com/jru3XIthZma4bv9XEcu724lTnlrI3T3LHGnjVSZNxVy9L5K1fZKRwAE1S0wZ8-TQ3tlGtrUC30MVcKWO9oDV6BM2Fdyuq1HJE7__i7VlyOiZmPoe-7llJHI2M-w0KaCismULu72AtD72WiqvmORCNi6YLf1RwAiHE-pAklgW6T9lcjEd2n4ZHGme7DtEgVqUZ3Yvkz_y1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h6.googleusercontent.com/jru3XIthZma4bv9XEcu724lTnlrI3T3LHGnjVSZNxVy9L5K1fZKRwAE1S0wZ8-TQ3tlGtrUC30MVcKWO9oDV6BM2Fdyuq1HJE7__i7VlyOiZmPoe-7llJHI2M-w0KaCismULu72AtD72WiqvmORCNi6YLf1RwAiHE-pAklgW6T9lcjEd2n4ZHGme7DtEgVqUZ3Yvkz_y1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53000" cy="714375"/>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jc w:val="both"/>
        <w:rPr>
          <w:rFonts w:ascii="Times New Roman" w:hAnsi="Times New Roman" w:cs="Times New Roman"/>
        </w:rPr>
      </w:pPr>
      <w:r w:rsidRPr="007F3227">
        <w:rPr>
          <w:rFonts w:ascii="Times New Roman" w:hAnsi="Times New Roman" w:cs="Times New Roman"/>
          <w:color w:val="000000"/>
          <w:sz w:val="28"/>
          <w:szCs w:val="28"/>
        </w:rPr>
        <w:t>Чтобы папку увидеть, надо настроить видимость папок таким образом, чтобы были показаны и скрытые папки.</w:t>
      </w:r>
    </w:p>
    <w:p w:rsidR="00807EC6" w:rsidRPr="007F3227" w:rsidRDefault="00807EC6" w:rsidP="00807EC6">
      <w:pPr>
        <w:pStyle w:val="a8"/>
        <w:spacing w:before="0" w:beforeAutospacing="0" w:after="0" w:afterAutospacing="0"/>
        <w:jc w:val="both"/>
        <w:rPr>
          <w:rFonts w:ascii="Times New Roman" w:hAnsi="Times New Roman" w:cs="Times New Roman"/>
        </w:rPr>
      </w:pPr>
      <w:r w:rsidRPr="007F3227">
        <w:rPr>
          <w:rFonts w:ascii="Times New Roman" w:hAnsi="Times New Roman" w:cs="Times New Roman"/>
          <w:color w:val="000000"/>
          <w:sz w:val="28"/>
          <w:szCs w:val="28"/>
        </w:rPr>
        <w:t>Для этого перейдем в Панель управления.</w:t>
      </w:r>
    </w:p>
    <w:p w:rsidR="00807EC6" w:rsidRPr="007F3227" w:rsidRDefault="00807EC6" w:rsidP="00807EC6">
      <w:pPr>
        <w:pStyle w:val="a8"/>
        <w:spacing w:before="0" w:beforeAutospacing="0" w:after="0" w:afterAutospacing="0"/>
        <w:jc w:val="both"/>
        <w:rPr>
          <w:rFonts w:ascii="Times New Roman" w:hAnsi="Times New Roman" w:cs="Times New Roman"/>
        </w:rPr>
      </w:pPr>
      <w:r w:rsidRPr="007F3227">
        <w:rPr>
          <w:rFonts w:ascii="Times New Roman" w:hAnsi="Times New Roman" w:cs="Times New Roman"/>
          <w:color w:val="000000"/>
          <w:sz w:val="28"/>
          <w:szCs w:val="28"/>
        </w:rPr>
        <w:t>Выберем пункт «Оформление и персонализация». В нем есть «Параметры Проводника» и пункт «Показ скрытых файлов и папок». Нажимаем на него. Находим радиокнопку «Показывать скрытые файлы, папки и диски». Ставим галочку. Нажимаем ОК.</w:t>
      </w:r>
    </w:p>
    <w:p w:rsidR="00807EC6" w:rsidRPr="007F3227" w:rsidRDefault="00807EC6" w:rsidP="00807EC6">
      <w:pPr>
        <w:pStyle w:val="a8"/>
        <w:spacing w:before="0" w:beforeAutospacing="0" w:after="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3343275"/>
            <wp:effectExtent l="0" t="0" r="0" b="0"/>
            <wp:docPr id="133" name="Рисунок 72" descr="https://lh3.googleusercontent.com/kOibx47DdwXcMhih880IQqFbYslKT7hyNql8EIAuPxq17ouvEfXSTbs_VrcL_DEQJ5rwjOzDoMj8YFr4rckS2vr57lnjEwuq1_BdgSH4iv2ngxhN3Gc5Q9cU0JMRwJ2jQCGvjhEisJPE2eMFFffo23lmIH1tPKSeoxGX-4wm_MhHBGr7Eq15hPvb6pt-KsllCYa0YVMh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lh3.googleusercontent.com/kOibx47DdwXcMhih880IQqFbYslKT7hyNql8EIAuPxq17ouvEfXSTbs_VrcL_DEQJ5rwjOzDoMj8YFr4rckS2vr57lnjEwuq1_BdgSH4iv2ngxhN3Gc5Q9cU0JMRwJ2jQCGvjhEisJPE2eMFFffo23lmIH1tPKSeoxGX-4wm_MhHBGr7Eq15hPvb6pt-KsllCYa0YVMhbQ"/>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3343275"/>
            <wp:effectExtent l="0" t="0" r="0" b="0"/>
            <wp:docPr id="134" name="Рисунок 71" descr="https://lh3.googleusercontent.com/Np7cC3VeI7FTMNM9fs7dxBcM9CoKXjEBUa0bpXgFiqi8kDuN_c0hFbgiOfbWb9nSq5wJqyj7GCeXB8TQd3UQHtojxOxO8HqBD_IiB7FdWhqypPB0O25F-_odubrrHb4fIM5YFCEfcFIdUGzFYl5N_8LGobCO1qw6CAzcYqsG2WYiyKYGBCq7lCI2K70EdBBk4yMZbyT0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lh3.googleusercontent.com/Np7cC3VeI7FTMNM9fs7dxBcM9CoKXjEBUa0bpXgFiqi8kDuN_c0hFbgiOfbWb9nSq5wJqyj7GCeXB8TQd3UQHtojxOxO8HqBD_IiB7FdWhqypPB0O25F-_odubrrHb4fIM5YFCEfcFIdUGzFYl5N_8LGobCO1qw6CAzcYqsG2WYiyKYGBCq7lCI2K70EdBBk4yMZbyT0JA"/>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3638550" cy="5248275"/>
            <wp:effectExtent l="0" t="0" r="0" b="0"/>
            <wp:docPr id="135" name="Рисунок 70" descr="https://lh6.googleusercontent.com/UTXieyCvPqLKgy6ewUOwRbzbbBHSkfiC5EHhZCBt3tioreLrjSFnyVXpdsrZrYxvP_wxR0544SVLD_2RWUXLqqqxGdYjBDIdcqOqPmr5fx51Quu_njTZkkYpAzMWaf9SFk4gE3y2j40SA5RSROmRA_h-_IGhqTFTJY3DpXNzGGFdbqf-nJ_JzOAWicX8WdYx6yWwlZiC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h6.googleusercontent.com/UTXieyCvPqLKgy6ewUOwRbzbbBHSkfiC5EHhZCBt3tioreLrjSFnyVXpdsrZrYxvP_wxR0544SVLD_2RWUXLqqqxGdYjBDIdcqOqPmr5fx51Quu_njTZkkYpAzMWaf9SFk4gE3y2j40SA5RSROmRA_h-_IGhqTFTJY3DpXNzGGFdbqf-nJ_JzOAWicX8WdYx6yWwlZiCDw"/>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38550" cy="5248275"/>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jc w:val="both"/>
        <w:rPr>
          <w:rFonts w:ascii="Times New Roman" w:hAnsi="Times New Roman" w:cs="Times New Roman"/>
        </w:rPr>
      </w:pPr>
      <w:r w:rsidRPr="007F3227">
        <w:rPr>
          <w:rFonts w:ascii="Times New Roman" w:hAnsi="Times New Roman" w:cs="Times New Roman"/>
          <w:color w:val="000000"/>
          <w:sz w:val="28"/>
          <w:szCs w:val="28"/>
        </w:rPr>
        <w:t>Теперь проверим, действительно ли папка видна.</w:t>
      </w:r>
    </w:p>
    <w:p w:rsidR="00807EC6" w:rsidRPr="007F3227" w:rsidRDefault="00807EC6" w:rsidP="00807EC6">
      <w:pPr>
        <w:pStyle w:val="a8"/>
        <w:spacing w:before="0" w:beforeAutospacing="0" w:after="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1790700"/>
            <wp:effectExtent l="0" t="0" r="0" b="0"/>
            <wp:docPr id="136" name="Рисунок 69" descr="https://lh5.googleusercontent.com/3ecCAbGXcKPUqDntQzF3z0OynlPD_ZNpMly9plOGAZYQZ_ic7ps81ZFSqiqKhEamoRxrsXt_IUKwbZ9KwZzBzi_z7B3irmU-6R7LKfB-YrT9ItPVFUeHK08sWPvas9X8aNg2L67n18vW0urVEJZJrjRXDLF_HqjNh0o-qX-YNd_HLjkKoUrElaDhTFFOB59sA5aSLA2_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lh5.googleusercontent.com/3ecCAbGXcKPUqDntQzF3z0OynlPD_ZNpMly9plOGAZYQZ_ic7ps81ZFSqiqKhEamoRxrsXt_IUKwbZ9KwZzBzi_z7B3irmU-6R7LKfB-YrT9ItPVFUeHK08sWPvas9X8aNg2L67n18vW0urVEJZJrjRXDLF_HqjNh0o-qX-YNd_HLjkKoUrElaDhTFFOB59sA5aSLA2_g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1790700"/>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jc w:val="both"/>
        <w:rPr>
          <w:rFonts w:ascii="Times New Roman" w:hAnsi="Times New Roman" w:cs="Times New Roman"/>
        </w:rPr>
      </w:pPr>
      <w:r w:rsidRPr="007F3227">
        <w:rPr>
          <w:rFonts w:ascii="Times New Roman" w:hAnsi="Times New Roman" w:cs="Times New Roman"/>
          <w:color w:val="000000"/>
          <w:sz w:val="28"/>
          <w:szCs w:val="28"/>
        </w:rPr>
        <w:t>Папка видна. Супер. Теперь попробуем войти в нее через консоль и посмотреть, что же она в себе хранит. Cd .git -&gt;dir.</w:t>
      </w:r>
    </w:p>
    <w:p w:rsidR="00807EC6" w:rsidRPr="007F3227" w:rsidRDefault="00807EC6" w:rsidP="00807EC6">
      <w:pPr>
        <w:pStyle w:val="a8"/>
        <w:spacing w:before="0" w:beforeAutospacing="0" w:after="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3105150"/>
            <wp:effectExtent l="0" t="0" r="0" b="0"/>
            <wp:docPr id="137" name="Рисунок 68" descr="https://lh3.googleusercontent.com/Sf2lsXnM-aLMd0TVe18-gFLHvTGh5okrPrWT9YlnJFjdrsYM6n8KsfrdWrfyxKXk9ZRpP8g86GNAntEbOab1E0oiXOp460p_QyEJhqVqLlkX_mPMjglGQUDRPDcuZgD0DM7tVhekXnB5d1B34PdRunby-rxmArEKYrDRFNmvUdOOZTTh4tAafUIpxqno5uKCtHnc-iN4j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lh3.googleusercontent.com/Sf2lsXnM-aLMd0TVe18-gFLHvTGh5okrPrWT9YlnJFjdrsYM6n8KsfrdWrfyxKXk9ZRpP8g86GNAntEbOab1E0oiXOp460p_QyEJhqVqLlkX_mPMjglGQUDRPDcuZgD0DM7tVhekXnB5d1B34PdRunby-rxmArEKYrDRFNmvUdOOZTTh4tAafUIpxqno5uKCtHnc-iN4jw"/>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jc w:val="both"/>
        <w:rPr>
          <w:rFonts w:ascii="Times New Roman" w:hAnsi="Times New Roman" w:cs="Times New Roman"/>
        </w:rPr>
      </w:pPr>
      <w:r w:rsidRPr="007F3227">
        <w:rPr>
          <w:rFonts w:ascii="Times New Roman" w:hAnsi="Times New Roman" w:cs="Times New Roman"/>
          <w:color w:val="000000"/>
          <w:sz w:val="28"/>
          <w:szCs w:val="28"/>
        </w:rPr>
        <w:t>Внутри лежат другие папки, которые относятся как раз таки к Git. В дальнейшем в нем будет храниться различная информация. Нам необязательно знать, что находится внутри. Важно понимать, что такая папка присутствует и что в ней записывается техническая информация, нужная для данной системы контроля версий.</w:t>
      </w:r>
    </w:p>
    <w:p w:rsidR="00807EC6" w:rsidRPr="007F3227" w:rsidRDefault="00807EC6" w:rsidP="00807EC6">
      <w:pPr>
        <w:pStyle w:val="a8"/>
        <w:numPr>
          <w:ilvl w:val="0"/>
          <w:numId w:val="91"/>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Пока выйдем на уровень проекта. Для этого нам надо прописать команду cd ..</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4686300" cy="685800"/>
            <wp:effectExtent l="0" t="0" r="0" b="0"/>
            <wp:docPr id="138" name="Рисунок 67" descr="https://lh6.googleusercontent.com/acOOpd4R7K52G8IZVd-v57KYPMKTdnCl7cwUgn18_qk62xWLEwtWxXFZKOb_A4faUkLNkajLlQft1xzjKW1k1RTGwkdx6IX2RAQkV8gPMYFn9eNCBEDEWtwjgPiZ4k5FxNb5dOCvuV8s44ZehWap1cYrOzrS5Vhl1SwEWbaccUy7aOoZT-JaMPBf_YOucSjBhMC3gNTcy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lh6.googleusercontent.com/acOOpd4R7K52G8IZVd-v57KYPMKTdnCl7cwUgn18_qk62xWLEwtWxXFZKOb_A4faUkLNkajLlQft1xzjKW1k1RTGwkdx6IX2RAQkV8gPMYFn9eNCBEDEWtwjgPiZ4k5FxNb5dOCvuV8s44ZehWap1cYrOzrS5Vhl1SwEWbaccUy7aOoZT-JaMPBf_YOucSjBhMC3gNTcyQ"/>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86300" cy="685800"/>
                    </a:xfrm>
                    <a:prstGeom prst="rect">
                      <a:avLst/>
                    </a:prstGeom>
                    <a:noFill/>
                    <a:ln>
                      <a:noFill/>
                    </a:ln>
                  </pic:spPr>
                </pic:pic>
              </a:graphicData>
            </a:graphic>
          </wp:inline>
        </w:drawing>
      </w:r>
    </w:p>
    <w:p w:rsidR="00807EC6" w:rsidRPr="007F3227" w:rsidRDefault="00807EC6" w:rsidP="00807EC6">
      <w:pPr>
        <w:pStyle w:val="a8"/>
        <w:numPr>
          <w:ilvl w:val="0"/>
          <w:numId w:val="92"/>
        </w:numPr>
        <w:spacing w:before="0" w:beforeAutospacing="0" w:after="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Очистим консоль.</w:t>
      </w:r>
    </w:p>
    <w:p w:rsidR="00807EC6" w:rsidRPr="007F3227" w:rsidRDefault="00807EC6" w:rsidP="00807EC6">
      <w:pPr>
        <w:pStyle w:val="a8"/>
        <w:numPr>
          <w:ilvl w:val="0"/>
          <w:numId w:val="92"/>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Теперь давайте создадим какой-нибудь первый файл, который будет служить нам в качестве нашего проекта. Для этого необходимо нажать кнопку «Создать файл». И создадим базовый файл index.html.</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3733800" cy="2409825"/>
            <wp:effectExtent l="0" t="0" r="0" b="0"/>
            <wp:docPr id="139" name="Рисунок 66" descr="https://lh5.googleusercontent.com/VVPkStnw_ewAFj-t9SMWWFci9gfviKwEUX2vqDvMmooKCr_mwaT9q9awLQQebX28gsWdnI1QeQoX1L7RGf4jep99rmLxpQjpwOfHTbc_1HikOcIkj3mGis2IWFPwX6HWR664BU4NUGqX8Ltvx5RGKo-usTMCOGpOuCspL9TH7PLS4f1Xk585HT0-okt5ani-bmi0IJqP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lh5.googleusercontent.com/VVPkStnw_ewAFj-t9SMWWFci9gfviKwEUX2vqDvMmooKCr_mwaT9q9awLQQebX28gsWdnI1QeQoX1L7RGf4jep99rmLxpQjpwOfHTbc_1HikOcIkj3mGis2IWFPwX6HWR664BU4NUGqX8Ltvx5RGKo-usTMCOGpOuCspL9TH7PLS4f1Xk585HT0-okt5ani-bmi0IJqPGA"/>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33800" cy="240982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3200400" cy="2028825"/>
            <wp:effectExtent l="0" t="0" r="0" b="0"/>
            <wp:docPr id="140" name="Рисунок 65" descr="https://lh6.googleusercontent.com/FNKNCBHMcXQq4BNY9v0zRjgTsusGhEWWyTpQhm9_sRk5agnW9TmsKlXFea0Ga--tc33MqG8vF33CCbWOhFmNYgIcbc0LJozqooHQJGDqXqGoOQWziylKKTBppV3BPySxsRsYN-pnLrAf1LXwrRRqOEjiwpyPvjad3tmX4rYcATjmZK71QZgtM9z_C_9qRBxzJv4dn2TZC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lh6.googleusercontent.com/FNKNCBHMcXQq4BNY9v0zRjgTsusGhEWWyTpQhm9_sRk5agnW9TmsKlXFea0Ga--tc33MqG8vF33CCbWOhFmNYgIcbc0LJozqooHQJGDqXqGoOQWziylKKTBppV3BPySxsRsYN-pnLrAf1LXwrRRqOEjiwpyPvjad3tmX4rYcATjmZK71QZgtM9z_C_9qRBxzJv4dn2TZCw"/>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00400" cy="2028825"/>
                    </a:xfrm>
                    <a:prstGeom prst="rect">
                      <a:avLst/>
                    </a:prstGeom>
                    <a:noFill/>
                    <a:ln>
                      <a:noFill/>
                    </a:ln>
                  </pic:spPr>
                </pic:pic>
              </a:graphicData>
            </a:graphic>
          </wp:inline>
        </w:drawing>
      </w:r>
    </w:p>
    <w:p w:rsidR="00807EC6" w:rsidRPr="007F3227" w:rsidRDefault="00807EC6" w:rsidP="00807EC6">
      <w:pPr>
        <w:pStyle w:val="a8"/>
        <w:numPr>
          <w:ilvl w:val="0"/>
          <w:numId w:val="94"/>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Далее с помощью комбинации !+Tab создадим документ.</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1562100"/>
            <wp:effectExtent l="0" t="0" r="0" b="0"/>
            <wp:docPr id="141" name="Рисунок 64" descr="https://lh4.googleusercontent.com/Rzc8Ak_34qyY-78pQ22Im4bRzYUrb7Z9VUkXZF-qqZ1VSudaW85e5SZzDw84Mp5ZqY9Hwh1KQ1rpmMLUgDJ_nMk68ECy-A_ZPdn_YbCKpV6xceu4ZSZqolbrbzr3BziLxjjH4tGcS81CWKC4HxvKII-7Uoocjrnw1nmutuQ88GdkpLfLvErKp9N8Jf_Z9adbSgfNhiAZ9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lh4.googleusercontent.com/Rzc8Ak_34qyY-78pQ22Im4bRzYUrb7Z9VUkXZF-qqZ1VSudaW85e5SZzDw84Mp5ZqY9Hwh1KQ1rpmMLUgDJ_nMk68ECy-A_ZPdn_YbCKpV6xceu4ZSZqolbrbzr3BziLxjjH4tGcS81CWKC4HxvKII-7Uoocjrnw1nmutuQ88GdkpLfLvErKp9N8Jf_Z9adbSgfNhiAZ9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1562100"/>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Должно в итоге получится следующее:</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266950"/>
            <wp:effectExtent l="0" t="0" r="0" b="0"/>
            <wp:docPr id="142" name="Рисунок 63" descr="https://lh5.googleusercontent.com/xlh5pt2Y31vEXUwpAEdsg8L4dwrCuSpJe56fK_V_Gl_Wyl0Y_zWXtfGA78n5nRSznE-Fzt1k9IeOtO5Fhvu8sVwI82mGDIBz3lvRhzkuaGeg-HFUjHik4yKcPBAKIlSVYfWBpw7GrBhY4Ld0tM1idCnxbkoVWH4pADuv6uLzNL_6XfhURHMZvoPioN-N-uNuQuNTFHzyM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lh5.googleusercontent.com/xlh5pt2Y31vEXUwpAEdsg8L4dwrCuSpJe56fK_V_Gl_Wyl0Y_zWXtfGA78n5nRSznE-Fzt1k9IeOtO5Fhvu8sVwI82mGDIBz3lvRhzkuaGeg-HFUjHik4yKcPBAKIlSVYfWBpw7GrBhY4Ld0tM1idCnxbkoVWH4pADuv6uLzNL_6XfhURHMZvoPioN-N-uNuQuNTFHzyMQ"/>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2266950"/>
                    </a:xfrm>
                    <a:prstGeom prst="rect">
                      <a:avLst/>
                    </a:prstGeom>
                    <a:noFill/>
                    <a:ln>
                      <a:noFill/>
                    </a:ln>
                  </pic:spPr>
                </pic:pic>
              </a:graphicData>
            </a:graphic>
          </wp:inline>
        </w:drawing>
      </w:r>
    </w:p>
    <w:p w:rsidR="00807EC6" w:rsidRPr="007F3227" w:rsidRDefault="00807EC6" w:rsidP="00807EC6">
      <w:pPr>
        <w:pStyle w:val="a8"/>
        <w:numPr>
          <w:ilvl w:val="0"/>
          <w:numId w:val="95"/>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Напишем базовую разметку в title. Например, GitCourse.</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047875"/>
            <wp:effectExtent l="0" t="0" r="0" b="0"/>
            <wp:docPr id="143" name="Рисунок 62" descr="https://lh5.googleusercontent.com/kSYd5J3jceXRWdGRBkSzJCnwKAy55Jw39aUmaIBKicUsa2wCa52TnUk3QNsKW8wyL6pX4_01IGgEyfZPGG8Bg4C1F7SOuDpTag7S0vbj_M-DAl9CRyHy32lRl120hhCmhq1F8CV01atOBJObmo-28fTbW3Od8QHdghv2aIzrgecriAqMvlbM9SWk4RIsf4kyD2YOW0jxj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lh5.googleusercontent.com/kSYd5J3jceXRWdGRBkSzJCnwKAy55Jw39aUmaIBKicUsa2wCa52TnUk3QNsKW8wyL6pX4_01IGgEyfZPGG8Bg4C1F7SOuDpTag7S0vbj_M-DAl9CRyHy32lRl120hhCmhq1F8CV01atOBJObmo-28fTbW3Od8QHdghv2aIzrgecriAqMvlbM9SWk4RIsf4kyD2YOW0jxjQ"/>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2047875"/>
                    </a:xfrm>
                    <a:prstGeom prst="rect">
                      <a:avLst/>
                    </a:prstGeom>
                    <a:noFill/>
                    <a:ln>
                      <a:noFill/>
                    </a:ln>
                  </pic:spPr>
                </pic:pic>
              </a:graphicData>
            </a:graphic>
          </wp:inline>
        </w:drawing>
      </w:r>
    </w:p>
    <w:p w:rsidR="00807EC6" w:rsidRPr="007F3227" w:rsidRDefault="00807EC6" w:rsidP="00807EC6">
      <w:pPr>
        <w:pStyle w:val="a8"/>
        <w:numPr>
          <w:ilvl w:val="0"/>
          <w:numId w:val="96"/>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lastRenderedPageBreak/>
        <w:t>Зададим в теге body заголовок h1. Например, Hello Git.</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209800"/>
            <wp:effectExtent l="0" t="0" r="0" b="0"/>
            <wp:docPr id="144" name="Рисунок 61" descr="https://lh5.googleusercontent.com/ajI4gJA203Bwn_g1dDpfQbuJQhfUH0L0tOyw49fN7S7nw-ywGq9GZlz1iRs6hFIir-OHs8dUpqNnCAuIsY7_zojnsLu9RhG6PKxcgmN7e0yrz00EEFVm8i6-bsRLyqs4vzmJ4gGqzy__Y-aci_TJ-5R92jhn6WwrfHAI2V9aAYBQmou0Sk93i5wJMYPODu2kGGC86tZL7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lh5.googleusercontent.com/ajI4gJA203Bwn_g1dDpfQbuJQhfUH0L0tOyw49fN7S7nw-ywGq9GZlz1iRs6hFIir-OHs8dUpqNnCAuIsY7_zojnsLu9RhG6PKxcgmN7e0yrz00EEFVm8i6-bsRLyqs4vzmJ4gGqzy__Y-aci_TJ-5R92jhn6WwrfHAI2V9aAYBQmou0Sk93i5wJMYPODu2kGGC86tZL7w"/>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2209800"/>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Контент файла в данном случае нам вообще не принципиален, потому что мы будем работать с системой контроля версий, а не создавать сайт.</w:t>
      </w:r>
    </w:p>
    <w:p w:rsidR="00807EC6" w:rsidRPr="007F3227" w:rsidRDefault="00807EC6" w:rsidP="00807EC6">
      <w:pPr>
        <w:pStyle w:val="a8"/>
        <w:numPr>
          <w:ilvl w:val="0"/>
          <w:numId w:val="97"/>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Вы можете обратить внимание, что слева в панели загорелась синенькая иконочка. Это как раз таки вещь, служащая для отслеживания системы контроля версий. Но в VS Code мы с этим работать не будем. Всё только через консоль)))))</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4657725" cy="3486150"/>
            <wp:effectExtent l="0" t="0" r="0" b="0"/>
            <wp:docPr id="145" name="Рисунок 60" descr="https://lh4.googleusercontent.com/JtBGqS2wQQsjoohyKlH4sB59l3X5BvnoT-RGH4n2XY6enfZ_6ZIFfLyR-c0xOv8TQaRfhKyklAYRyUH1TNBP8VrGkTdZR58A-IzBEZGvK3JlhyZxCvAz2ZzvyZqOuueh2UareNYVA0l2cICZ6a0UpoBHFERNu49z4Oy9YBSNgnq5lBrVVgwCTi9aj7U-Q8CzwJvHdwg5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lh4.googleusercontent.com/JtBGqS2wQQsjoohyKlH4sB59l3X5BvnoT-RGH4n2XY6enfZ_6ZIFfLyR-c0xOv8TQaRfhKyklAYRyUH1TNBP8VrGkTdZR58A-IzBEZGvK3JlhyZxCvAz2ZzvyZqOuueh2UareNYVA0l2cICZ6a0UpoBHFERNu49z4Oy9YBSNgnq5lBrVVgwCTi9aj7U-Q8CzwJvHdwg5EQ"/>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57725" cy="3486150"/>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Итак, что же мы сейчас сделали? Мы создали первый файл. И нам нужно сообщить Git о том, что мы вообще создали такой файл и его нужно зафиксировать. Потому что Git и построен на таких определенных моментах фиксации, т.е. когда мы фиксируем проект на определенной стадии и дальше уже с ним взаимодействуем.</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Как нам вообще понять, что происходит сейчас с Git?</w:t>
      </w:r>
    </w:p>
    <w:p w:rsidR="00807EC6" w:rsidRPr="007F3227" w:rsidRDefault="00807EC6" w:rsidP="00807EC6">
      <w:pPr>
        <w:pStyle w:val="a8"/>
        <w:numPr>
          <w:ilvl w:val="0"/>
          <w:numId w:val="98"/>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lastRenderedPageBreak/>
        <w:t>Мы можем обратиться к Git. Базовой командой, которая постоянно используется для выяснения того, что сейчас вообще происходит, является gitstatus. То есть мы сейчас выясняем текущий статус.</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847975"/>
            <wp:effectExtent l="0" t="0" r="0" b="0"/>
            <wp:docPr id="146" name="Рисунок 59" descr="https://lh3.googleusercontent.com/MTBMniCBsqkX_pSSEtqgGioY1B2gBroNKlwlB1fJUxGOovmkltZWnt26CqWDECkcgJtgV0vEPhTUrNeIzhUOkNg0n11WDainqbjUWMufgbJ6R6YDYW9HYA2FrxnVSMSvdSu1DQegBNbJtX7LHcwnodCfViQRth7z3ug2x7O-8w1Jfunz-ffcXfI4pj75iC3DNyTqhvcw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lh3.googleusercontent.com/MTBMniCBsqkX_pSSEtqgGioY1B2gBroNKlwlB1fJUxGOovmkltZWnt26CqWDECkcgJtgV0vEPhTUrNeIzhUOkNg0n11WDainqbjUWMufgbJ6R6YDYW9HYA2FrxnVSMSvdSu1DQegBNbJtX7LHcwnodCfViQRth7z3ug2x7O-8w1Jfunz-ffcXfI4pj75iC3DNyTqhvcwPw"/>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284797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Здесь есть интересная информация. Мы находимся в master ветке.</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Что же такое ветка? Git имеет древовидную структуру. Ветка представляет из себя версию вашего проекта. И понятно, что, если версий может быть много, соответственно, и веток может быть много. А также эти ветки можно совмещать друг с другом, совмещать разные версии проекта и получать какой-то итог.</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Следующая информация о том, что у нас нет никаких коммитов. Мы не зафиксировали никаких версий, никаких изменений. И про это Git нам сообщает.</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Еще есть информация о файле, за которым Git не следит (index.html). И в скобочках как раз прописано сообщение, что, написав команду gitadd&lt;file&gt;…, в нашем случае это index.html, Git может начать следить за ним.</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Что же изменится, если мы напишем данную команду?</w:t>
      </w:r>
    </w:p>
    <w:p w:rsidR="00807EC6" w:rsidRPr="007F3227" w:rsidRDefault="00807EC6" w:rsidP="00807EC6">
      <w:pPr>
        <w:pStyle w:val="a8"/>
        <w:numPr>
          <w:ilvl w:val="0"/>
          <w:numId w:val="99"/>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Напишем в терминале команду gitadd index.html.</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2657475"/>
            <wp:effectExtent l="0" t="0" r="0" b="0"/>
            <wp:docPr id="147" name="Рисунок 58" descr="https://lh5.googleusercontent.com/_WK6eZOgc04s51tGCi81UJUPvJ2mHcbBuix7Ry7sKJBoYwWgLp5SBSneS7O1vDU8f7cS-QkKrsBrfmpcTl_3moQ03gdJiMiOFpqd_G4mhOP-655-7utrH-gMMUaL0LFH4_AJAE6FncRtcE94bdweUwH4olRBmYBJ0LMc4WUmHz-znn2Cec4GByD7rnnacbPyW3f7IFFC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lh5.googleusercontent.com/_WK6eZOgc04s51tGCi81UJUPvJ2mHcbBuix7Ry7sKJBoYwWgLp5SBSneS7O1vDU8f7cS-QkKrsBrfmpcTl_3moQ03gdJiMiOFpqd_G4mhOP-655-7utrH-gMMUaL0LFH4_AJAE6FncRtcE94bdweUwH4olRBmYBJ0LMc4WUmHz-znn2Cec4GByD7rnnacbPyW3f7IFFCV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265747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Мы ее прописали, но сообщений никаких нет.</w:t>
      </w:r>
    </w:p>
    <w:p w:rsidR="00807EC6" w:rsidRPr="007F3227" w:rsidRDefault="00807EC6" w:rsidP="00807EC6">
      <w:pPr>
        <w:pStyle w:val="a8"/>
        <w:numPr>
          <w:ilvl w:val="0"/>
          <w:numId w:val="100"/>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Вернемся обратно к gitstatus.</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4219575"/>
            <wp:effectExtent l="0" t="0" r="0" b="0"/>
            <wp:docPr id="148" name="Рисунок 57" descr="https://lh4.googleusercontent.com/GlFanM_XJ46wMv2OD4OPSERYTwVsRlg9ZwtIy_fbY4y89LGeRQQ9jLInh0gE5PYx-T_YN5YtUq9j2_og6RCdpZxWKJZWN2useFQWaWM5-HJK_uDKH6mE-Uc7NQkshnr2JXf80DRNZ-CtaVH1KcUBR-9aYBd-8O_MPiE6ZtfDigvk8846cspE3ILadc3G79LZ6s0l5q8e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lh4.googleusercontent.com/GlFanM_XJ46wMv2OD4OPSERYTwVsRlg9ZwtIy_fbY4y89LGeRQQ9jLInh0gE5PYx-T_YN5YtUq9j2_og6RCdpZxWKJZWN2useFQWaWM5-HJK_uDKH6mE-Uc7NQkshnr2JXf80DRNZ-CtaVH1KcUBR-9aYBd-8O_MPiE6ZtfDigvk8846cspE3ILadc3G79LZ6s0l5q8e7A"/>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421957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Видим базовую информацию. И новую тоже. Git нам пишет о том, что теперь у нас есть изменения, за которыми Git следит, и мы добавили новый файл. Изначально репозиторий был пустой, потому что мы создали пустой проект. А сейчас появился первый файл index.html.</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Здесь также написано, что мы можем перестать следить за файлом при помощи команды gitrm --cached&lt;file&gt;… Давайте немного поиграемся с ней.</w:t>
      </w:r>
    </w:p>
    <w:p w:rsidR="00807EC6" w:rsidRPr="007F3227" w:rsidRDefault="00807EC6" w:rsidP="00807EC6">
      <w:pPr>
        <w:pStyle w:val="a8"/>
        <w:numPr>
          <w:ilvl w:val="0"/>
          <w:numId w:val="101"/>
        </w:numPr>
        <w:spacing w:before="0" w:beforeAutospacing="0" w:after="160" w:afterAutospacing="0"/>
        <w:jc w:val="both"/>
        <w:textAlignment w:val="baseline"/>
        <w:rPr>
          <w:rFonts w:ascii="Times New Roman" w:hAnsi="Times New Roman" w:cs="Times New Roman"/>
          <w:color w:val="000000"/>
          <w:sz w:val="28"/>
          <w:szCs w:val="28"/>
          <w:lang w:val="en-US"/>
        </w:rPr>
      </w:pPr>
      <w:r w:rsidRPr="007F3227">
        <w:rPr>
          <w:rFonts w:ascii="Times New Roman" w:hAnsi="Times New Roman" w:cs="Times New Roman"/>
          <w:color w:val="000000"/>
          <w:sz w:val="28"/>
          <w:szCs w:val="28"/>
        </w:rPr>
        <w:t>Напишемкоманду</w:t>
      </w:r>
      <w:r w:rsidRPr="007F3227">
        <w:rPr>
          <w:rFonts w:ascii="Times New Roman" w:hAnsi="Times New Roman" w:cs="Times New Roman"/>
          <w:color w:val="000000"/>
          <w:sz w:val="28"/>
          <w:szCs w:val="28"/>
          <w:lang w:val="en-US"/>
        </w:rPr>
        <w:t xml:space="preserve"> git rm –cached index.html.</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838825" cy="1085850"/>
            <wp:effectExtent l="0" t="0" r="0" b="0"/>
            <wp:docPr id="149" name="Рисунок 56" descr="https://lh4.googleusercontent.com/bCDe03d2dMEp3WPKnnegNxlxddX3-n6WIZGTMSe-s-Do6Jpihvtnc0gbUnfV_RKIT6Seoffu0YZtXZAdbIYOAdhdA88ZUkFakhth4oL8eH1HcxH_FGOMUSfI9MO_OCIG7r1Zvin-lnV6WLha8ygeI3hAVL6aLFIqSqGXhp-uc5KKa7O8qzAhdGI1Pj62yveIyufi1vmxd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lh4.googleusercontent.com/bCDe03d2dMEp3WPKnnegNxlxddX3-n6WIZGTMSe-s-Do6Jpihvtnc0gbUnfV_RKIT6Seoffu0YZtXZAdbIYOAdhdA88ZUkFakhth4oL8eH1HcxH_FGOMUSfI9MO_OCIG7r1Zvin-lnV6WLha8ygeI3hAVL6aLFIqSqGXhp-uc5KKa7O8qzAhdGI1Pj62yveIyufi1vmxdQ"/>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38825" cy="1085850"/>
                    </a:xfrm>
                    <a:prstGeom prst="rect">
                      <a:avLst/>
                    </a:prstGeom>
                    <a:noFill/>
                    <a:ln>
                      <a:noFill/>
                    </a:ln>
                  </pic:spPr>
                </pic:pic>
              </a:graphicData>
            </a:graphic>
          </wp:inline>
        </w:drawing>
      </w:r>
    </w:p>
    <w:p w:rsidR="00807EC6" w:rsidRPr="007F3227" w:rsidRDefault="00807EC6" w:rsidP="00807EC6">
      <w:pPr>
        <w:pStyle w:val="a8"/>
        <w:numPr>
          <w:ilvl w:val="0"/>
          <w:numId w:val="102"/>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Проверим статус проекта.</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371725"/>
            <wp:effectExtent l="0" t="0" r="0" b="0"/>
            <wp:docPr id="150" name="Рисунок 55" descr="https://lh4.googleusercontent.com/phqdFnZ19ZjiBdDzuhiZOXo-zrAMwsQBpv7exlXK4fB0zk8sISoK5xjfIvbAASb8wLXxlPbpxdg4Xm8PPYH3uCAOEEW80TAX6ciRJpxqL8H_8zMYr2YyJ1NQ2drx9f3Fz4SI8sgniEaiI_xwPrlpdNGOslVjknllpeXzoOTD5EjhAYd65YeUCyvX7UDzVH1vA8LeTDhKQ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lh4.googleusercontent.com/phqdFnZ19ZjiBdDzuhiZOXo-zrAMwsQBpv7exlXK4fB0zk8sISoK5xjfIvbAASb8wLXxlPbpxdg4Xm8PPYH3uCAOEEW80TAX6ciRJpxqL8H_8zMYr2YyJ1NQ2drx9f3Fz4SI8sgniEaiI_xwPrlpdNGOslVjknllpeXzoOTD5EjhAYd65YeUCyvX7UDzVH1vA8LeTDhKQQ"/>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237172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Как мы видим, всё вернулось в первоначальное положение. Надо бы его добавить обратно.</w:t>
      </w:r>
    </w:p>
    <w:p w:rsidR="00807EC6" w:rsidRPr="007F3227" w:rsidRDefault="00807EC6" w:rsidP="00807EC6">
      <w:pPr>
        <w:pStyle w:val="a8"/>
        <w:numPr>
          <w:ilvl w:val="0"/>
          <w:numId w:val="103"/>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Но перед этим мы создадим еще один файл. Например, script.js.</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2066925" cy="2571750"/>
            <wp:effectExtent l="0" t="0" r="0" b="0"/>
            <wp:docPr id="151" name="Рисунок 54" descr="https://lh6.googleusercontent.com/9psu8h1RurbJFYTotUxBX68rPZNtlqQjjwupUt7d80I5Efo-9Zjz7gJuBlYLD01cuawAvKmwgBRvTEvvQEO1oaEwHlEx-5WjqIn_-RLbcbaWTnNMJHIDPdVpOQxAzbOeY1zTH6iug2GWHA3UfOK9F2BP2vKQK4FhAr_nJL2bx8iXEAmguFfUslXC5RTb5M0-y3rQRgpp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lh6.googleusercontent.com/9psu8h1RurbJFYTotUxBX68rPZNtlqQjjwupUt7d80I5Efo-9Zjz7gJuBlYLD01cuawAvKmwgBRvTEvvQEO1oaEwHlEx-5WjqIn_-RLbcbaWTnNMJHIDPdVpOQxAzbOeY1zTH6iug2GWHA3UfOK9F2BP2vKQK4FhAr_nJL2bx8iXEAmguFfUslXC5RTb5M0-y3rQRgppE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66925" cy="2571750"/>
                    </a:xfrm>
                    <a:prstGeom prst="rect">
                      <a:avLst/>
                    </a:prstGeom>
                    <a:noFill/>
                    <a:ln>
                      <a:noFill/>
                    </a:ln>
                  </pic:spPr>
                </pic:pic>
              </a:graphicData>
            </a:graphic>
          </wp:inline>
        </w:drawing>
      </w:r>
    </w:p>
    <w:p w:rsidR="00807EC6" w:rsidRPr="007F3227" w:rsidRDefault="00807EC6" w:rsidP="00807EC6">
      <w:pPr>
        <w:pStyle w:val="a8"/>
        <w:numPr>
          <w:ilvl w:val="0"/>
          <w:numId w:val="104"/>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Подключим его к index.html. Для этого выбираем script:src -&gt; Enter. Пишем в кавычках имя файла, который надо подключить. В нашем случае, это script.js.</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2409825"/>
            <wp:effectExtent l="0" t="0" r="0" b="0"/>
            <wp:docPr id="152" name="Рисунок 53" descr="https://lh5.googleusercontent.com/xPQcPi-T6K7UZ3ARkqp0e3iAy1QTVVkLL49ZWNInCz4wl8OzfnUgL7MH3cAfagUVs2fzWSS3s_6XKtHk_7UfSBaE_tHzNaOXUurOv7Bu1_8qOTBHXjnIq1hX8i2t0BNAui5fgj1fCqCGBD1SR14OxzpG4DCPxcsfAhh34aMDZIje1LJNQBKtgIPvOr5WayFGYpxbcVeIZ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lh5.googleusercontent.com/xPQcPi-T6K7UZ3ARkqp0e3iAy1QTVVkLL49ZWNInCz4wl8OzfnUgL7MH3cAfagUVs2fzWSS3s_6XKtHk_7UfSBaE_tHzNaOXUurOv7Bu1_8qOTBHXjnIq1hX8i2t0BNAui5fgj1fCqCGBD1SR14OxzpG4DCPxcsfAhh34aMDZIje1LJNQBKtgIPvOr5WayFGYpxbcVeIZ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2409825"/>
                    </a:xfrm>
                    <a:prstGeom prst="rect">
                      <a:avLst/>
                    </a:prstGeom>
                    <a:noFill/>
                    <a:ln>
                      <a:noFill/>
                    </a:ln>
                  </pic:spPr>
                </pic:pic>
              </a:graphicData>
            </a:graphic>
          </wp:inline>
        </w:drawing>
      </w:r>
    </w:p>
    <w:p w:rsidR="00807EC6" w:rsidRPr="007F3227" w:rsidRDefault="00807EC6" w:rsidP="00807EC6">
      <w:pPr>
        <w:pStyle w:val="a8"/>
        <w:numPr>
          <w:ilvl w:val="0"/>
          <w:numId w:val="105"/>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Давайте напишем в файле script.js следующее: alert(‘Hello Git’);.</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381625" cy="1990725"/>
            <wp:effectExtent l="0" t="0" r="0" b="0"/>
            <wp:docPr id="153" name="Рисунок 52" descr="https://lh6.googleusercontent.com/zfU-gEwsKNLjYmTB_zXgKYDSGM5zwtnHaBw-AJajbMMPCf1EFm8O3q9DXJTUc2bHjmTuRTki--q0VKn84an-KJdh0qhikBM4KElGp2p0eJ3M4WTkzDn_oaUWm6jNc6tcx9HZExTUrLQoslkBpKRnUSYO_XJda-Yzuc0IgdGr6O3G0nCsCl57N58LfGz42HHFER-rhcEtU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lh6.googleusercontent.com/zfU-gEwsKNLjYmTB_zXgKYDSGM5zwtnHaBw-AJajbMMPCf1EFm8O3q9DXJTUc2bHjmTuRTki--q0VKn84an-KJdh0qhikBM4KElGp2p0eJ3M4WTkzDn_oaUWm6jNc6tcx9HZExTUrLQoslkBpKRnUSYO_XJda-Yzuc0IgdGr6O3G0nCsCl57N58LfGz42HHFER-rhcEtU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81625" cy="199072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ind w:left="360"/>
        <w:jc w:val="both"/>
        <w:rPr>
          <w:rFonts w:ascii="Times New Roman" w:hAnsi="Times New Roman" w:cs="Times New Roman"/>
        </w:rPr>
      </w:pPr>
      <w:r w:rsidRPr="007F3227">
        <w:rPr>
          <w:rFonts w:ascii="Times New Roman" w:hAnsi="Times New Roman" w:cs="Times New Roman"/>
          <w:color w:val="000000"/>
          <w:sz w:val="28"/>
          <w:szCs w:val="28"/>
        </w:rPr>
        <w:t>Вот мы и добавили еще один файл. Посмотрим его gitstatus.</w:t>
      </w:r>
    </w:p>
    <w:p w:rsidR="00807EC6" w:rsidRPr="007F3227" w:rsidRDefault="00807EC6" w:rsidP="00807EC6">
      <w:pPr>
        <w:pStyle w:val="a8"/>
        <w:numPr>
          <w:ilvl w:val="0"/>
          <w:numId w:val="106"/>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В терминале пишем gitstatus.</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733675"/>
            <wp:effectExtent l="0" t="0" r="0" b="0"/>
            <wp:docPr id="154" name="Рисунок 51" descr="https://lh4.googleusercontent.com/1idAhKu19GtfSYp11aFY6tNeQkAnrflwI0kW74fJZ1MSKJgH4q3PQCw2tHtdYrbPEXx7vfoK0s8B46op_F4sS4fPR5scbgJCxTNqL1o8ToX54x0ylCwwZHBJwptuPQo4uPExs6Q5fxULCY7-OG04jbETfLQOvW_5EcYo_MXSnBD5cZ9iGRPW3Ic7AyjaybEYneh4TjPqG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lh4.googleusercontent.com/1idAhKu19GtfSYp11aFY6tNeQkAnrflwI0kW74fJZ1MSKJgH4q3PQCw2tHtdYrbPEXx7vfoK0s8B46op_F4sS4fPR5scbgJCxTNqL1o8ToX54x0ylCwwZHBJwptuPQo4uPExs6Q5fxULCY7-OG04jbETfLQOvW_5EcYo_MXSnBD5cZ9iGRPW3Ic7AyjaybEYneh4TjPqGQ"/>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273367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Как мы видим, у нас есть теперь два файла в нашем проекте, за которыми Git не следит.</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Мы можем добавлять их по отдельности каждый. Но мы пойдем хитрым путем.</w:t>
      </w:r>
    </w:p>
    <w:p w:rsidR="00807EC6" w:rsidRPr="007F3227" w:rsidRDefault="00807EC6" w:rsidP="00807EC6">
      <w:pPr>
        <w:pStyle w:val="a8"/>
        <w:numPr>
          <w:ilvl w:val="0"/>
          <w:numId w:val="107"/>
        </w:numPr>
        <w:spacing w:before="0" w:beforeAutospacing="0" w:after="160" w:afterAutospacing="0"/>
        <w:jc w:val="both"/>
        <w:textAlignment w:val="baseline"/>
        <w:rPr>
          <w:rFonts w:ascii="Times New Roman" w:hAnsi="Times New Roman" w:cs="Times New Roman"/>
          <w:color w:val="000000"/>
          <w:sz w:val="28"/>
          <w:szCs w:val="28"/>
          <w:lang w:val="en-US"/>
        </w:rPr>
      </w:pPr>
      <w:r w:rsidRPr="007F3227">
        <w:rPr>
          <w:rFonts w:ascii="Times New Roman" w:hAnsi="Times New Roman" w:cs="Times New Roman"/>
          <w:color w:val="000000"/>
          <w:sz w:val="28"/>
          <w:szCs w:val="28"/>
        </w:rPr>
        <w:lastRenderedPageBreak/>
        <w:t>Пишемкоманду</w:t>
      </w:r>
      <w:r w:rsidRPr="007F3227">
        <w:rPr>
          <w:rFonts w:ascii="Times New Roman" w:hAnsi="Times New Roman" w:cs="Times New Roman"/>
          <w:color w:val="000000"/>
          <w:sz w:val="28"/>
          <w:szCs w:val="28"/>
          <w:lang w:val="en-US"/>
        </w:rPr>
        <w:t xml:space="preserve"> git add . -&gt; git status.</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305425" cy="2676525"/>
            <wp:effectExtent l="0" t="0" r="0" b="0"/>
            <wp:docPr id="155" name="Рисунок 50" descr="https://lh4.googleusercontent.com/IMF5GWrx-Xeq0QCvomZwvDKXDJUUNd4BJQvIghpWMrOy0jQfOdXtZ_0ETP8ZjgRABrhlrD0F5NCGfeSCF4sIMq8L5X-jWqoFPQjClrKM9wBZp2gLrSdJakz601V0owHwcNnxTuGP2TP-tIZrFIYkZbttpI1R5Jym1SNS32VdbFWbSnS7r-05dUejeOz9KH3ze6qrVQhgX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lh4.googleusercontent.com/IMF5GWrx-Xeq0QCvomZwvDKXDJUUNd4BJQvIghpWMrOy0jQfOdXtZ_0ETP8ZjgRABrhlrD0F5NCGfeSCF4sIMq8L5X-jWqoFPQjClrKM9wBZp2gLrSdJakz601V0owHwcNnxTuGP2TP-tIZrFIYkZbttpI1R5Jym1SNS32VdbFWbSnS7r-05dUejeOz9KH3ze6qrVQhgX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05425" cy="267652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Добавилось сразу два файла. Замечательно.</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Теперь важный момент. Мы добавили два файла в Git. И в друг прилетает задача, что нужно что-то изменить в файле index.html. Например, добавить заголовок 2 уровня с текстом «Git круче всех». Внесем данные изменения и посмотрим, как отреагирует на это Git.</w:t>
      </w:r>
    </w:p>
    <w:p w:rsidR="00807EC6" w:rsidRPr="007F3227" w:rsidRDefault="00807EC6" w:rsidP="00807EC6">
      <w:pPr>
        <w:pStyle w:val="a8"/>
        <w:numPr>
          <w:ilvl w:val="0"/>
          <w:numId w:val="108"/>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Напишем следующее: &lt;h2&gt;Git круче всех&lt;/h2&gt;. Далее в терминале напишем команду gitstatus.</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238375"/>
            <wp:effectExtent l="0" t="0" r="0" b="0"/>
            <wp:docPr id="156" name="Рисунок 49" descr="https://lh6.googleusercontent.com/vr3Qvyw97EVuh6LawN8LBz_lLyzgGi0RNG0EUfdYX0SVHuIna0-1bRYqBfT5HbB-_2Lvjh49XvxmbaEaj2yTeh4JSjC-B8KzQm7fmqGCMLmMexwmMdjfIEG2iM1qC2HUoUCp-Sf0vBeAdcZ2tG0CMIwFm7KbLM9sh-0J3FkiVAlp0cAdpfIMstKAtgs5QRa3uhpSNyiSH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lh6.googleusercontent.com/vr3Qvyw97EVuh6LawN8LBz_lLyzgGi0RNG0EUfdYX0SVHuIna0-1bRYqBfT5HbB-_2Lvjh49XvxmbaEaj2yTeh4JSjC-B8KzQm7fmqGCMLmMexwmMdjfIEG2iM1qC2HUoUCp-Sf0vBeAdcZ2tG0CMIwFm7KbLM9sh-0J3FkiVAlp0cAdpfIMstKAtgs5QRa3uhpSNyiSHQ"/>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223837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171700"/>
            <wp:effectExtent l="0" t="0" r="0" b="0"/>
            <wp:docPr id="157" name="Рисунок 48" descr="https://lh3.googleusercontent.com/MAu769nVKvsSIGcpT41YLu0h5NWcCF-XSZP_4a1WQFzttWEN-BL14Z639gcZY8eGCeXZtms510mYbRrU0SxOFCcz0zDIoMMfACa_n1DWkG3vRqugXS8maWmX-Lh1gs9JCGzmxX8ct9DJ3j4bWl5CMqdPOm29w6XHGo03qJH1zhH4SSq0GiymK2WogNbg54WGFE5SeVV8q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lh3.googleusercontent.com/MAu769nVKvsSIGcpT41YLu0h5NWcCF-XSZP_4a1WQFzttWEN-BL14Z639gcZY8eGCeXZtms510mYbRrU0SxOFCcz0zDIoMMfACa_n1DWkG3vRqugXS8maWmX-Lh1gs9JCGzmxX8ct9DJ3j4bWl5CMqdPOm29w6XHGo03qJH1zhH4SSq0GiymK2WogNbg54WGFE5SeVV8qQ"/>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2171700"/>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lastRenderedPageBreak/>
        <w:t>Здесь видно, что мы добавили новые файлы. Однако, были внесены определенные изменения в index.html несмотря на то, что мы его добавили. Git нам сообщает, что мы должны снова добавить index.html, перед тем как зафиксировать.</w:t>
      </w:r>
    </w:p>
    <w:p w:rsidR="00807EC6" w:rsidRPr="007F3227" w:rsidRDefault="00807EC6" w:rsidP="00807EC6">
      <w:pPr>
        <w:pStyle w:val="a8"/>
        <w:numPr>
          <w:ilvl w:val="0"/>
          <w:numId w:val="109"/>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Напишем gitadd . и проверим статус.</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086350" cy="2286000"/>
            <wp:effectExtent l="0" t="0" r="0" b="0"/>
            <wp:docPr id="158" name="Рисунок 47" descr="https://lh3.googleusercontent.com/Q-bwUbIzj_tcSwFZHtHj9QxJaiJvWD3RA03z--FhIHccE6IABCzghJV7obhtcIeGgiho6eavC64cyAEhseo3ZsU1t1OzZ2Hv1HyieCsCznAiImy2mFnd9-i1tmcMP6R6BQu3CJAKDCRhIh7gxkhFDMRvbI_ybMIYTAPgB6I8Ur7nndB_llYAf7LtBfFGbIGDOBSB5W_l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lh3.googleusercontent.com/Q-bwUbIzj_tcSwFZHtHj9QxJaiJvWD3RA03z--FhIHccE6IABCzghJV7obhtcIeGgiho6eavC64cyAEhseo3ZsU1t1OzZ2Hv1HyieCsCznAiImy2mFnd9-i1tmcMP6R6BQu3CJAKDCRhIh7gxkhFDMRvbI_ybMIYTAPgB6I8Ur7nndB_llYAf7LtBfFGbIGDOBSB5W_lI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86350" cy="2286000"/>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b/>
          <w:bCs/>
          <w:color w:val="000000"/>
          <w:sz w:val="28"/>
          <w:szCs w:val="28"/>
        </w:rPr>
        <w:t>Запомните!!!!! Если мы вносим какие-то изменения, то перед тем как продолжать работу с Git, нам необходимо всё зафиксировать.</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Следующий этап: Коммит.</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Коммит (commit) – это такой фикс нашей версии, для того чтобы с этим проектом можно было работать.</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Выглядит это следующим образом: пишем gitcommit -m “firstcommit” (в кавычках написано название коммита. Главное, чтобы оно было «говорящее».)</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1990725"/>
            <wp:effectExtent l="0" t="0" r="0" b="0"/>
            <wp:docPr id="159" name="Рисунок 46" descr="https://lh4.googleusercontent.com/vi6fYPjiGJ4VDxvO_q6zuYHYrW4dG1w3Yd5gWFNgsirn0MSlHJPUoCXZz0iJI-g4kMPqklFNridLff9FYOv62bEWsbH479ngtDF8DV75LinZz7nhaG88NWnarsyXZYaQwxrTgK2z6gNRtXFTbLgNjQNQOvTlPNrNTNSpp6BmLvsCP_1I71_qG3NSXRMQglscrqTXqV7y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lh4.googleusercontent.com/vi6fYPjiGJ4VDxvO_q6zuYHYrW4dG1w3Yd5gWFNgsirn0MSlHJPUoCXZz0iJI-g4kMPqklFNridLff9FYOv62bEWsbH479ngtDF8DV75LinZz7nhaG88NWnarsyXZYaQwxrTgK2z6gNRtXFTbLgNjQNQOvTlPNrNTNSpp6BmLvsCP_1I71_qG3NSXRMQglscrqTXqV7y9A"/>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199072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Мы видим, что по умолчанию находимся в ветке master. Также создано 2 файла – index.html и script.js, изменены 2 файла, добавлено 15 вставок.</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 xml:space="preserve">Еще мы наблюдаем с вами хэш </w:t>
      </w:r>
      <w:r w:rsidRPr="007F3227">
        <w:rPr>
          <w:rFonts w:ascii="Times New Roman" w:hAnsi="Times New Roman" w:cs="Times New Roman"/>
          <w:noProof/>
          <w:color w:val="000000"/>
          <w:sz w:val="28"/>
          <w:szCs w:val="28"/>
          <w:bdr w:val="none" w:sz="0" w:space="0" w:color="auto" w:frame="1"/>
        </w:rPr>
        <w:drawing>
          <wp:inline distT="0" distB="0" distL="0" distR="0">
            <wp:extent cx="609600" cy="200025"/>
            <wp:effectExtent l="0" t="0" r="0" b="0"/>
            <wp:docPr id="160" name="Рисунок 45" descr="https://lh5.googleusercontent.com/oA25Ba94ne31nnjE1LJX2wVjJS4wATG9fTu-R2eShLkpncDPlJibCpfJGIf-ApU7JOYlbEFkBX7znRaOmUjyQ62-rJ3WzSWYyne8zBoBA2IX_mmCQkEGiMuBEvIj4G5lXSiJlVeOH79zQVKIJJCDgT_JOXkwHkX0X8cCqD6U1BP-RUeCK8sBoFd5nRUXs4omN8DtpTIw_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lh5.googleusercontent.com/oA25Ba94ne31nnjE1LJX2wVjJS4wATG9fTu-R2eShLkpncDPlJibCpfJGIf-ApU7JOYlbEFkBX7znRaOmUjyQ62-rJ3WzSWYyne8zBoBA2IX_mmCQkEGiMuBEvIj4G5lXSiJlVeOH79zQVKIJJCDgT_JOXkwHkX0X8cCqD6U1BP-RUeCK8sBoFd5nRUXs4omN8DtpTIw_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7F3227">
        <w:rPr>
          <w:rFonts w:ascii="Times New Roman" w:hAnsi="Times New Roman" w:cs="Times New Roman"/>
          <w:color w:val="000000"/>
          <w:sz w:val="28"/>
          <w:szCs w:val="28"/>
        </w:rPr>
        <w:t xml:space="preserve"> - уникальный код этого коммита, то есть в дальнейшем к этим коммитам можно будет возвращаться.</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b/>
          <w:bCs/>
          <w:color w:val="000000"/>
          <w:sz w:val="28"/>
          <w:szCs w:val="28"/>
        </w:rPr>
        <w:t>ВАЖНО!!!!! Чем больше мы коммитим, тем больше у нас есть шансов вернуться на определенный этап проектирования!!!!</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lastRenderedPageBreak/>
        <w:t>Теперь поговорим про ветки.</w:t>
      </w:r>
    </w:p>
    <w:p w:rsidR="00807EC6" w:rsidRPr="007F3227" w:rsidRDefault="00807EC6" w:rsidP="00807EC6">
      <w:pPr>
        <w:pStyle w:val="a8"/>
        <w:numPr>
          <w:ilvl w:val="0"/>
          <w:numId w:val="110"/>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В данный момент мы находимся на основной ветке нашего репозитория – master. Чтобы убедиться в этом напишем в консоли следующую команду: gitbranch</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4800600" cy="1762125"/>
            <wp:effectExtent l="0" t="0" r="0" b="0"/>
            <wp:docPr id="161" name="Рисунок 44" descr="https://lh4.googleusercontent.com/OUiPygAhGXhrv28H8amk74A_RfEG6YJFbepSetVlFdD-pE_YiJwfScfzghaXOC3cEnqoUGQKDt228R723dAOHqhhzCe6bDAngQWxqqtQpWmy3sUB1AMKmknOW84kF4jWBd8GlU2d0w17xSQZHMSTvCMLRy5vqkC9IPYsj8lD-2VCgji3sskZKmhup4wXwZazKd2M3D2j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lh4.googleusercontent.com/OUiPygAhGXhrv28H8amk74A_RfEG6YJFbepSetVlFdD-pE_YiJwfScfzghaXOC3cEnqoUGQKDt228R723dAOHqhhzCe6bDAngQWxqqtQpWmy3sUB1AMKmknOW84kF4jWBd8GlU2d0w17xSQZHMSTvCMLRy5vqkC9IPYsj8lD-2VCgji3sskZKmhup4wXwZazKd2M3D2ja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00600" cy="176212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Смоделируем следующую задачу: предположим, есть другой разработчик, которому поручили добавить файл описания для данного проекта. Другой разработчик, в идеале, должен создать другую ветку, чтобы не мешать нашему процессу разработки.</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Сейчас мы разберем, как это сделать.</w:t>
      </w:r>
    </w:p>
    <w:p w:rsidR="00807EC6" w:rsidRPr="007F3227" w:rsidRDefault="00807EC6" w:rsidP="00807EC6">
      <w:pPr>
        <w:pStyle w:val="a8"/>
        <w:numPr>
          <w:ilvl w:val="0"/>
          <w:numId w:val="111"/>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Для того, чтобы создать новую ветку, мы обращаемся к команде git, далее к его команде branch, дальше говорим, какую ветку мы хотим создать.</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314950" cy="2000250"/>
            <wp:effectExtent l="0" t="0" r="0" b="0"/>
            <wp:docPr id="162" name="Рисунок 43" descr="https://lh5.googleusercontent.com/p1c2iXVVfuP1mZ9SyP-twFq8Ljz33WU0C5B7ucKpbGm0fAsRWNbus4iKWUsIX7lrsREFwN2JHKmlNUwlSniFWtdZ0XqvONEBmfsv2XhRyYBZVziO3ZAKkQRouhX6YrtWb-1d4zX5htaCE18A3C49j9Gr3y2Fd1qNDS3o7Amu5KpIJiVi_Ug_FYz3f-YONmf3Bqj2iEO7g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lh5.googleusercontent.com/p1c2iXVVfuP1mZ9SyP-twFq8Ljz33WU0C5B7ucKpbGm0fAsRWNbus4iKWUsIX7lrsREFwN2JHKmlNUwlSniFWtdZ0XqvONEBmfsv2XhRyYBZVziO3ZAKkQRouhX6YrtWb-1d4zX5htaCE18A3C49j9Gr3y2Fd1qNDS3o7Amu5KpIJiVi_Ug_FYz3f-YONmf3Bqj2iEO7gQ"/>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14950" cy="2000250"/>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Мы не видим сейчас никаких логов в консоли. Но если мы снова обратимся к команде gitbranch, то мы увидим список всех веток в репозитории.</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210175" cy="2305050"/>
            <wp:effectExtent l="0" t="0" r="0" b="0"/>
            <wp:docPr id="163" name="Рисунок 42" descr="https://lh4.googleusercontent.com/TEu8Ujg2zoTFCkxi5Vxbkix5HM7X1drh74l6o9yIKJz2fgzpmJFD12-_es_0_Ro3oTudxYuFQ0rvD3MYqLu0jEs18174FvlYF0pB6VU9cqU7wxUAvFFe_sSx3TGjGpgVqU6fQiLjTGP1EDSVarsaEz_sCKcpUG0A4RTxGBx9gxAytro_XzEdBHFnSvOe83i4MJFF7-tL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lh4.googleusercontent.com/TEu8Ujg2zoTFCkxi5Vxbkix5HM7X1drh74l6o9yIKJz2fgzpmJFD12-_es_0_Ro3oTudxYuFQ0rvD3MYqLu0jEs18174FvlYF0pB6VU9cqU7wxUAvFFe_sSx3TGjGpgVqU6fQiLjTGP1EDSVarsaEz_sCKcpUG0A4RTxGBx9gxAytro_XzEdBHFnSvOe83i4MJFF7-tLKA"/>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10175" cy="2305050"/>
                    </a:xfrm>
                    <a:prstGeom prst="rect">
                      <a:avLst/>
                    </a:prstGeom>
                    <a:noFill/>
                    <a:ln>
                      <a:noFill/>
                    </a:ln>
                  </pic:spPr>
                </pic:pic>
              </a:graphicData>
            </a:graphic>
          </wp:inline>
        </w:drawing>
      </w:r>
    </w:p>
    <w:p w:rsidR="00807EC6" w:rsidRPr="007F3227" w:rsidRDefault="00807EC6" w:rsidP="00807EC6">
      <w:pPr>
        <w:pStyle w:val="a8"/>
        <w:numPr>
          <w:ilvl w:val="0"/>
          <w:numId w:val="112"/>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Также мы можем удалить ветку test с помощью команды gitbranch -D test</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276850" cy="1352550"/>
            <wp:effectExtent l="0" t="0" r="0" b="0"/>
            <wp:docPr id="164" name="Рисунок 41" descr="https://lh5.googleusercontent.com/dnNYopQfgornE3GjtkzSFaM3Sd4maHqa1_PL3UqGHWWFDL4HabDc7fUi5DkJir7lW49b2zbFJcAd0T0QaXc_StT85cxuPo_aZSDT_frgyE6u3EqAXCaow1qg20yS3zypI6HWrajCLf3XZSDyHccJ6e6SlchdX1kl1v3Anpf2hbsu030TvoJqHecKq2oEfbb6QCamAc5W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lh5.googleusercontent.com/dnNYopQfgornE3GjtkzSFaM3Sd4maHqa1_PL3UqGHWWFDL4HabDc7fUi5DkJir7lW49b2zbFJcAd0T0QaXc_StT85cxuPo_aZSDT_frgyE6u3EqAXCaow1qg20yS3zypI6HWrajCLf3XZSDyHccJ6e6SlchdX1kl1v3Anpf2hbsu030TvoJqHecKq2oEfbb6QCamAc5WIA"/>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76850" cy="1352550"/>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Ветка удалена. Можно убедиться в том, что ее действительно больше нет, с помощью команды gitbranch</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743575" cy="1790700"/>
            <wp:effectExtent l="0" t="0" r="0" b="0"/>
            <wp:docPr id="165" name="Рисунок 40" descr="https://lh5.googleusercontent.com/0LMa9COloUD4kHwsN-dzOpegQvmgbpnX0AFoQI44r0GBUkeJ3yxVt3En5fqISQ6CXExwQmSIqvMPYSeTCIYEKvaFMe440UZvqO1GZjQoEfqbKOLH5nPjr7exkLeEmHBaKZNlm9jVKZJBJL67gG5Fi1V-FdvDlNFGiWNvPtWb2IDHhoeA7FF4jd8nEOWNmRO2ZPBTBkIA_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lh5.googleusercontent.com/0LMa9COloUD4kHwsN-dzOpegQvmgbpnX0AFoQI44r0GBUkeJ3yxVt3En5fqISQ6CXExwQmSIqvMPYSeTCIYEKvaFMe440UZvqO1GZjQoEfqbKOLH5nPjr7exkLeEmHBaKZNlm9jVKZJBJL67gG5Fi1V-FdvDlNFGiWNvPtWb2IDHhoeA7FF4jd8nEOWNmRO2ZPBTBkIA_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43575" cy="1790700"/>
                    </a:xfrm>
                    <a:prstGeom prst="rect">
                      <a:avLst/>
                    </a:prstGeom>
                    <a:noFill/>
                    <a:ln>
                      <a:noFill/>
                    </a:ln>
                  </pic:spPr>
                </pic:pic>
              </a:graphicData>
            </a:graphic>
          </wp:inline>
        </w:drawing>
      </w:r>
    </w:p>
    <w:p w:rsidR="00807EC6" w:rsidRPr="007F3227" w:rsidRDefault="00807EC6" w:rsidP="00807EC6">
      <w:pPr>
        <w:pStyle w:val="a8"/>
        <w:numPr>
          <w:ilvl w:val="0"/>
          <w:numId w:val="113"/>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Давайте, всё-таки, создадим другую ветку readme.</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343525" cy="2619375"/>
            <wp:effectExtent l="0" t="0" r="0" b="0"/>
            <wp:docPr id="166" name="Рисунок 39" descr="https://lh4.googleusercontent.com/5wtwpImtO72qYAx6VWJY7S3aMApH7S4y20vq6ARhuFjrYYP4y9elHRGEm5fobSU0OwYYSQqX9RMp7BRb4Yy6-dKT5eCjj1zxSDmzPehNcUcq81vX9pKrkA3JjjRkkbjfl2xZWPpREGFCVudBr-EBGjkQvjfWPX1X7CsP4ZR_tXg2f9dzKNEpD5DXTNRTNvvLZIxhNTTKI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lh4.googleusercontent.com/5wtwpImtO72qYAx6VWJY7S3aMApH7S4y20vq6ARhuFjrYYP4y9elHRGEm5fobSU0OwYYSQqX9RMp7BRb4Yy6-dKT5eCjj1zxSDmzPehNcUcq81vX9pKrkA3JjjRkkbjfl2xZWPpREGFCVudBr-EBGjkQvjfWPX1X7CsP4ZR_tXg2f9dzKNEpD5DXTNRTNvvLZIxhNTTKIQ"/>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43525" cy="261937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Заметьте, несмотря на то что мы создали другую ветку, мы всё еще находимся в master. Чтобы переключиться на другую ветку, нам необходимо вызвать команду gitcheckoutreadme</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553075" cy="3095625"/>
            <wp:effectExtent l="0" t="0" r="0" b="0"/>
            <wp:docPr id="167" name="Рисунок 38" descr="https://lh5.googleusercontent.com/akeKioijbxJpK_gZuxzDVVW-p4MddjWZArQwjC0EnvAKedhpEMeB73Zqpbffwdv9gE7Z3MdIJLyxe9tnWfmrJaY6ZkyWCB2Ct6-gb4qg0ERcNm-ydnx2b5Y3cZVGFcBv-JWXCOleapcw2l3Vh3Mqfo5N_Iex9Pxmm5pybFS-mkC9qt1_ioqxR6GejHy7iGs15oS6P-LH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lh5.googleusercontent.com/akeKioijbxJpK_gZuxzDVVW-p4MddjWZArQwjC0EnvAKedhpEMeB73Zqpbffwdv9gE7Z3MdIJLyxe9tnWfmrJaY6ZkyWCB2Ct6-gb4qg0ERcNm-ydnx2b5Y3cZVGFcBv-JWXCOleapcw2l3Vh3Mqfo5N_Iex9Pxmm5pybFS-mkC9qt1_ioqxR6GejHy7iGs15oS6P-LHV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53075" cy="309562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Git пишет, что мы переключились на ветку readme. Давайте убедимся в этом.</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553075" cy="3667125"/>
            <wp:effectExtent l="0" t="0" r="0" b="0"/>
            <wp:docPr id="168" name="Рисунок 37" descr="https://lh3.googleusercontent.com/24j_ok-lM4XRlL4z-zxensg_wvXQCNVOANVgNnV5ZBbAchq7Y4zLeC3gS7drF6S9iSwdnwh8RDdBhz07qYTb3oRmodxV0Mxf5UvV0qARS9zGdEqCICEb-qtIMX0klErTfDq-VVHUtiw1EeV5TTWQtuUtpbP0XDtqxzvDXNpD1Hc_zjEaQq6DOhQZDXfjWZrUgs8IIoojU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lh3.googleusercontent.com/24j_ok-lM4XRlL4z-zxensg_wvXQCNVOANVgNnV5ZBbAchq7Y4zLeC3gS7drF6S9iSwdnwh8RDdBhz07qYTb3oRmodxV0Mxf5UvV0qARS9zGdEqCICEb-qtIMX0klErTfDq-VVHUtiw1EeV5TTWQtuUtpbP0XDtqxzvDXNpD1Hc_zjEaQq6DOhQZDXfjWZrUgs8IIoojU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53075" cy="366712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Если надо переключиться на другую ветку, то мы пишем gitcheckout “название ветки”.</w:t>
      </w:r>
    </w:p>
    <w:p w:rsidR="00807EC6" w:rsidRPr="007F3227" w:rsidRDefault="00807EC6" w:rsidP="00807EC6">
      <w:pPr>
        <w:pStyle w:val="a8"/>
        <w:numPr>
          <w:ilvl w:val="0"/>
          <w:numId w:val="114"/>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Перейдем в главную ветку.</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429250" cy="1285875"/>
            <wp:effectExtent l="0" t="0" r="0" b="0"/>
            <wp:docPr id="169" name="Рисунок 36" descr="https://lh5.googleusercontent.com/U3WvtlxkXwv_UADQp0Y7CYoF2QE5Wg4vur9mgHxpNPI5-6UPin_hGKw8Pm83_zUiF6V2dZ-559KNyKOm5c0NT-Q85DpkAL-6VSCtLDE3BEy6rajTgGIWi0zXY3JWavIc_Pexr8xQFu2nhljYrHv0dotrc-5qsTQAVTJlQQWMvYddWYLeyWw35EHoEcXjHTduuC24bds4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lh5.googleusercontent.com/U3WvtlxkXwv_UADQp0Y7CYoF2QE5Wg4vur9mgHxpNPI5-6UPin_hGKw8Pm83_zUiF6V2dZ-559KNyKOm5c0NT-Q85DpkAL-6VSCtLDE3BEy6rajTgGIWi0zXY3JWavIc_Pexr8xQFu2nhljYrHv0dotrc-5qsTQAVTJlQQWMvYddWYLeyWw35EHoEcXjHTduuC24bds4yA"/>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29250" cy="128587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Теперь попробуем создать ветку другим способом.</w:t>
      </w:r>
    </w:p>
    <w:p w:rsidR="00807EC6" w:rsidRPr="007F3227" w:rsidRDefault="00807EC6" w:rsidP="00807EC6">
      <w:pPr>
        <w:pStyle w:val="a8"/>
        <w:numPr>
          <w:ilvl w:val="0"/>
          <w:numId w:val="115"/>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Если нам надо создать ветку и переключиться на нее сразу же, в этом нам поможет команда gitcheckout -b “название ветки”.</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524500" cy="2524125"/>
            <wp:effectExtent l="0" t="0" r="0" b="0"/>
            <wp:docPr id="170" name="Рисунок 35" descr="https://lh4.googleusercontent.com/Kza8JyHhsnmYxhL20US6AGhyV8JiJSoRVEMyP9me0aJ9YQnfgnGwYXQiSnd111J0yD7AJXZFh5pQ6FZhERkGsO-LTlzbqdJfQrNS_EguntOKRtt0r55FjOgyR7Y7TmWv94uqGFURgR4YP7Wzz9ucJCM2SQB7RJtLQH_iVI5bG325l7usZ552OXV6VuQ7LgpWF02caOKL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lh4.googleusercontent.com/Kza8JyHhsnmYxhL20US6AGhyV8JiJSoRVEMyP9me0aJ9YQnfgnGwYXQiSnd111J0yD7AJXZFh5pQ6FZhERkGsO-LTlzbqdJfQrNS_EguntOKRtt0r55FjOgyR7Y7TmWv94uqGFURgR4YP7Wzz9ucJCM2SQB7RJtLQH_iVI5bG325l7usZ552OXV6VuQ7LgpWF02caOKLGA"/>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24500" cy="252412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lastRenderedPageBreak/>
        <w:t>Теперь в нашем репозитории есть три ветки, и мы находимся на ветке new.</w:t>
      </w:r>
    </w:p>
    <w:p w:rsidR="00807EC6" w:rsidRPr="007F3227" w:rsidRDefault="00807EC6" w:rsidP="00807EC6">
      <w:pPr>
        <w:pStyle w:val="a8"/>
        <w:numPr>
          <w:ilvl w:val="0"/>
          <w:numId w:val="116"/>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Но мы будем работать в ветке readme. Поэтому переключимся на нее обратно.</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3276600"/>
            <wp:effectExtent l="0" t="0" r="0" b="0"/>
            <wp:docPr id="171" name="Рисунок 34" descr="https://lh6.googleusercontent.com/Q6ckcmiNxk_JYVvV-f78_ApLYhuyJmxStZC8j9zIYjvrVShcbKxiwSRgAfavh8HeZKSVbtsTtk4BkX5zDraQUR0dzfIDmbd-NssL-zsOSxoVabQE6VVOTAwyQluzby3qF-7x6RsBX6wCaGcOO0kiGL5xhXzzJnR_xIX2qFrSr64aEW8nBa4nlZTbIqxDsdnGEYd78RsBx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lh6.googleusercontent.com/Q6ckcmiNxk_JYVvV-f78_ApLYhuyJmxStZC8j9zIYjvrVShcbKxiwSRgAfavh8HeZKSVbtsTtk4BkX5zDraQUR0dzfIDmbd-NssL-zsOSxoVabQE6VVOTAwyQluzby3qF-7x6RsBX6wCaGcOO0kiGL5xhXzzJnR_xIX2qFrSr64aEW8nBa4nlZTbIqxDsdnGEYd78RsBx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3276600"/>
                    </a:xfrm>
                    <a:prstGeom prst="rect">
                      <a:avLst/>
                    </a:prstGeom>
                    <a:noFill/>
                    <a:ln>
                      <a:noFill/>
                    </a:ln>
                  </pic:spPr>
                </pic:pic>
              </a:graphicData>
            </a:graphic>
          </wp:inline>
        </w:drawing>
      </w:r>
    </w:p>
    <w:p w:rsidR="00807EC6" w:rsidRPr="007F3227" w:rsidRDefault="00807EC6" w:rsidP="00807EC6">
      <w:pPr>
        <w:pStyle w:val="a8"/>
        <w:numPr>
          <w:ilvl w:val="0"/>
          <w:numId w:val="117"/>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Удалим теперь ветку new. Для этого мы напишем gitbranch -D new</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343525" cy="1009650"/>
            <wp:effectExtent l="0" t="0" r="0" b="0"/>
            <wp:docPr id="172" name="Рисунок 33" descr="https://lh6.googleusercontent.com/uuJjSe93ONfIVeXqPwkH7cPA5fmwXVN23Co08h4ORAjqP6RCQFLAVk05IrLAG7k_r4eAxw1gmbU16H3VU8iUuZXbNB54kKgjRdIuc6PrBpPcZj-t4xvTPzfriQEXL_BHMwThrRHAVOHfEVqpl9dAN8bGY28BJ7tsvV4WTBMQl6LBkYu6qcNzyMptB02K3YTYqEcAq_9R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lh6.googleusercontent.com/uuJjSe93ONfIVeXqPwkH7cPA5fmwXVN23Co08h4ORAjqP6RCQFLAVk05IrLAG7k_r4eAxw1gmbU16H3VU8iUuZXbNB54kKgjRdIuc6PrBpPcZj-t4xvTPzfriQEXL_BHMwThrRHAVOHfEVqpl9dAN8bGY28BJ7tsvV4WTBMQl6LBkYu6qcNzyMptB02K3YTYqEcAq_9REw"/>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43525" cy="1009650"/>
                    </a:xfrm>
                    <a:prstGeom prst="rect">
                      <a:avLst/>
                    </a:prstGeom>
                    <a:noFill/>
                    <a:ln>
                      <a:noFill/>
                    </a:ln>
                  </pic:spPr>
                </pic:pic>
              </a:graphicData>
            </a:graphic>
          </wp:inline>
        </w:drawing>
      </w:r>
    </w:p>
    <w:p w:rsidR="00807EC6" w:rsidRPr="007F3227" w:rsidRDefault="00807EC6" w:rsidP="00807EC6">
      <w:pPr>
        <w:pStyle w:val="a8"/>
        <w:numPr>
          <w:ilvl w:val="0"/>
          <w:numId w:val="118"/>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Так как мы сейчас на ветке readme, в которой нет файлов, создадим новый файл readme.md.</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2619375" cy="2762250"/>
            <wp:effectExtent l="0" t="0" r="0" b="0"/>
            <wp:docPr id="173" name="Рисунок 32" descr="https://lh3.googleusercontent.com/M5GXjMyVPAqG0qUA4VNNv0JbCq2sNYkEAN5E3aIZPt3yzMAd6NLkE0YcE6nuJ5dcIx5rjsG_N0Q8M4IwHun7Ru8TF0SXXLh7uI6qjTTq5MgB3-EQ92Et2DBcGuxuD7aWfeJQTba4Eh0HGhC9JyoDBB7fOxyQixpWAtYXVgMLUpOeeoCIHB3_4zuJ3cAJrgvYWqEKY2AO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lh3.googleusercontent.com/M5GXjMyVPAqG0qUA4VNNv0JbCq2sNYkEAN5E3aIZPt3yzMAd6NLkE0YcE6nuJ5dcIx5rjsG_N0Q8M4IwHun7Ru8TF0SXXLh7uI6qjTTq5MgB3-EQ92Et2DBcGuxuD7aWfeJQTba4Eh0HGhC9JyoDBB7fOxyQixpWAtYXVgMLUpOeeoCIHB3_4zuJ3cAJrgvYWqEKY2AOBw"/>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19375" cy="2762250"/>
                    </a:xfrm>
                    <a:prstGeom prst="rect">
                      <a:avLst/>
                    </a:prstGeom>
                    <a:noFill/>
                    <a:ln>
                      <a:noFill/>
                    </a:ln>
                  </pic:spPr>
                </pic:pic>
              </a:graphicData>
            </a:graphic>
          </wp:inline>
        </w:drawing>
      </w:r>
    </w:p>
    <w:p w:rsidR="00807EC6" w:rsidRPr="007F3227" w:rsidRDefault="00807EC6" w:rsidP="00807EC6">
      <w:pPr>
        <w:pStyle w:val="a8"/>
        <w:numPr>
          <w:ilvl w:val="0"/>
          <w:numId w:val="119"/>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Внесем следующий текст.</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2457450"/>
            <wp:effectExtent l="0" t="0" r="0" b="0"/>
            <wp:docPr id="174" name="Рисунок 31" descr="https://lh6.googleusercontent.com/IbJ5RF0NTiW8uwH95yt5dUJglbt-zjroX7bCEixOhXTFGVfd25vcXNnz1C6DfiNDeIExO87iohH0JKwoIBo7EuZcWTpPfkOgx7Bj-R8f7dB-hlAsv0iE7xHBtqmA2w3k_FyWaUJrLrQ2LJa9MLJNkofFvvx7N6a-q3d1l1kXcqzGJjyxwxByu9OxhykSwjb4TWNUQ_Ed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lh6.googleusercontent.com/IbJ5RF0NTiW8uwH95yt5dUJglbt-zjroX7bCEixOhXTFGVfd25vcXNnz1C6DfiNDeIExO87iohH0JKwoIBo7EuZcWTpPfkOgx7Bj-R8f7dB-hlAsv0iE7xHBtqmA2w3k_FyWaUJrLrQ2LJa9MLJNkofFvvx7N6a-q3d1l1kXcqzGJjyxwxByu9OxhykSwjb4TWNUQ_EdPA"/>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2457450"/>
                    </a:xfrm>
                    <a:prstGeom prst="rect">
                      <a:avLst/>
                    </a:prstGeom>
                    <a:noFill/>
                    <a:ln>
                      <a:noFill/>
                    </a:ln>
                  </pic:spPr>
                </pic:pic>
              </a:graphicData>
            </a:graphic>
          </wp:inline>
        </w:drawing>
      </w:r>
    </w:p>
    <w:p w:rsidR="00807EC6" w:rsidRPr="007F3227" w:rsidRDefault="00807EC6" w:rsidP="00807EC6">
      <w:pPr>
        <w:pStyle w:val="a8"/>
        <w:numPr>
          <w:ilvl w:val="0"/>
          <w:numId w:val="120"/>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Проверим изменения в консоли.</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047875"/>
            <wp:effectExtent l="0" t="0" r="0" b="0"/>
            <wp:docPr id="175" name="Рисунок 30" descr="https://lh6.googleusercontent.com/hskJkE63m0JXjR2dQdSd5PcKaoD3tAw6r36ihpXjtHCMNXjUNgJYdueWbp0dXFFtjeOMo4r4NshiATNGVKo8EDZtsVnS0O5MbpSWgekjFuY8YtBVNC8Q4jooWegEEIppHFWkYIkiiTwKq-IlSQ8nPT5BmLIDRj-3RcodALeAJT92irBcLL7SWtBgJ4DFbeS-R3FvpGGjQ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lh6.googleusercontent.com/hskJkE63m0JXjR2dQdSd5PcKaoD3tAw6r36ihpXjtHCMNXjUNgJYdueWbp0dXFFtjeOMo4r4NshiATNGVKo8EDZtsVnS0O5MbpSWgekjFuY8YtBVNC8Q4jooWegEEIppHFWkYIkiiTwKq-IlSQ8nPT5BmLIDRj-3RcodALeAJT92irBcLL7SWtBgJ4DFbeS-R3FvpGGjQQ"/>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3600" cy="2047875"/>
                    </a:xfrm>
                    <a:prstGeom prst="rect">
                      <a:avLst/>
                    </a:prstGeom>
                    <a:noFill/>
                    <a:ln>
                      <a:noFill/>
                    </a:ln>
                  </pic:spPr>
                </pic:pic>
              </a:graphicData>
            </a:graphic>
          </wp:inline>
        </w:drawing>
      </w:r>
    </w:p>
    <w:p w:rsidR="00807EC6" w:rsidRPr="007F3227" w:rsidRDefault="00807EC6" w:rsidP="00807EC6">
      <w:pPr>
        <w:pStyle w:val="a8"/>
        <w:numPr>
          <w:ilvl w:val="0"/>
          <w:numId w:val="121"/>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Добавим данный файл в наш проект.</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3371850"/>
            <wp:effectExtent l="0" t="0" r="0" b="0"/>
            <wp:docPr id="176" name="Рисунок 29" descr="https://lh4.googleusercontent.com/nyWAJMctjpnbYDB4y0AsxP6LHHaB7wtCf5ffZ0SKjmGxAOn93G60AV3aZx7Fk1bktk4M1yPN4mCMCgdhkv7I6n83VU19ehfQYRnWMRQuvYvG3yDMPUwxej9v8be3GQCKCXuDAFuEPFAFGMGtSkyOp0zU6yegam9eW1Axh9ktXFYwATmd9UEmjw7Gps3ps0eGy4JPICmwi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lh4.googleusercontent.com/nyWAJMctjpnbYDB4y0AsxP6LHHaB7wtCf5ffZ0SKjmGxAOn93G60AV3aZx7Fk1bktk4M1yPN4mCMCgdhkv7I6n83VU19ehfQYRnWMRQuvYvG3yDMPUwxej9v8be3GQCKCXuDAFuEPFAFGMGtSkyOp0zU6yegam9eW1Axh9ktXFYwATmd9UEmjw7Gps3ps0eGy4JPICmwiw"/>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3600" cy="3371850"/>
                    </a:xfrm>
                    <a:prstGeom prst="rect">
                      <a:avLst/>
                    </a:prstGeom>
                    <a:noFill/>
                    <a:ln>
                      <a:noFill/>
                    </a:ln>
                  </pic:spPr>
                </pic:pic>
              </a:graphicData>
            </a:graphic>
          </wp:inline>
        </w:drawing>
      </w:r>
    </w:p>
    <w:p w:rsidR="00807EC6" w:rsidRPr="007F3227" w:rsidRDefault="00807EC6" w:rsidP="00807EC6">
      <w:pPr>
        <w:pStyle w:val="a8"/>
        <w:numPr>
          <w:ilvl w:val="0"/>
          <w:numId w:val="122"/>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Далее необходимо сделать коммит.</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1695450"/>
            <wp:effectExtent l="0" t="0" r="0" b="0"/>
            <wp:docPr id="177" name="Рисунок 28" descr="https://lh4.googleusercontent.com/X5VcfbgLyNkU11H6nYx-N0RUZNS1gVf3TR6jUVOq3wAaezoXZdslG7L3FbcvMZiH2EvMuvNAsxTTCq1W5s2SK9yyddSsOQUuTC2kw4PCpOWcsuVRDm2Nuq-UNL1tXBsiiqZAthYQMhh02QGdlUFK-WW8hy9Lnr7cyz-p2aaaGqrKxZs9eZGsBHDj2CL2rwo6W3aissk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lh4.googleusercontent.com/X5VcfbgLyNkU11H6nYx-N0RUZNS1gVf3TR6jUVOq3wAaezoXZdslG7L3FbcvMZiH2EvMuvNAsxTTCq1W5s2SK9yyddSsOQUuTC2kw4PCpOWcsuVRDm2Nuq-UNL1tXBsiiqZAthYQMhh02QGdlUFK-WW8hy9Lnr7cyz-p2aaaGqrKxZs9eZGsBHDj2CL2rwo6W3aisskaRA"/>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3600" cy="1695450"/>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Мы видим, что находимся в ветке readme, коммитить нам нечего. Значит, всё сделали правильно.</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ВАЖНЫЙ МОМЕНТ!!!!! В ветке readme мы создали файл readme.md, но в ветке master его нет. Если мы переключимся на ветку master, мы подробно это увидим.</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2590800" cy="2333625"/>
            <wp:effectExtent l="0" t="0" r="0" b="0"/>
            <wp:docPr id="178" name="Рисунок 27" descr="https://lh6.googleusercontent.com/SAW5y0TK6M48y0Hl0_C6ES5dfyboQ1EYYQGa2K0YSRfYIcopOeH1KwaOx8cdnpOwMin50tTouyGWZi1RxtTP78crf61wIWm2KBsTx8-9pQwv9bStQxjabymDvsSz7rNqTsYyIHcO5FLDINk1kSu09rCDuAoCBIaqPwXqcrKe8DJ-XjMEjdLDMo0pEei_0e6eO_a9rJF5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lh6.googleusercontent.com/SAW5y0TK6M48y0Hl0_C6ES5dfyboQ1EYYQGa2K0YSRfYIcopOeH1KwaOx8cdnpOwMin50tTouyGWZi1RxtTP78crf61wIWm2KBsTx8-9pQwv9bStQxjabymDvsSz7rNqTsYyIHcO5FLDINk1kSu09rCDuAoCBIaqPwXqcrKe8DJ-XjMEjdLDMo0pEei_0e6eO_a9rJF5BQ"/>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90800" cy="233362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Если мы переключимся снова на readme, то файл появится.</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2505075" cy="2171700"/>
            <wp:effectExtent l="0" t="0" r="0" b="0"/>
            <wp:docPr id="179" name="Рисунок 26" descr="https://lh4.googleusercontent.com/ul62aVVLasdnrYMIqBYlnaCTU_Ym2fgBMqBg58tSz1fZ0wX_oqfsEfSBThbwcVKzMBmvMuOxYiEUZDyKEIeZxjJxRL08pywtb1t1LOB7WxSbFMC1ORPvId9nRyr4ofKln0u6G_GXWDWNoc6Js71xNr6z1kivOeS_L73xfB73zavD3-mvj06WNYGqzloFEXjUBexntDNtU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lh4.googleusercontent.com/ul62aVVLasdnrYMIqBYlnaCTU_Ym2fgBMqBg58tSz1fZ0wX_oqfsEfSBThbwcVKzMBmvMuOxYiEUZDyKEIeZxjJxRL08pywtb1t1LOB7WxSbFMC1ORPvId9nRyr4ofKln0u6G_GXWDWNoc6Js71xNr6z1kivOeS_L73xfB73zavD3-mvj06WNYGqzloFEXjUBexntDNtU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05075" cy="2171700"/>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Тем самым мы видим, что у нас есть 2 разных версии нашего проекта.</w:t>
      </w:r>
    </w:p>
    <w:p w:rsidR="00807EC6" w:rsidRPr="007F3227" w:rsidRDefault="00807EC6" w:rsidP="00807EC6">
      <w:pPr>
        <w:pStyle w:val="a8"/>
        <w:numPr>
          <w:ilvl w:val="0"/>
          <w:numId w:val="123"/>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Переключимся обратно на ветку master</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1038225"/>
            <wp:effectExtent l="0" t="0" r="0" b="0"/>
            <wp:docPr id="180" name="Рисунок 25" descr="https://lh6.googleusercontent.com/KhXLSwvnXB_45-7KzP-3z3eLqvNV8DBs3O3XRFv1qjw1egJZQUVowlDvt96KFRA0DM4bcNNvaiwJ_UVJ42madQBW_PIx-6csBvXh0yDZk6jm5EgQhr8DytPXT01x6QsFHx0eTa2Adj8iaRSAtdxaBRai9oNZz86Hz0D91B9bKEHEBrT5j1G7xTdkuu1RwxRpoyUu_ugYJ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lh6.googleusercontent.com/KhXLSwvnXB_45-7KzP-3z3eLqvNV8DBs3O3XRFv1qjw1egJZQUVowlDvt96KFRA0DM4bcNNvaiwJ_UVJ42madQBW_PIx-6csBvXh0yDZk6jm5EgQhr8DytPXT01x6QsFHx0eTa2Adj8iaRSAtdxaBRai9oNZz86Hz0D91B9bKEHEBrT5j1G7xTdkuu1RwxRpoyUu_ugYJQ"/>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3600" cy="1038225"/>
                    </a:xfrm>
                    <a:prstGeom prst="rect">
                      <a:avLst/>
                    </a:prstGeom>
                    <a:noFill/>
                    <a:ln>
                      <a:noFill/>
                    </a:ln>
                  </pic:spPr>
                </pic:pic>
              </a:graphicData>
            </a:graphic>
          </wp:inline>
        </w:drawing>
      </w:r>
    </w:p>
    <w:p w:rsidR="00807EC6" w:rsidRPr="007F3227" w:rsidRDefault="00807EC6" w:rsidP="00807EC6">
      <w:pPr>
        <w:pStyle w:val="a8"/>
        <w:numPr>
          <w:ilvl w:val="0"/>
          <w:numId w:val="124"/>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Теперь мы хотим совместить две эти ветки. Для этого присутствует команда gitmerge</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1495425"/>
            <wp:effectExtent l="0" t="0" r="0" b="0"/>
            <wp:docPr id="181" name="Рисунок 24" descr="https://lh4.googleusercontent.com/6Ry0I22276c34lfiGJk7pnDsn92Y_SgSA9vgbLBdWLHsWPcm2DtJ-W98MfmKL5kEGagopB8kx71K4oZ71eGTwU3Ef-FDXKNzEc4D47qWkadDMfWoZvaLARtJBLkre7WZJHJsclx0POpEQ1jz9bhtpLsKlh0jViCaTNUFCZqJ1tkYmPbykS6Lbe5RrToolv7tFxkeUAF5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lh4.googleusercontent.com/6Ry0I22276c34lfiGJk7pnDsn92Y_SgSA9vgbLBdWLHsWPcm2DtJ-W98MfmKL5kEGagopB8kx71K4oZ71eGTwU3Ef-FDXKNzEc4D47qWkadDMfWoZvaLARtJBLkre7WZJHJsclx0POpEQ1jz9bhtpLsKlh0jViCaTNUFCZqJ1tkYmPbykS6Lbe5RrToolv7tFxkeUAF52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43600" cy="149542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Мы видим добавленный файл readme.md.</w:t>
      </w:r>
    </w:p>
    <w:p w:rsidR="00807EC6" w:rsidRPr="007F3227" w:rsidRDefault="00807EC6" w:rsidP="00807EC6">
      <w:pPr>
        <w:pStyle w:val="a8"/>
        <w:numPr>
          <w:ilvl w:val="0"/>
          <w:numId w:val="125"/>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Теперь мы можем удалить ветку readme.md</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534025" cy="1476375"/>
            <wp:effectExtent l="0" t="0" r="0" b="0"/>
            <wp:docPr id="182" name="Рисунок 23" descr="https://lh4.googleusercontent.com/0I-15nIYh8fypQLcfSEvX5xKy0i2E40SBbmDObqksJ0Hlb53PBoL9wKa7Vm-pNOUhw-qjzXKpvaRS2WUyJ0bDvDDeP8NjpwSAd-OFH1TummBhYo2tss1G_C9Eo75VfogPKIeiipGb-L4EI03D1QvWWaSYHEcKB2mSj6xzZRhug0NkayjAqpe9j1qYKf0gjjEY37svRmmq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lh4.googleusercontent.com/0I-15nIYh8fypQLcfSEvX5xKy0i2E40SBbmDObqksJ0Hlb53PBoL9wKa7Vm-pNOUhw-qjzXKpvaRS2WUyJ0bDvDDeP8NjpwSAd-OFH1TummBhYo2tss1G_C9Eo75VfogPKIeiipGb-L4EI03D1QvWWaSYHEcKB2mSj6xzZRhug0NkayjAqpe9j1qYKf0gjjEY37svRmmq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34025" cy="147637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Теперь у нас осталась одна ветка master.</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Работа с GitHub.</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GitHub – это удаленная система, которая позволяет отображать визуально, что у нас происходит локально в Git.</w:t>
      </w:r>
    </w:p>
    <w:p w:rsidR="00807EC6" w:rsidRPr="007F3227" w:rsidRDefault="00807EC6" w:rsidP="00807EC6">
      <w:pPr>
        <w:pStyle w:val="a8"/>
        <w:numPr>
          <w:ilvl w:val="0"/>
          <w:numId w:val="126"/>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Заходим в GitHub и заводим свой аккаунт.</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Чтобы выложить на GitHub проект, нужна регистрация на сайте сервиса. Первоначально необходимо указать адрес электронной почты, который станет логином для учётной записи. Сюда будут приходить все уведомления, и с помощью электронной почты можно будет восстановить доступ к GitHub в случае необходимости.</w:t>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noProof/>
          <w:color w:val="000000"/>
          <w:sz w:val="22"/>
          <w:szCs w:val="22"/>
          <w:bdr w:val="none" w:sz="0" w:space="0" w:color="auto" w:frame="1"/>
        </w:rPr>
        <w:lastRenderedPageBreak/>
        <w:drawing>
          <wp:inline distT="0" distB="0" distL="0" distR="0">
            <wp:extent cx="5943600" cy="3190875"/>
            <wp:effectExtent l="0" t="0" r="0" b="0"/>
            <wp:docPr id="183" name="Рисунок 22" descr="https://lh3.googleusercontent.com/jquqrl48AYmGHl1YHxmz-9gtzUt3gU7obQqkG5ro8tEiSAG-0yAWxEIbLpfjX3A6djv8SkF5_30fL7a5UtcW7Lt9ay3gmcHm14KV-OtaUJegQq0JSWXsgXKfaa7tBjIoSi2_6XhEiIePYWzaTxzQr1wnnQaqd9SSs9bPrDVydPnxfhFDaiEXUBtni6niQUmIgygq-CEen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lh3.googleusercontent.com/jquqrl48AYmGHl1YHxmz-9gtzUt3gU7obQqkG5ro8tEiSAG-0yAWxEIbLpfjX3A6djv8SkF5_30fL7a5UtcW7Lt9ay3gmcHm14KV-OtaUJegQq0JSWXsgXKfaa7tBjIoSi2_6XhEiIePYWzaTxzQr1wnnQaqd9SSs9bPrDVydPnxfhFDaiEXUBtni6niQUmIgygq-CEenQ"/>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3600" cy="3190875"/>
                    </a:xfrm>
                    <a:prstGeom prst="rect">
                      <a:avLst/>
                    </a:prstGeom>
                    <a:noFill/>
                    <a:ln>
                      <a:noFill/>
                    </a:ln>
                  </pic:spPr>
                </pic:pic>
              </a:graphicData>
            </a:graphic>
          </wp:inline>
        </w:drawing>
      </w:r>
    </w:p>
    <w:p w:rsidR="00807EC6" w:rsidRPr="007F3227" w:rsidRDefault="00807EC6" w:rsidP="00807EC6">
      <w:pPr>
        <w:pStyle w:val="a8"/>
        <w:spacing w:before="0" w:beforeAutospacing="0" w:after="0" w:afterAutospacing="0"/>
        <w:rPr>
          <w:rFonts w:ascii="Times New Roman" w:hAnsi="Times New Roman" w:cs="Times New Roman"/>
        </w:rPr>
      </w:pPr>
      <w:r w:rsidRPr="007F3227">
        <w:rPr>
          <w:rFonts w:ascii="Times New Roman" w:hAnsi="Times New Roman" w:cs="Times New Roman"/>
          <w:color w:val="000000"/>
          <w:sz w:val="28"/>
          <w:szCs w:val="28"/>
        </w:rPr>
        <w:t>При регистрации попросят указать email, имя пользователя, согласиться на рассылку или отказаться</w:t>
      </w:r>
    </w:p>
    <w:p w:rsidR="00807EC6" w:rsidRPr="007F3227" w:rsidRDefault="00807EC6" w:rsidP="00807EC6"/>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962275"/>
            <wp:effectExtent l="0" t="0" r="0" b="0"/>
            <wp:docPr id="184" name="Рисунок 21" descr="https://lh3.googleusercontent.com/FpdAjbPIgkckPQwbisgYEj34JMNoWSrQmHZIgP3h45cIgQicGWN-ahlNPux5lO6vGY5XVuO2zHiuIGOyPFUN9-xmCDL6I5_OJjeBGs1gxNVCY53T04-BiZ_NmOsynNC_gU6xHSXJckier1lw7Vjgle8DPRt7UJgKVl90s13TOMTFWCM4kiBShWX4X5YmiuI7tNcEaLlnI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lh3.googleusercontent.com/FpdAjbPIgkckPQwbisgYEj34JMNoWSrQmHZIgP3h45cIgQicGWN-ahlNPux5lO6vGY5XVuO2zHiuIGOyPFUN9-xmCDL6I5_OJjeBGs1gxNVCY53T04-BiZ_NmOsynNC_gU6xHSXJckier1lw7Vjgle8DPRt7UJgKVl90s13TOMTFWCM4kiBShWX4X5YmiuI7tNcEaLlnIQ"/>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43600" cy="296227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Справа вы увидите свой профиль.</w:t>
      </w:r>
    </w:p>
    <w:p w:rsidR="00807EC6" w:rsidRPr="007F3227" w:rsidRDefault="00807EC6" w:rsidP="00807EC6">
      <w:pPr>
        <w:pStyle w:val="a8"/>
        <w:numPr>
          <w:ilvl w:val="0"/>
          <w:numId w:val="127"/>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Нажимаем на кнопку Your profile. Здесь мы видим различную информацию о своем профиле (у вас пока ее нет).</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2962275"/>
            <wp:effectExtent l="0" t="0" r="0" b="0"/>
            <wp:docPr id="185" name="Рисунок 20" descr="https://lh6.googleusercontent.com/FHj6x-4NOW9TKnNamiQZjsnqiItt21n_yEhB1lM2gGQPpJs-74Pd-a9ni7LOZIdjTSuKmD4YLOh5YKYLDnDWKnLzG6V6QHQoamcZZ6wPwrf6EwWlKnB6TRa_qsxdQiyTY6z1zLuoHqkGV3Jk8EfUOgqM4PJQ4Mqrtu17QGDAlDYS8RjiW6JfwDfhpu9gRixxHulrQdbn7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lh6.googleusercontent.com/FHj6x-4NOW9TKnNamiQZjsnqiItt21n_yEhB1lM2gGQPpJs-74Pd-a9ni7LOZIdjTSuKmD4YLOh5YKYLDnDWKnLzG6V6QHQoamcZZ6wPwrf6EwWlKnB6TRa_qsxdQiyTY6z1zLuoHqkGV3Jk8EfUOgqM4PJQ4Mqrtu17QGDAlDYS8RjiW6JfwDfhpu9gRixxHulrQdbn7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43600" cy="296227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При регистрации в GitHub необходимо запомнить свои логин и пароль, так как при подключении Git к нашему репозиторию удаленному это пригодится.</w:t>
      </w:r>
    </w:p>
    <w:p w:rsidR="00807EC6" w:rsidRPr="007F3227" w:rsidRDefault="00807EC6" w:rsidP="00807EC6">
      <w:pPr>
        <w:pStyle w:val="a8"/>
        <w:numPr>
          <w:ilvl w:val="0"/>
          <w:numId w:val="128"/>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Перейдем в список репозиториев. Кнопочка Your Repositories. Создадим по одному из предложенных способов репозиторий.</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962275"/>
            <wp:effectExtent l="0" t="0" r="0" b="0"/>
            <wp:docPr id="186" name="Рисунок 19" descr="https://lh3.googleusercontent.com/5qZm1R45qd27ug1WJPirceHjUHkFR4Fp6Ydx9U0EXjmirHbmx-0zjue1zu07LRu-_75OF0oFhFvnyRPzuUuBi-teuuq3HKzGBBcEmwXNmlls2VH1TUg8zwji-v9lgj_sP6UDlnCGTzdPxGvPQksi1E13QU9oel1IBQEMWEbO_LZnkQkir3wtSw1RW4xNzvgrVIYKFWj22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lh3.googleusercontent.com/5qZm1R45qd27ug1WJPirceHjUHkFR4Fp6Ydx9U0EXjmirHbmx-0zjue1zu07LRu-_75OF0oFhFvnyRPzuUuBi-teuuq3HKzGBBcEmwXNmlls2VH1TUg8zwji-v9lgj_sP6UDlnCGTzdPxGvPQksi1E13QU9oel1IBQEMWEbO_LZnkQkir3wtSw1RW4xNzvgrVIYKFWj22w"/>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43600" cy="2962275"/>
                    </a:xfrm>
                    <a:prstGeom prst="rect">
                      <a:avLst/>
                    </a:prstGeom>
                    <a:noFill/>
                    <a:ln>
                      <a:noFill/>
                    </a:ln>
                  </pic:spPr>
                </pic:pic>
              </a:graphicData>
            </a:graphic>
          </wp:inline>
        </w:drawing>
      </w:r>
    </w:p>
    <w:p w:rsidR="00807EC6" w:rsidRPr="007F3227" w:rsidRDefault="00807EC6" w:rsidP="00807EC6">
      <w:pPr>
        <w:pStyle w:val="a8"/>
        <w:numPr>
          <w:ilvl w:val="0"/>
          <w:numId w:val="129"/>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Вносим данные в соответствии с картинкой</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2962275"/>
            <wp:effectExtent l="0" t="0" r="0" b="0"/>
            <wp:docPr id="187" name="Рисунок 18" descr="https://lh6.googleusercontent.com/3_VHK-rm5wPJdQZbEPQjP8bZP9wzaA3YA8JrFqcWyvuWj38O1y85rCn6FDmnhDBWekVjt2XowdTPjgBA9WAM99FyoYtyNa_s2T5DCpMAOk8CS6KwbKzR459d8kFlLp892-B24yzfnn4FWu5QvPrUxGIq5JTuwRlyitMO513uQcSoIJIFaRQ3DLYZIoBE165xDtHl0Z85w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lh6.googleusercontent.com/3_VHK-rm5wPJdQZbEPQjP8bZP9wzaA3YA8JrFqcWyvuWj38O1y85rCn6FDmnhDBWekVjt2XowdTPjgBA9WAM99FyoYtyNa_s2T5DCpMAOk8CS6KwbKzR459d8kFlLp892-B24yzfnn4FWu5QvPrUxGIq5JTuwRlyitMO513uQcSoIJIFaRQ3DLYZIoBE165xDtHl0Z85w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43600" cy="2962275"/>
                    </a:xfrm>
                    <a:prstGeom prst="rect">
                      <a:avLst/>
                    </a:prstGeom>
                    <a:noFill/>
                    <a:ln>
                      <a:noFill/>
                    </a:ln>
                  </pic:spPr>
                </pic:pic>
              </a:graphicData>
            </a:graphic>
          </wp:inline>
        </w:drawing>
      </w:r>
    </w:p>
    <w:p w:rsidR="00807EC6" w:rsidRPr="007F3227" w:rsidRDefault="00807EC6" w:rsidP="00807EC6">
      <w:pPr>
        <w:pStyle w:val="a8"/>
        <w:numPr>
          <w:ilvl w:val="0"/>
          <w:numId w:val="130"/>
        </w:numPr>
        <w:spacing w:before="0" w:beforeAutospacing="0" w:after="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Нажимаем Createrepository.</w:t>
      </w:r>
    </w:p>
    <w:p w:rsidR="00807EC6" w:rsidRPr="007F3227" w:rsidRDefault="00807EC6" w:rsidP="00807EC6">
      <w:pPr>
        <w:pStyle w:val="a8"/>
        <w:numPr>
          <w:ilvl w:val="0"/>
          <w:numId w:val="130"/>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Далее мы попадаем на такую страницу. Но разбирать мы ее не будем. Если интересно, можете в дальнейшем изучить ее в индивидуальном порядке.</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962275"/>
            <wp:effectExtent l="0" t="0" r="0" b="0"/>
            <wp:docPr id="188" name="Рисунок 17" descr="https://lh3.googleusercontent.com/YuzxWBXL_NqBzJm3KfnvN8GXtMptW67yW7TSHMe2ShdDBOyOO4P7-okOtQ-eiEQ2SZgwBHuopV-OvYA4wiMJfRzHLp9MhaFgxTMi6ZZXx7Ke46yndT1lYHp-oTzg4yA2GtphOZgccR0hXcM3k8inJ9KfomY06S656YzfizspcQMPnvbAhWLDhYDpWTolxa4cufcPhJKH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lh3.googleusercontent.com/YuzxWBXL_NqBzJm3KfnvN8GXtMptW67yW7TSHMe2ShdDBOyOO4P7-okOtQ-eiEQ2SZgwBHuopV-OvYA4wiMJfRzHLp9MhaFgxTMi6ZZXx7Ke46yndT1lYHp-oTzg4yA2GtphOZgccR0hXcM3k8inJ9KfomY06S656YzfizspcQMPnvbAhWLDhYDpWTolxa4cufcPhJKHeQ"/>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43600" cy="2962275"/>
                    </a:xfrm>
                    <a:prstGeom prst="rect">
                      <a:avLst/>
                    </a:prstGeom>
                    <a:noFill/>
                    <a:ln>
                      <a:noFill/>
                    </a:ln>
                  </pic:spPr>
                </pic:pic>
              </a:graphicData>
            </a:graphic>
          </wp:inline>
        </w:drawing>
      </w:r>
    </w:p>
    <w:p w:rsidR="00807EC6" w:rsidRPr="007F3227" w:rsidRDefault="00807EC6" w:rsidP="00807EC6">
      <w:pPr>
        <w:pStyle w:val="a8"/>
        <w:numPr>
          <w:ilvl w:val="0"/>
          <w:numId w:val="132"/>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Возвращаемся локально к Git’у. И здесь нам необходимо ввести наши данные, чтобы g\Git смог связаться с нашим репозиторием в GitHub. Дляэтогоестькоманда</w:t>
      </w:r>
      <w:r w:rsidRPr="007F3227">
        <w:rPr>
          <w:rFonts w:ascii="Times New Roman" w:hAnsi="Times New Roman" w:cs="Times New Roman"/>
          <w:color w:val="000000"/>
          <w:sz w:val="28"/>
          <w:szCs w:val="28"/>
          <w:lang w:val="en-US"/>
        </w:rPr>
        <w:t xml:space="preserve"> git config --global user.name “…” </w:t>
      </w:r>
      <w:r w:rsidRPr="007F3227">
        <w:rPr>
          <w:rFonts w:ascii="Times New Roman" w:hAnsi="Times New Roman" w:cs="Times New Roman"/>
          <w:color w:val="000000"/>
          <w:sz w:val="28"/>
          <w:szCs w:val="28"/>
        </w:rPr>
        <w:t>и</w:t>
      </w:r>
      <w:r w:rsidRPr="007F3227">
        <w:rPr>
          <w:rFonts w:ascii="Times New Roman" w:hAnsi="Times New Roman" w:cs="Times New Roman"/>
          <w:color w:val="000000"/>
          <w:sz w:val="28"/>
          <w:szCs w:val="28"/>
          <w:lang w:val="en-US"/>
        </w:rPr>
        <w:t xml:space="preserve"> git config --global user.email “…”. </w:t>
      </w:r>
      <w:r w:rsidRPr="007F3227">
        <w:rPr>
          <w:rFonts w:ascii="Times New Roman" w:hAnsi="Times New Roman" w:cs="Times New Roman"/>
          <w:color w:val="000000"/>
          <w:sz w:val="28"/>
          <w:szCs w:val="28"/>
        </w:rPr>
        <w:t>ГЛАВНОЕ, чтобы имя и e-mail совпадали с данными в GitHub.</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590550"/>
            <wp:effectExtent l="0" t="0" r="0" b="0"/>
            <wp:docPr id="189" name="Рисунок 16" descr="https://lh4.googleusercontent.com/dhOo8dZg10j2R5c9lhTJA4A14mAbw7fWU8iQorN9fX6l8lCcd2nd65kzwpMmLjKz7ko6Z1_dSwvaKPWDh2XRu4lwXuwF8HaryxYFp4c-1Hq3bVzo3XHuMlBDqy-wmg3gbYCsGmHu6rGv2YmL_YbJQUWSyOPPkU3f7bCp8RP7V4RxdgipcQNvNX8AWzZZcWaG2EOSQXEbK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lh4.googleusercontent.com/dhOo8dZg10j2R5c9lhTJA4A14mAbw7fWU8iQorN9fX6l8lCcd2nd65kzwpMmLjKz7ko6Z1_dSwvaKPWDh2XRu4lwXuwF8HaryxYFp4c-1Hq3bVzo3XHuMlBDqy-wmg3gbYCsGmHu6rGv2YmL_YbJQUWSyOPPkU3f7bCp8RP7V4RxdgipcQNvNX8AWzZZcWaG2EOSQXEbKQ"/>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3600" cy="590550"/>
                    </a:xfrm>
                    <a:prstGeom prst="rect">
                      <a:avLst/>
                    </a:prstGeom>
                    <a:noFill/>
                    <a:ln>
                      <a:noFill/>
                    </a:ln>
                  </pic:spPr>
                </pic:pic>
              </a:graphicData>
            </a:graphic>
          </wp:inline>
        </w:drawing>
      </w:r>
    </w:p>
    <w:p w:rsidR="00807EC6" w:rsidRPr="007F3227" w:rsidRDefault="00807EC6" w:rsidP="00807EC6">
      <w:pPr>
        <w:pStyle w:val="a8"/>
        <w:numPr>
          <w:ilvl w:val="0"/>
          <w:numId w:val="133"/>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Теперь мы свяжем локальный репозиторий с внешним. Копируем выделенную строчку. Вставляем ее в консоль и нажимаем Enter.</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2466975"/>
            <wp:effectExtent l="0" t="0" r="0" b="0"/>
            <wp:docPr id="190" name="Рисунок 15" descr="https://lh6.googleusercontent.com/h3-K1JlxhdOt2p-Ts8GEqzRXxqd3aCcCg4Jux6mETGlI21BdIsr6K5WFGT5dwPUMLDBny7rNDITSKU_s7iH5G2YvC9g_gLU_su0KQNZR6N-dYGZtXs1DcAwmLzpU9HbKfw6aiyAI-AgxsD-7e1zSHNT19riymalmfF6U54J0EGHT_9EeOY8K4vrGtWpxq6MK3EWBflKSF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lh6.googleusercontent.com/h3-K1JlxhdOt2p-Ts8GEqzRXxqd3aCcCg4Jux6mETGlI21BdIsr6K5WFGT5dwPUMLDBny7rNDITSKU_s7iH5G2YvC9g_gLU_su0KQNZR6N-dYGZtXs1DcAwmLzpU9HbKfw6aiyAI-AgxsD-7e1zSHNT19riymalmfF6U54J0EGHT_9EeOY8K4vrGtWpxq6MK3EWBflKSFw"/>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3600" cy="246697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876300"/>
            <wp:effectExtent l="0" t="0" r="0" b="0"/>
            <wp:docPr id="191" name="Рисунок 14" descr="https://lh5.googleusercontent.com/lxCUDdb90WtIvgMV6GtiIZqZ6OUoAqzjZ2qQnHWAlm5X-vtpcWaoiGUmquw2a46oC7RgQfpbcMlx-xPSy4s9-5Lsjg0uHDtVyZ4GtkG5hVC7JVER9vbgeIHFLZuLOvSPRN6cukRigE2b74Pi_R-K0OuN6HJbmx-qZx4iz7kjYyPAKOBxOQ6ArGca8FDQEsPU8kDoipNl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lh5.googleusercontent.com/lxCUDdb90WtIvgMV6GtiIZqZ6OUoAqzjZ2qQnHWAlm5X-vtpcWaoiGUmquw2a46oC7RgQfpbcMlx-xPSy4s9-5Lsjg0uHDtVyZ4GtkG5hVC7JVER9vbgeIHFLZuLOvSPRN6cukRigE2b74Pi_R-K0OuN6HJbmx-qZx4iz7kjYyPAKOBxOQ6ArGca8FDQEsPU8kDoipNlcA"/>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3600" cy="876300"/>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Все, аккаунт привязан.</w:t>
      </w:r>
    </w:p>
    <w:p w:rsidR="00807EC6" w:rsidRPr="007F3227" w:rsidRDefault="00807EC6" w:rsidP="00807EC6">
      <w:pPr>
        <w:pStyle w:val="a8"/>
        <w:numPr>
          <w:ilvl w:val="0"/>
          <w:numId w:val="134"/>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Теперь нам надо залить все, что есть локально, во внешний репозиторий. Для этого копируем строчку ниже, но вместо main пишем master.</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600325"/>
            <wp:effectExtent l="0" t="0" r="0" b="0"/>
            <wp:docPr id="192" name="Рисунок 13" descr="https://lh4.googleusercontent.com/UKTZd1IRMEeYewpNZfIRdscLfjz3Q22Dg1kv67dhBvCjua0yCmIYrPMtLjGA5d_Jti-j6YmTho_VA-kChlE0K-N_-aubaX5dAHCsYakiTNtQhMM31jJUFKa4R6RMU1TfgF_4GeKy5av3LIkRPefChoffXLLIG7sk-sMbTr9PUdi0-lTsJJWMjpdTUBYo3fP016sXnfYG1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lh4.googleusercontent.com/UKTZd1IRMEeYewpNZfIRdscLfjz3Q22Dg1kv67dhBvCjua0yCmIYrPMtLjGA5d_Jti-j6YmTho_VA-kChlE0K-N_-aubaX5dAHCsYakiTNtQhMM31jJUFKa4R6RMU1TfgF_4GeKy5av3LIkRPefChoffXLLIG7sk-sMbTr9PUdi0-lTsJJWMjpdTUBYo3fP016sXnfYG1Q"/>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3600" cy="260032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1866900"/>
            <wp:effectExtent l="0" t="0" r="0" b="0"/>
            <wp:docPr id="193" name="Рисунок 12" descr="https://lh4.googleusercontent.com/A_WucVxtZsy15ABYXIqauH44UOi1Qce4jFv88rGYQhALPzpmr3FcRBN9gc4tP1iUb-cezowAfc77W9hBaWK4y8okMHjlqRGpMr3EiE-Kyh-VvWere76WI7NbCU08rsNQZj9DB-UGUnpRkHtByub5C7nH7pGr8cFw3NlQb0qh9xE81b3cwsS2swGNxcoXW5hgoO9UwLPu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lh4.googleusercontent.com/A_WucVxtZsy15ABYXIqauH44UOi1Qce4jFv88rGYQhALPzpmr3FcRBN9gc4tP1iUb-cezowAfc77W9hBaWK4y8okMHjlqRGpMr3EiE-Kyh-VvWere76WI7NbCU08rsNQZj9DB-UGUnpRkHtByub5C7nH7pGr8cFw3NlQb0qh9xE81b3cwsS2swGNxcoXW5hgoO9UwLPuIA"/>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3600" cy="1866900"/>
                    </a:xfrm>
                    <a:prstGeom prst="rect">
                      <a:avLst/>
                    </a:prstGeom>
                    <a:noFill/>
                    <a:ln>
                      <a:noFill/>
                    </a:ln>
                  </pic:spPr>
                </pic:pic>
              </a:graphicData>
            </a:graphic>
          </wp:inline>
        </w:drawing>
      </w:r>
    </w:p>
    <w:p w:rsidR="00807EC6" w:rsidRPr="007F3227" w:rsidRDefault="00807EC6" w:rsidP="00807EC6">
      <w:pPr>
        <w:pStyle w:val="a8"/>
        <w:numPr>
          <w:ilvl w:val="0"/>
          <w:numId w:val="135"/>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lastRenderedPageBreak/>
        <w:t>Обновим нашу страницу на GitHub. И мы видим вот такую красоту.</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962275"/>
            <wp:effectExtent l="0" t="0" r="0" b="0"/>
            <wp:docPr id="194" name="Рисунок 11" descr="https://lh5.googleusercontent.com/nfaSGufK9Xr5LDKeT2NkUpIkgzPHIU8kPDhDQH8PRoa2XO1v_xO-rhPid8yeoAm5gAvldTVpdkZvhPPQ33Vs_0Q2lzuS_ao0Zm6mYqCyBayTnQZ2RK4Azh9tT58bbCChZE17GJmQ5hYeTS2E8yNvM01fAK7cxyfOjovO_GhqA2s2kPESs0A7eOz5u-HA7RtbrTkNeEJZy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lh5.googleusercontent.com/nfaSGufK9Xr5LDKeT2NkUpIkgzPHIU8kPDhDQH8PRoa2XO1v_xO-rhPid8yeoAm5gAvldTVpdkZvhPPQ33Vs_0Q2lzuS_ao0Zm6mYqCyBayTnQZ2RK4Azh9tT58bbCChZE17GJmQ5hYeTS2E8yNvM01fAK7cxyfOjovO_GhqA2s2kPESs0A7eOz5u-HA7RtbrTkNeEJZyw"/>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43600" cy="2962275"/>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Здесь присутствуют различные файлы, которые мы создавали, причем написано, когда они были созданы.</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Но на этом наша практическая работа не заканчивается)))))</w:t>
      </w:r>
    </w:p>
    <w:p w:rsidR="00807EC6" w:rsidRPr="007F3227" w:rsidRDefault="00807EC6" w:rsidP="00807EC6">
      <w:pPr>
        <w:pStyle w:val="a8"/>
        <w:numPr>
          <w:ilvl w:val="0"/>
          <w:numId w:val="136"/>
        </w:numPr>
        <w:spacing w:before="0" w:beforeAutospacing="0" w:after="160" w:afterAutospacing="0"/>
        <w:jc w:val="both"/>
        <w:textAlignment w:val="baseline"/>
        <w:rPr>
          <w:rFonts w:ascii="Times New Roman" w:hAnsi="Times New Roman" w:cs="Times New Roman"/>
          <w:color w:val="000000"/>
          <w:sz w:val="28"/>
          <w:szCs w:val="28"/>
          <w:lang w:val="en-US"/>
        </w:rPr>
      </w:pPr>
      <w:r w:rsidRPr="007F3227">
        <w:rPr>
          <w:rFonts w:ascii="Times New Roman" w:hAnsi="Times New Roman" w:cs="Times New Roman"/>
          <w:color w:val="000000"/>
          <w:sz w:val="28"/>
          <w:szCs w:val="28"/>
        </w:rPr>
        <w:t>Изменим немного файл script.js локально. Напишем</w:t>
      </w:r>
      <w:r w:rsidRPr="007F3227">
        <w:rPr>
          <w:rFonts w:ascii="Times New Roman" w:hAnsi="Times New Roman" w:cs="Times New Roman"/>
          <w:color w:val="000000"/>
          <w:sz w:val="28"/>
          <w:szCs w:val="28"/>
          <w:lang w:val="en-US"/>
        </w:rPr>
        <w:t>console.log(‘Test 2’)</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2838450" cy="1600200"/>
            <wp:effectExtent l="0" t="0" r="0" b="0"/>
            <wp:docPr id="195" name="Рисунок 10" descr="https://lh6.googleusercontent.com/4rf_4_DJ7KFO5QejIG1E51uQBiPFckT7AMWWPpjf0GwtsKPjoep44Vnqt8KKPT1yJ51VHJbLFVfscRB9Li5b3rdCmQuH6EEs5Uq7-tEMfxvkPJbebhlTvU2KqiAo5ia46fC1t_44I_Jn9AnBNDBpE7eDdi70BS3cVOiL8xaO8VDm-4jJzRoh4CFCSnwQPg4a3euj6N7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lh6.googleusercontent.com/4rf_4_DJ7KFO5QejIG1E51uQBiPFckT7AMWWPpjf0GwtsKPjoep44Vnqt8KKPT1yJ51VHJbLFVfscRB9Li5b3rdCmQuH6EEs5Uq7-tEMfxvkPJbebhlTvU2KqiAo5ia46fC1t_44I_Jn9AnBNDBpE7eDdi70BS3cVOiL8xaO8VDm-4jJzRoh4CFCSnwQPg4a3euj6N7iXA"/>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38450" cy="1600200"/>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Но в GitHub эти изменений нет.</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219325"/>
            <wp:effectExtent l="0" t="0" r="0" b="0"/>
            <wp:docPr id="196" name="Рисунок 9" descr="https://lh5.googleusercontent.com/bbA2zDwDbh0931Vh_EWpnEj1ocOnPByGUT6eyRNC18NbDYCHULKCUIY1Ta8z8PK-Co6Zi_8UfU5655nCpH4DyUofAw8ZhXztAnePLVYgwJa0qtf69PbM2ZnfTunU5ZzZnFcYpAfAZGAFsxsRf3f8_gydt6uOH-GaX_Mdso3JmSbKZhHY6riEPL_hoYQfjYJtfwULDj5t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lh5.googleusercontent.com/bbA2zDwDbh0931Vh_EWpnEj1ocOnPByGUT6eyRNC18NbDYCHULKCUIY1Ta8z8PK-Co6Zi_8UfU5655nCpH4DyUofAw8ZhXztAnePLVYgwJa0qtf69PbM2ZnfTunU5ZzZnFcYpAfAZGAFsxsRf3f8_gydt6uOH-GaX_Mdso3JmSbKZhHY6riEPL_hoYQfjYJtfwULDj5tbw"/>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43600" cy="2219325"/>
                    </a:xfrm>
                    <a:prstGeom prst="rect">
                      <a:avLst/>
                    </a:prstGeom>
                    <a:noFill/>
                    <a:ln>
                      <a:noFill/>
                    </a:ln>
                  </pic:spPr>
                </pic:pic>
              </a:graphicData>
            </a:graphic>
          </wp:inline>
        </w:drawing>
      </w:r>
    </w:p>
    <w:p w:rsidR="00807EC6" w:rsidRPr="007F3227" w:rsidRDefault="00807EC6" w:rsidP="00807EC6">
      <w:pPr>
        <w:pStyle w:val="a8"/>
        <w:numPr>
          <w:ilvl w:val="0"/>
          <w:numId w:val="137"/>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Чтобы зафиксировать наши изменения и опубликовать нам надо добавить изменения командой gitadd .</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4857750" cy="1943100"/>
            <wp:effectExtent l="0" t="0" r="0" b="0"/>
            <wp:docPr id="197" name="Рисунок 8" descr="https://lh4.googleusercontent.com/p7fmlGjGzNQG7uPrvIu9Tms9P4-ukdft7EL74Nbih6BVGlTIDL_YrZT0Ba6eOE-MLZn4qvCQDF3gPct0gb4n83ZjubMcdMV9OLA3ChnN-6qtCBwR3mF_VOTs7YEcd_obGEDH4eSTQpYV_3BwPeoJ92izIqBi-o6QLUJHN2vUjcxS0u_QJJexQEXXmc6sSEB3IKXBVM2s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lh4.googleusercontent.com/p7fmlGjGzNQG7uPrvIu9Tms9P4-ukdft7EL74Nbih6BVGlTIDL_YrZT0Ba6eOE-MLZn4qvCQDF3gPct0gb4n83ZjubMcdMV9OLA3ChnN-6qtCBwR3mF_VOTs7YEcd_obGEDH4eSTQpYV_3BwPeoJ92izIqBi-o6QLUJHN2vUjcxS0u_QJJexQEXXmc6sSEB3IKXBVM2sWw"/>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857750" cy="1943100"/>
                    </a:xfrm>
                    <a:prstGeom prst="rect">
                      <a:avLst/>
                    </a:prstGeom>
                    <a:noFill/>
                    <a:ln>
                      <a:noFill/>
                    </a:ln>
                  </pic:spPr>
                </pic:pic>
              </a:graphicData>
            </a:graphic>
          </wp:inline>
        </w:drawing>
      </w:r>
    </w:p>
    <w:p w:rsidR="00807EC6" w:rsidRPr="007F3227" w:rsidRDefault="00807EC6" w:rsidP="00807EC6">
      <w:pPr>
        <w:pStyle w:val="a8"/>
        <w:numPr>
          <w:ilvl w:val="0"/>
          <w:numId w:val="138"/>
        </w:numPr>
        <w:spacing w:before="0" w:beforeAutospacing="0" w:after="160" w:afterAutospacing="0"/>
        <w:jc w:val="both"/>
        <w:textAlignment w:val="baseline"/>
        <w:rPr>
          <w:rFonts w:ascii="Times New Roman" w:hAnsi="Times New Roman" w:cs="Times New Roman"/>
          <w:color w:val="000000"/>
          <w:sz w:val="28"/>
          <w:szCs w:val="28"/>
          <w:lang w:val="en-US"/>
        </w:rPr>
      </w:pPr>
      <w:r w:rsidRPr="007F3227">
        <w:rPr>
          <w:rFonts w:ascii="Times New Roman" w:hAnsi="Times New Roman" w:cs="Times New Roman"/>
          <w:color w:val="000000"/>
          <w:sz w:val="28"/>
          <w:szCs w:val="28"/>
        </w:rPr>
        <w:t>Дальшемыделаем</w:t>
      </w:r>
      <w:r w:rsidRPr="007F3227">
        <w:rPr>
          <w:rFonts w:ascii="Times New Roman" w:hAnsi="Times New Roman" w:cs="Times New Roman"/>
          <w:color w:val="000000"/>
          <w:sz w:val="28"/>
          <w:szCs w:val="28"/>
          <w:lang w:val="en-US"/>
        </w:rPr>
        <w:t xml:space="preserve"> git commit -m “added console.log”</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828675"/>
            <wp:effectExtent l="0" t="0" r="0" b="0"/>
            <wp:docPr id="198" name="Рисунок 7" descr="https://lh4.googleusercontent.com/vjpid5SdDP38b_gwXCr6c9B1ES4c3OCclPrRYUoQeX5UvhKftp5PfyIHfzPmbmBqEKpOBvN95_SnUEu7O88zcu80C0rcCbDrMtIYjKwqFmKMVZvnK-QskKTyzR4UWBjqIqXLEpH0y3dXjmpXHsHeJV9UZJVJ38tHOyOw3lcTuNm1aa8g6h1BdNa4L76VFnkjqYKK9GqL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lh4.googleusercontent.com/vjpid5SdDP38b_gwXCr6c9B1ES4c3OCclPrRYUoQeX5UvhKftp5PfyIHfzPmbmBqEKpOBvN95_SnUEu7O88zcu80C0rcCbDrMtIYjKwqFmKMVZvnK-QskKTyzR4UWBjqIqXLEpH0y3dXjmpXHsHeJV9UZJVJ38tHOyOw3lcTuNm1aa8g6h1BdNa4L76VFnkjqYKK9GqLxA"/>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828675"/>
                    </a:xfrm>
                    <a:prstGeom prst="rect">
                      <a:avLst/>
                    </a:prstGeom>
                    <a:noFill/>
                    <a:ln>
                      <a:noFill/>
                    </a:ln>
                  </pic:spPr>
                </pic:pic>
              </a:graphicData>
            </a:graphic>
          </wp:inline>
        </w:drawing>
      </w:r>
    </w:p>
    <w:p w:rsidR="00807EC6" w:rsidRPr="007F3227" w:rsidRDefault="00807EC6" w:rsidP="00807EC6">
      <w:pPr>
        <w:pStyle w:val="a8"/>
        <w:numPr>
          <w:ilvl w:val="0"/>
          <w:numId w:val="139"/>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Чтобы залить это всё на GitHub, мы пишем gitpush</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591175" cy="1876425"/>
            <wp:effectExtent l="0" t="0" r="0" b="0"/>
            <wp:docPr id="199" name="Рисунок 6" descr="https://lh6.googleusercontent.com/3QksJzS04ys-K-ehU6xXp_JicJExptraEhHKHrZtYD-t_6i-wv9MKX08RRuZik6ZmijK5QCmuZlCChAV455cIeMjwN_GSaBQ7sxP7QcuZ-SgZLo9TDevcWbpAeFiSQu5wdeYPBCVRcC4ZtJEjrfgFDvcQAl4yC-OR5IbyLU9TB6vdVdlJF_93KDAFmdEuyhDk2ox_jgyK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lh6.googleusercontent.com/3QksJzS04ys-K-ehU6xXp_JicJExptraEhHKHrZtYD-t_6i-wv9MKX08RRuZik6ZmijK5QCmuZlCChAV455cIeMjwN_GSaBQ7sxP7QcuZ-SgZLo9TDevcWbpAeFiSQu5wdeYPBCVRcC4ZtJEjrfgFDvcQAl4yC-OR5IbyLU9TB6vdVdlJF_93KDAFmdEuyhDk2ox_jgyKQ"/>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591175" cy="1876425"/>
                    </a:xfrm>
                    <a:prstGeom prst="rect">
                      <a:avLst/>
                    </a:prstGeom>
                    <a:noFill/>
                    <a:ln>
                      <a:noFill/>
                    </a:ln>
                  </pic:spPr>
                </pic:pic>
              </a:graphicData>
            </a:graphic>
          </wp:inline>
        </w:drawing>
      </w:r>
    </w:p>
    <w:p w:rsidR="00807EC6" w:rsidRPr="007F3227" w:rsidRDefault="00807EC6" w:rsidP="00807EC6">
      <w:pPr>
        <w:pStyle w:val="a8"/>
        <w:numPr>
          <w:ilvl w:val="0"/>
          <w:numId w:val="140"/>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Проверим изменения в удаленном репозитории</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247900"/>
            <wp:effectExtent l="0" t="0" r="0" b="0"/>
            <wp:docPr id="200" name="Рисунок 5" descr="https://lh4.googleusercontent.com/KcPKg01k4mM7kTVR77IBxGQjz52X0eY8x_7ij2-bHRPtvZWRoucynPrnllwK5RkYvTxOnNxH8UGZoM7gR_i6LrH1Dt--7nkDSDY03fGPGoaO_QJT6LlPQba0sVwpgCKyfos0S-HtmcPaaQN_LT9OlBh-l75beY72iXNgOlpmlmS6vbYa1cdy2xTv9xdft8NsGnbGjc7q7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lh4.googleusercontent.com/KcPKg01k4mM7kTVR77IBxGQjz52X0eY8x_7ij2-bHRPtvZWRoucynPrnllwK5RkYvTxOnNxH8UGZoM7gR_i6LrH1Dt--7nkDSDY03fGPGoaO_QJT6LlPQba0sVwpgCKyfos0S-HtmcPaaQN_LT9OlBh-l75beY72iXNgOlpmlmS6vbYa1cdy2xTv9xdft8NsGnbGjc7q7Q"/>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3600" cy="2247900"/>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lastRenderedPageBreak/>
        <w:drawing>
          <wp:inline distT="0" distB="0" distL="0" distR="0">
            <wp:extent cx="5943600" cy="2781300"/>
            <wp:effectExtent l="0" t="0" r="0" b="0"/>
            <wp:docPr id="201" name="Рисунок 4" descr="https://lh5.googleusercontent.com/zs1Ffkg7OfZgroL2Z6pNSz0UEnazCxS1KSd6fFfvoNyX_aSp5VivYvOv8IHoFuSZz2u9KZWhE9wKHtC4_WgDwfVTk2PiK-IVVKTLc-9ECTBbOStqo6lUwS1YMTWGlPg16zyjdXN4Cu1ytdwTqTKblbr7ZWFtxSeXiEJQ3-d9-8PZhRPTsOf1WC-oqnI7VBJvBpA9gqAWq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lh5.googleusercontent.com/zs1Ffkg7OfZgroL2Z6pNSz0UEnazCxS1KSd6fFfvoNyX_aSp5VivYvOv8IHoFuSZz2u9KZWhE9wKHtC4_WgDwfVTk2PiK-IVVKTLc-9ECTBbOStqo6lUwS1YMTWGlPg16zyjdXN4Cu1ytdwTqTKblbr7ZWFtxSeXiEJQ3-d9-8PZhRPTsOf1WC-oqnI7VBJvBpA9gqAWqQ"/>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3600" cy="2781300"/>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Файл был изменен 3 минуты назад. Всё есть. Супер.</w:t>
      </w:r>
    </w:p>
    <w:p w:rsidR="00807EC6" w:rsidRPr="007F3227" w:rsidRDefault="00807EC6" w:rsidP="00807EC6">
      <w:pPr>
        <w:pStyle w:val="a8"/>
        <w:numPr>
          <w:ilvl w:val="0"/>
          <w:numId w:val="141"/>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Добавим на удаленном репозитории некоторую информацию.</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1733550"/>
            <wp:effectExtent l="0" t="0" r="0" b="0"/>
            <wp:docPr id="202" name="Рисунок 3" descr="https://lh4.googleusercontent.com/cHPMOwHmbyyI8VDeBZgFh7-n71tJElQx-TMJfDUQjl-wRzZK7UIp8Q9RCk_hCajx9aXx9FhbBHXjwd4xc-8ob2uYoP0ZJBlLbfcleF6iOKY2TMh3n3myQCeij_5q7-SUAfgSWtYhJucN4XObrFtRCBVVynLeOZaPo41B2YV-QWncLzAqRn8gpdAcPArmmmiD1NoI4xtM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lh4.googleusercontent.com/cHPMOwHmbyyI8VDeBZgFh7-n71tJElQx-TMJfDUQjl-wRzZK7UIp8Q9RCk_hCajx9aXx9FhbBHXjwd4xc-8ob2uYoP0ZJBlLbfcleF6iOKY2TMh3n3myQCeij_5q7-SUAfgSWtYhJucN4XObrFtRCBVVynLeOZaPo41B2YV-QWncLzAqRn8gpdAcPArmmmiD1NoI4xtMr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1733550"/>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Пишем коммит на основной ветке. Нажимаем Commitchanges.</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t>Но при этом в локальном репозитории ничего не изменилось.</w:t>
      </w:r>
    </w:p>
    <w:p w:rsidR="00807EC6" w:rsidRPr="007F3227" w:rsidRDefault="00807EC6" w:rsidP="00807EC6">
      <w:pPr>
        <w:pStyle w:val="a8"/>
        <w:numPr>
          <w:ilvl w:val="0"/>
          <w:numId w:val="142"/>
        </w:numPr>
        <w:spacing w:before="0" w:beforeAutospacing="0" w:after="160" w:afterAutospacing="0"/>
        <w:jc w:val="both"/>
        <w:textAlignment w:val="baseline"/>
        <w:rPr>
          <w:rFonts w:ascii="Times New Roman" w:hAnsi="Times New Roman" w:cs="Times New Roman"/>
          <w:color w:val="000000"/>
          <w:sz w:val="28"/>
          <w:szCs w:val="28"/>
        </w:rPr>
      </w:pPr>
      <w:r w:rsidRPr="007F3227">
        <w:rPr>
          <w:rFonts w:ascii="Times New Roman" w:hAnsi="Times New Roman" w:cs="Times New Roman"/>
          <w:color w:val="000000"/>
          <w:sz w:val="28"/>
          <w:szCs w:val="28"/>
        </w:rPr>
        <w:t>Чтобы добавить на локальный репозиторий изменения со внешнего напишем gitpull в консоли.</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248275" cy="2876550"/>
            <wp:effectExtent l="0" t="0" r="0" b="0"/>
            <wp:docPr id="203" name="Рисунок 2" descr="https://lh5.googleusercontent.com/XqfqzDHsl98Cgl6XdJDoyTDuXlXbKpnotx22MrFz1XDbCNOtnP93FAX16GSS7JNt8tcBhJLb9J37OB0sVSnODJf_8VHEXzFDcyifg7XRJ0fke_azIIHoBCcazGGBBbdM2U5H7LIgkDvP4puFH1euzcfBYkHvs-Q1z215AzaYuxd1CGcKFNWSE8SnRu7EUbCncXhKYo5A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lh5.googleusercontent.com/XqfqzDHsl98Cgl6XdJDoyTDuXlXbKpnotx22MrFz1XDbCNOtnP93FAX16GSS7JNt8tcBhJLb9J37OB0sVSnODJf_8VHEXzFDcyifg7XRJ0fke_azIIHoBCcazGGBBbdM2U5H7LIgkDvP4puFH1euzcfBYkHvs-Q1z215AzaYuxd1CGcKFNWSE8SnRu7EUbCncXhKYo5ATw"/>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48275" cy="2876550"/>
                    </a:xfrm>
                    <a:prstGeom prst="rect">
                      <a:avLst/>
                    </a:prstGeom>
                    <a:noFill/>
                    <a:ln>
                      <a:noFill/>
                    </a:ln>
                  </pic:spPr>
                </pic:pic>
              </a:graphicData>
            </a:graphic>
          </wp:inline>
        </w:drawing>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color w:val="000000"/>
          <w:sz w:val="28"/>
          <w:szCs w:val="28"/>
        </w:rPr>
        <w:lastRenderedPageBreak/>
        <w:t>Зайдем в VS Code. Изменения внесены.</w:t>
      </w:r>
    </w:p>
    <w:p w:rsidR="00807EC6" w:rsidRPr="007F3227" w:rsidRDefault="00807EC6" w:rsidP="00807EC6">
      <w:pPr>
        <w:pStyle w:val="a8"/>
        <w:spacing w:before="0" w:beforeAutospacing="0" w:after="160" w:afterAutospacing="0"/>
        <w:jc w:val="both"/>
        <w:rPr>
          <w:rFonts w:ascii="Times New Roman" w:hAnsi="Times New Roman" w:cs="Times New Roman"/>
        </w:rPr>
      </w:pPr>
      <w:r w:rsidRPr="007F3227">
        <w:rPr>
          <w:rFonts w:ascii="Times New Roman" w:hAnsi="Times New Roman" w:cs="Times New Roman"/>
          <w:noProof/>
          <w:color w:val="000000"/>
          <w:sz w:val="28"/>
          <w:szCs w:val="28"/>
          <w:bdr w:val="none" w:sz="0" w:space="0" w:color="auto" w:frame="1"/>
        </w:rPr>
        <w:drawing>
          <wp:inline distT="0" distB="0" distL="0" distR="0">
            <wp:extent cx="5943600" cy="2114550"/>
            <wp:effectExtent l="0" t="0" r="0" b="0"/>
            <wp:docPr id="204" name="Рисунок 1" descr="https://lh5.googleusercontent.com/86E4y7k2X6bZU8TGyBWNTHV2d9jPAQ0LPlFuPcTLq9SGRTG6Xa_EsgHcg0N6vqwqykRRob-v-EDmP5Lf_UkE1eaV_FTDTe-qDG9eHBGTOH53RXqDTwsxCjOIByrYhRuiwOq6_nLF_ffKWDKGxGcI0LUZNZH6lmeIwU88QErHNtcslwFOzi58EHj5x2bDLVdtNZf8NuGV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lh5.googleusercontent.com/86E4y7k2X6bZU8TGyBWNTHV2d9jPAQ0LPlFuPcTLq9SGRTG6Xa_EsgHcg0N6vqwqykRRob-v-EDmP5Lf_UkE1eaV_FTDTe-qDG9eHBGTOH53RXqDTwsxCjOIByrYhRuiwOq6_nLF_ffKWDKGxGcI0LUZNZH6lmeIwU88QErHNtcslwFOzi58EHj5x2bDLVdtNZf8NuGVUA"/>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43600" cy="2114550"/>
                    </a:xfrm>
                    <a:prstGeom prst="rect">
                      <a:avLst/>
                    </a:prstGeom>
                    <a:noFill/>
                    <a:ln>
                      <a:noFill/>
                    </a:ln>
                  </pic:spPr>
                </pic:pic>
              </a:graphicData>
            </a:graphic>
          </wp:inline>
        </w:drawing>
      </w:r>
    </w:p>
    <w:p w:rsidR="00807EC6" w:rsidRDefault="00807EC6" w:rsidP="00807EC6">
      <w:pPr>
        <w:spacing w:after="240"/>
        <w:rPr>
          <w:sz w:val="28"/>
          <w:szCs w:val="28"/>
        </w:rPr>
      </w:pPr>
    </w:p>
    <w:p w:rsidR="00807EC6" w:rsidRPr="00257F29" w:rsidRDefault="00807EC6" w:rsidP="00807EC6">
      <w:pPr>
        <w:ind w:firstLine="709"/>
        <w:rPr>
          <w:bCs/>
        </w:rPr>
      </w:pPr>
      <w:r w:rsidRPr="00257F29">
        <w:rPr>
          <w:bCs/>
        </w:rPr>
        <w:t>Критерии оценки:</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257F29">
        <w:rPr>
          <w:b/>
        </w:rPr>
        <w:t>«5» «отлично»</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студент продемонстрировал готовность и способность к самостоятельному выполнению видов работ в стандартных ситуациях;</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все работы выполнил правильно и уверенно;</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проявил активность в освоении новых практических умений;</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содержание отчета по практическим работам полноценно отражает информацию по выполненным видам работ, установленных программой практики; </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оформление отчета по практическим работам полностью соответствует предъявляемым требованиям;</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при выполнении практических работ студент уверенно продемонстрировал обладание необходимыми компонентами общих и профессиональных компетенций;</w:t>
      </w:r>
    </w:p>
    <w:p w:rsidR="00807EC6" w:rsidRPr="00257F29" w:rsidRDefault="00807EC6" w:rsidP="00807EC6">
      <w:pPr>
        <w:widowControl w:val="0"/>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000000"/>
        </w:rPr>
      </w:pP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257F29">
        <w:rPr>
          <w:b/>
        </w:rPr>
        <w:t>«4» «хорошо»</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студент продемонстрировал готовность и способность к самостоятельному выполнению видов работ в стандартных ситуациях;</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все работы выполнил правильно и уверенно;</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содержание отчета по практическим работам в целом правильно отражает информацию по выполненным видам работ;</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оформление отчета по практическим работам соответствует предъявляемым требованиям, однако имеются замечания (некоторая неаккуратность, неполное описание проделанной работы и освоенных умений);</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при выполнении практических работ студент продемонстрировал обладание компонентами общих и профессиональных компетенций;  </w:t>
      </w:r>
    </w:p>
    <w:p w:rsidR="00807EC6" w:rsidRPr="00257F29" w:rsidRDefault="00807EC6" w:rsidP="00807EC6">
      <w:pPr>
        <w:widowControl w:val="0"/>
        <w:numPr>
          <w:ilvl w:val="0"/>
          <w:numId w:val="252"/>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характеристики студента положительные, имеются отдельные замечания и рекомендации;</w:t>
      </w:r>
    </w:p>
    <w:p w:rsidR="00807EC6" w:rsidRPr="00257F29" w:rsidRDefault="00807EC6" w:rsidP="00807EC6">
      <w:pPr>
        <w:widowControl w:val="0"/>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rPr>
          <w:color w:val="000000"/>
        </w:rPr>
      </w:pP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257F29">
        <w:rPr>
          <w:b/>
        </w:rPr>
        <w:t xml:space="preserve"> «3» «удовлетворительно»</w:t>
      </w:r>
    </w:p>
    <w:p w:rsidR="00807EC6" w:rsidRPr="00257F29" w:rsidRDefault="00807EC6" w:rsidP="00807EC6">
      <w:pPr>
        <w:widowControl w:val="0"/>
        <w:numPr>
          <w:ilvl w:val="0"/>
          <w:numId w:val="251"/>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при выполнении видов работ студент нуждался во внешнем сопровождении и контроле;</w:t>
      </w:r>
    </w:p>
    <w:p w:rsidR="00807EC6" w:rsidRPr="00257F29" w:rsidRDefault="00807EC6" w:rsidP="00807EC6">
      <w:pPr>
        <w:widowControl w:val="0"/>
        <w:numPr>
          <w:ilvl w:val="0"/>
          <w:numId w:val="251"/>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в отчете по практическим работам содержится описание видов выполняемых </w:t>
      </w:r>
      <w:r w:rsidRPr="00257F29">
        <w:rPr>
          <w:color w:val="000000"/>
        </w:rPr>
        <w:lastRenderedPageBreak/>
        <w:t xml:space="preserve">работ согласно программе дисциплины, однако, записи неполные и неточные; </w:t>
      </w:r>
    </w:p>
    <w:p w:rsidR="00807EC6" w:rsidRPr="00257F29" w:rsidRDefault="00807EC6" w:rsidP="00807EC6">
      <w:pPr>
        <w:widowControl w:val="0"/>
        <w:numPr>
          <w:ilvl w:val="0"/>
          <w:numId w:val="251"/>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отчет по практическим работам оформлен с отклонениями от установленных требований;</w:t>
      </w:r>
    </w:p>
    <w:p w:rsidR="00807EC6" w:rsidRPr="00257F29" w:rsidRDefault="00807EC6" w:rsidP="00807EC6">
      <w:pPr>
        <w:widowControl w:val="0"/>
        <w:numPr>
          <w:ilvl w:val="0"/>
          <w:numId w:val="251"/>
        </w:numPr>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color w:val="000000"/>
        </w:rPr>
      </w:pPr>
      <w:r w:rsidRPr="00257F29">
        <w:rPr>
          <w:color w:val="000000"/>
        </w:rPr>
        <w:t xml:space="preserve">при выполнении практических работ студент продемонстрировал обладание отдельными компонентами общих и профессиональных компетенций;  </w:t>
      </w:r>
    </w:p>
    <w:p w:rsidR="00807EC6" w:rsidRPr="00257F29" w:rsidRDefault="00807EC6" w:rsidP="00807EC6">
      <w:pPr>
        <w:widowControl w:val="0"/>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000000"/>
        </w:rPr>
      </w:pPr>
    </w:p>
    <w:p w:rsidR="00807EC6" w:rsidRPr="00257F29" w:rsidRDefault="00807EC6" w:rsidP="00807EC6">
      <w:pPr>
        <w:widowControl w:val="0"/>
        <w:pBdr>
          <w:top w:val="nil"/>
          <w:left w:val="nil"/>
          <w:bottom w:val="nil"/>
          <w:right w:val="nil"/>
          <w:between w:val="nil"/>
        </w:pBd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000000"/>
        </w:rPr>
      </w:pP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257F29">
        <w:t xml:space="preserve"> «</w:t>
      </w:r>
      <w:r w:rsidRPr="00257F29">
        <w:rPr>
          <w:b/>
        </w:rPr>
        <w:t>2» «неудовлетворительно»</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 w:rsidRPr="00257F29">
        <w:t xml:space="preserve">– студент не справился с запланированными видами работ; </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 w:rsidRPr="00257F29">
        <w:t xml:space="preserve">– при выполнении практических работ студент продемонстрировал слабое обладание отдельными компонентами общих и профессиональных компетенций;  </w:t>
      </w:r>
    </w:p>
    <w:p w:rsidR="00807EC6" w:rsidRPr="00257F29" w:rsidRDefault="00807EC6" w:rsidP="00807EC6">
      <w:p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 w:rsidRPr="00257F29">
        <w:t>– отчет по итогам окончания дисциплины студентом не подготовлен.</w:t>
      </w:r>
    </w:p>
    <w:p w:rsidR="00BD282F" w:rsidRPr="00BD282F" w:rsidRDefault="00BD282F" w:rsidP="00807EC6">
      <w:pPr>
        <w:spacing w:after="200" w:line="276" w:lineRule="auto"/>
        <w:rPr>
          <w:b/>
          <w:sz w:val="28"/>
          <w:szCs w:val="22"/>
        </w:rPr>
      </w:pPr>
    </w:p>
    <w:p w:rsidR="00BD282F" w:rsidRDefault="00BD282F" w:rsidP="00807EC6">
      <w:pPr>
        <w:spacing w:after="200" w:line="276" w:lineRule="auto"/>
        <w:rPr>
          <w:b/>
          <w:sz w:val="28"/>
          <w:szCs w:val="22"/>
        </w:rPr>
      </w:pPr>
      <w:r w:rsidRPr="00BD282F">
        <w:rPr>
          <w:b/>
          <w:sz w:val="28"/>
          <w:szCs w:val="22"/>
        </w:rPr>
        <w:t xml:space="preserve">Тема </w:t>
      </w:r>
      <w:r w:rsidRPr="00711FFA">
        <w:rPr>
          <w:b/>
          <w:sz w:val="28"/>
          <w:szCs w:val="22"/>
        </w:rPr>
        <w:t xml:space="preserve">1.4 </w:t>
      </w:r>
      <w:r w:rsidRPr="00BD282F">
        <w:rPr>
          <w:b/>
          <w:sz w:val="28"/>
          <w:szCs w:val="22"/>
          <w:lang w:val="en-US"/>
        </w:rPr>
        <w:t>Docker</w:t>
      </w:r>
    </w:p>
    <w:p w:rsidR="00BD282F" w:rsidRPr="007F3227" w:rsidRDefault="00BD282F" w:rsidP="00BD282F">
      <w:pPr>
        <w:spacing w:line="360" w:lineRule="auto"/>
        <w:jc w:val="both"/>
      </w:pPr>
      <w:r w:rsidRPr="007F3227">
        <w:t xml:space="preserve">1. Что такое </w:t>
      </w:r>
      <w:r w:rsidRPr="007F3227">
        <w:rPr>
          <w:lang w:val="en-US"/>
        </w:rPr>
        <w:t>Docker</w:t>
      </w:r>
      <w:r w:rsidRPr="007F3227">
        <w:t>.</w:t>
      </w:r>
    </w:p>
    <w:p w:rsidR="00BD282F" w:rsidRPr="007F3227" w:rsidRDefault="00BD282F" w:rsidP="00BD282F">
      <w:pPr>
        <w:spacing w:line="360" w:lineRule="auto"/>
        <w:jc w:val="both"/>
      </w:pPr>
      <w:r w:rsidRPr="007F3227">
        <w:t xml:space="preserve">2. Компоненты </w:t>
      </w:r>
      <w:r w:rsidRPr="007F3227">
        <w:rPr>
          <w:lang w:val="en-US"/>
        </w:rPr>
        <w:t>Docker</w:t>
      </w:r>
      <w:r w:rsidRPr="007F3227">
        <w:t>.</w:t>
      </w:r>
    </w:p>
    <w:p w:rsidR="00BD282F" w:rsidRPr="007F3227" w:rsidRDefault="00BD282F" w:rsidP="00BD282F">
      <w:pPr>
        <w:spacing w:line="360" w:lineRule="auto"/>
        <w:jc w:val="both"/>
      </w:pPr>
      <w:r w:rsidRPr="007F3227">
        <w:t>3. Чем виртуализация отличается от контейнеризации.</w:t>
      </w:r>
    </w:p>
    <w:p w:rsidR="00BD282F" w:rsidRPr="007F3227" w:rsidRDefault="00BD282F" w:rsidP="00BD282F">
      <w:pPr>
        <w:spacing w:line="360" w:lineRule="auto"/>
        <w:jc w:val="both"/>
      </w:pPr>
      <w:r w:rsidRPr="007F3227">
        <w:t xml:space="preserve">4. Сущности </w:t>
      </w:r>
      <w:r w:rsidRPr="007F3227">
        <w:rPr>
          <w:lang w:val="en-US"/>
        </w:rPr>
        <w:t>Docker</w:t>
      </w:r>
      <w:r w:rsidRPr="007F3227">
        <w:t>.</w:t>
      </w:r>
    </w:p>
    <w:p w:rsidR="00BD282F" w:rsidRDefault="00BD282F" w:rsidP="00BD282F">
      <w:pPr>
        <w:spacing w:line="360" w:lineRule="auto"/>
        <w:jc w:val="both"/>
      </w:pPr>
      <w:r w:rsidRPr="007F3227">
        <w:t xml:space="preserve">5. Принцип работы </w:t>
      </w:r>
      <w:r w:rsidRPr="007F3227">
        <w:rPr>
          <w:lang w:val="en-US"/>
        </w:rPr>
        <w:t>Docker</w:t>
      </w:r>
      <w:r w:rsidRPr="000F70A3">
        <w:t>.</w:t>
      </w:r>
    </w:p>
    <w:p w:rsidR="00BD282F" w:rsidRDefault="00BD282F" w:rsidP="00BD282F">
      <w:pPr>
        <w:jc w:val="center"/>
      </w:pPr>
    </w:p>
    <w:p w:rsidR="00BD282F" w:rsidRPr="00FD4EBB" w:rsidRDefault="00BD282F" w:rsidP="00BD282F">
      <w:pPr>
        <w:jc w:val="center"/>
      </w:pPr>
      <w:r>
        <w:t>Тест по теме 1.4</w:t>
      </w:r>
      <w:r w:rsidRPr="00FD4EBB">
        <w:t xml:space="preserve"> «</w:t>
      </w:r>
      <w:r>
        <w:rPr>
          <w:lang w:val="en-US"/>
        </w:rPr>
        <w:t>Docker</w:t>
      </w:r>
      <w:r w:rsidRPr="00FD4EBB">
        <w:t>».</w:t>
      </w:r>
    </w:p>
    <w:p w:rsidR="00BD282F" w:rsidRPr="00FD4EBB" w:rsidRDefault="00BD282F" w:rsidP="00BD282F">
      <w:pPr>
        <w:jc w:val="center"/>
      </w:pPr>
      <w:r w:rsidRPr="00FD4EBB">
        <w:t>1 вариант.</w:t>
      </w:r>
    </w:p>
    <w:p w:rsidR="00BD282F" w:rsidRPr="00FD4EBB" w:rsidRDefault="00BD282F" w:rsidP="00BD282F">
      <w:pPr>
        <w:jc w:val="center"/>
      </w:pPr>
    </w:p>
    <w:p w:rsidR="00BD282F" w:rsidRPr="00FD4EBB" w:rsidRDefault="00BD282F" w:rsidP="00BD282F">
      <w:pPr>
        <w:pStyle w:val="a3"/>
        <w:numPr>
          <w:ilvl w:val="0"/>
          <w:numId w:val="241"/>
        </w:numPr>
        <w:spacing w:after="160" w:line="259" w:lineRule="auto"/>
        <w:rPr>
          <w:rFonts w:ascii="Times New Roman" w:hAnsi="Times New Roman"/>
          <w:sz w:val="24"/>
          <w:szCs w:val="24"/>
        </w:rPr>
      </w:pPr>
      <w:r>
        <w:rPr>
          <w:rFonts w:ascii="Times New Roman" w:hAnsi="Times New Roman"/>
          <w:sz w:val="24"/>
          <w:szCs w:val="24"/>
        </w:rPr>
        <w:t xml:space="preserve">Что такое </w:t>
      </w:r>
      <w:r>
        <w:rPr>
          <w:rFonts w:ascii="Times New Roman" w:hAnsi="Times New Roman"/>
          <w:sz w:val="24"/>
          <w:szCs w:val="24"/>
          <w:lang w:val="en-US"/>
        </w:rPr>
        <w:t>Docker</w:t>
      </w:r>
      <w:r w:rsidRPr="00FD4EBB">
        <w:rPr>
          <w:rFonts w:ascii="Times New Roman" w:hAnsi="Times New Roman"/>
          <w:sz w:val="24"/>
          <w:szCs w:val="24"/>
        </w:rPr>
        <w:t>?</w:t>
      </w:r>
    </w:p>
    <w:p w:rsidR="00BD282F" w:rsidRPr="00573649" w:rsidRDefault="00BD282F" w:rsidP="00BD282F">
      <w:pPr>
        <w:pStyle w:val="a3"/>
        <w:numPr>
          <w:ilvl w:val="0"/>
          <w:numId w:val="242"/>
        </w:numPr>
        <w:spacing w:after="160" w:line="259" w:lineRule="auto"/>
        <w:rPr>
          <w:rFonts w:ascii="Times New Roman" w:hAnsi="Times New Roman"/>
          <w:b/>
          <w:sz w:val="24"/>
          <w:szCs w:val="24"/>
        </w:rPr>
      </w:pPr>
      <w:r w:rsidRPr="00573649">
        <w:rPr>
          <w:rFonts w:ascii="Times New Roman" w:hAnsi="Times New Roman"/>
          <w:b/>
          <w:sz w:val="24"/>
          <w:szCs w:val="24"/>
        </w:rPr>
        <w:t>Платформа, которая позволяет упаковать в контейнер приложение со всем окружением и зависимостями, а затем доставить и запустить его в целевой системе;</w:t>
      </w:r>
    </w:p>
    <w:p w:rsidR="00BD282F" w:rsidRPr="00FD4EBB" w:rsidRDefault="00BD282F" w:rsidP="00BD282F">
      <w:pPr>
        <w:pStyle w:val="a3"/>
        <w:numPr>
          <w:ilvl w:val="0"/>
          <w:numId w:val="242"/>
        </w:numPr>
        <w:spacing w:after="160" w:line="259" w:lineRule="auto"/>
        <w:rPr>
          <w:rFonts w:ascii="Times New Roman" w:hAnsi="Times New Roman"/>
          <w:sz w:val="24"/>
          <w:szCs w:val="24"/>
        </w:rPr>
      </w:pPr>
      <w:r>
        <w:rPr>
          <w:rFonts w:ascii="Times New Roman" w:hAnsi="Times New Roman"/>
          <w:sz w:val="24"/>
          <w:szCs w:val="24"/>
        </w:rPr>
        <w:t xml:space="preserve">Платформа, позволяющая открыть приложение на </w:t>
      </w:r>
      <w:r>
        <w:rPr>
          <w:rFonts w:ascii="Times New Roman" w:hAnsi="Times New Roman"/>
          <w:sz w:val="24"/>
          <w:szCs w:val="24"/>
          <w:lang w:val="en-US"/>
        </w:rPr>
        <w:t>GitHub</w:t>
      </w:r>
      <w:r>
        <w:rPr>
          <w:rFonts w:ascii="Times New Roman" w:hAnsi="Times New Roman"/>
          <w:sz w:val="24"/>
          <w:szCs w:val="24"/>
        </w:rPr>
        <w:t>;</w:t>
      </w:r>
    </w:p>
    <w:p w:rsidR="00BD282F" w:rsidRPr="00FD4EBB" w:rsidRDefault="00BD282F" w:rsidP="00BD282F">
      <w:pPr>
        <w:pStyle w:val="a3"/>
        <w:numPr>
          <w:ilvl w:val="0"/>
          <w:numId w:val="242"/>
        </w:numPr>
        <w:spacing w:after="160" w:line="259" w:lineRule="auto"/>
        <w:rPr>
          <w:rFonts w:ascii="Times New Roman" w:hAnsi="Times New Roman"/>
          <w:sz w:val="24"/>
          <w:szCs w:val="24"/>
        </w:rPr>
      </w:pPr>
      <w:r>
        <w:rPr>
          <w:rFonts w:ascii="Times New Roman" w:hAnsi="Times New Roman"/>
          <w:sz w:val="24"/>
          <w:szCs w:val="24"/>
        </w:rPr>
        <w:t>Приложение для знакомств;</w:t>
      </w:r>
    </w:p>
    <w:p w:rsidR="00BD282F" w:rsidRPr="00FD4EBB" w:rsidRDefault="00BD282F" w:rsidP="00BD282F">
      <w:pPr>
        <w:pStyle w:val="a3"/>
        <w:numPr>
          <w:ilvl w:val="0"/>
          <w:numId w:val="242"/>
        </w:numPr>
        <w:spacing w:after="160" w:line="259" w:lineRule="auto"/>
        <w:rPr>
          <w:rFonts w:ascii="Times New Roman" w:hAnsi="Times New Roman"/>
          <w:sz w:val="24"/>
          <w:szCs w:val="24"/>
        </w:rPr>
      </w:pPr>
      <w:r w:rsidRPr="00FD4EBB">
        <w:rPr>
          <w:rFonts w:ascii="Times New Roman" w:hAnsi="Times New Roman"/>
          <w:sz w:val="24"/>
          <w:szCs w:val="24"/>
        </w:rPr>
        <w:t>Илон Маск</w:t>
      </w:r>
      <w:r>
        <w:rPr>
          <w:rFonts w:ascii="Times New Roman" w:hAnsi="Times New Roman"/>
          <w:sz w:val="24"/>
          <w:szCs w:val="24"/>
        </w:rPr>
        <w:t>.</w:t>
      </w:r>
    </w:p>
    <w:p w:rsidR="00BD282F" w:rsidRPr="00FD4EBB" w:rsidRDefault="00BD282F" w:rsidP="00BD282F"/>
    <w:p w:rsidR="00BD282F" w:rsidRPr="00FD4EBB" w:rsidRDefault="00BD282F" w:rsidP="00BD282F">
      <w:pPr>
        <w:pStyle w:val="a3"/>
        <w:numPr>
          <w:ilvl w:val="0"/>
          <w:numId w:val="241"/>
        </w:numPr>
        <w:spacing w:after="160" w:line="259" w:lineRule="auto"/>
        <w:rPr>
          <w:rFonts w:ascii="Times New Roman" w:hAnsi="Times New Roman"/>
          <w:sz w:val="24"/>
          <w:szCs w:val="24"/>
        </w:rPr>
      </w:pPr>
      <w:r>
        <w:rPr>
          <w:rFonts w:ascii="Times New Roman" w:hAnsi="Times New Roman"/>
          <w:sz w:val="24"/>
          <w:szCs w:val="24"/>
        </w:rPr>
        <w:t xml:space="preserve">В каком году разработали </w:t>
      </w:r>
      <w:r>
        <w:rPr>
          <w:rFonts w:ascii="Times New Roman" w:hAnsi="Times New Roman"/>
          <w:sz w:val="24"/>
          <w:szCs w:val="24"/>
          <w:lang w:val="en-US"/>
        </w:rPr>
        <w:t>Docker</w:t>
      </w:r>
      <w:r>
        <w:rPr>
          <w:rFonts w:ascii="Times New Roman" w:hAnsi="Times New Roman"/>
          <w:sz w:val="24"/>
          <w:szCs w:val="24"/>
        </w:rPr>
        <w:t>?</w:t>
      </w:r>
    </w:p>
    <w:p w:rsidR="00BD282F" w:rsidRPr="00FD4EBB" w:rsidRDefault="00BD282F" w:rsidP="00BD282F">
      <w:pPr>
        <w:pStyle w:val="a3"/>
        <w:numPr>
          <w:ilvl w:val="0"/>
          <w:numId w:val="243"/>
        </w:numPr>
        <w:spacing w:after="160" w:line="259" w:lineRule="auto"/>
        <w:rPr>
          <w:rFonts w:ascii="Times New Roman" w:hAnsi="Times New Roman"/>
          <w:sz w:val="24"/>
          <w:szCs w:val="24"/>
        </w:rPr>
      </w:pPr>
      <w:r>
        <w:rPr>
          <w:rFonts w:ascii="Times New Roman" w:hAnsi="Times New Roman"/>
          <w:sz w:val="24"/>
          <w:szCs w:val="24"/>
        </w:rPr>
        <w:t>2000 до н.э;</w:t>
      </w:r>
    </w:p>
    <w:p w:rsidR="00BD282F" w:rsidRPr="00573649" w:rsidRDefault="00BD282F" w:rsidP="00BD282F">
      <w:pPr>
        <w:pStyle w:val="a3"/>
        <w:numPr>
          <w:ilvl w:val="0"/>
          <w:numId w:val="243"/>
        </w:numPr>
        <w:spacing w:after="160" w:line="259" w:lineRule="auto"/>
        <w:rPr>
          <w:rFonts w:ascii="Times New Roman" w:hAnsi="Times New Roman"/>
          <w:b/>
          <w:sz w:val="24"/>
          <w:szCs w:val="24"/>
        </w:rPr>
      </w:pPr>
      <w:r w:rsidRPr="00573649">
        <w:rPr>
          <w:rFonts w:ascii="Times New Roman" w:hAnsi="Times New Roman"/>
          <w:b/>
          <w:sz w:val="24"/>
          <w:szCs w:val="24"/>
        </w:rPr>
        <w:t>2008;</w:t>
      </w:r>
    </w:p>
    <w:p w:rsidR="00BD282F" w:rsidRPr="00FD4EBB" w:rsidRDefault="00BD282F" w:rsidP="00BD282F">
      <w:pPr>
        <w:pStyle w:val="a3"/>
        <w:numPr>
          <w:ilvl w:val="0"/>
          <w:numId w:val="243"/>
        </w:numPr>
        <w:spacing w:after="160" w:line="259" w:lineRule="auto"/>
        <w:rPr>
          <w:rFonts w:ascii="Times New Roman" w:hAnsi="Times New Roman"/>
          <w:sz w:val="24"/>
          <w:szCs w:val="24"/>
        </w:rPr>
      </w:pPr>
      <w:r>
        <w:rPr>
          <w:rFonts w:ascii="Times New Roman" w:hAnsi="Times New Roman"/>
          <w:sz w:val="24"/>
          <w:szCs w:val="24"/>
        </w:rPr>
        <w:t>2015;</w:t>
      </w:r>
    </w:p>
    <w:p w:rsidR="00BD282F" w:rsidRPr="00FD4EBB" w:rsidRDefault="00BD282F" w:rsidP="00BD282F">
      <w:pPr>
        <w:pStyle w:val="a3"/>
        <w:numPr>
          <w:ilvl w:val="0"/>
          <w:numId w:val="243"/>
        </w:numPr>
        <w:spacing w:after="160" w:line="259" w:lineRule="auto"/>
        <w:rPr>
          <w:rFonts w:ascii="Times New Roman" w:hAnsi="Times New Roman"/>
          <w:sz w:val="24"/>
          <w:szCs w:val="24"/>
        </w:rPr>
      </w:pPr>
      <w:r>
        <w:rPr>
          <w:rFonts w:ascii="Times New Roman" w:hAnsi="Times New Roman"/>
          <w:sz w:val="24"/>
          <w:szCs w:val="24"/>
        </w:rPr>
        <w:t>2013.</w:t>
      </w:r>
    </w:p>
    <w:p w:rsidR="00BD282F" w:rsidRDefault="00BD282F" w:rsidP="00BD282F"/>
    <w:p w:rsidR="00BD282F" w:rsidRPr="00FD4EBB" w:rsidRDefault="00BD282F" w:rsidP="00BD282F"/>
    <w:p w:rsidR="00BD282F" w:rsidRPr="00FD4EBB" w:rsidRDefault="00BD282F" w:rsidP="00BD282F">
      <w:pPr>
        <w:pStyle w:val="a3"/>
        <w:numPr>
          <w:ilvl w:val="0"/>
          <w:numId w:val="241"/>
        </w:numPr>
        <w:spacing w:after="160" w:line="259" w:lineRule="auto"/>
        <w:rPr>
          <w:rFonts w:ascii="Times New Roman" w:hAnsi="Times New Roman"/>
          <w:sz w:val="24"/>
          <w:szCs w:val="24"/>
        </w:rPr>
      </w:pPr>
      <w:r>
        <w:rPr>
          <w:rFonts w:ascii="Times New Roman" w:hAnsi="Times New Roman"/>
          <w:sz w:val="24"/>
          <w:szCs w:val="24"/>
        </w:rPr>
        <w:t xml:space="preserve">Что такое </w:t>
      </w:r>
      <w:r>
        <w:rPr>
          <w:rFonts w:ascii="Times New Roman" w:hAnsi="Times New Roman"/>
          <w:sz w:val="24"/>
          <w:szCs w:val="24"/>
          <w:lang w:val="en-US"/>
        </w:rPr>
        <w:t>Docker client</w:t>
      </w:r>
      <w:r w:rsidRPr="00FD4EBB">
        <w:rPr>
          <w:rFonts w:ascii="Times New Roman" w:hAnsi="Times New Roman"/>
          <w:sz w:val="24"/>
          <w:szCs w:val="24"/>
        </w:rPr>
        <w:t>?</w:t>
      </w:r>
    </w:p>
    <w:p w:rsidR="00BD282F" w:rsidRPr="00FD4EBB" w:rsidRDefault="00BD282F" w:rsidP="00BD282F">
      <w:pPr>
        <w:pStyle w:val="a3"/>
        <w:numPr>
          <w:ilvl w:val="0"/>
          <w:numId w:val="244"/>
        </w:numPr>
        <w:spacing w:after="160" w:line="259" w:lineRule="auto"/>
        <w:rPr>
          <w:rFonts w:ascii="Times New Roman" w:hAnsi="Times New Roman"/>
          <w:sz w:val="24"/>
          <w:szCs w:val="24"/>
        </w:rPr>
      </w:pPr>
      <w:r>
        <w:rPr>
          <w:rFonts w:ascii="Times New Roman" w:hAnsi="Times New Roman"/>
          <w:sz w:val="24"/>
          <w:szCs w:val="24"/>
        </w:rPr>
        <w:t xml:space="preserve">Операционная система, на которую ставится </w:t>
      </w:r>
      <w:r>
        <w:rPr>
          <w:rFonts w:ascii="Times New Roman" w:hAnsi="Times New Roman"/>
          <w:sz w:val="24"/>
          <w:szCs w:val="24"/>
          <w:lang w:val="en-US"/>
        </w:rPr>
        <w:t>Docker</w:t>
      </w:r>
      <w:r>
        <w:rPr>
          <w:rFonts w:ascii="Times New Roman" w:hAnsi="Times New Roman"/>
          <w:sz w:val="24"/>
          <w:szCs w:val="24"/>
        </w:rPr>
        <w:t>и на которой он работает;</w:t>
      </w:r>
    </w:p>
    <w:p w:rsidR="00BD282F" w:rsidRPr="00FD4EBB" w:rsidRDefault="00BD282F" w:rsidP="00BD282F">
      <w:pPr>
        <w:pStyle w:val="a3"/>
        <w:numPr>
          <w:ilvl w:val="0"/>
          <w:numId w:val="244"/>
        </w:numPr>
        <w:spacing w:after="160" w:line="259" w:lineRule="auto"/>
        <w:rPr>
          <w:rFonts w:ascii="Times New Roman" w:hAnsi="Times New Roman"/>
          <w:sz w:val="24"/>
          <w:szCs w:val="24"/>
        </w:rPr>
      </w:pPr>
      <w:r>
        <w:rPr>
          <w:rFonts w:ascii="Times New Roman" w:hAnsi="Times New Roman"/>
          <w:sz w:val="24"/>
          <w:szCs w:val="24"/>
        </w:rPr>
        <w:t xml:space="preserve">Служба, которая управляет </w:t>
      </w:r>
      <w:r>
        <w:rPr>
          <w:rFonts w:ascii="Times New Roman" w:hAnsi="Times New Roman"/>
          <w:sz w:val="24"/>
          <w:szCs w:val="24"/>
          <w:lang w:val="en-US"/>
        </w:rPr>
        <w:t>Docker</w:t>
      </w:r>
      <w:r w:rsidRPr="002C6A30">
        <w:rPr>
          <w:rFonts w:ascii="Times New Roman" w:hAnsi="Times New Roman"/>
          <w:sz w:val="24"/>
          <w:szCs w:val="24"/>
        </w:rPr>
        <w:t>-</w:t>
      </w:r>
      <w:r>
        <w:rPr>
          <w:rFonts w:ascii="Times New Roman" w:hAnsi="Times New Roman"/>
          <w:sz w:val="24"/>
          <w:szCs w:val="24"/>
        </w:rPr>
        <w:t>объектами</w:t>
      </w:r>
      <w:r w:rsidRPr="00FD4EBB">
        <w:rPr>
          <w:rFonts w:ascii="Times New Roman" w:hAnsi="Times New Roman"/>
          <w:sz w:val="24"/>
          <w:szCs w:val="24"/>
        </w:rPr>
        <w:t>;</w:t>
      </w:r>
    </w:p>
    <w:p w:rsidR="00BD282F" w:rsidRPr="00573649" w:rsidRDefault="00BD282F" w:rsidP="00BD282F">
      <w:pPr>
        <w:pStyle w:val="a3"/>
        <w:numPr>
          <w:ilvl w:val="0"/>
          <w:numId w:val="244"/>
        </w:numPr>
        <w:spacing w:after="160" w:line="259" w:lineRule="auto"/>
        <w:rPr>
          <w:rFonts w:ascii="Times New Roman" w:hAnsi="Times New Roman"/>
          <w:b/>
          <w:sz w:val="24"/>
          <w:szCs w:val="24"/>
        </w:rPr>
      </w:pPr>
      <w:r w:rsidRPr="00573649">
        <w:rPr>
          <w:rFonts w:ascii="Times New Roman" w:hAnsi="Times New Roman"/>
          <w:b/>
          <w:sz w:val="24"/>
          <w:szCs w:val="24"/>
        </w:rPr>
        <w:t xml:space="preserve">Консольный клиент, при помощи которого пользователи взаимодействуют с </w:t>
      </w:r>
      <w:r w:rsidRPr="00573649">
        <w:rPr>
          <w:rFonts w:ascii="Times New Roman" w:hAnsi="Times New Roman"/>
          <w:b/>
          <w:sz w:val="24"/>
          <w:szCs w:val="24"/>
          <w:lang w:val="en-US"/>
        </w:rPr>
        <w:t>DockerDaemon</w:t>
      </w:r>
      <w:r w:rsidRPr="00573649">
        <w:rPr>
          <w:rFonts w:ascii="Times New Roman" w:hAnsi="Times New Roman"/>
          <w:b/>
          <w:sz w:val="24"/>
          <w:szCs w:val="24"/>
        </w:rPr>
        <w:t xml:space="preserve"> и отправляют ему команды, создают контейнеры или управляют ими;</w:t>
      </w:r>
    </w:p>
    <w:p w:rsidR="00BD282F" w:rsidRPr="00FD4EBB" w:rsidRDefault="00BD282F" w:rsidP="00BD282F">
      <w:pPr>
        <w:pStyle w:val="a3"/>
        <w:numPr>
          <w:ilvl w:val="0"/>
          <w:numId w:val="244"/>
        </w:numPr>
        <w:spacing w:after="160" w:line="259" w:lineRule="auto"/>
        <w:rPr>
          <w:rFonts w:ascii="Times New Roman" w:hAnsi="Times New Roman"/>
          <w:sz w:val="24"/>
          <w:szCs w:val="24"/>
        </w:rPr>
      </w:pPr>
      <w:r>
        <w:rPr>
          <w:rFonts w:ascii="Times New Roman" w:hAnsi="Times New Roman"/>
          <w:sz w:val="24"/>
          <w:szCs w:val="24"/>
        </w:rPr>
        <w:lastRenderedPageBreak/>
        <w:t>Развернутое и запущенное приложение</w:t>
      </w:r>
      <w:r w:rsidRPr="00FD4EBB">
        <w:rPr>
          <w:rFonts w:ascii="Times New Roman" w:hAnsi="Times New Roman"/>
          <w:sz w:val="24"/>
          <w:szCs w:val="24"/>
        </w:rPr>
        <w:t>.</w:t>
      </w:r>
    </w:p>
    <w:p w:rsidR="00BD282F" w:rsidRPr="00FD4EBB" w:rsidRDefault="00BD282F" w:rsidP="00BD282F"/>
    <w:p w:rsidR="00BD282F" w:rsidRPr="00FD4EBB" w:rsidRDefault="00BD282F" w:rsidP="00BD282F">
      <w:pPr>
        <w:pStyle w:val="a3"/>
        <w:numPr>
          <w:ilvl w:val="0"/>
          <w:numId w:val="241"/>
        </w:numPr>
        <w:spacing w:after="160" w:line="259" w:lineRule="auto"/>
        <w:rPr>
          <w:rFonts w:ascii="Times New Roman" w:hAnsi="Times New Roman"/>
          <w:sz w:val="24"/>
          <w:szCs w:val="24"/>
        </w:rPr>
      </w:pPr>
      <w:r w:rsidRPr="00FD4EBB">
        <w:rPr>
          <w:rFonts w:ascii="Times New Roman" w:hAnsi="Times New Roman"/>
          <w:sz w:val="24"/>
          <w:szCs w:val="24"/>
        </w:rPr>
        <w:t xml:space="preserve">Что не относится к </w:t>
      </w:r>
      <w:r>
        <w:rPr>
          <w:rFonts w:ascii="Times New Roman" w:hAnsi="Times New Roman"/>
          <w:sz w:val="24"/>
          <w:szCs w:val="24"/>
        </w:rPr>
        <w:t xml:space="preserve">сущностям </w:t>
      </w:r>
      <w:r>
        <w:rPr>
          <w:rFonts w:ascii="Times New Roman" w:hAnsi="Times New Roman"/>
          <w:sz w:val="24"/>
          <w:szCs w:val="24"/>
          <w:lang w:val="en-US"/>
        </w:rPr>
        <w:t>Docker</w:t>
      </w:r>
      <w:r w:rsidRPr="00FD4EBB">
        <w:rPr>
          <w:rFonts w:ascii="Times New Roman" w:hAnsi="Times New Roman"/>
          <w:sz w:val="24"/>
          <w:szCs w:val="24"/>
        </w:rPr>
        <w:t>?</w:t>
      </w:r>
    </w:p>
    <w:p w:rsidR="00BD282F" w:rsidRPr="00FD4EBB" w:rsidRDefault="00BD282F" w:rsidP="00BD282F">
      <w:pPr>
        <w:pStyle w:val="a3"/>
        <w:numPr>
          <w:ilvl w:val="0"/>
          <w:numId w:val="245"/>
        </w:numPr>
        <w:spacing w:after="160" w:line="259" w:lineRule="auto"/>
        <w:rPr>
          <w:rFonts w:ascii="Times New Roman" w:hAnsi="Times New Roman"/>
          <w:sz w:val="24"/>
          <w:szCs w:val="24"/>
        </w:rPr>
      </w:pPr>
      <w:r>
        <w:rPr>
          <w:rFonts w:ascii="Times New Roman" w:hAnsi="Times New Roman"/>
          <w:sz w:val="24"/>
          <w:szCs w:val="24"/>
          <w:lang w:val="en-US"/>
        </w:rPr>
        <w:t>Docker Image</w:t>
      </w:r>
      <w:r w:rsidRPr="00FD4EBB">
        <w:rPr>
          <w:rFonts w:ascii="Times New Roman" w:hAnsi="Times New Roman"/>
          <w:sz w:val="24"/>
          <w:szCs w:val="24"/>
        </w:rPr>
        <w:t>;</w:t>
      </w:r>
    </w:p>
    <w:p w:rsidR="00BD282F" w:rsidRPr="00FD4EBB" w:rsidRDefault="00BD282F" w:rsidP="00BD282F">
      <w:pPr>
        <w:pStyle w:val="a3"/>
        <w:numPr>
          <w:ilvl w:val="0"/>
          <w:numId w:val="245"/>
        </w:numPr>
        <w:spacing w:after="160" w:line="259" w:lineRule="auto"/>
        <w:rPr>
          <w:rFonts w:ascii="Times New Roman" w:hAnsi="Times New Roman"/>
          <w:sz w:val="24"/>
          <w:szCs w:val="24"/>
        </w:rPr>
      </w:pPr>
      <w:r>
        <w:rPr>
          <w:rFonts w:ascii="Times New Roman" w:hAnsi="Times New Roman"/>
          <w:sz w:val="24"/>
          <w:szCs w:val="24"/>
          <w:lang w:val="en-US"/>
        </w:rPr>
        <w:t>Docker Container</w:t>
      </w:r>
      <w:r w:rsidRPr="00FD4EBB">
        <w:rPr>
          <w:rFonts w:ascii="Times New Roman" w:hAnsi="Times New Roman"/>
          <w:sz w:val="24"/>
          <w:szCs w:val="24"/>
        </w:rPr>
        <w:t>;</w:t>
      </w:r>
    </w:p>
    <w:p w:rsidR="00BD282F" w:rsidRPr="00FD4EBB" w:rsidRDefault="00BD282F" w:rsidP="00BD282F">
      <w:pPr>
        <w:pStyle w:val="a3"/>
        <w:numPr>
          <w:ilvl w:val="0"/>
          <w:numId w:val="245"/>
        </w:numPr>
        <w:spacing w:after="160" w:line="259" w:lineRule="auto"/>
        <w:rPr>
          <w:rFonts w:ascii="Times New Roman" w:hAnsi="Times New Roman"/>
          <w:sz w:val="24"/>
          <w:szCs w:val="24"/>
        </w:rPr>
      </w:pPr>
      <w:r>
        <w:rPr>
          <w:rFonts w:ascii="Times New Roman" w:hAnsi="Times New Roman"/>
          <w:sz w:val="24"/>
          <w:szCs w:val="24"/>
          <w:lang w:val="en-US"/>
        </w:rPr>
        <w:t>Docker Registry</w:t>
      </w:r>
      <w:r w:rsidRPr="00FD4EBB">
        <w:rPr>
          <w:rFonts w:ascii="Times New Roman" w:hAnsi="Times New Roman"/>
          <w:sz w:val="24"/>
          <w:szCs w:val="24"/>
        </w:rPr>
        <w:t>;</w:t>
      </w:r>
    </w:p>
    <w:p w:rsidR="00BD282F" w:rsidRPr="00573649" w:rsidRDefault="00BD282F" w:rsidP="00BD282F">
      <w:pPr>
        <w:pStyle w:val="a3"/>
        <w:numPr>
          <w:ilvl w:val="0"/>
          <w:numId w:val="245"/>
        </w:numPr>
        <w:spacing w:after="160" w:line="259" w:lineRule="auto"/>
        <w:rPr>
          <w:rFonts w:ascii="Times New Roman" w:hAnsi="Times New Roman"/>
          <w:b/>
          <w:sz w:val="24"/>
          <w:szCs w:val="24"/>
        </w:rPr>
      </w:pPr>
      <w:r w:rsidRPr="00573649">
        <w:rPr>
          <w:rFonts w:ascii="Times New Roman" w:hAnsi="Times New Roman"/>
          <w:b/>
          <w:sz w:val="24"/>
          <w:szCs w:val="24"/>
          <w:lang w:val="en-US"/>
        </w:rPr>
        <w:t>Docker client</w:t>
      </w:r>
      <w:r w:rsidRPr="00573649">
        <w:rPr>
          <w:rFonts w:ascii="Times New Roman" w:hAnsi="Times New Roman"/>
          <w:b/>
          <w:sz w:val="24"/>
          <w:szCs w:val="24"/>
        </w:rPr>
        <w:t>.</w:t>
      </w:r>
    </w:p>
    <w:p w:rsidR="00BD282F" w:rsidRPr="00FD4EBB" w:rsidRDefault="00BD282F" w:rsidP="00BD282F"/>
    <w:p w:rsidR="00BD282F" w:rsidRPr="00FD4EBB" w:rsidRDefault="00BD282F" w:rsidP="00BD282F">
      <w:pPr>
        <w:pStyle w:val="a3"/>
        <w:numPr>
          <w:ilvl w:val="0"/>
          <w:numId w:val="241"/>
        </w:numPr>
        <w:spacing w:after="160" w:line="259" w:lineRule="auto"/>
        <w:rPr>
          <w:rFonts w:ascii="Times New Roman" w:hAnsi="Times New Roman"/>
          <w:sz w:val="24"/>
          <w:szCs w:val="24"/>
        </w:rPr>
      </w:pPr>
      <w:r>
        <w:rPr>
          <w:rFonts w:ascii="Times New Roman" w:hAnsi="Times New Roman"/>
          <w:sz w:val="24"/>
          <w:szCs w:val="24"/>
        </w:rPr>
        <w:t xml:space="preserve">Что относится к преимуществам </w:t>
      </w:r>
      <w:r>
        <w:rPr>
          <w:rFonts w:ascii="Times New Roman" w:hAnsi="Times New Roman"/>
          <w:sz w:val="24"/>
          <w:szCs w:val="24"/>
          <w:lang w:val="en-US"/>
        </w:rPr>
        <w:t>Docker</w:t>
      </w:r>
      <w:r>
        <w:rPr>
          <w:rFonts w:ascii="Times New Roman" w:hAnsi="Times New Roman"/>
          <w:sz w:val="24"/>
          <w:szCs w:val="24"/>
        </w:rPr>
        <w:t>на практике</w:t>
      </w:r>
      <w:r w:rsidRPr="00FD4EBB">
        <w:rPr>
          <w:rFonts w:ascii="Times New Roman" w:hAnsi="Times New Roman"/>
          <w:sz w:val="24"/>
          <w:szCs w:val="24"/>
        </w:rPr>
        <w:t>?</w:t>
      </w:r>
    </w:p>
    <w:p w:rsidR="00BD282F" w:rsidRPr="00573649" w:rsidRDefault="00BD282F" w:rsidP="00BD282F">
      <w:pPr>
        <w:pStyle w:val="a3"/>
        <w:numPr>
          <w:ilvl w:val="0"/>
          <w:numId w:val="246"/>
        </w:numPr>
        <w:spacing w:after="160" w:line="259" w:lineRule="auto"/>
        <w:rPr>
          <w:rFonts w:ascii="Times New Roman" w:hAnsi="Times New Roman"/>
          <w:b/>
          <w:sz w:val="24"/>
          <w:szCs w:val="24"/>
        </w:rPr>
      </w:pPr>
      <w:r w:rsidRPr="00573649">
        <w:rPr>
          <w:rFonts w:ascii="Times New Roman" w:hAnsi="Times New Roman"/>
          <w:b/>
          <w:sz w:val="24"/>
          <w:szCs w:val="24"/>
        </w:rPr>
        <w:t>Разработка приложений с зависимостями;</w:t>
      </w:r>
    </w:p>
    <w:p w:rsidR="00BD282F" w:rsidRPr="00573649" w:rsidRDefault="00BD282F" w:rsidP="00BD282F">
      <w:pPr>
        <w:pStyle w:val="a3"/>
        <w:numPr>
          <w:ilvl w:val="0"/>
          <w:numId w:val="246"/>
        </w:numPr>
        <w:spacing w:after="160" w:line="259" w:lineRule="auto"/>
        <w:rPr>
          <w:rFonts w:ascii="Times New Roman" w:hAnsi="Times New Roman"/>
          <w:b/>
          <w:sz w:val="24"/>
          <w:szCs w:val="24"/>
        </w:rPr>
      </w:pPr>
      <w:r w:rsidRPr="00573649">
        <w:rPr>
          <w:rFonts w:ascii="Times New Roman" w:hAnsi="Times New Roman"/>
          <w:b/>
          <w:sz w:val="24"/>
          <w:szCs w:val="24"/>
        </w:rPr>
        <w:t>Автоматизация тестирования;</w:t>
      </w:r>
    </w:p>
    <w:p w:rsidR="00BD282F" w:rsidRPr="00573649" w:rsidRDefault="00BD282F" w:rsidP="00BD282F">
      <w:pPr>
        <w:pStyle w:val="a3"/>
        <w:numPr>
          <w:ilvl w:val="0"/>
          <w:numId w:val="246"/>
        </w:numPr>
        <w:spacing w:after="160" w:line="259" w:lineRule="auto"/>
        <w:rPr>
          <w:rFonts w:ascii="Times New Roman" w:hAnsi="Times New Roman"/>
          <w:b/>
          <w:sz w:val="24"/>
          <w:szCs w:val="24"/>
        </w:rPr>
      </w:pPr>
      <w:r w:rsidRPr="00573649">
        <w:rPr>
          <w:rFonts w:ascii="Times New Roman" w:hAnsi="Times New Roman"/>
          <w:b/>
          <w:sz w:val="24"/>
          <w:szCs w:val="24"/>
        </w:rPr>
        <w:t>Публикация приложения;</w:t>
      </w:r>
    </w:p>
    <w:p w:rsidR="00BD282F" w:rsidRDefault="00BD282F" w:rsidP="00BD282F">
      <w:pPr>
        <w:pStyle w:val="a3"/>
        <w:numPr>
          <w:ilvl w:val="0"/>
          <w:numId w:val="246"/>
        </w:numPr>
        <w:spacing w:after="160" w:line="259" w:lineRule="auto"/>
        <w:rPr>
          <w:rFonts w:ascii="Times New Roman" w:hAnsi="Times New Roman"/>
          <w:sz w:val="24"/>
          <w:szCs w:val="24"/>
        </w:rPr>
      </w:pPr>
      <w:r>
        <w:rPr>
          <w:rFonts w:ascii="Times New Roman" w:hAnsi="Times New Roman"/>
          <w:sz w:val="24"/>
          <w:szCs w:val="24"/>
        </w:rPr>
        <w:t>Установка ПО</w:t>
      </w:r>
      <w:r w:rsidRPr="00FD4EBB">
        <w:rPr>
          <w:rFonts w:ascii="Times New Roman" w:hAnsi="Times New Roman"/>
          <w:sz w:val="24"/>
          <w:szCs w:val="24"/>
        </w:rPr>
        <w:t>.</w:t>
      </w:r>
    </w:p>
    <w:p w:rsidR="00BD282F" w:rsidRPr="009D2FD3" w:rsidRDefault="00BD282F" w:rsidP="00BD282F">
      <w:pPr>
        <w:spacing w:after="160" w:line="259" w:lineRule="auto"/>
      </w:pPr>
    </w:p>
    <w:p w:rsidR="00BD282F" w:rsidRPr="00A12B35" w:rsidRDefault="00BD282F" w:rsidP="00BD282F">
      <w:pPr>
        <w:jc w:val="center"/>
      </w:pPr>
      <w:r w:rsidRPr="00A12B35">
        <w:t xml:space="preserve">Тест по теме </w:t>
      </w:r>
      <w:r>
        <w:t>1.4</w:t>
      </w:r>
      <w:r w:rsidRPr="00FD4EBB">
        <w:t xml:space="preserve"> «</w:t>
      </w:r>
      <w:r>
        <w:rPr>
          <w:lang w:val="en-US"/>
        </w:rPr>
        <w:t>Docker</w:t>
      </w:r>
      <w:r w:rsidRPr="00FD4EBB">
        <w:t>».</w:t>
      </w:r>
    </w:p>
    <w:p w:rsidR="00BD282F" w:rsidRPr="00A12B35" w:rsidRDefault="00BD282F" w:rsidP="00BD282F">
      <w:pPr>
        <w:jc w:val="center"/>
      </w:pPr>
      <w:r w:rsidRPr="00A12B35">
        <w:t>2 вариант.</w:t>
      </w:r>
    </w:p>
    <w:p w:rsidR="00BD282F" w:rsidRPr="00A12B35" w:rsidRDefault="00BD282F" w:rsidP="00BD282F">
      <w:pPr>
        <w:jc w:val="center"/>
      </w:pPr>
    </w:p>
    <w:p w:rsidR="00BD282F" w:rsidRPr="00A12B35" w:rsidRDefault="00BD282F" w:rsidP="00BD282F">
      <w:pPr>
        <w:pStyle w:val="a3"/>
        <w:numPr>
          <w:ilvl w:val="0"/>
          <w:numId w:val="186"/>
        </w:numPr>
        <w:spacing w:after="160" w:line="259" w:lineRule="auto"/>
        <w:rPr>
          <w:rFonts w:ascii="Times New Roman" w:hAnsi="Times New Roman"/>
          <w:sz w:val="24"/>
          <w:szCs w:val="24"/>
        </w:rPr>
      </w:pPr>
      <w:r>
        <w:rPr>
          <w:rFonts w:ascii="Times New Roman" w:hAnsi="Times New Roman"/>
          <w:sz w:val="24"/>
          <w:szCs w:val="24"/>
        </w:rPr>
        <w:t xml:space="preserve">На уровне чего реализуется виртуализация в </w:t>
      </w:r>
      <w:r>
        <w:rPr>
          <w:rFonts w:ascii="Times New Roman" w:hAnsi="Times New Roman"/>
          <w:sz w:val="24"/>
          <w:szCs w:val="24"/>
          <w:lang w:val="en-US"/>
        </w:rPr>
        <w:t>Docker</w:t>
      </w:r>
      <w:r>
        <w:rPr>
          <w:rFonts w:ascii="Times New Roman" w:hAnsi="Times New Roman"/>
          <w:sz w:val="24"/>
          <w:szCs w:val="24"/>
        </w:rPr>
        <w:t>?</w:t>
      </w:r>
    </w:p>
    <w:p w:rsidR="00BD282F" w:rsidRPr="00A12B35" w:rsidRDefault="00BD282F" w:rsidP="00BD282F">
      <w:pPr>
        <w:pStyle w:val="a3"/>
        <w:numPr>
          <w:ilvl w:val="0"/>
          <w:numId w:val="40"/>
        </w:numPr>
        <w:spacing w:after="160" w:line="259" w:lineRule="auto"/>
        <w:rPr>
          <w:rFonts w:ascii="Times New Roman" w:hAnsi="Times New Roman"/>
          <w:sz w:val="24"/>
          <w:szCs w:val="24"/>
        </w:rPr>
      </w:pPr>
      <w:r>
        <w:rPr>
          <w:rFonts w:ascii="Times New Roman" w:hAnsi="Times New Roman"/>
          <w:sz w:val="24"/>
          <w:szCs w:val="24"/>
        </w:rPr>
        <w:t>Приложения;</w:t>
      </w:r>
    </w:p>
    <w:p w:rsidR="00BD282F" w:rsidRPr="00645735" w:rsidRDefault="00BD282F" w:rsidP="00BD282F">
      <w:pPr>
        <w:pStyle w:val="a3"/>
        <w:numPr>
          <w:ilvl w:val="0"/>
          <w:numId w:val="40"/>
        </w:numPr>
        <w:spacing w:after="160" w:line="259" w:lineRule="auto"/>
        <w:rPr>
          <w:rFonts w:ascii="Times New Roman" w:hAnsi="Times New Roman"/>
          <w:b/>
          <w:sz w:val="24"/>
          <w:szCs w:val="24"/>
        </w:rPr>
      </w:pPr>
      <w:r w:rsidRPr="00645735">
        <w:rPr>
          <w:rFonts w:ascii="Times New Roman" w:hAnsi="Times New Roman"/>
          <w:b/>
          <w:sz w:val="24"/>
          <w:szCs w:val="24"/>
        </w:rPr>
        <w:t>Операционной системы</w:t>
      </w:r>
      <w:r w:rsidRPr="00645735">
        <w:rPr>
          <w:rFonts w:ascii="Times New Roman" w:hAnsi="Times New Roman"/>
          <w:b/>
          <w:sz w:val="24"/>
          <w:szCs w:val="24"/>
          <w:lang w:val="en-US"/>
        </w:rPr>
        <w:t>;</w:t>
      </w:r>
    </w:p>
    <w:p w:rsidR="00BD282F" w:rsidRPr="00A12B35" w:rsidRDefault="00BD282F" w:rsidP="00BD282F">
      <w:pPr>
        <w:pStyle w:val="a3"/>
        <w:numPr>
          <w:ilvl w:val="0"/>
          <w:numId w:val="40"/>
        </w:numPr>
        <w:spacing w:after="160" w:line="259" w:lineRule="auto"/>
        <w:rPr>
          <w:rFonts w:ascii="Times New Roman" w:hAnsi="Times New Roman"/>
          <w:sz w:val="24"/>
          <w:szCs w:val="24"/>
        </w:rPr>
      </w:pPr>
      <w:r>
        <w:rPr>
          <w:rFonts w:ascii="Times New Roman" w:hAnsi="Times New Roman"/>
          <w:sz w:val="24"/>
          <w:szCs w:val="24"/>
        </w:rPr>
        <w:t>Рабочих столов</w:t>
      </w:r>
      <w:r w:rsidRPr="00A12B35">
        <w:rPr>
          <w:rFonts w:ascii="Times New Roman" w:hAnsi="Times New Roman"/>
          <w:sz w:val="24"/>
          <w:szCs w:val="24"/>
          <w:lang w:val="en-US"/>
        </w:rPr>
        <w:t>;</w:t>
      </w:r>
    </w:p>
    <w:p w:rsidR="00BD282F" w:rsidRPr="00645735" w:rsidRDefault="00BD282F" w:rsidP="00BD282F">
      <w:pPr>
        <w:pStyle w:val="a3"/>
        <w:numPr>
          <w:ilvl w:val="0"/>
          <w:numId w:val="40"/>
        </w:numPr>
        <w:spacing w:after="160" w:line="259" w:lineRule="auto"/>
        <w:rPr>
          <w:rFonts w:ascii="Times New Roman" w:hAnsi="Times New Roman"/>
          <w:sz w:val="24"/>
          <w:szCs w:val="24"/>
        </w:rPr>
      </w:pPr>
      <w:r>
        <w:rPr>
          <w:rFonts w:ascii="Times New Roman" w:hAnsi="Times New Roman"/>
          <w:sz w:val="24"/>
          <w:szCs w:val="24"/>
        </w:rPr>
        <w:t>Самого компьютера</w:t>
      </w:r>
      <w:r w:rsidRPr="00A12B35">
        <w:rPr>
          <w:rFonts w:ascii="Times New Roman" w:hAnsi="Times New Roman"/>
          <w:sz w:val="24"/>
          <w:szCs w:val="24"/>
          <w:lang w:val="en-US"/>
        </w:rPr>
        <w:t>.</w:t>
      </w:r>
    </w:p>
    <w:p w:rsidR="00BD282F" w:rsidRPr="00A12B35" w:rsidRDefault="00BD282F" w:rsidP="00BD282F"/>
    <w:p w:rsidR="00BD282F" w:rsidRPr="00A12B35" w:rsidRDefault="00BD282F" w:rsidP="00BD282F">
      <w:pPr>
        <w:pStyle w:val="a3"/>
        <w:numPr>
          <w:ilvl w:val="0"/>
          <w:numId w:val="186"/>
        </w:numPr>
        <w:spacing w:after="160" w:line="259" w:lineRule="auto"/>
        <w:rPr>
          <w:rFonts w:ascii="Times New Roman" w:hAnsi="Times New Roman"/>
          <w:sz w:val="24"/>
          <w:szCs w:val="24"/>
        </w:rPr>
      </w:pPr>
      <w:r>
        <w:rPr>
          <w:rFonts w:ascii="Times New Roman" w:hAnsi="Times New Roman"/>
          <w:sz w:val="24"/>
          <w:szCs w:val="24"/>
        </w:rPr>
        <w:t xml:space="preserve">В каком году </w:t>
      </w:r>
      <w:r>
        <w:rPr>
          <w:rFonts w:ascii="Times New Roman" w:hAnsi="Times New Roman"/>
          <w:sz w:val="24"/>
          <w:szCs w:val="24"/>
          <w:lang w:val="en-US"/>
        </w:rPr>
        <w:t>dotCloud</w:t>
      </w:r>
      <w:r>
        <w:rPr>
          <w:rFonts w:ascii="Times New Roman" w:hAnsi="Times New Roman"/>
          <w:sz w:val="24"/>
          <w:szCs w:val="24"/>
        </w:rPr>
        <w:t>открыла исходный код для сообщества?</w:t>
      </w:r>
    </w:p>
    <w:p w:rsidR="00BD282F" w:rsidRPr="00A12B35" w:rsidRDefault="00BD282F" w:rsidP="00BD282F">
      <w:pPr>
        <w:pStyle w:val="a3"/>
        <w:numPr>
          <w:ilvl w:val="0"/>
          <w:numId w:val="41"/>
        </w:numPr>
        <w:spacing w:after="160" w:line="259" w:lineRule="auto"/>
        <w:rPr>
          <w:rFonts w:ascii="Times New Roman" w:hAnsi="Times New Roman"/>
          <w:sz w:val="24"/>
          <w:szCs w:val="24"/>
        </w:rPr>
      </w:pPr>
      <w:r>
        <w:rPr>
          <w:rFonts w:ascii="Times New Roman" w:hAnsi="Times New Roman"/>
          <w:sz w:val="24"/>
          <w:szCs w:val="24"/>
        </w:rPr>
        <w:t>2015</w:t>
      </w:r>
      <w:r w:rsidRPr="00A12B35">
        <w:rPr>
          <w:rFonts w:ascii="Times New Roman" w:hAnsi="Times New Roman"/>
          <w:sz w:val="24"/>
          <w:szCs w:val="24"/>
        </w:rPr>
        <w:t>;</w:t>
      </w:r>
    </w:p>
    <w:p w:rsidR="00BD282F" w:rsidRPr="00A12B35" w:rsidRDefault="00BD282F" w:rsidP="00BD282F">
      <w:pPr>
        <w:pStyle w:val="a3"/>
        <w:numPr>
          <w:ilvl w:val="0"/>
          <w:numId w:val="41"/>
        </w:numPr>
        <w:spacing w:after="160" w:line="259" w:lineRule="auto"/>
        <w:rPr>
          <w:rFonts w:ascii="Times New Roman" w:hAnsi="Times New Roman"/>
          <w:sz w:val="24"/>
          <w:szCs w:val="24"/>
        </w:rPr>
      </w:pPr>
      <w:r>
        <w:rPr>
          <w:rFonts w:ascii="Times New Roman" w:hAnsi="Times New Roman"/>
          <w:sz w:val="24"/>
          <w:szCs w:val="24"/>
        </w:rPr>
        <w:t>2008</w:t>
      </w:r>
      <w:r w:rsidRPr="00A12B35">
        <w:rPr>
          <w:rFonts w:ascii="Times New Roman" w:hAnsi="Times New Roman"/>
          <w:sz w:val="24"/>
          <w:szCs w:val="24"/>
        </w:rPr>
        <w:t>;</w:t>
      </w:r>
    </w:p>
    <w:p w:rsidR="00BD282F" w:rsidRPr="00A12B35" w:rsidRDefault="00BD282F" w:rsidP="00BD282F">
      <w:pPr>
        <w:pStyle w:val="a3"/>
        <w:numPr>
          <w:ilvl w:val="0"/>
          <w:numId w:val="41"/>
        </w:numPr>
        <w:spacing w:after="160" w:line="259" w:lineRule="auto"/>
        <w:rPr>
          <w:rFonts w:ascii="Times New Roman" w:hAnsi="Times New Roman"/>
          <w:sz w:val="24"/>
          <w:szCs w:val="24"/>
        </w:rPr>
      </w:pPr>
      <w:r>
        <w:rPr>
          <w:rFonts w:ascii="Times New Roman" w:hAnsi="Times New Roman"/>
          <w:sz w:val="24"/>
          <w:szCs w:val="24"/>
        </w:rPr>
        <w:t>2003</w:t>
      </w:r>
      <w:r w:rsidRPr="00A12B35">
        <w:rPr>
          <w:rFonts w:ascii="Times New Roman" w:hAnsi="Times New Roman"/>
          <w:sz w:val="24"/>
          <w:szCs w:val="24"/>
          <w:lang w:val="en-US"/>
        </w:rPr>
        <w:t>;</w:t>
      </w:r>
    </w:p>
    <w:p w:rsidR="00BD282F" w:rsidRDefault="00BD282F" w:rsidP="00BD282F">
      <w:pPr>
        <w:pStyle w:val="a3"/>
        <w:numPr>
          <w:ilvl w:val="0"/>
          <w:numId w:val="41"/>
        </w:numPr>
        <w:spacing w:after="0" w:line="259" w:lineRule="auto"/>
        <w:rPr>
          <w:rFonts w:ascii="Times New Roman" w:hAnsi="Times New Roman"/>
          <w:sz w:val="24"/>
          <w:szCs w:val="24"/>
        </w:rPr>
      </w:pPr>
      <w:r>
        <w:rPr>
          <w:rFonts w:ascii="Times New Roman" w:hAnsi="Times New Roman"/>
          <w:sz w:val="24"/>
          <w:szCs w:val="24"/>
        </w:rPr>
        <w:t>а он открыт?!</w:t>
      </w:r>
    </w:p>
    <w:p w:rsidR="00BD282F" w:rsidRPr="00645735" w:rsidRDefault="00BD282F" w:rsidP="00BD282F">
      <w:pPr>
        <w:spacing w:after="160" w:line="259" w:lineRule="auto"/>
        <w:ind w:left="1080"/>
        <w:rPr>
          <w:b/>
        </w:rPr>
      </w:pPr>
      <w:r w:rsidRPr="00645735">
        <w:rPr>
          <w:b/>
        </w:rPr>
        <w:t>Ответ: 2013</w:t>
      </w:r>
    </w:p>
    <w:p w:rsidR="00BD282F" w:rsidRPr="00A12B35" w:rsidRDefault="00BD282F" w:rsidP="00BD282F"/>
    <w:p w:rsidR="00BD282F" w:rsidRPr="00A12B35" w:rsidRDefault="00BD282F" w:rsidP="00BD282F">
      <w:pPr>
        <w:pStyle w:val="a3"/>
        <w:numPr>
          <w:ilvl w:val="0"/>
          <w:numId w:val="186"/>
        </w:numPr>
        <w:spacing w:after="160" w:line="259" w:lineRule="auto"/>
        <w:rPr>
          <w:rFonts w:ascii="Times New Roman" w:hAnsi="Times New Roman"/>
          <w:sz w:val="24"/>
          <w:szCs w:val="24"/>
        </w:rPr>
      </w:pPr>
      <w:r>
        <w:rPr>
          <w:rFonts w:ascii="Times New Roman" w:hAnsi="Times New Roman"/>
          <w:sz w:val="24"/>
          <w:szCs w:val="24"/>
        </w:rPr>
        <w:t xml:space="preserve">Что такое </w:t>
      </w:r>
      <w:r>
        <w:rPr>
          <w:rFonts w:ascii="Times New Roman" w:hAnsi="Times New Roman"/>
          <w:sz w:val="24"/>
          <w:szCs w:val="24"/>
          <w:lang w:val="en-US"/>
        </w:rPr>
        <w:t>Docker Daemon</w:t>
      </w:r>
      <w:r w:rsidRPr="00A12B35">
        <w:rPr>
          <w:rFonts w:ascii="Times New Roman" w:hAnsi="Times New Roman"/>
          <w:sz w:val="24"/>
          <w:szCs w:val="24"/>
        </w:rPr>
        <w:t>?</w:t>
      </w:r>
    </w:p>
    <w:p w:rsidR="00BD282F" w:rsidRPr="002C6A30" w:rsidRDefault="00BD282F" w:rsidP="00BD282F">
      <w:pPr>
        <w:pStyle w:val="a3"/>
        <w:numPr>
          <w:ilvl w:val="0"/>
          <w:numId w:val="42"/>
        </w:numPr>
        <w:spacing w:after="160" w:line="259" w:lineRule="auto"/>
        <w:ind w:left="1134" w:firstLine="0"/>
        <w:rPr>
          <w:rFonts w:ascii="Times New Roman" w:hAnsi="Times New Roman"/>
          <w:sz w:val="24"/>
          <w:szCs w:val="24"/>
        </w:rPr>
      </w:pPr>
      <w:r w:rsidRPr="002C6A30">
        <w:rPr>
          <w:rFonts w:ascii="Times New Roman" w:hAnsi="Times New Roman"/>
          <w:sz w:val="24"/>
          <w:szCs w:val="24"/>
        </w:rPr>
        <w:t>Операционная система, на которую ставится Docker и на которой он работает;</w:t>
      </w:r>
    </w:p>
    <w:p w:rsidR="00BD282F" w:rsidRPr="00645735" w:rsidRDefault="00BD282F" w:rsidP="00BD282F">
      <w:pPr>
        <w:pStyle w:val="a3"/>
        <w:numPr>
          <w:ilvl w:val="0"/>
          <w:numId w:val="42"/>
        </w:numPr>
        <w:spacing w:after="160" w:line="259" w:lineRule="auto"/>
        <w:ind w:left="1134" w:firstLine="0"/>
        <w:rPr>
          <w:rFonts w:ascii="Times New Roman" w:hAnsi="Times New Roman"/>
          <w:b/>
          <w:sz w:val="24"/>
          <w:szCs w:val="24"/>
        </w:rPr>
      </w:pPr>
      <w:r w:rsidRPr="00645735">
        <w:rPr>
          <w:rFonts w:ascii="Times New Roman" w:hAnsi="Times New Roman"/>
          <w:b/>
          <w:sz w:val="24"/>
          <w:szCs w:val="24"/>
        </w:rPr>
        <w:t>Служба, которая управляет Docker-объектами;</w:t>
      </w:r>
    </w:p>
    <w:p w:rsidR="00BD282F" w:rsidRPr="002C6A30" w:rsidRDefault="00BD282F" w:rsidP="00BD282F">
      <w:pPr>
        <w:pStyle w:val="a3"/>
        <w:numPr>
          <w:ilvl w:val="0"/>
          <w:numId w:val="42"/>
        </w:numPr>
        <w:spacing w:after="160" w:line="259" w:lineRule="auto"/>
        <w:ind w:left="1134" w:firstLine="0"/>
        <w:rPr>
          <w:rFonts w:ascii="Times New Roman" w:hAnsi="Times New Roman"/>
          <w:sz w:val="24"/>
          <w:szCs w:val="24"/>
        </w:rPr>
      </w:pPr>
      <w:r w:rsidRPr="002C6A30">
        <w:rPr>
          <w:rFonts w:ascii="Times New Roman" w:hAnsi="Times New Roman"/>
          <w:sz w:val="24"/>
          <w:szCs w:val="24"/>
        </w:rPr>
        <w:t>Консольный клиент, при помощи которого пользователи взаимодействуют с DockerDaemon и отправляют ему команды, создают контейнеры или управляют ими;</w:t>
      </w:r>
    </w:p>
    <w:p w:rsidR="00BD282F" w:rsidRPr="002C6A30" w:rsidRDefault="00BD282F" w:rsidP="00BD282F">
      <w:pPr>
        <w:pStyle w:val="a3"/>
        <w:numPr>
          <w:ilvl w:val="0"/>
          <w:numId w:val="42"/>
        </w:numPr>
        <w:spacing w:after="160" w:line="259" w:lineRule="auto"/>
        <w:ind w:left="1134" w:firstLine="0"/>
        <w:rPr>
          <w:rFonts w:ascii="Times New Roman" w:hAnsi="Times New Roman"/>
          <w:sz w:val="24"/>
          <w:szCs w:val="24"/>
        </w:rPr>
      </w:pPr>
      <w:r w:rsidRPr="002C6A30">
        <w:rPr>
          <w:rFonts w:ascii="Times New Roman" w:hAnsi="Times New Roman"/>
          <w:sz w:val="24"/>
          <w:szCs w:val="24"/>
        </w:rPr>
        <w:t>Развернутое и запущенное приложение.</w:t>
      </w:r>
    </w:p>
    <w:p w:rsidR="00BD282F" w:rsidRPr="00A12B35" w:rsidRDefault="00BD282F" w:rsidP="00BD282F"/>
    <w:p w:rsidR="00BD282F" w:rsidRPr="00A12B35" w:rsidRDefault="00BD282F" w:rsidP="00BD282F">
      <w:pPr>
        <w:pStyle w:val="a3"/>
        <w:numPr>
          <w:ilvl w:val="0"/>
          <w:numId w:val="186"/>
        </w:numPr>
        <w:spacing w:after="160" w:line="259" w:lineRule="auto"/>
        <w:rPr>
          <w:rFonts w:ascii="Times New Roman" w:hAnsi="Times New Roman"/>
          <w:sz w:val="24"/>
          <w:szCs w:val="24"/>
        </w:rPr>
      </w:pPr>
      <w:r w:rsidRPr="00A12B35">
        <w:rPr>
          <w:rFonts w:ascii="Times New Roman" w:hAnsi="Times New Roman"/>
          <w:sz w:val="24"/>
          <w:szCs w:val="24"/>
        </w:rPr>
        <w:t xml:space="preserve">Что не относится </w:t>
      </w:r>
      <w:r w:rsidRPr="00FD4EBB">
        <w:rPr>
          <w:rFonts w:ascii="Times New Roman" w:hAnsi="Times New Roman"/>
          <w:sz w:val="24"/>
          <w:szCs w:val="24"/>
        </w:rPr>
        <w:t xml:space="preserve">к </w:t>
      </w:r>
      <w:r>
        <w:rPr>
          <w:rFonts w:ascii="Times New Roman" w:hAnsi="Times New Roman"/>
          <w:sz w:val="24"/>
          <w:szCs w:val="24"/>
        </w:rPr>
        <w:t xml:space="preserve">сущностям </w:t>
      </w:r>
      <w:r>
        <w:rPr>
          <w:rFonts w:ascii="Times New Roman" w:hAnsi="Times New Roman"/>
          <w:sz w:val="24"/>
          <w:szCs w:val="24"/>
          <w:lang w:val="en-US"/>
        </w:rPr>
        <w:t>Docker</w:t>
      </w:r>
      <w:r w:rsidRPr="00FD4EBB">
        <w:rPr>
          <w:rFonts w:ascii="Times New Roman" w:hAnsi="Times New Roman"/>
          <w:sz w:val="24"/>
          <w:szCs w:val="24"/>
        </w:rPr>
        <w:t>?</w:t>
      </w:r>
    </w:p>
    <w:p w:rsidR="00BD282F" w:rsidRPr="00645735" w:rsidRDefault="00BD282F" w:rsidP="00BD282F">
      <w:pPr>
        <w:pStyle w:val="a3"/>
        <w:numPr>
          <w:ilvl w:val="0"/>
          <w:numId w:val="43"/>
        </w:numPr>
        <w:spacing w:after="160" w:line="259" w:lineRule="auto"/>
        <w:ind w:left="567" w:firstLine="556"/>
        <w:rPr>
          <w:rFonts w:ascii="Times New Roman" w:hAnsi="Times New Roman"/>
          <w:b/>
          <w:sz w:val="24"/>
          <w:szCs w:val="24"/>
        </w:rPr>
      </w:pPr>
      <w:r w:rsidRPr="00645735">
        <w:rPr>
          <w:rFonts w:ascii="Times New Roman" w:hAnsi="Times New Roman"/>
          <w:b/>
          <w:sz w:val="24"/>
          <w:szCs w:val="24"/>
          <w:lang w:val="en-US"/>
        </w:rPr>
        <w:t>Docker host</w:t>
      </w:r>
      <w:r w:rsidRPr="00645735">
        <w:rPr>
          <w:rFonts w:ascii="Times New Roman" w:hAnsi="Times New Roman"/>
          <w:b/>
          <w:sz w:val="24"/>
          <w:szCs w:val="24"/>
        </w:rPr>
        <w:t>;</w:t>
      </w:r>
    </w:p>
    <w:p w:rsidR="00BD282F" w:rsidRPr="00FD4EBB" w:rsidRDefault="00BD282F" w:rsidP="00BD282F">
      <w:pPr>
        <w:pStyle w:val="a3"/>
        <w:numPr>
          <w:ilvl w:val="0"/>
          <w:numId w:val="43"/>
        </w:numPr>
        <w:spacing w:after="160" w:line="259" w:lineRule="auto"/>
        <w:ind w:left="567" w:firstLine="556"/>
        <w:rPr>
          <w:rFonts w:ascii="Times New Roman" w:hAnsi="Times New Roman"/>
          <w:sz w:val="24"/>
          <w:szCs w:val="24"/>
        </w:rPr>
      </w:pPr>
      <w:r>
        <w:rPr>
          <w:rFonts w:ascii="Times New Roman" w:hAnsi="Times New Roman"/>
          <w:sz w:val="24"/>
          <w:szCs w:val="24"/>
          <w:lang w:val="en-US"/>
        </w:rPr>
        <w:t>Docker Container</w:t>
      </w:r>
      <w:r w:rsidRPr="00FD4EBB">
        <w:rPr>
          <w:rFonts w:ascii="Times New Roman" w:hAnsi="Times New Roman"/>
          <w:sz w:val="24"/>
          <w:szCs w:val="24"/>
        </w:rPr>
        <w:t>;</w:t>
      </w:r>
    </w:p>
    <w:p w:rsidR="00BD282F" w:rsidRPr="00FD4EBB" w:rsidRDefault="00BD282F" w:rsidP="00BD282F">
      <w:pPr>
        <w:pStyle w:val="a3"/>
        <w:numPr>
          <w:ilvl w:val="0"/>
          <w:numId w:val="43"/>
        </w:numPr>
        <w:spacing w:after="160" w:line="259" w:lineRule="auto"/>
        <w:ind w:left="567" w:firstLine="556"/>
        <w:rPr>
          <w:rFonts w:ascii="Times New Roman" w:hAnsi="Times New Roman"/>
          <w:sz w:val="24"/>
          <w:szCs w:val="24"/>
        </w:rPr>
      </w:pPr>
      <w:r>
        <w:rPr>
          <w:rFonts w:ascii="Times New Roman" w:hAnsi="Times New Roman"/>
          <w:sz w:val="24"/>
          <w:szCs w:val="24"/>
          <w:lang w:val="en-US"/>
        </w:rPr>
        <w:t>Docker Registry</w:t>
      </w:r>
      <w:r w:rsidRPr="00FD4EBB">
        <w:rPr>
          <w:rFonts w:ascii="Times New Roman" w:hAnsi="Times New Roman"/>
          <w:sz w:val="24"/>
          <w:szCs w:val="24"/>
        </w:rPr>
        <w:t>;</w:t>
      </w:r>
    </w:p>
    <w:p w:rsidR="00BD282F" w:rsidRPr="00FD4EBB" w:rsidRDefault="00BD282F" w:rsidP="00BD282F">
      <w:pPr>
        <w:pStyle w:val="a3"/>
        <w:numPr>
          <w:ilvl w:val="0"/>
          <w:numId w:val="43"/>
        </w:numPr>
        <w:spacing w:after="160" w:line="259" w:lineRule="auto"/>
        <w:ind w:left="567" w:firstLine="556"/>
        <w:rPr>
          <w:rFonts w:ascii="Times New Roman" w:hAnsi="Times New Roman"/>
          <w:sz w:val="24"/>
          <w:szCs w:val="24"/>
        </w:rPr>
      </w:pPr>
      <w:r>
        <w:rPr>
          <w:rFonts w:ascii="Times New Roman" w:hAnsi="Times New Roman"/>
          <w:sz w:val="24"/>
          <w:szCs w:val="24"/>
          <w:lang w:val="en-US"/>
        </w:rPr>
        <w:t>Dockerfile</w:t>
      </w:r>
      <w:r w:rsidRPr="00FD4EBB">
        <w:rPr>
          <w:rFonts w:ascii="Times New Roman" w:hAnsi="Times New Roman"/>
          <w:sz w:val="24"/>
          <w:szCs w:val="24"/>
        </w:rPr>
        <w:t>.</w:t>
      </w:r>
    </w:p>
    <w:p w:rsidR="00BD282F" w:rsidRPr="00A12B35" w:rsidRDefault="00BD282F" w:rsidP="00BD282F"/>
    <w:p w:rsidR="00BD282F" w:rsidRPr="00A12B35" w:rsidRDefault="00BD282F" w:rsidP="00BD282F">
      <w:pPr>
        <w:pStyle w:val="a3"/>
        <w:numPr>
          <w:ilvl w:val="0"/>
          <w:numId w:val="186"/>
        </w:numPr>
        <w:spacing w:after="160" w:line="259" w:lineRule="auto"/>
        <w:rPr>
          <w:rFonts w:ascii="Times New Roman" w:hAnsi="Times New Roman"/>
          <w:sz w:val="24"/>
          <w:szCs w:val="24"/>
        </w:rPr>
      </w:pPr>
      <w:r>
        <w:rPr>
          <w:rFonts w:ascii="Times New Roman" w:hAnsi="Times New Roman"/>
          <w:sz w:val="24"/>
          <w:szCs w:val="24"/>
        </w:rPr>
        <w:lastRenderedPageBreak/>
        <w:t xml:space="preserve">Что относится к минусам </w:t>
      </w:r>
      <w:r>
        <w:rPr>
          <w:rFonts w:ascii="Times New Roman" w:hAnsi="Times New Roman"/>
          <w:sz w:val="24"/>
          <w:szCs w:val="24"/>
          <w:lang w:val="en-US"/>
        </w:rPr>
        <w:t>Docker</w:t>
      </w:r>
      <w:r w:rsidRPr="00A12B35">
        <w:rPr>
          <w:rFonts w:ascii="Times New Roman" w:hAnsi="Times New Roman"/>
          <w:sz w:val="24"/>
          <w:szCs w:val="24"/>
        </w:rPr>
        <w:t>?</w:t>
      </w:r>
    </w:p>
    <w:p w:rsidR="00BD282F" w:rsidRPr="00645735" w:rsidRDefault="00BD282F" w:rsidP="00BD282F">
      <w:pPr>
        <w:pStyle w:val="a3"/>
        <w:numPr>
          <w:ilvl w:val="0"/>
          <w:numId w:val="44"/>
        </w:numPr>
        <w:spacing w:after="160" w:line="259" w:lineRule="auto"/>
        <w:ind w:left="567" w:firstLine="556"/>
        <w:rPr>
          <w:rFonts w:ascii="Times New Roman" w:hAnsi="Times New Roman"/>
          <w:b/>
          <w:sz w:val="24"/>
          <w:szCs w:val="24"/>
        </w:rPr>
      </w:pPr>
      <w:r w:rsidRPr="00645735">
        <w:rPr>
          <w:rFonts w:ascii="Times New Roman" w:hAnsi="Times New Roman"/>
          <w:b/>
          <w:sz w:val="24"/>
          <w:szCs w:val="24"/>
        </w:rPr>
        <w:t>Высокое потребление ресурсов;</w:t>
      </w:r>
    </w:p>
    <w:p w:rsidR="00BD282F" w:rsidRPr="00645735" w:rsidRDefault="00BD282F" w:rsidP="00BD282F">
      <w:pPr>
        <w:pStyle w:val="a3"/>
        <w:numPr>
          <w:ilvl w:val="0"/>
          <w:numId w:val="44"/>
        </w:numPr>
        <w:spacing w:after="160" w:line="259" w:lineRule="auto"/>
        <w:ind w:left="567" w:firstLine="556"/>
        <w:rPr>
          <w:rFonts w:ascii="Times New Roman" w:hAnsi="Times New Roman"/>
          <w:b/>
          <w:sz w:val="24"/>
          <w:szCs w:val="24"/>
        </w:rPr>
      </w:pPr>
      <w:r w:rsidRPr="00645735">
        <w:rPr>
          <w:rFonts w:ascii="Times New Roman" w:hAnsi="Times New Roman"/>
          <w:b/>
          <w:sz w:val="24"/>
          <w:szCs w:val="24"/>
        </w:rPr>
        <w:t>Для больших приложений нужен оркестратор;</w:t>
      </w:r>
    </w:p>
    <w:p w:rsidR="00BD282F" w:rsidRPr="00645735" w:rsidRDefault="00BD282F" w:rsidP="00BD282F">
      <w:pPr>
        <w:pStyle w:val="a3"/>
        <w:numPr>
          <w:ilvl w:val="0"/>
          <w:numId w:val="44"/>
        </w:numPr>
        <w:spacing w:after="160" w:line="259" w:lineRule="auto"/>
        <w:ind w:left="567" w:firstLine="556"/>
        <w:rPr>
          <w:rFonts w:ascii="Times New Roman" w:hAnsi="Times New Roman"/>
          <w:b/>
          <w:sz w:val="24"/>
          <w:szCs w:val="24"/>
        </w:rPr>
      </w:pPr>
      <w:r w:rsidRPr="00645735">
        <w:rPr>
          <w:rFonts w:ascii="Times New Roman" w:hAnsi="Times New Roman"/>
          <w:b/>
          <w:sz w:val="24"/>
          <w:szCs w:val="24"/>
        </w:rPr>
        <w:t xml:space="preserve">Проблемы с установкой на </w:t>
      </w:r>
      <w:r w:rsidRPr="00645735">
        <w:rPr>
          <w:rFonts w:ascii="Times New Roman" w:hAnsi="Times New Roman"/>
          <w:b/>
          <w:sz w:val="24"/>
          <w:szCs w:val="24"/>
          <w:lang w:val="en-US"/>
        </w:rPr>
        <w:t>Windows</w:t>
      </w:r>
      <w:r w:rsidRPr="00645735">
        <w:rPr>
          <w:rFonts w:ascii="Times New Roman" w:hAnsi="Times New Roman"/>
          <w:b/>
          <w:sz w:val="24"/>
          <w:szCs w:val="24"/>
        </w:rPr>
        <w:t xml:space="preserve"> и </w:t>
      </w:r>
      <w:r w:rsidRPr="00645735">
        <w:rPr>
          <w:rFonts w:ascii="Times New Roman" w:hAnsi="Times New Roman"/>
          <w:b/>
          <w:sz w:val="24"/>
          <w:szCs w:val="24"/>
          <w:lang w:val="en-US"/>
        </w:rPr>
        <w:t>macOS</w:t>
      </w:r>
      <w:r w:rsidRPr="00645735">
        <w:rPr>
          <w:rFonts w:ascii="Times New Roman" w:hAnsi="Times New Roman"/>
          <w:b/>
          <w:sz w:val="24"/>
          <w:szCs w:val="24"/>
        </w:rPr>
        <w:t>;</w:t>
      </w:r>
    </w:p>
    <w:p w:rsidR="00BD282F" w:rsidRPr="00A12B35" w:rsidRDefault="00BD282F" w:rsidP="00BD282F">
      <w:pPr>
        <w:pStyle w:val="a3"/>
        <w:numPr>
          <w:ilvl w:val="0"/>
          <w:numId w:val="44"/>
        </w:numPr>
        <w:spacing w:after="160" w:line="259" w:lineRule="auto"/>
        <w:ind w:left="567" w:firstLine="556"/>
        <w:rPr>
          <w:rFonts w:ascii="Times New Roman" w:hAnsi="Times New Roman"/>
          <w:sz w:val="24"/>
          <w:szCs w:val="24"/>
        </w:rPr>
      </w:pPr>
      <w:r>
        <w:rPr>
          <w:rFonts w:ascii="Times New Roman" w:hAnsi="Times New Roman"/>
          <w:sz w:val="24"/>
          <w:szCs w:val="24"/>
        </w:rPr>
        <w:t>Публикация приложения</w:t>
      </w:r>
      <w:r w:rsidRPr="00A12B35">
        <w:rPr>
          <w:rFonts w:ascii="Times New Roman" w:hAnsi="Times New Roman"/>
          <w:sz w:val="24"/>
          <w:szCs w:val="24"/>
        </w:rPr>
        <w:t>.</w:t>
      </w:r>
    </w:p>
    <w:p w:rsidR="00BD282F" w:rsidRDefault="00BD282F" w:rsidP="00BD282F"/>
    <w:p w:rsidR="00BD282F" w:rsidRPr="00C266C7" w:rsidRDefault="00BD282F" w:rsidP="00BD282F">
      <w:pPr>
        <w:jc w:val="center"/>
      </w:pPr>
      <w:r w:rsidRPr="00C266C7">
        <w:t xml:space="preserve">Тест по теме </w:t>
      </w:r>
      <w:r>
        <w:t>1.4</w:t>
      </w:r>
      <w:r w:rsidRPr="00FD4EBB">
        <w:t xml:space="preserve"> «</w:t>
      </w:r>
      <w:r>
        <w:rPr>
          <w:lang w:val="en-US"/>
        </w:rPr>
        <w:t>Docker</w:t>
      </w:r>
      <w:r w:rsidRPr="00FD4EBB">
        <w:t>».</w:t>
      </w:r>
    </w:p>
    <w:p w:rsidR="00BD282F" w:rsidRPr="00C266C7" w:rsidRDefault="00BD282F" w:rsidP="00BD282F">
      <w:pPr>
        <w:jc w:val="center"/>
      </w:pPr>
      <w:r w:rsidRPr="00C266C7">
        <w:t>3 вариант.</w:t>
      </w:r>
    </w:p>
    <w:p w:rsidR="00BD282F" w:rsidRPr="00C266C7" w:rsidRDefault="00BD282F" w:rsidP="00BD282F">
      <w:pPr>
        <w:jc w:val="center"/>
      </w:pPr>
    </w:p>
    <w:p w:rsidR="00BD282F" w:rsidRPr="00C266C7" w:rsidRDefault="00BD282F" w:rsidP="00BD282F">
      <w:pPr>
        <w:pStyle w:val="a3"/>
        <w:numPr>
          <w:ilvl w:val="0"/>
          <w:numId w:val="187"/>
        </w:numPr>
        <w:spacing w:after="160" w:line="259" w:lineRule="auto"/>
        <w:rPr>
          <w:rFonts w:ascii="Times New Roman" w:hAnsi="Times New Roman"/>
          <w:sz w:val="24"/>
          <w:szCs w:val="24"/>
        </w:rPr>
      </w:pPr>
      <w:r>
        <w:rPr>
          <w:rFonts w:ascii="Times New Roman" w:hAnsi="Times New Roman"/>
          <w:sz w:val="24"/>
          <w:szCs w:val="24"/>
        </w:rPr>
        <w:t xml:space="preserve">Под какую операционную систему изначально создавался </w:t>
      </w:r>
      <w:r>
        <w:rPr>
          <w:rFonts w:ascii="Times New Roman" w:hAnsi="Times New Roman"/>
          <w:sz w:val="24"/>
          <w:szCs w:val="24"/>
          <w:lang w:val="en-US"/>
        </w:rPr>
        <w:t>Docker</w:t>
      </w:r>
      <w:r w:rsidRPr="00C266C7">
        <w:rPr>
          <w:rFonts w:ascii="Times New Roman" w:hAnsi="Times New Roman"/>
          <w:sz w:val="24"/>
          <w:szCs w:val="24"/>
        </w:rPr>
        <w:t>?</w:t>
      </w:r>
    </w:p>
    <w:p w:rsidR="00BD282F" w:rsidRPr="00C266C7" w:rsidRDefault="00BD282F" w:rsidP="00BD282F">
      <w:pPr>
        <w:pStyle w:val="a3"/>
        <w:numPr>
          <w:ilvl w:val="0"/>
          <w:numId w:val="64"/>
        </w:numPr>
        <w:spacing w:after="160" w:line="259" w:lineRule="auto"/>
        <w:rPr>
          <w:rFonts w:ascii="Times New Roman" w:hAnsi="Times New Roman"/>
          <w:sz w:val="24"/>
          <w:szCs w:val="24"/>
        </w:rPr>
      </w:pPr>
      <w:r>
        <w:rPr>
          <w:rFonts w:ascii="Times New Roman" w:hAnsi="Times New Roman"/>
          <w:sz w:val="24"/>
          <w:szCs w:val="24"/>
          <w:lang w:val="en-US"/>
        </w:rPr>
        <w:t>Windows</w:t>
      </w:r>
      <w:r w:rsidRPr="00C266C7">
        <w:rPr>
          <w:rFonts w:ascii="Times New Roman" w:hAnsi="Times New Roman"/>
          <w:sz w:val="24"/>
          <w:szCs w:val="24"/>
        </w:rPr>
        <w:t>;</w:t>
      </w:r>
    </w:p>
    <w:p w:rsidR="00BD282F" w:rsidRPr="00C266C7" w:rsidRDefault="00BD282F" w:rsidP="00BD282F">
      <w:pPr>
        <w:pStyle w:val="a3"/>
        <w:numPr>
          <w:ilvl w:val="0"/>
          <w:numId w:val="64"/>
        </w:numPr>
        <w:spacing w:after="160" w:line="259" w:lineRule="auto"/>
        <w:rPr>
          <w:rFonts w:ascii="Times New Roman" w:hAnsi="Times New Roman"/>
          <w:sz w:val="24"/>
          <w:szCs w:val="24"/>
        </w:rPr>
      </w:pPr>
      <w:r>
        <w:rPr>
          <w:rFonts w:ascii="Times New Roman" w:hAnsi="Times New Roman"/>
          <w:sz w:val="24"/>
          <w:szCs w:val="24"/>
          <w:lang w:val="en-US"/>
        </w:rPr>
        <w:t>macOS;</w:t>
      </w:r>
    </w:p>
    <w:p w:rsidR="00BD282F" w:rsidRPr="00645735" w:rsidRDefault="00BD282F" w:rsidP="00BD282F">
      <w:pPr>
        <w:pStyle w:val="a3"/>
        <w:numPr>
          <w:ilvl w:val="0"/>
          <w:numId w:val="64"/>
        </w:numPr>
        <w:spacing w:after="160" w:line="259" w:lineRule="auto"/>
        <w:rPr>
          <w:rFonts w:ascii="Times New Roman" w:hAnsi="Times New Roman"/>
          <w:b/>
          <w:sz w:val="24"/>
          <w:szCs w:val="24"/>
        </w:rPr>
      </w:pPr>
      <w:r w:rsidRPr="00645735">
        <w:rPr>
          <w:rFonts w:ascii="Times New Roman" w:hAnsi="Times New Roman"/>
          <w:b/>
          <w:sz w:val="24"/>
          <w:szCs w:val="24"/>
          <w:lang w:val="en-US"/>
        </w:rPr>
        <w:t>Linux</w:t>
      </w:r>
      <w:r w:rsidRPr="00645735">
        <w:rPr>
          <w:rFonts w:ascii="Times New Roman" w:hAnsi="Times New Roman"/>
          <w:b/>
          <w:sz w:val="24"/>
          <w:szCs w:val="24"/>
        </w:rPr>
        <w:t>;</w:t>
      </w:r>
    </w:p>
    <w:p w:rsidR="00BD282F" w:rsidRPr="00C266C7" w:rsidRDefault="00BD282F" w:rsidP="00BD282F">
      <w:pPr>
        <w:pStyle w:val="a3"/>
        <w:numPr>
          <w:ilvl w:val="0"/>
          <w:numId w:val="64"/>
        </w:numPr>
        <w:spacing w:after="160" w:line="259" w:lineRule="auto"/>
        <w:rPr>
          <w:rFonts w:ascii="Times New Roman" w:hAnsi="Times New Roman"/>
          <w:sz w:val="24"/>
          <w:szCs w:val="24"/>
        </w:rPr>
      </w:pPr>
      <w:r>
        <w:rPr>
          <w:rFonts w:ascii="Times New Roman" w:hAnsi="Times New Roman"/>
          <w:sz w:val="24"/>
          <w:szCs w:val="24"/>
          <w:lang w:val="en-US"/>
        </w:rPr>
        <w:t>CentOS</w:t>
      </w:r>
      <w:r w:rsidRPr="00C266C7">
        <w:rPr>
          <w:rFonts w:ascii="Times New Roman" w:hAnsi="Times New Roman"/>
          <w:sz w:val="24"/>
          <w:szCs w:val="24"/>
        </w:rPr>
        <w:t>.</w:t>
      </w:r>
    </w:p>
    <w:p w:rsidR="00BD282F" w:rsidRPr="00C266C7" w:rsidRDefault="00BD282F" w:rsidP="00BD282F"/>
    <w:p w:rsidR="00BD282F" w:rsidRPr="00C266C7" w:rsidRDefault="00BD282F" w:rsidP="00BD282F">
      <w:pPr>
        <w:pStyle w:val="a3"/>
        <w:numPr>
          <w:ilvl w:val="0"/>
          <w:numId w:val="187"/>
        </w:numPr>
        <w:spacing w:after="160" w:line="259" w:lineRule="auto"/>
        <w:rPr>
          <w:rFonts w:ascii="Times New Roman" w:hAnsi="Times New Roman"/>
          <w:sz w:val="24"/>
          <w:szCs w:val="24"/>
        </w:rPr>
      </w:pPr>
      <w:r>
        <w:rPr>
          <w:rFonts w:ascii="Times New Roman" w:hAnsi="Times New Roman"/>
          <w:sz w:val="24"/>
          <w:szCs w:val="24"/>
        </w:rPr>
        <w:t xml:space="preserve">Что такое </w:t>
      </w:r>
      <w:r>
        <w:rPr>
          <w:rFonts w:ascii="Times New Roman" w:hAnsi="Times New Roman"/>
          <w:sz w:val="24"/>
          <w:szCs w:val="24"/>
          <w:lang w:val="en-US"/>
        </w:rPr>
        <w:t>Docker host</w:t>
      </w:r>
      <w:r>
        <w:rPr>
          <w:rFonts w:ascii="Times New Roman" w:hAnsi="Times New Roman"/>
          <w:sz w:val="24"/>
          <w:szCs w:val="24"/>
        </w:rPr>
        <w:t>?</w:t>
      </w:r>
    </w:p>
    <w:p w:rsidR="00BD282F" w:rsidRPr="00645735" w:rsidRDefault="00BD282F" w:rsidP="00BD282F">
      <w:pPr>
        <w:pStyle w:val="a3"/>
        <w:numPr>
          <w:ilvl w:val="0"/>
          <w:numId w:val="65"/>
        </w:numPr>
        <w:spacing w:after="160" w:line="259" w:lineRule="auto"/>
        <w:ind w:left="1134" w:firstLine="0"/>
        <w:rPr>
          <w:rFonts w:ascii="Times New Roman" w:hAnsi="Times New Roman"/>
          <w:b/>
          <w:sz w:val="24"/>
          <w:szCs w:val="24"/>
        </w:rPr>
      </w:pPr>
      <w:r w:rsidRPr="00645735">
        <w:rPr>
          <w:rFonts w:ascii="Times New Roman" w:hAnsi="Times New Roman"/>
          <w:b/>
          <w:sz w:val="24"/>
          <w:szCs w:val="24"/>
        </w:rPr>
        <w:t>Операционная система, на которую ставится Docker и на которой он работает;</w:t>
      </w:r>
    </w:p>
    <w:p w:rsidR="00BD282F" w:rsidRPr="002C6A30" w:rsidRDefault="00BD282F" w:rsidP="00BD282F">
      <w:pPr>
        <w:pStyle w:val="a3"/>
        <w:numPr>
          <w:ilvl w:val="0"/>
          <w:numId w:val="65"/>
        </w:numPr>
        <w:spacing w:after="160" w:line="259" w:lineRule="auto"/>
        <w:ind w:left="1134" w:firstLine="0"/>
        <w:rPr>
          <w:rFonts w:ascii="Times New Roman" w:hAnsi="Times New Roman"/>
          <w:sz w:val="24"/>
          <w:szCs w:val="24"/>
        </w:rPr>
      </w:pPr>
      <w:r w:rsidRPr="002C6A30">
        <w:rPr>
          <w:rFonts w:ascii="Times New Roman" w:hAnsi="Times New Roman"/>
          <w:sz w:val="24"/>
          <w:szCs w:val="24"/>
        </w:rPr>
        <w:t>Служба, которая управляет Docker-объектами;</w:t>
      </w:r>
    </w:p>
    <w:p w:rsidR="00BD282F" w:rsidRPr="002C6A30" w:rsidRDefault="00BD282F" w:rsidP="00BD282F">
      <w:pPr>
        <w:pStyle w:val="a3"/>
        <w:numPr>
          <w:ilvl w:val="0"/>
          <w:numId w:val="65"/>
        </w:numPr>
        <w:spacing w:after="160" w:line="259" w:lineRule="auto"/>
        <w:ind w:left="1134" w:firstLine="0"/>
        <w:rPr>
          <w:rFonts w:ascii="Times New Roman" w:hAnsi="Times New Roman"/>
          <w:sz w:val="24"/>
          <w:szCs w:val="24"/>
        </w:rPr>
      </w:pPr>
      <w:r w:rsidRPr="002C6A30">
        <w:rPr>
          <w:rFonts w:ascii="Times New Roman" w:hAnsi="Times New Roman"/>
          <w:sz w:val="24"/>
          <w:szCs w:val="24"/>
        </w:rPr>
        <w:t>Консольный клиент, при помощи которого пользователи взаимодействуют с DockerDaemon и отправляют ему команды, создают контейнеры или управляют ими;</w:t>
      </w:r>
    </w:p>
    <w:p w:rsidR="00BD282F" w:rsidRPr="002C6A30" w:rsidRDefault="00BD282F" w:rsidP="00BD282F">
      <w:pPr>
        <w:pStyle w:val="a3"/>
        <w:numPr>
          <w:ilvl w:val="0"/>
          <w:numId w:val="65"/>
        </w:numPr>
        <w:spacing w:after="160" w:line="259" w:lineRule="auto"/>
        <w:ind w:left="1134" w:firstLine="0"/>
        <w:rPr>
          <w:rFonts w:ascii="Times New Roman" w:hAnsi="Times New Roman"/>
          <w:sz w:val="24"/>
          <w:szCs w:val="24"/>
        </w:rPr>
      </w:pPr>
      <w:r w:rsidRPr="002C6A30">
        <w:rPr>
          <w:rFonts w:ascii="Times New Roman" w:hAnsi="Times New Roman"/>
          <w:sz w:val="24"/>
          <w:szCs w:val="24"/>
        </w:rPr>
        <w:t>Развернутое и запущенное приложение.</w:t>
      </w:r>
    </w:p>
    <w:p w:rsidR="00BD282F" w:rsidRPr="00C266C7" w:rsidRDefault="00BD282F" w:rsidP="00BD282F"/>
    <w:p w:rsidR="00BD282F" w:rsidRPr="00C266C7" w:rsidRDefault="00BD282F" w:rsidP="00BD282F">
      <w:pPr>
        <w:pStyle w:val="a3"/>
        <w:numPr>
          <w:ilvl w:val="0"/>
          <w:numId w:val="187"/>
        </w:numPr>
        <w:spacing w:after="160" w:line="259" w:lineRule="auto"/>
        <w:rPr>
          <w:rFonts w:ascii="Times New Roman" w:hAnsi="Times New Roman"/>
          <w:sz w:val="24"/>
          <w:szCs w:val="24"/>
        </w:rPr>
      </w:pPr>
      <w:r>
        <w:rPr>
          <w:rFonts w:ascii="Times New Roman" w:hAnsi="Times New Roman"/>
          <w:sz w:val="24"/>
          <w:szCs w:val="24"/>
        </w:rPr>
        <w:t xml:space="preserve">Что не относится к сущностям </w:t>
      </w:r>
      <w:r>
        <w:rPr>
          <w:rFonts w:ascii="Times New Roman" w:hAnsi="Times New Roman"/>
          <w:sz w:val="24"/>
          <w:szCs w:val="24"/>
          <w:lang w:val="en-US"/>
        </w:rPr>
        <w:t>Docker</w:t>
      </w:r>
      <w:r>
        <w:rPr>
          <w:rFonts w:ascii="Times New Roman" w:hAnsi="Times New Roman"/>
          <w:sz w:val="24"/>
          <w:szCs w:val="24"/>
        </w:rPr>
        <w:t>?</w:t>
      </w:r>
    </w:p>
    <w:p w:rsidR="00BD282F" w:rsidRPr="00FD4EBB" w:rsidRDefault="00BD282F" w:rsidP="00BD282F">
      <w:pPr>
        <w:pStyle w:val="a3"/>
        <w:numPr>
          <w:ilvl w:val="0"/>
          <w:numId w:val="66"/>
        </w:numPr>
        <w:spacing w:after="160" w:line="259" w:lineRule="auto"/>
        <w:ind w:firstLine="414"/>
        <w:rPr>
          <w:rFonts w:ascii="Times New Roman" w:hAnsi="Times New Roman"/>
          <w:sz w:val="24"/>
          <w:szCs w:val="24"/>
        </w:rPr>
      </w:pPr>
      <w:r>
        <w:rPr>
          <w:rFonts w:ascii="Times New Roman" w:hAnsi="Times New Roman"/>
          <w:sz w:val="24"/>
          <w:szCs w:val="24"/>
          <w:lang w:val="en-US"/>
        </w:rPr>
        <w:t>Docker Image</w:t>
      </w:r>
      <w:r w:rsidRPr="00FD4EBB">
        <w:rPr>
          <w:rFonts w:ascii="Times New Roman" w:hAnsi="Times New Roman"/>
          <w:sz w:val="24"/>
          <w:szCs w:val="24"/>
        </w:rPr>
        <w:t>;</w:t>
      </w:r>
    </w:p>
    <w:p w:rsidR="00BD282F" w:rsidRPr="00FD4EBB" w:rsidRDefault="00BD282F" w:rsidP="00BD282F">
      <w:pPr>
        <w:pStyle w:val="a3"/>
        <w:numPr>
          <w:ilvl w:val="0"/>
          <w:numId w:val="66"/>
        </w:numPr>
        <w:spacing w:after="160" w:line="259" w:lineRule="auto"/>
        <w:ind w:firstLine="414"/>
        <w:rPr>
          <w:rFonts w:ascii="Times New Roman" w:hAnsi="Times New Roman"/>
          <w:sz w:val="24"/>
          <w:szCs w:val="24"/>
        </w:rPr>
      </w:pPr>
      <w:r>
        <w:rPr>
          <w:rFonts w:ascii="Times New Roman" w:hAnsi="Times New Roman"/>
          <w:sz w:val="24"/>
          <w:szCs w:val="24"/>
          <w:lang w:val="en-US"/>
        </w:rPr>
        <w:t>Docker Container</w:t>
      </w:r>
      <w:r w:rsidRPr="00FD4EBB">
        <w:rPr>
          <w:rFonts w:ascii="Times New Roman" w:hAnsi="Times New Roman"/>
          <w:sz w:val="24"/>
          <w:szCs w:val="24"/>
        </w:rPr>
        <w:t>;</w:t>
      </w:r>
    </w:p>
    <w:p w:rsidR="00BD282F" w:rsidRPr="00FD4EBB" w:rsidRDefault="00BD282F" w:rsidP="00BD282F">
      <w:pPr>
        <w:pStyle w:val="a3"/>
        <w:numPr>
          <w:ilvl w:val="0"/>
          <w:numId w:val="66"/>
        </w:numPr>
        <w:spacing w:after="160" w:line="259" w:lineRule="auto"/>
        <w:ind w:firstLine="414"/>
        <w:rPr>
          <w:rFonts w:ascii="Times New Roman" w:hAnsi="Times New Roman"/>
          <w:sz w:val="24"/>
          <w:szCs w:val="24"/>
        </w:rPr>
      </w:pPr>
      <w:r>
        <w:rPr>
          <w:rFonts w:ascii="Times New Roman" w:hAnsi="Times New Roman"/>
          <w:sz w:val="24"/>
          <w:szCs w:val="24"/>
          <w:lang w:val="en-US"/>
        </w:rPr>
        <w:t>Docker Registry</w:t>
      </w:r>
      <w:r w:rsidRPr="00FD4EBB">
        <w:rPr>
          <w:rFonts w:ascii="Times New Roman" w:hAnsi="Times New Roman"/>
          <w:sz w:val="24"/>
          <w:szCs w:val="24"/>
        </w:rPr>
        <w:t>;</w:t>
      </w:r>
    </w:p>
    <w:p w:rsidR="00BD282F" w:rsidRPr="00645735" w:rsidRDefault="00BD282F" w:rsidP="00BD282F">
      <w:pPr>
        <w:pStyle w:val="a3"/>
        <w:numPr>
          <w:ilvl w:val="0"/>
          <w:numId w:val="66"/>
        </w:numPr>
        <w:spacing w:after="160" w:line="259" w:lineRule="auto"/>
        <w:ind w:firstLine="414"/>
        <w:rPr>
          <w:rFonts w:ascii="Times New Roman" w:hAnsi="Times New Roman"/>
          <w:b/>
          <w:sz w:val="24"/>
          <w:szCs w:val="24"/>
        </w:rPr>
      </w:pPr>
      <w:r w:rsidRPr="00645735">
        <w:rPr>
          <w:rFonts w:ascii="Times New Roman" w:hAnsi="Times New Roman"/>
          <w:b/>
          <w:sz w:val="24"/>
          <w:szCs w:val="24"/>
        </w:rPr>
        <w:t>Все относятся.</w:t>
      </w:r>
    </w:p>
    <w:p w:rsidR="00BD282F" w:rsidRPr="00C266C7" w:rsidRDefault="00BD282F" w:rsidP="00BD282F"/>
    <w:p w:rsidR="00BD282F" w:rsidRPr="00C266C7" w:rsidRDefault="00BD282F" w:rsidP="00BD282F">
      <w:pPr>
        <w:pStyle w:val="a3"/>
        <w:numPr>
          <w:ilvl w:val="0"/>
          <w:numId w:val="187"/>
        </w:numPr>
        <w:spacing w:after="160" w:line="259" w:lineRule="auto"/>
        <w:rPr>
          <w:rFonts w:ascii="Times New Roman" w:hAnsi="Times New Roman"/>
          <w:sz w:val="24"/>
          <w:szCs w:val="24"/>
        </w:rPr>
      </w:pPr>
      <w:r>
        <w:rPr>
          <w:rFonts w:ascii="Times New Roman" w:hAnsi="Times New Roman"/>
          <w:sz w:val="24"/>
          <w:szCs w:val="24"/>
        </w:rPr>
        <w:t>Укажите сервисы для работы с контейнерами.</w:t>
      </w:r>
    </w:p>
    <w:p w:rsidR="00BD282F" w:rsidRPr="00C266C7" w:rsidRDefault="00BD282F" w:rsidP="00BD282F">
      <w:pPr>
        <w:pStyle w:val="a3"/>
        <w:numPr>
          <w:ilvl w:val="0"/>
          <w:numId w:val="247"/>
        </w:numPr>
        <w:spacing w:after="160" w:line="259" w:lineRule="auto"/>
        <w:ind w:hanging="306"/>
        <w:rPr>
          <w:rFonts w:ascii="Times New Roman" w:hAnsi="Times New Roman"/>
          <w:sz w:val="24"/>
          <w:szCs w:val="24"/>
        </w:rPr>
      </w:pPr>
      <w:r>
        <w:rPr>
          <w:rFonts w:ascii="Times New Roman" w:hAnsi="Times New Roman"/>
          <w:sz w:val="24"/>
          <w:szCs w:val="24"/>
          <w:lang w:val="en-US"/>
        </w:rPr>
        <w:t>Kubernetes</w:t>
      </w:r>
      <w:r w:rsidRPr="00C266C7">
        <w:rPr>
          <w:rFonts w:ascii="Times New Roman" w:hAnsi="Times New Roman"/>
          <w:sz w:val="24"/>
          <w:szCs w:val="24"/>
        </w:rPr>
        <w:t>;</w:t>
      </w:r>
    </w:p>
    <w:p w:rsidR="00BD282F" w:rsidRPr="00C266C7" w:rsidRDefault="00BD282F" w:rsidP="00BD282F">
      <w:pPr>
        <w:pStyle w:val="a3"/>
        <w:numPr>
          <w:ilvl w:val="0"/>
          <w:numId w:val="247"/>
        </w:numPr>
        <w:spacing w:after="160" w:line="259" w:lineRule="auto"/>
        <w:ind w:left="1560" w:hanging="426"/>
        <w:rPr>
          <w:rFonts w:ascii="Times New Roman" w:hAnsi="Times New Roman"/>
          <w:sz w:val="24"/>
          <w:szCs w:val="24"/>
        </w:rPr>
      </w:pPr>
      <w:r>
        <w:rPr>
          <w:rFonts w:ascii="Times New Roman" w:hAnsi="Times New Roman"/>
          <w:sz w:val="24"/>
          <w:szCs w:val="24"/>
          <w:lang w:val="en-US"/>
        </w:rPr>
        <w:t>Docker Swarm</w:t>
      </w:r>
      <w:r w:rsidRPr="00C266C7">
        <w:rPr>
          <w:rFonts w:ascii="Times New Roman" w:hAnsi="Times New Roman"/>
          <w:sz w:val="24"/>
          <w:szCs w:val="24"/>
        </w:rPr>
        <w:t>;</w:t>
      </w:r>
    </w:p>
    <w:p w:rsidR="00BD282F" w:rsidRPr="00645735" w:rsidRDefault="00BD282F" w:rsidP="00BD282F">
      <w:pPr>
        <w:pStyle w:val="a3"/>
        <w:numPr>
          <w:ilvl w:val="0"/>
          <w:numId w:val="247"/>
        </w:numPr>
        <w:spacing w:after="160" w:line="259" w:lineRule="auto"/>
        <w:ind w:left="1560" w:hanging="426"/>
        <w:rPr>
          <w:rFonts w:ascii="Times New Roman" w:hAnsi="Times New Roman"/>
          <w:b/>
          <w:sz w:val="24"/>
          <w:szCs w:val="24"/>
        </w:rPr>
      </w:pPr>
      <w:r w:rsidRPr="00645735">
        <w:rPr>
          <w:rFonts w:ascii="Times New Roman" w:hAnsi="Times New Roman"/>
          <w:b/>
          <w:sz w:val="24"/>
          <w:szCs w:val="24"/>
          <w:lang w:val="en-US"/>
        </w:rPr>
        <w:t>Yandex Container Registry</w:t>
      </w:r>
      <w:r w:rsidRPr="00645735">
        <w:rPr>
          <w:rFonts w:ascii="Times New Roman" w:hAnsi="Times New Roman"/>
          <w:b/>
          <w:sz w:val="24"/>
          <w:szCs w:val="24"/>
        </w:rPr>
        <w:t>;</w:t>
      </w:r>
    </w:p>
    <w:p w:rsidR="00BD282F" w:rsidRPr="00645735" w:rsidRDefault="00BD282F" w:rsidP="00BD282F">
      <w:pPr>
        <w:pStyle w:val="a3"/>
        <w:numPr>
          <w:ilvl w:val="0"/>
          <w:numId w:val="247"/>
        </w:numPr>
        <w:spacing w:after="160" w:line="259" w:lineRule="auto"/>
        <w:ind w:left="1560" w:hanging="426"/>
        <w:rPr>
          <w:rFonts w:ascii="Times New Roman" w:hAnsi="Times New Roman"/>
          <w:b/>
          <w:sz w:val="24"/>
          <w:szCs w:val="24"/>
        </w:rPr>
      </w:pPr>
      <w:r w:rsidRPr="00645735">
        <w:rPr>
          <w:rFonts w:ascii="Times New Roman" w:hAnsi="Times New Roman"/>
          <w:b/>
          <w:sz w:val="24"/>
          <w:szCs w:val="24"/>
          <w:lang w:val="en-US"/>
        </w:rPr>
        <w:t>Docker Compose</w:t>
      </w:r>
      <w:r w:rsidRPr="00645735">
        <w:rPr>
          <w:rFonts w:ascii="Times New Roman" w:hAnsi="Times New Roman"/>
          <w:b/>
          <w:sz w:val="24"/>
          <w:szCs w:val="24"/>
        </w:rPr>
        <w:t>.</w:t>
      </w:r>
    </w:p>
    <w:p w:rsidR="00BD282F" w:rsidRPr="00C266C7" w:rsidRDefault="00BD282F" w:rsidP="00BD282F"/>
    <w:p w:rsidR="00BD282F" w:rsidRPr="00C266C7" w:rsidRDefault="00BD282F" w:rsidP="00BD282F">
      <w:pPr>
        <w:pStyle w:val="a3"/>
        <w:numPr>
          <w:ilvl w:val="0"/>
          <w:numId w:val="187"/>
        </w:numPr>
        <w:spacing w:after="160" w:line="259" w:lineRule="auto"/>
        <w:rPr>
          <w:rFonts w:ascii="Times New Roman" w:hAnsi="Times New Roman"/>
          <w:sz w:val="24"/>
          <w:szCs w:val="24"/>
        </w:rPr>
      </w:pPr>
      <w:r>
        <w:rPr>
          <w:rFonts w:ascii="Times New Roman" w:hAnsi="Times New Roman"/>
          <w:sz w:val="24"/>
          <w:szCs w:val="24"/>
        </w:rPr>
        <w:t>Укажите системы оркестрации.</w:t>
      </w:r>
    </w:p>
    <w:p w:rsidR="00BD282F" w:rsidRPr="00C266C7" w:rsidRDefault="00BD282F" w:rsidP="00BD282F">
      <w:pPr>
        <w:pStyle w:val="a3"/>
        <w:numPr>
          <w:ilvl w:val="0"/>
          <w:numId w:val="67"/>
        </w:numPr>
        <w:spacing w:after="160" w:line="259" w:lineRule="auto"/>
        <w:ind w:left="1560" w:hanging="426"/>
        <w:rPr>
          <w:rFonts w:ascii="Times New Roman" w:hAnsi="Times New Roman"/>
          <w:sz w:val="24"/>
          <w:szCs w:val="24"/>
        </w:rPr>
      </w:pPr>
      <w:r>
        <w:rPr>
          <w:rFonts w:ascii="Times New Roman" w:hAnsi="Times New Roman"/>
          <w:sz w:val="24"/>
          <w:szCs w:val="24"/>
          <w:lang w:val="en-US"/>
        </w:rPr>
        <w:t>Kubernetes</w:t>
      </w:r>
      <w:r w:rsidRPr="00C266C7">
        <w:rPr>
          <w:rFonts w:ascii="Times New Roman" w:hAnsi="Times New Roman"/>
          <w:sz w:val="24"/>
          <w:szCs w:val="24"/>
        </w:rPr>
        <w:t>;</w:t>
      </w:r>
    </w:p>
    <w:p w:rsidR="00BD282F" w:rsidRPr="00C266C7" w:rsidRDefault="00BD282F" w:rsidP="00BD282F">
      <w:pPr>
        <w:pStyle w:val="a3"/>
        <w:numPr>
          <w:ilvl w:val="0"/>
          <w:numId w:val="67"/>
        </w:numPr>
        <w:spacing w:after="160" w:line="259" w:lineRule="auto"/>
        <w:ind w:left="1560" w:hanging="426"/>
        <w:rPr>
          <w:rFonts w:ascii="Times New Roman" w:hAnsi="Times New Roman"/>
          <w:sz w:val="24"/>
          <w:szCs w:val="24"/>
        </w:rPr>
      </w:pPr>
      <w:r>
        <w:rPr>
          <w:rFonts w:ascii="Times New Roman" w:hAnsi="Times New Roman"/>
          <w:sz w:val="24"/>
          <w:szCs w:val="24"/>
          <w:lang w:val="en-US"/>
        </w:rPr>
        <w:t>Docker Swarm</w:t>
      </w:r>
      <w:r w:rsidRPr="00C266C7">
        <w:rPr>
          <w:rFonts w:ascii="Times New Roman" w:hAnsi="Times New Roman"/>
          <w:sz w:val="24"/>
          <w:szCs w:val="24"/>
        </w:rPr>
        <w:t>;</w:t>
      </w:r>
    </w:p>
    <w:p w:rsidR="00BD282F" w:rsidRPr="00645735" w:rsidRDefault="00BD282F" w:rsidP="00BD282F">
      <w:pPr>
        <w:pStyle w:val="a3"/>
        <w:numPr>
          <w:ilvl w:val="0"/>
          <w:numId w:val="67"/>
        </w:numPr>
        <w:spacing w:after="160" w:line="259" w:lineRule="auto"/>
        <w:ind w:left="1560" w:hanging="426"/>
        <w:rPr>
          <w:rFonts w:ascii="Times New Roman" w:hAnsi="Times New Roman"/>
          <w:b/>
          <w:sz w:val="24"/>
          <w:szCs w:val="24"/>
        </w:rPr>
      </w:pPr>
      <w:r w:rsidRPr="00645735">
        <w:rPr>
          <w:rFonts w:ascii="Times New Roman" w:hAnsi="Times New Roman"/>
          <w:b/>
          <w:sz w:val="24"/>
          <w:szCs w:val="24"/>
          <w:lang w:val="en-US"/>
        </w:rPr>
        <w:t>Yandex Container Registry</w:t>
      </w:r>
      <w:r w:rsidRPr="00645735">
        <w:rPr>
          <w:rFonts w:ascii="Times New Roman" w:hAnsi="Times New Roman"/>
          <w:b/>
          <w:sz w:val="24"/>
          <w:szCs w:val="24"/>
        </w:rPr>
        <w:t>;</w:t>
      </w:r>
    </w:p>
    <w:p w:rsidR="00BD282F" w:rsidRPr="00645735" w:rsidRDefault="00BD282F" w:rsidP="00BD282F">
      <w:pPr>
        <w:pStyle w:val="a3"/>
        <w:numPr>
          <w:ilvl w:val="0"/>
          <w:numId w:val="67"/>
        </w:numPr>
        <w:spacing w:after="160" w:line="259" w:lineRule="auto"/>
        <w:ind w:left="1560" w:hanging="426"/>
        <w:rPr>
          <w:rFonts w:ascii="Times New Roman" w:hAnsi="Times New Roman"/>
          <w:b/>
          <w:sz w:val="24"/>
          <w:szCs w:val="24"/>
        </w:rPr>
      </w:pPr>
      <w:r w:rsidRPr="00645735">
        <w:rPr>
          <w:rFonts w:ascii="Times New Roman" w:hAnsi="Times New Roman"/>
          <w:b/>
          <w:sz w:val="24"/>
          <w:szCs w:val="24"/>
          <w:lang w:val="en-US"/>
        </w:rPr>
        <w:t>Docker Compose</w:t>
      </w:r>
      <w:r w:rsidRPr="00645735">
        <w:rPr>
          <w:rFonts w:ascii="Times New Roman" w:hAnsi="Times New Roman"/>
          <w:b/>
          <w:sz w:val="24"/>
          <w:szCs w:val="24"/>
        </w:rPr>
        <w:t>.</w:t>
      </w:r>
    </w:p>
    <w:p w:rsidR="00BD282F" w:rsidRPr="00BD282F" w:rsidRDefault="00BD282F" w:rsidP="00807EC6">
      <w:pPr>
        <w:spacing w:after="200" w:line="276" w:lineRule="auto"/>
        <w:rPr>
          <w:b/>
          <w:sz w:val="32"/>
          <w:szCs w:val="22"/>
        </w:rPr>
      </w:pPr>
    </w:p>
    <w:p w:rsidR="00BD282F" w:rsidRPr="007F3227" w:rsidRDefault="00BD282F" w:rsidP="00BD282F">
      <w:pPr>
        <w:rPr>
          <w:b/>
          <w:sz w:val="28"/>
          <w:szCs w:val="28"/>
        </w:rPr>
      </w:pPr>
      <w:r w:rsidRPr="007F3227">
        <w:rPr>
          <w:b/>
          <w:sz w:val="28"/>
          <w:szCs w:val="28"/>
        </w:rPr>
        <w:t>Критерии оценивания:</w:t>
      </w:r>
    </w:p>
    <w:p w:rsidR="00BD282F" w:rsidRPr="007F3227" w:rsidRDefault="00BD282F" w:rsidP="00BD282F">
      <w:pPr>
        <w:rPr>
          <w:b/>
          <w:sz w:val="28"/>
          <w:szCs w:val="28"/>
        </w:rPr>
      </w:pPr>
    </w:p>
    <w:p w:rsidR="00BD282F" w:rsidRPr="007F3227" w:rsidRDefault="00BD282F" w:rsidP="00BD282F">
      <w:pPr>
        <w:ind w:firstLine="427"/>
        <w:jc w:val="both"/>
        <w:rPr>
          <w:rStyle w:val="FontStyle35"/>
          <w:sz w:val="28"/>
          <w:szCs w:val="28"/>
        </w:rPr>
      </w:pPr>
      <w:r w:rsidRPr="007F3227">
        <w:rPr>
          <w:rStyle w:val="FontStyle35"/>
          <w:sz w:val="28"/>
          <w:szCs w:val="28"/>
        </w:rPr>
        <w:lastRenderedPageBreak/>
        <w:t xml:space="preserve">Отметка «5»: </w:t>
      </w:r>
      <w:r w:rsidRPr="007F3227">
        <w:rPr>
          <w:sz w:val="28"/>
          <w:szCs w:val="28"/>
        </w:rPr>
        <w:t>ставится при выполнении тестирования на оценку «отлично» (</w:t>
      </w:r>
      <w:r>
        <w:rPr>
          <w:sz w:val="28"/>
          <w:szCs w:val="28"/>
        </w:rPr>
        <w:t>5</w:t>
      </w:r>
      <w:r w:rsidRPr="007F3227">
        <w:rPr>
          <w:sz w:val="28"/>
          <w:szCs w:val="28"/>
        </w:rPr>
        <w:t xml:space="preserve"> правильных ответов).</w:t>
      </w:r>
    </w:p>
    <w:p w:rsidR="00BD282F" w:rsidRPr="007F3227" w:rsidRDefault="00BD282F" w:rsidP="00BD282F">
      <w:pPr>
        <w:pStyle w:val="Style23"/>
        <w:widowControl/>
        <w:rPr>
          <w:rStyle w:val="FontStyle35"/>
          <w:sz w:val="28"/>
          <w:szCs w:val="28"/>
        </w:rPr>
      </w:pPr>
      <w:r w:rsidRPr="007F3227">
        <w:rPr>
          <w:rStyle w:val="FontStyle35"/>
          <w:sz w:val="28"/>
          <w:szCs w:val="28"/>
        </w:rPr>
        <w:t xml:space="preserve">Отметка «4»: </w:t>
      </w:r>
      <w:r w:rsidRPr="007F3227">
        <w:rPr>
          <w:sz w:val="28"/>
          <w:szCs w:val="28"/>
        </w:rPr>
        <w:t>ставится при выполнении тестирования на оценку «хорошо» (</w:t>
      </w:r>
      <w:r>
        <w:rPr>
          <w:sz w:val="28"/>
          <w:szCs w:val="28"/>
        </w:rPr>
        <w:t>4</w:t>
      </w:r>
      <w:r w:rsidRPr="007F3227">
        <w:rPr>
          <w:sz w:val="28"/>
          <w:szCs w:val="28"/>
        </w:rPr>
        <w:t xml:space="preserve"> правильных ответов).</w:t>
      </w:r>
    </w:p>
    <w:p w:rsidR="00BD282F" w:rsidRPr="007F3227" w:rsidRDefault="00BD282F" w:rsidP="00BD282F">
      <w:pPr>
        <w:ind w:firstLine="427"/>
        <w:jc w:val="both"/>
        <w:rPr>
          <w:rStyle w:val="FontStyle35"/>
          <w:sz w:val="28"/>
          <w:szCs w:val="28"/>
        </w:rPr>
      </w:pPr>
      <w:r w:rsidRPr="007F3227">
        <w:rPr>
          <w:rStyle w:val="FontStyle35"/>
          <w:sz w:val="28"/>
          <w:szCs w:val="28"/>
        </w:rPr>
        <w:t xml:space="preserve">Отметка «3»: </w:t>
      </w:r>
      <w:r w:rsidRPr="007F3227">
        <w:rPr>
          <w:sz w:val="28"/>
          <w:szCs w:val="28"/>
        </w:rPr>
        <w:t>ставится при выполнении тестирования на оценку «удовлетворительно» (</w:t>
      </w:r>
      <w:r>
        <w:rPr>
          <w:sz w:val="28"/>
          <w:szCs w:val="28"/>
        </w:rPr>
        <w:t>3</w:t>
      </w:r>
      <w:r w:rsidRPr="007F3227">
        <w:rPr>
          <w:sz w:val="28"/>
          <w:szCs w:val="28"/>
        </w:rPr>
        <w:t xml:space="preserve"> правильных ответов).</w:t>
      </w:r>
    </w:p>
    <w:p w:rsidR="00BD282F" w:rsidRPr="007F3227" w:rsidRDefault="00BD282F" w:rsidP="00BD282F">
      <w:pPr>
        <w:pStyle w:val="Style23"/>
        <w:widowControl/>
        <w:ind w:right="5" w:firstLine="437"/>
        <w:rPr>
          <w:rStyle w:val="FontStyle35"/>
          <w:sz w:val="28"/>
          <w:szCs w:val="28"/>
        </w:rPr>
      </w:pPr>
      <w:r w:rsidRPr="007F3227">
        <w:rPr>
          <w:rStyle w:val="FontStyle35"/>
          <w:sz w:val="28"/>
          <w:szCs w:val="28"/>
        </w:rPr>
        <w:t>Отметка «2»: ставится при невыполнении тестирования на оценк</w:t>
      </w:r>
      <w:r>
        <w:rPr>
          <w:rStyle w:val="FontStyle35"/>
          <w:sz w:val="28"/>
          <w:szCs w:val="28"/>
        </w:rPr>
        <w:t xml:space="preserve">у «неудовлетворительно» (2и менее </w:t>
      </w:r>
      <w:r w:rsidRPr="007F3227">
        <w:rPr>
          <w:rStyle w:val="FontStyle35"/>
          <w:sz w:val="28"/>
          <w:szCs w:val="28"/>
        </w:rPr>
        <w:t>правильных ответов).</w:t>
      </w:r>
    </w:p>
    <w:p w:rsidR="00BD282F" w:rsidRDefault="00BD282F" w:rsidP="00BD282F">
      <w:pPr>
        <w:spacing w:after="200" w:line="276" w:lineRule="auto"/>
        <w:rPr>
          <w:szCs w:val="22"/>
        </w:rPr>
      </w:pPr>
    </w:p>
    <w:p w:rsidR="00BD282F" w:rsidRPr="00BD282F" w:rsidRDefault="00BD282F" w:rsidP="00BD282F">
      <w:pPr>
        <w:spacing w:after="160"/>
        <w:jc w:val="center"/>
        <w:rPr>
          <w:b/>
        </w:rPr>
      </w:pPr>
      <w:r w:rsidRPr="00BD282F">
        <w:rPr>
          <w:b/>
          <w:color w:val="000000"/>
          <w:sz w:val="28"/>
          <w:szCs w:val="28"/>
        </w:rPr>
        <w:t>Практическое занятие №5.</w:t>
      </w:r>
    </w:p>
    <w:p w:rsidR="00BD282F" w:rsidRPr="007F3227" w:rsidRDefault="00BD282F" w:rsidP="00BD282F">
      <w:pPr>
        <w:spacing w:after="160"/>
        <w:jc w:val="center"/>
      </w:pPr>
      <w:r w:rsidRPr="007F3227">
        <w:rPr>
          <w:color w:val="000000"/>
          <w:sz w:val="28"/>
          <w:szCs w:val="28"/>
        </w:rPr>
        <w:t>«Установка и настройка Docker»</w:t>
      </w:r>
    </w:p>
    <w:p w:rsidR="00BD282F" w:rsidRDefault="00BD282F" w:rsidP="00BD282F">
      <w:pPr>
        <w:jc w:val="both"/>
        <w:rPr>
          <w:b/>
          <w:szCs w:val="22"/>
        </w:rPr>
      </w:pPr>
      <w:r>
        <w:rPr>
          <w:b/>
          <w:szCs w:val="22"/>
        </w:rPr>
        <w:t>Формируемые ОК, ПК</w:t>
      </w:r>
    </w:p>
    <w:p w:rsidR="00BD282F" w:rsidRPr="00807EC6" w:rsidRDefault="00BD282F" w:rsidP="00BD282F">
      <w:pPr>
        <w:jc w:val="both"/>
        <w:rPr>
          <w:szCs w:val="22"/>
        </w:rPr>
      </w:pPr>
      <w:r w:rsidRPr="00807EC6">
        <w:rPr>
          <w:szCs w:val="22"/>
        </w:rPr>
        <w:t>ОК 1. Выбирать способы решения задач профессиональной деятельности, применительно к различным контекстам</w:t>
      </w:r>
    </w:p>
    <w:p w:rsidR="00BD282F" w:rsidRPr="00807EC6" w:rsidRDefault="00BD282F" w:rsidP="00BD282F">
      <w:pPr>
        <w:jc w:val="both"/>
        <w:rPr>
          <w:szCs w:val="22"/>
        </w:rPr>
      </w:pPr>
      <w:r w:rsidRPr="00807EC6">
        <w:rPr>
          <w:szCs w:val="22"/>
        </w:rPr>
        <w:t xml:space="preserve">ОК 2. Использовать современные средства поиска, анализа и </w:t>
      </w:r>
      <w:r w:rsidR="004B0C0B" w:rsidRPr="00807EC6">
        <w:rPr>
          <w:szCs w:val="22"/>
        </w:rPr>
        <w:t>интерпретации информации,</w:t>
      </w:r>
      <w:r w:rsidRPr="00807EC6">
        <w:rPr>
          <w:szCs w:val="22"/>
        </w:rPr>
        <w:t xml:space="preserve"> и информационные технологии для выполнения задач профессиональной деятельности</w:t>
      </w:r>
    </w:p>
    <w:p w:rsidR="00BD282F" w:rsidRPr="00807EC6" w:rsidRDefault="00BD282F" w:rsidP="00BD282F">
      <w:pPr>
        <w:jc w:val="both"/>
        <w:rPr>
          <w:szCs w:val="22"/>
        </w:rPr>
      </w:pPr>
      <w:r w:rsidRPr="00807EC6">
        <w:rPr>
          <w:szCs w:val="22"/>
        </w:rPr>
        <w:t>ОК 4. Эффективно взаимодействовать и работать в коллективе и команде</w:t>
      </w:r>
    </w:p>
    <w:p w:rsidR="00BD282F" w:rsidRPr="00807EC6" w:rsidRDefault="00BD282F" w:rsidP="00BD282F">
      <w:pPr>
        <w:jc w:val="both"/>
        <w:rPr>
          <w:szCs w:val="22"/>
        </w:rPr>
      </w:pPr>
      <w:r w:rsidRPr="00807EC6">
        <w:rPr>
          <w:szCs w:val="22"/>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BD282F" w:rsidRDefault="00BD282F" w:rsidP="00BD282F">
      <w:pPr>
        <w:jc w:val="both"/>
        <w:rPr>
          <w:szCs w:val="22"/>
        </w:rPr>
      </w:pPr>
      <w:r w:rsidRPr="00807EC6">
        <w:rPr>
          <w:szCs w:val="22"/>
        </w:rPr>
        <w:t>ОК 9. Пользоваться профессиональной документацией на государственном и иностранном языках</w:t>
      </w:r>
    </w:p>
    <w:p w:rsidR="008F07B0" w:rsidRDefault="008F07B0" w:rsidP="008F07B0">
      <w:pPr>
        <w:spacing w:after="160"/>
        <w:rPr>
          <w:szCs w:val="22"/>
        </w:rPr>
      </w:pPr>
      <w:r w:rsidRPr="008F07B0">
        <w:rPr>
          <w:szCs w:val="22"/>
        </w:rPr>
        <w:t>ПK 2.4. Выполнять тестирование и отладку программного обеспечения.</w:t>
      </w:r>
    </w:p>
    <w:p w:rsidR="008F07B0" w:rsidRDefault="008F07B0" w:rsidP="008F07B0">
      <w:pPr>
        <w:spacing w:after="160"/>
        <w:rPr>
          <w:szCs w:val="22"/>
        </w:rPr>
      </w:pPr>
      <w:r w:rsidRPr="008F07B0">
        <w:rPr>
          <w:szCs w:val="22"/>
        </w:rPr>
        <w:t>ПK 2.5. Осуществлять документирование программных модулей программного обеспечения.</w:t>
      </w:r>
    </w:p>
    <w:p w:rsidR="00BD282F" w:rsidRPr="007F3227" w:rsidRDefault="00BD282F" w:rsidP="008F07B0">
      <w:pPr>
        <w:spacing w:after="160"/>
      </w:pPr>
      <w:r w:rsidRPr="007F3227">
        <w:rPr>
          <w:color w:val="000000"/>
          <w:sz w:val="28"/>
          <w:szCs w:val="28"/>
        </w:rPr>
        <w:t>Цель: установить и настроить Docker на виртуальной машине.</w:t>
      </w:r>
    </w:p>
    <w:p w:rsidR="00BD282F" w:rsidRPr="007F3227" w:rsidRDefault="00BD282F" w:rsidP="00BD282F"/>
    <w:p w:rsidR="00BD282F" w:rsidRPr="007F3227" w:rsidRDefault="00BD282F" w:rsidP="00BD282F">
      <w:pPr>
        <w:spacing w:after="160"/>
      </w:pPr>
      <w:r w:rsidRPr="007F3227">
        <w:rPr>
          <w:color w:val="000000"/>
          <w:sz w:val="28"/>
          <w:szCs w:val="28"/>
        </w:rPr>
        <w:t>Задание:</w:t>
      </w:r>
    </w:p>
    <w:p w:rsidR="00BD282F" w:rsidRPr="007F3227" w:rsidRDefault="00BD282F" w:rsidP="00BD282F">
      <w:pPr>
        <w:spacing w:after="160"/>
      </w:pPr>
      <w:r>
        <w:rPr>
          <w:color w:val="000000"/>
          <w:sz w:val="28"/>
          <w:szCs w:val="28"/>
        </w:rPr>
        <w:t>1</w:t>
      </w:r>
      <w:r w:rsidRPr="007F3227">
        <w:rPr>
          <w:color w:val="000000"/>
          <w:sz w:val="28"/>
          <w:szCs w:val="28"/>
        </w:rPr>
        <w:t>. Ознакомиться с предложенными материалами.</w:t>
      </w:r>
    </w:p>
    <w:p w:rsidR="00BD282F" w:rsidRPr="007F3227" w:rsidRDefault="00BD282F" w:rsidP="00BD282F">
      <w:pPr>
        <w:spacing w:after="160"/>
      </w:pPr>
      <w:r>
        <w:rPr>
          <w:color w:val="000000"/>
          <w:sz w:val="28"/>
          <w:szCs w:val="28"/>
        </w:rPr>
        <w:t>2</w:t>
      </w:r>
      <w:r w:rsidRPr="007F3227">
        <w:rPr>
          <w:color w:val="000000"/>
          <w:sz w:val="28"/>
          <w:szCs w:val="28"/>
        </w:rPr>
        <w:t>. Выполнить все этапы по установке Docker.</w:t>
      </w:r>
    </w:p>
    <w:p w:rsidR="00BD282F" w:rsidRPr="007F3227" w:rsidRDefault="00BD282F" w:rsidP="00BD282F">
      <w:pPr>
        <w:spacing w:after="160"/>
      </w:pPr>
      <w:r>
        <w:rPr>
          <w:color w:val="000000"/>
          <w:sz w:val="28"/>
          <w:szCs w:val="28"/>
        </w:rPr>
        <w:t>3</w:t>
      </w:r>
      <w:r w:rsidRPr="007F3227">
        <w:rPr>
          <w:color w:val="000000"/>
          <w:sz w:val="28"/>
          <w:szCs w:val="28"/>
        </w:rPr>
        <w:t>. Показать всё сделанное преподавателю.</w:t>
      </w:r>
    </w:p>
    <w:p w:rsidR="00BD282F" w:rsidRDefault="00BD282F" w:rsidP="00BD282F"/>
    <w:p w:rsidR="00BD282F" w:rsidRPr="007F3227" w:rsidRDefault="00BD282F" w:rsidP="00BD282F"/>
    <w:p w:rsidR="00BD282F" w:rsidRPr="007F3227" w:rsidRDefault="00BD282F" w:rsidP="00BD282F">
      <w:pPr>
        <w:spacing w:before="960" w:after="360"/>
      </w:pPr>
      <w:r w:rsidRPr="007F3227">
        <w:rPr>
          <w:color w:val="222222"/>
          <w:sz w:val="42"/>
          <w:szCs w:val="42"/>
        </w:rPr>
        <w:t>Установка Docker</w:t>
      </w:r>
    </w:p>
    <w:p w:rsidR="00BD282F" w:rsidRPr="007F3227" w:rsidRDefault="00BD282F" w:rsidP="00BD282F">
      <w:pPr>
        <w:shd w:val="clear" w:color="auto" w:fill="FFFFFF"/>
      </w:pPr>
      <w:r w:rsidRPr="007F3227">
        <w:rPr>
          <w:color w:val="444444"/>
          <w:sz w:val="26"/>
          <w:szCs w:val="26"/>
        </w:rPr>
        <w:t>Пакет Docker можно найти в репозитории Ubuntu. Однако, чтобы получить свежую версию программы, лучше обратиться к официальному репозиторию Docker. В этом разделе мы покажем, как загрузить и установить пакет из официального репозитория Docker.</w:t>
      </w:r>
    </w:p>
    <w:p w:rsidR="00BD282F" w:rsidRPr="007F3227" w:rsidRDefault="00BD282F" w:rsidP="00BD282F">
      <w:pPr>
        <w:shd w:val="clear" w:color="auto" w:fill="FFFFFF"/>
      </w:pPr>
      <w:r w:rsidRPr="007F3227">
        <w:rPr>
          <w:color w:val="444444"/>
          <w:sz w:val="26"/>
          <w:szCs w:val="26"/>
        </w:rPr>
        <w:t>Обновите индекс пакетов:</w:t>
      </w:r>
    </w:p>
    <w:p w:rsidR="00BD282F" w:rsidRPr="007F3227" w:rsidRDefault="00BD282F" w:rsidP="00BD282F">
      <w:pPr>
        <w:shd w:val="clear" w:color="auto" w:fill="262626" w:themeFill="text1" w:themeFillTint="D9"/>
        <w:rPr>
          <w:rFonts w:asciiTheme="minorHAnsi" w:hAnsiTheme="minorHAnsi" w:cstheme="minorHAnsi"/>
        </w:rPr>
      </w:pPr>
      <w:r w:rsidRPr="007F3227">
        <w:rPr>
          <w:rFonts w:asciiTheme="minorHAnsi" w:hAnsiTheme="minorHAnsi" w:cstheme="minorHAnsi"/>
          <w:color w:val="FFFFFF"/>
          <w:sz w:val="23"/>
          <w:szCs w:val="23"/>
          <w:shd w:val="clear" w:color="auto" w:fill="000000"/>
        </w:rPr>
        <w:lastRenderedPageBreak/>
        <w:t>sudoaptupdate</w:t>
      </w:r>
    </w:p>
    <w:p w:rsidR="00BD282F" w:rsidRPr="007F3227" w:rsidRDefault="00BD282F" w:rsidP="00BD282F">
      <w:pPr>
        <w:shd w:val="clear" w:color="auto" w:fill="FFFFFF"/>
      </w:pPr>
      <w:r w:rsidRPr="007F3227">
        <w:t> </w:t>
      </w:r>
    </w:p>
    <w:p w:rsidR="00BD282F" w:rsidRPr="00773E50" w:rsidRDefault="00BD282F" w:rsidP="00BD282F">
      <w:pPr>
        <w:shd w:val="clear" w:color="auto" w:fill="FFFFFF"/>
      </w:pPr>
      <w:r w:rsidRPr="007F3227">
        <w:rPr>
          <w:color w:val="444444"/>
          <w:sz w:val="26"/>
          <w:szCs w:val="26"/>
        </w:rPr>
        <w:t>Установитенесколькозависимостей</w:t>
      </w:r>
      <w:r w:rsidRPr="00773E50">
        <w:rPr>
          <w:color w:val="444444"/>
          <w:sz w:val="26"/>
          <w:szCs w:val="26"/>
        </w:rPr>
        <w:t>:</w:t>
      </w:r>
    </w:p>
    <w:p w:rsidR="00BD282F" w:rsidRPr="007F3227" w:rsidRDefault="00BD282F" w:rsidP="00BD282F">
      <w:pPr>
        <w:shd w:val="clear" w:color="auto" w:fill="262626" w:themeFill="text1" w:themeFillTint="D9"/>
        <w:rPr>
          <w:rFonts w:asciiTheme="minorHAnsi" w:hAnsiTheme="minorHAnsi" w:cstheme="minorHAnsi"/>
          <w:lang w:val="en-US"/>
        </w:rPr>
      </w:pPr>
      <w:r w:rsidRPr="007F3227">
        <w:rPr>
          <w:rFonts w:asciiTheme="minorHAnsi" w:hAnsiTheme="minorHAnsi" w:cstheme="minorHAnsi"/>
          <w:color w:val="FFFFFF"/>
          <w:sz w:val="23"/>
          <w:szCs w:val="23"/>
          <w:shd w:val="clear" w:color="auto" w:fill="000000"/>
          <w:lang w:val="en-US"/>
        </w:rPr>
        <w:t>sudo apt install apt-transport-https ca-certificates curl software-properties-common</w:t>
      </w:r>
    </w:p>
    <w:p w:rsidR="00BD282F" w:rsidRPr="007F3227" w:rsidRDefault="00BD282F" w:rsidP="00BD282F">
      <w:pPr>
        <w:shd w:val="clear" w:color="auto" w:fill="FFFFFF"/>
        <w:rPr>
          <w:lang w:val="en-US"/>
        </w:rPr>
      </w:pPr>
      <w:r w:rsidRPr="007F3227">
        <w:rPr>
          <w:lang w:val="en-US"/>
        </w:rPr>
        <w:t> </w:t>
      </w:r>
    </w:p>
    <w:p w:rsidR="00BD282F" w:rsidRPr="007F3227" w:rsidRDefault="00BD282F" w:rsidP="00BD282F">
      <w:pPr>
        <w:shd w:val="clear" w:color="auto" w:fill="FFFFFF"/>
      </w:pPr>
      <w:r w:rsidRPr="007F3227">
        <w:rPr>
          <w:color w:val="444444"/>
          <w:sz w:val="26"/>
          <w:szCs w:val="26"/>
        </w:rPr>
        <w:t>Теперь можно загрузить и установить пакет Docker. Добавьте в систему GPG-ключ репозитория Docker:</w:t>
      </w:r>
    </w:p>
    <w:p w:rsidR="00BD282F" w:rsidRPr="00CE2ECD" w:rsidRDefault="00BD282F" w:rsidP="00BD282F">
      <w:pPr>
        <w:shd w:val="clear" w:color="auto" w:fill="262626" w:themeFill="text1" w:themeFillTint="D9"/>
        <w:rPr>
          <w:rFonts w:asciiTheme="minorHAnsi" w:hAnsiTheme="minorHAnsi" w:cstheme="minorHAnsi"/>
          <w:lang w:val="en-US"/>
        </w:rPr>
      </w:pPr>
      <w:r w:rsidRPr="00CE2ECD">
        <w:rPr>
          <w:rFonts w:asciiTheme="minorHAnsi" w:hAnsiTheme="minorHAnsi" w:cstheme="minorHAnsi"/>
          <w:sz w:val="23"/>
          <w:szCs w:val="23"/>
          <w:shd w:val="clear" w:color="auto" w:fill="262626" w:themeFill="text1" w:themeFillTint="D9"/>
          <w:lang w:val="en-US"/>
        </w:rPr>
        <w:t>curl -fsSL https://download.docker.com/linux/ubuntu/gpg | sudo apt-key add –</w:t>
      </w:r>
    </w:p>
    <w:p w:rsidR="00BD282F" w:rsidRPr="007F3227" w:rsidRDefault="00BD282F" w:rsidP="00BD282F">
      <w:pPr>
        <w:shd w:val="clear" w:color="auto" w:fill="FFFFFF"/>
        <w:rPr>
          <w:lang w:val="en-US"/>
        </w:rPr>
      </w:pPr>
      <w:r w:rsidRPr="007F3227">
        <w:rPr>
          <w:lang w:val="en-US"/>
        </w:rPr>
        <w:t> </w:t>
      </w:r>
    </w:p>
    <w:p w:rsidR="00BD282F" w:rsidRPr="007F3227" w:rsidRDefault="00BD282F" w:rsidP="00BD282F">
      <w:pPr>
        <w:shd w:val="clear" w:color="auto" w:fill="FFFFFF"/>
      </w:pPr>
      <w:r w:rsidRPr="007F3227">
        <w:rPr>
          <w:color w:val="444444"/>
          <w:sz w:val="26"/>
          <w:szCs w:val="26"/>
        </w:rPr>
        <w:t>Добавьте репозиторий Docker в APT:</w:t>
      </w:r>
    </w:p>
    <w:p w:rsidR="00BD282F" w:rsidRPr="007F3227" w:rsidRDefault="00BD282F" w:rsidP="00BD282F">
      <w:pPr>
        <w:shd w:val="clear" w:color="auto" w:fill="262626" w:themeFill="text1" w:themeFillTint="D9"/>
        <w:rPr>
          <w:rFonts w:asciiTheme="minorHAnsi" w:hAnsiTheme="minorHAnsi" w:cstheme="minorHAnsi"/>
          <w:lang w:val="en-US"/>
        </w:rPr>
      </w:pPr>
      <w:r w:rsidRPr="007F3227">
        <w:rPr>
          <w:rFonts w:asciiTheme="minorHAnsi" w:hAnsiTheme="minorHAnsi" w:cstheme="minorHAnsi"/>
          <w:color w:val="FFFFFF"/>
          <w:sz w:val="23"/>
          <w:szCs w:val="23"/>
          <w:shd w:val="clear" w:color="auto" w:fill="000000"/>
          <w:lang w:val="en-US"/>
        </w:rPr>
        <w:t>sudo add-apt-repository "deb [arch=amd64] https://download.docker.com/linux/ubuntu focal stable"</w:t>
      </w:r>
    </w:p>
    <w:p w:rsidR="00BD282F" w:rsidRPr="007F3227" w:rsidRDefault="00BD282F" w:rsidP="00BD282F">
      <w:pPr>
        <w:shd w:val="clear" w:color="auto" w:fill="FFFFFF"/>
        <w:rPr>
          <w:lang w:val="en-US"/>
        </w:rPr>
      </w:pPr>
      <w:r w:rsidRPr="007F3227">
        <w:rPr>
          <w:lang w:val="en-US"/>
        </w:rPr>
        <w:t> </w:t>
      </w:r>
    </w:p>
    <w:p w:rsidR="00BD282F" w:rsidRPr="007F3227" w:rsidRDefault="00BD282F" w:rsidP="00BD282F">
      <w:pPr>
        <w:shd w:val="clear" w:color="auto" w:fill="FFFFFF"/>
      </w:pPr>
      <w:r w:rsidRPr="007F3227">
        <w:rPr>
          <w:color w:val="444444"/>
          <w:sz w:val="26"/>
          <w:szCs w:val="26"/>
        </w:rPr>
        <w:t>Обновите индекс пакетов системы:</w:t>
      </w:r>
    </w:p>
    <w:p w:rsidR="00BD282F" w:rsidRPr="007F3227" w:rsidRDefault="00BD282F" w:rsidP="00BD282F">
      <w:pPr>
        <w:shd w:val="clear" w:color="auto" w:fill="262626" w:themeFill="text1" w:themeFillTint="D9"/>
        <w:rPr>
          <w:rFonts w:asciiTheme="minorHAnsi" w:hAnsiTheme="minorHAnsi" w:cstheme="minorHAnsi"/>
        </w:rPr>
      </w:pPr>
      <w:r w:rsidRPr="007F3227">
        <w:rPr>
          <w:rFonts w:asciiTheme="minorHAnsi" w:hAnsiTheme="minorHAnsi" w:cstheme="minorHAnsi"/>
          <w:color w:val="FFFFFF"/>
          <w:sz w:val="23"/>
          <w:szCs w:val="23"/>
          <w:shd w:val="clear" w:color="auto" w:fill="000000"/>
        </w:rPr>
        <w:t>sudoaptupdate</w:t>
      </w:r>
    </w:p>
    <w:p w:rsidR="00BD282F" w:rsidRPr="007F3227" w:rsidRDefault="00BD282F" w:rsidP="00BD282F">
      <w:pPr>
        <w:shd w:val="clear" w:color="auto" w:fill="FFFFFF"/>
      </w:pPr>
      <w:r w:rsidRPr="007F3227">
        <w:t> </w:t>
      </w:r>
    </w:p>
    <w:p w:rsidR="00BD282F" w:rsidRPr="007F3227" w:rsidRDefault="00BD282F" w:rsidP="00BD282F">
      <w:pPr>
        <w:shd w:val="clear" w:color="auto" w:fill="FFFFFF"/>
      </w:pPr>
      <w:r w:rsidRPr="007F3227">
        <w:rPr>
          <w:color w:val="444444"/>
          <w:sz w:val="26"/>
          <w:szCs w:val="26"/>
        </w:rPr>
        <w:t>Следующая команда позволяет переключиться из стандартного репозитория Ubuntu в репозиторий Docker:</w:t>
      </w:r>
    </w:p>
    <w:p w:rsidR="00BD282F" w:rsidRPr="007F3227" w:rsidRDefault="00BD282F" w:rsidP="00BD282F">
      <w:pPr>
        <w:shd w:val="clear" w:color="auto" w:fill="262626" w:themeFill="text1" w:themeFillTint="D9"/>
        <w:rPr>
          <w:rFonts w:asciiTheme="minorHAnsi" w:hAnsiTheme="minorHAnsi" w:cstheme="minorHAnsi"/>
        </w:rPr>
      </w:pPr>
      <w:r w:rsidRPr="007F3227">
        <w:rPr>
          <w:rFonts w:asciiTheme="minorHAnsi" w:hAnsiTheme="minorHAnsi" w:cstheme="minorHAnsi"/>
          <w:color w:val="FFFFFF"/>
          <w:sz w:val="23"/>
          <w:szCs w:val="23"/>
          <w:shd w:val="clear" w:color="auto" w:fill="000000"/>
        </w:rPr>
        <w:t>apt-cachepolicydocker-ce</w:t>
      </w:r>
    </w:p>
    <w:p w:rsidR="00BD282F" w:rsidRPr="007F3227" w:rsidRDefault="00BD282F" w:rsidP="00BD282F">
      <w:pPr>
        <w:shd w:val="clear" w:color="auto" w:fill="FFFFFF"/>
      </w:pPr>
      <w:r w:rsidRPr="007F3227">
        <w:t> </w:t>
      </w:r>
    </w:p>
    <w:p w:rsidR="00BD282F" w:rsidRPr="007F3227" w:rsidRDefault="00BD282F" w:rsidP="00BD282F">
      <w:pPr>
        <w:shd w:val="clear" w:color="auto" w:fill="FFFFFF"/>
      </w:pPr>
      <w:r w:rsidRPr="007F3227">
        <w:rPr>
          <w:color w:val="444444"/>
          <w:sz w:val="26"/>
          <w:szCs w:val="26"/>
        </w:rPr>
        <w:t>Команда должна вернуть:</w:t>
      </w:r>
    </w:p>
    <w:p w:rsidR="00BD282F" w:rsidRPr="007F3227" w:rsidRDefault="00BD282F" w:rsidP="00BD282F">
      <w:pPr>
        <w:shd w:val="clear" w:color="auto" w:fill="262626" w:themeFill="text1" w:themeFillTint="D9"/>
        <w:rPr>
          <w:rFonts w:asciiTheme="minorHAnsi" w:hAnsiTheme="minorHAnsi" w:cstheme="minorHAnsi"/>
          <w:lang w:val="en-US"/>
        </w:rPr>
      </w:pPr>
      <w:r w:rsidRPr="007F3227">
        <w:rPr>
          <w:rFonts w:asciiTheme="minorHAnsi" w:hAnsiTheme="minorHAnsi" w:cstheme="minorHAnsi"/>
          <w:color w:val="FFFFFF"/>
          <w:sz w:val="23"/>
          <w:szCs w:val="23"/>
          <w:shd w:val="clear" w:color="auto" w:fill="000000"/>
          <w:lang w:val="en-US"/>
        </w:rPr>
        <w:t>docker-ce:</w:t>
      </w:r>
      <w:r w:rsidRPr="007F3227">
        <w:rPr>
          <w:rFonts w:asciiTheme="minorHAnsi" w:hAnsiTheme="minorHAnsi" w:cstheme="minorHAnsi"/>
          <w:color w:val="FFFFFF"/>
          <w:sz w:val="23"/>
          <w:szCs w:val="23"/>
          <w:shd w:val="clear" w:color="auto" w:fill="000000"/>
          <w:lang w:val="en-US"/>
        </w:rPr>
        <w:br/>
        <w:t>Installed: (none)</w:t>
      </w:r>
      <w:r w:rsidRPr="007F3227">
        <w:rPr>
          <w:rFonts w:asciiTheme="minorHAnsi" w:hAnsiTheme="minorHAnsi" w:cstheme="minorHAnsi"/>
          <w:color w:val="FFFFFF"/>
          <w:sz w:val="23"/>
          <w:szCs w:val="23"/>
          <w:shd w:val="clear" w:color="auto" w:fill="000000"/>
          <w:lang w:val="en-US"/>
        </w:rPr>
        <w:br/>
        <w:t>Candidate: 5:19.03.9~3-0~ubuntu-focal</w:t>
      </w:r>
      <w:r w:rsidRPr="007F3227">
        <w:rPr>
          <w:rFonts w:asciiTheme="minorHAnsi" w:hAnsiTheme="minorHAnsi" w:cstheme="minorHAnsi"/>
          <w:color w:val="FFFFFF"/>
          <w:sz w:val="23"/>
          <w:szCs w:val="23"/>
          <w:shd w:val="clear" w:color="auto" w:fill="000000"/>
          <w:lang w:val="en-US"/>
        </w:rPr>
        <w:br/>
        <w:t>Version table:</w:t>
      </w:r>
      <w:r w:rsidRPr="007F3227">
        <w:rPr>
          <w:rFonts w:asciiTheme="minorHAnsi" w:hAnsiTheme="minorHAnsi" w:cstheme="minorHAnsi"/>
          <w:color w:val="FFFFFF"/>
          <w:sz w:val="23"/>
          <w:szCs w:val="23"/>
          <w:shd w:val="clear" w:color="auto" w:fill="000000"/>
          <w:lang w:val="en-US"/>
        </w:rPr>
        <w:br/>
        <w:t>5:19.03.9~3-0~ubuntu-focal 500</w:t>
      </w:r>
      <w:r w:rsidRPr="007F3227">
        <w:rPr>
          <w:rFonts w:asciiTheme="minorHAnsi" w:hAnsiTheme="minorHAnsi" w:cstheme="minorHAnsi"/>
          <w:color w:val="FFFFFF"/>
          <w:sz w:val="23"/>
          <w:szCs w:val="23"/>
          <w:shd w:val="clear" w:color="auto" w:fill="000000"/>
          <w:lang w:val="en-US"/>
        </w:rPr>
        <w:br/>
        <w:t>500 https://download.docker.com/linux/ubuntu focal/stable amd64 Packages</w:t>
      </w:r>
    </w:p>
    <w:p w:rsidR="00BD282F" w:rsidRPr="007F3227" w:rsidRDefault="00BD282F" w:rsidP="00BD282F">
      <w:pPr>
        <w:shd w:val="clear" w:color="auto" w:fill="FFFFFF"/>
        <w:rPr>
          <w:lang w:val="en-US"/>
        </w:rPr>
      </w:pPr>
      <w:r w:rsidRPr="007F3227">
        <w:rPr>
          <w:lang w:val="en-US"/>
        </w:rPr>
        <w:t> </w:t>
      </w:r>
    </w:p>
    <w:p w:rsidR="00BD282F" w:rsidRPr="007F3227" w:rsidRDefault="00BD282F" w:rsidP="00BD282F">
      <w:pPr>
        <w:shd w:val="clear" w:color="auto" w:fill="FFFFFF"/>
      </w:pPr>
      <w:r w:rsidRPr="007F3227">
        <w:rPr>
          <w:color w:val="444444"/>
          <w:sz w:val="26"/>
          <w:szCs w:val="26"/>
        </w:rPr>
        <w:t>Обратите внимание: пакет docker-ce пока не установлен, он только готов к установке. Чтобы установить пакет, введите:</w:t>
      </w:r>
    </w:p>
    <w:p w:rsidR="00BD282F" w:rsidRPr="007F3227" w:rsidRDefault="00BD282F" w:rsidP="00BD282F">
      <w:pPr>
        <w:shd w:val="clear" w:color="auto" w:fill="262626" w:themeFill="text1" w:themeFillTint="D9"/>
        <w:rPr>
          <w:rFonts w:asciiTheme="minorHAnsi" w:hAnsiTheme="minorHAnsi" w:cstheme="minorHAnsi"/>
        </w:rPr>
      </w:pPr>
      <w:r w:rsidRPr="00CE2ECD">
        <w:rPr>
          <w:rFonts w:asciiTheme="minorHAnsi" w:hAnsiTheme="minorHAnsi" w:cstheme="minorHAnsi"/>
          <w:color w:val="FFFFFF"/>
          <w:sz w:val="23"/>
          <w:szCs w:val="23"/>
          <w:shd w:val="clear" w:color="auto" w:fill="262626" w:themeFill="text1" w:themeFillTint="D9"/>
        </w:rPr>
        <w:t>sudoaptinstalldocker-ce</w:t>
      </w:r>
    </w:p>
    <w:p w:rsidR="00BD282F" w:rsidRPr="007F3227" w:rsidRDefault="00BD282F" w:rsidP="00BD282F">
      <w:pPr>
        <w:shd w:val="clear" w:color="auto" w:fill="FFFFFF"/>
      </w:pPr>
      <w:r w:rsidRPr="007F3227">
        <w:t> </w:t>
      </w:r>
    </w:p>
    <w:p w:rsidR="00BD282F" w:rsidRPr="007F3227" w:rsidRDefault="00BD282F" w:rsidP="00BD282F">
      <w:pPr>
        <w:shd w:val="clear" w:color="auto" w:fill="FFFFFF"/>
      </w:pPr>
      <w:r w:rsidRPr="007F3227">
        <w:rPr>
          <w:color w:val="444444"/>
          <w:sz w:val="26"/>
          <w:szCs w:val="26"/>
        </w:rPr>
        <w:t>После этого программа Docker будет установлена; также это запустит демон и настроит автозапуск. Чтобы убедиться в том, что программа работает, запросите её состояние:</w:t>
      </w:r>
    </w:p>
    <w:p w:rsidR="00BD282F" w:rsidRPr="004A77F4" w:rsidRDefault="00BD282F" w:rsidP="00BD282F">
      <w:pPr>
        <w:shd w:val="clear" w:color="auto" w:fill="262626" w:themeFill="text1" w:themeFillTint="D9"/>
        <w:rPr>
          <w:rFonts w:asciiTheme="minorHAnsi" w:hAnsiTheme="minorHAnsi" w:cstheme="minorHAnsi"/>
          <w:lang w:val="en-US"/>
        </w:rPr>
      </w:pPr>
      <w:r w:rsidRPr="004A77F4">
        <w:rPr>
          <w:rFonts w:asciiTheme="minorHAnsi" w:hAnsiTheme="minorHAnsi" w:cstheme="minorHAnsi"/>
          <w:color w:val="FFFFFF"/>
          <w:sz w:val="23"/>
          <w:szCs w:val="23"/>
          <w:shd w:val="clear" w:color="auto" w:fill="000000"/>
          <w:lang w:val="en-US"/>
        </w:rPr>
        <w:t>sudosystemctlstatusdocker</w:t>
      </w:r>
    </w:p>
    <w:p w:rsidR="00BD282F" w:rsidRPr="004A77F4" w:rsidRDefault="00BD282F" w:rsidP="00BD282F">
      <w:pPr>
        <w:shd w:val="clear" w:color="auto" w:fill="FFFFFF"/>
        <w:rPr>
          <w:lang w:val="en-US"/>
        </w:rPr>
      </w:pPr>
      <w:r w:rsidRPr="004A77F4">
        <w:rPr>
          <w:lang w:val="en-US"/>
        </w:rPr>
        <w:t> </w:t>
      </w:r>
    </w:p>
    <w:p w:rsidR="00BD282F" w:rsidRPr="004A77F4" w:rsidRDefault="00BD282F" w:rsidP="00BD282F">
      <w:pPr>
        <w:shd w:val="clear" w:color="auto" w:fill="FFFFFF"/>
        <w:rPr>
          <w:lang w:val="en-US"/>
        </w:rPr>
      </w:pPr>
      <w:r w:rsidRPr="007F3227">
        <w:rPr>
          <w:color w:val="444444"/>
          <w:sz w:val="26"/>
          <w:szCs w:val="26"/>
        </w:rPr>
        <w:t>Командадолжнавернуть</w:t>
      </w:r>
      <w:r w:rsidRPr="004A77F4">
        <w:rPr>
          <w:color w:val="444444"/>
          <w:sz w:val="26"/>
          <w:szCs w:val="26"/>
          <w:lang w:val="en-US"/>
        </w:rPr>
        <w:t>:</w:t>
      </w:r>
    </w:p>
    <w:p w:rsidR="00BD282F" w:rsidRPr="007F3227" w:rsidRDefault="00BD282F" w:rsidP="00BD282F">
      <w:pPr>
        <w:shd w:val="clear" w:color="auto" w:fill="262626" w:themeFill="text1" w:themeFillTint="D9"/>
        <w:rPr>
          <w:rFonts w:asciiTheme="minorHAnsi" w:hAnsiTheme="minorHAnsi" w:cstheme="minorHAnsi"/>
          <w:lang w:val="en-US"/>
        </w:rPr>
      </w:pPr>
      <w:r w:rsidRPr="007F3227">
        <w:rPr>
          <w:rFonts w:asciiTheme="minorHAnsi" w:hAnsiTheme="minorHAnsi" w:cstheme="minorHAnsi"/>
          <w:color w:val="FFFFFF"/>
          <w:sz w:val="23"/>
          <w:szCs w:val="23"/>
          <w:shd w:val="clear" w:color="auto" w:fill="000000"/>
          <w:lang w:val="en-US"/>
        </w:rPr>
        <w:t>docker.service - Docker Application Container Engine</w:t>
      </w:r>
      <w:r w:rsidRPr="007F3227">
        <w:rPr>
          <w:rFonts w:asciiTheme="minorHAnsi" w:hAnsiTheme="minorHAnsi" w:cstheme="minorHAnsi"/>
          <w:color w:val="FFFFFF"/>
          <w:sz w:val="23"/>
          <w:szCs w:val="23"/>
          <w:shd w:val="clear" w:color="auto" w:fill="000000"/>
          <w:lang w:val="en-US"/>
        </w:rPr>
        <w:br/>
        <w:t>Loaded: loaded (/lib/systemd/system/docker.service; enabled; vendor preset: enabled)</w:t>
      </w:r>
      <w:r w:rsidRPr="007F3227">
        <w:rPr>
          <w:rFonts w:asciiTheme="minorHAnsi" w:hAnsiTheme="minorHAnsi" w:cstheme="minorHAnsi"/>
          <w:color w:val="FFFFFF"/>
          <w:sz w:val="23"/>
          <w:szCs w:val="23"/>
          <w:shd w:val="clear" w:color="auto" w:fill="000000"/>
          <w:lang w:val="en-US"/>
        </w:rPr>
        <w:br/>
        <w:t>Active: active (running) since Tue 2020-05-19 17:00:41 UTC; 17s ago</w:t>
      </w:r>
      <w:r w:rsidRPr="007F3227">
        <w:rPr>
          <w:rFonts w:asciiTheme="minorHAnsi" w:hAnsiTheme="minorHAnsi" w:cstheme="minorHAnsi"/>
          <w:color w:val="FFFFFF"/>
          <w:sz w:val="23"/>
          <w:szCs w:val="23"/>
          <w:shd w:val="clear" w:color="auto" w:fill="000000"/>
          <w:lang w:val="en-US"/>
        </w:rPr>
        <w:br/>
        <w:t>TriggeredBy: ● docker.socket</w:t>
      </w:r>
      <w:r w:rsidRPr="007F3227">
        <w:rPr>
          <w:rFonts w:asciiTheme="minorHAnsi" w:hAnsiTheme="minorHAnsi" w:cstheme="minorHAnsi"/>
          <w:color w:val="FFFFFF"/>
          <w:sz w:val="23"/>
          <w:szCs w:val="23"/>
          <w:shd w:val="clear" w:color="auto" w:fill="000000"/>
          <w:lang w:val="en-US"/>
        </w:rPr>
        <w:br/>
        <w:t>Docs: https://docs.docker.com</w:t>
      </w:r>
      <w:r w:rsidRPr="007F3227">
        <w:rPr>
          <w:rFonts w:asciiTheme="minorHAnsi" w:hAnsiTheme="minorHAnsi" w:cstheme="minorHAnsi"/>
          <w:color w:val="FFFFFF"/>
          <w:sz w:val="23"/>
          <w:szCs w:val="23"/>
          <w:shd w:val="clear" w:color="auto" w:fill="000000"/>
          <w:lang w:val="en-US"/>
        </w:rPr>
        <w:br/>
        <w:t>Main PID: 24321 (dockerd)</w:t>
      </w:r>
      <w:r w:rsidRPr="007F3227">
        <w:rPr>
          <w:rFonts w:asciiTheme="minorHAnsi" w:hAnsiTheme="minorHAnsi" w:cstheme="minorHAnsi"/>
          <w:color w:val="FFFFFF"/>
          <w:sz w:val="23"/>
          <w:szCs w:val="23"/>
          <w:shd w:val="clear" w:color="auto" w:fill="000000"/>
          <w:lang w:val="en-US"/>
        </w:rPr>
        <w:br/>
        <w:t>Tasks: 8</w:t>
      </w:r>
      <w:r w:rsidRPr="007F3227">
        <w:rPr>
          <w:rFonts w:asciiTheme="minorHAnsi" w:hAnsiTheme="minorHAnsi" w:cstheme="minorHAnsi"/>
          <w:color w:val="FFFFFF"/>
          <w:sz w:val="23"/>
          <w:szCs w:val="23"/>
          <w:shd w:val="clear" w:color="auto" w:fill="000000"/>
          <w:lang w:val="en-US"/>
        </w:rPr>
        <w:br/>
        <w:t>Memory: 46.4M</w:t>
      </w:r>
      <w:r w:rsidRPr="007F3227">
        <w:rPr>
          <w:rFonts w:asciiTheme="minorHAnsi" w:hAnsiTheme="minorHAnsi" w:cstheme="minorHAnsi"/>
          <w:color w:val="FFFFFF"/>
          <w:sz w:val="23"/>
          <w:szCs w:val="23"/>
          <w:shd w:val="clear" w:color="auto" w:fill="000000"/>
          <w:lang w:val="en-US"/>
        </w:rPr>
        <w:br/>
        <w:t>CGroup: /system.slice/docker.service</w:t>
      </w:r>
      <w:r w:rsidRPr="007F3227">
        <w:rPr>
          <w:rFonts w:asciiTheme="minorHAnsi" w:hAnsiTheme="minorHAnsi" w:cstheme="minorHAnsi"/>
          <w:color w:val="FFFFFF"/>
          <w:sz w:val="23"/>
          <w:szCs w:val="23"/>
          <w:shd w:val="clear" w:color="auto" w:fill="000000"/>
          <w:lang w:val="en-US"/>
        </w:rPr>
        <w:br/>
        <w:t>└─24321 /usr/bin/dockerd -H fd:// --containerd=/run/containerd/containerd.sock</w:t>
      </w:r>
    </w:p>
    <w:p w:rsidR="00BD282F" w:rsidRPr="007F3227" w:rsidRDefault="00BD282F" w:rsidP="00BD282F">
      <w:pPr>
        <w:shd w:val="clear" w:color="auto" w:fill="FFFFFF"/>
        <w:rPr>
          <w:lang w:val="en-US"/>
        </w:rPr>
      </w:pPr>
      <w:r w:rsidRPr="007F3227">
        <w:rPr>
          <w:lang w:val="en-US"/>
        </w:rPr>
        <w:t> </w:t>
      </w:r>
    </w:p>
    <w:p w:rsidR="00BD282F" w:rsidRDefault="00BD282F" w:rsidP="00BD282F">
      <w:pPr>
        <w:shd w:val="clear" w:color="auto" w:fill="FFFFFF"/>
      </w:pPr>
      <w:r w:rsidRPr="007F3227">
        <w:rPr>
          <w:color w:val="444444"/>
          <w:sz w:val="26"/>
          <w:szCs w:val="26"/>
        </w:rPr>
        <w:lastRenderedPageBreak/>
        <w:t>Теперь в вашей системе работает сервис (или демон) Docker. Также у вас есть доступ к утилите командной строки docker (о работе с ней мы поговорим немного позже в этом мануале).</w:t>
      </w:r>
    </w:p>
    <w:p w:rsidR="00BD282F" w:rsidRDefault="00BD282F" w:rsidP="00BD282F">
      <w:pPr>
        <w:shd w:val="clear" w:color="auto" w:fill="FFFFFF"/>
      </w:pPr>
    </w:p>
    <w:p w:rsidR="00BD282F" w:rsidRDefault="00BD282F" w:rsidP="00BD282F">
      <w:pPr>
        <w:shd w:val="clear" w:color="auto" w:fill="FFFFFF"/>
      </w:pP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b/>
          <w:i/>
          <w:sz w:val="28"/>
          <w:szCs w:val="28"/>
        </w:rPr>
        <w:t xml:space="preserve">Практические занятия </w:t>
      </w:r>
      <w:r w:rsidRPr="007F3227">
        <w:rPr>
          <w:rFonts w:ascii="Times New Roman" w:hAnsi="Times New Roman" w:cs="Times New Roman"/>
          <w:sz w:val="28"/>
          <w:szCs w:val="28"/>
        </w:rPr>
        <w:t xml:space="preserve">оцениваются: </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«5» – Практическое занятие выполнено в срок и в полном объёме;</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«4» – Практическое занятие выполнено в полном объёме в дополнительное время;</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«3» – Практическое занятие выполнено в неполном объёме в дополнительное время;</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«2» – Практическое занятие не выполнено.</w:t>
      </w:r>
    </w:p>
    <w:p w:rsidR="00BD282F" w:rsidRDefault="00BD282F" w:rsidP="00BD282F">
      <w:pPr>
        <w:shd w:val="clear" w:color="auto" w:fill="FFFFFF"/>
      </w:pPr>
    </w:p>
    <w:p w:rsidR="00BD282F" w:rsidRPr="00BD282F" w:rsidRDefault="00BD282F" w:rsidP="00BD282F">
      <w:pPr>
        <w:shd w:val="clear" w:color="auto" w:fill="FFFFFF"/>
        <w:rPr>
          <w:b/>
        </w:rPr>
      </w:pPr>
    </w:p>
    <w:p w:rsidR="00BD282F" w:rsidRPr="00BD282F" w:rsidRDefault="00BD282F" w:rsidP="00BD282F">
      <w:pPr>
        <w:pStyle w:val="a8"/>
        <w:spacing w:before="0" w:beforeAutospacing="0" w:after="160" w:afterAutospacing="0"/>
        <w:jc w:val="center"/>
        <w:rPr>
          <w:rFonts w:ascii="Times New Roman" w:hAnsi="Times New Roman" w:cs="Times New Roman"/>
          <w:b/>
        </w:rPr>
      </w:pPr>
      <w:r w:rsidRPr="00BD282F">
        <w:rPr>
          <w:rFonts w:ascii="Times New Roman" w:hAnsi="Times New Roman" w:cs="Times New Roman"/>
          <w:b/>
          <w:color w:val="000000"/>
          <w:sz w:val="28"/>
          <w:szCs w:val="28"/>
        </w:rPr>
        <w:t>Практическое занятие №6.</w:t>
      </w:r>
    </w:p>
    <w:p w:rsidR="00BD282F" w:rsidRPr="007F3227" w:rsidRDefault="00BD282F" w:rsidP="00BD282F">
      <w:pPr>
        <w:pStyle w:val="a8"/>
        <w:spacing w:before="0" w:beforeAutospacing="0" w:after="160" w:afterAutospacing="0"/>
        <w:jc w:val="center"/>
        <w:rPr>
          <w:rFonts w:ascii="Times New Roman" w:hAnsi="Times New Roman" w:cs="Times New Roman"/>
        </w:rPr>
      </w:pPr>
      <w:r w:rsidRPr="007F3227">
        <w:rPr>
          <w:rFonts w:ascii="Times New Roman" w:hAnsi="Times New Roman" w:cs="Times New Roman"/>
          <w:color w:val="000000"/>
          <w:sz w:val="28"/>
          <w:szCs w:val="28"/>
        </w:rPr>
        <w:t>«Основные команды»</w:t>
      </w:r>
    </w:p>
    <w:p w:rsidR="00BD282F" w:rsidRDefault="00BD282F" w:rsidP="00BD282F">
      <w:pPr>
        <w:jc w:val="both"/>
        <w:rPr>
          <w:b/>
          <w:szCs w:val="22"/>
        </w:rPr>
      </w:pPr>
      <w:r>
        <w:rPr>
          <w:b/>
          <w:szCs w:val="22"/>
        </w:rPr>
        <w:t>Формируемые ОК, ПК</w:t>
      </w:r>
    </w:p>
    <w:p w:rsidR="00BD282F" w:rsidRPr="00807EC6" w:rsidRDefault="00BD282F" w:rsidP="00BD282F">
      <w:pPr>
        <w:jc w:val="both"/>
        <w:rPr>
          <w:szCs w:val="22"/>
        </w:rPr>
      </w:pPr>
      <w:r w:rsidRPr="00807EC6">
        <w:rPr>
          <w:szCs w:val="22"/>
        </w:rPr>
        <w:t>ОК 1. Выбирать способы решения задач профессиональной деятельности, применительно к различным контекстам</w:t>
      </w:r>
    </w:p>
    <w:p w:rsidR="00BD282F" w:rsidRPr="00807EC6" w:rsidRDefault="00BD282F" w:rsidP="00BD282F">
      <w:pPr>
        <w:jc w:val="both"/>
        <w:rPr>
          <w:szCs w:val="22"/>
        </w:rPr>
      </w:pPr>
      <w:r w:rsidRPr="00807EC6">
        <w:rPr>
          <w:szCs w:val="22"/>
        </w:rPr>
        <w:t xml:space="preserve">ОК 2. Использовать современные средства поиска, анализа и </w:t>
      </w:r>
      <w:r w:rsidR="004B0C0B" w:rsidRPr="00807EC6">
        <w:rPr>
          <w:szCs w:val="22"/>
        </w:rPr>
        <w:t>интерпретации информации,</w:t>
      </w:r>
      <w:r w:rsidRPr="00807EC6">
        <w:rPr>
          <w:szCs w:val="22"/>
        </w:rPr>
        <w:t xml:space="preserve"> и информационные технологии для выполнения задач профессиональной деятельности</w:t>
      </w:r>
    </w:p>
    <w:p w:rsidR="00BD282F" w:rsidRPr="00807EC6" w:rsidRDefault="00BD282F" w:rsidP="00BD282F">
      <w:pPr>
        <w:jc w:val="both"/>
        <w:rPr>
          <w:szCs w:val="22"/>
        </w:rPr>
      </w:pPr>
      <w:r w:rsidRPr="00807EC6">
        <w:rPr>
          <w:szCs w:val="22"/>
        </w:rPr>
        <w:t>ОК 4. Эффективно взаимодействовать и работать в коллективе и команде</w:t>
      </w:r>
    </w:p>
    <w:p w:rsidR="00BD282F" w:rsidRPr="00807EC6" w:rsidRDefault="00BD282F" w:rsidP="00BD282F">
      <w:pPr>
        <w:jc w:val="both"/>
        <w:rPr>
          <w:szCs w:val="22"/>
        </w:rPr>
      </w:pPr>
      <w:r w:rsidRPr="00807EC6">
        <w:rPr>
          <w:szCs w:val="22"/>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BD282F" w:rsidRDefault="00BD282F" w:rsidP="00BD282F">
      <w:pPr>
        <w:jc w:val="both"/>
        <w:rPr>
          <w:szCs w:val="22"/>
        </w:rPr>
      </w:pPr>
      <w:r w:rsidRPr="00807EC6">
        <w:rPr>
          <w:szCs w:val="22"/>
        </w:rPr>
        <w:t>ОК 9. Пользоваться профессиональной документацией на государственном и иностранном языках</w:t>
      </w:r>
    </w:p>
    <w:p w:rsidR="00343F16" w:rsidRPr="00343F16" w:rsidRDefault="00343F16" w:rsidP="00343F16">
      <w:pPr>
        <w:jc w:val="both"/>
        <w:rPr>
          <w:szCs w:val="22"/>
        </w:rPr>
      </w:pPr>
      <w:r w:rsidRPr="00343F16">
        <w:rPr>
          <w:szCs w:val="22"/>
        </w:rPr>
        <w:t>ПК 2.2. Разрабатывать модули программного обеспечения.</w:t>
      </w:r>
    </w:p>
    <w:p w:rsidR="00343F16" w:rsidRPr="00343F16" w:rsidRDefault="00343F16" w:rsidP="00343F16">
      <w:pPr>
        <w:jc w:val="both"/>
        <w:rPr>
          <w:szCs w:val="22"/>
        </w:rPr>
      </w:pPr>
      <w:r w:rsidRPr="00343F16">
        <w:rPr>
          <w:szCs w:val="22"/>
        </w:rPr>
        <w:t>ПК 2.4. Выполнять тестирование и отладку программного обеспечения.</w:t>
      </w:r>
    </w:p>
    <w:p w:rsidR="00343F16" w:rsidRPr="00343F16" w:rsidRDefault="00343F16" w:rsidP="00343F16">
      <w:pPr>
        <w:jc w:val="both"/>
        <w:rPr>
          <w:szCs w:val="22"/>
        </w:rPr>
      </w:pPr>
      <w:r w:rsidRPr="00343F16">
        <w:rPr>
          <w:szCs w:val="22"/>
        </w:rPr>
        <w:t>ПК 3.6. Осуществлять модульное и интеграционное тестирование информационной системы.</w:t>
      </w:r>
    </w:p>
    <w:p w:rsidR="008F07B0" w:rsidRPr="007F3227" w:rsidRDefault="008F07B0" w:rsidP="008F07B0"/>
    <w:p w:rsidR="00BD282F" w:rsidRPr="007F3227" w:rsidRDefault="00BD282F" w:rsidP="00BD282F">
      <w:pPr>
        <w:pStyle w:val="a8"/>
        <w:spacing w:before="0" w:beforeAutospacing="0" w:after="160" w:afterAutospacing="0"/>
        <w:rPr>
          <w:rFonts w:ascii="Times New Roman" w:hAnsi="Times New Roman" w:cs="Times New Roman"/>
        </w:rPr>
      </w:pPr>
      <w:r w:rsidRPr="007F3227">
        <w:rPr>
          <w:rFonts w:ascii="Times New Roman" w:hAnsi="Times New Roman" w:cs="Times New Roman"/>
          <w:color w:val="000000"/>
          <w:sz w:val="28"/>
          <w:szCs w:val="28"/>
        </w:rPr>
        <w:t>Цель: изучить команды Docker.</w:t>
      </w:r>
    </w:p>
    <w:p w:rsidR="00BD282F" w:rsidRPr="007F3227" w:rsidRDefault="00BD282F" w:rsidP="00BD282F"/>
    <w:p w:rsidR="00BD282F" w:rsidRPr="007F3227" w:rsidRDefault="00BD282F" w:rsidP="00BD282F">
      <w:pPr>
        <w:pStyle w:val="a8"/>
        <w:spacing w:before="0" w:beforeAutospacing="0" w:after="160" w:afterAutospacing="0"/>
        <w:rPr>
          <w:rFonts w:ascii="Times New Roman" w:hAnsi="Times New Roman" w:cs="Times New Roman"/>
        </w:rPr>
      </w:pPr>
      <w:r w:rsidRPr="007F3227">
        <w:rPr>
          <w:rFonts w:ascii="Times New Roman" w:hAnsi="Times New Roman" w:cs="Times New Roman"/>
          <w:color w:val="000000"/>
          <w:sz w:val="28"/>
          <w:szCs w:val="28"/>
        </w:rPr>
        <w:t>Задание:</w:t>
      </w:r>
    </w:p>
    <w:p w:rsidR="00BD282F" w:rsidRPr="007F3227" w:rsidRDefault="00BD282F" w:rsidP="00BD282F">
      <w:pPr>
        <w:pStyle w:val="a8"/>
        <w:spacing w:before="0" w:beforeAutospacing="0" w:after="160" w:afterAutospacing="0"/>
        <w:rPr>
          <w:rFonts w:ascii="Times New Roman" w:hAnsi="Times New Roman" w:cs="Times New Roman"/>
        </w:rPr>
      </w:pPr>
      <w:r>
        <w:rPr>
          <w:rFonts w:ascii="Times New Roman" w:hAnsi="Times New Roman" w:cs="Times New Roman"/>
          <w:color w:val="000000"/>
          <w:sz w:val="28"/>
          <w:szCs w:val="28"/>
        </w:rPr>
        <w:t>1</w:t>
      </w:r>
      <w:r w:rsidRPr="007F3227">
        <w:rPr>
          <w:rFonts w:ascii="Times New Roman" w:hAnsi="Times New Roman" w:cs="Times New Roman"/>
          <w:color w:val="000000"/>
          <w:sz w:val="28"/>
          <w:szCs w:val="28"/>
        </w:rPr>
        <w:t>. Ознакомиться с предложенными материалами.</w:t>
      </w:r>
    </w:p>
    <w:p w:rsidR="00BD282F" w:rsidRPr="007F3227" w:rsidRDefault="00BD282F" w:rsidP="00BD282F">
      <w:pPr>
        <w:pStyle w:val="a8"/>
        <w:spacing w:before="0" w:beforeAutospacing="0" w:after="160" w:afterAutospacing="0"/>
        <w:rPr>
          <w:rFonts w:ascii="Times New Roman" w:hAnsi="Times New Roman" w:cs="Times New Roman"/>
        </w:rPr>
      </w:pPr>
      <w:r>
        <w:rPr>
          <w:rFonts w:ascii="Times New Roman" w:hAnsi="Times New Roman" w:cs="Times New Roman"/>
          <w:color w:val="000000"/>
          <w:sz w:val="28"/>
          <w:szCs w:val="28"/>
        </w:rPr>
        <w:t>2</w:t>
      </w:r>
      <w:r w:rsidRPr="007F3227">
        <w:rPr>
          <w:rFonts w:ascii="Times New Roman" w:hAnsi="Times New Roman" w:cs="Times New Roman"/>
          <w:color w:val="000000"/>
          <w:sz w:val="28"/>
          <w:szCs w:val="28"/>
        </w:rPr>
        <w:t>. Выполнить все предложенные команды в консоли виртуальной машины, которую мы устанавливали в рамках прошлой практической работы.</w:t>
      </w:r>
    </w:p>
    <w:p w:rsidR="00BD282F" w:rsidRPr="007F3227" w:rsidRDefault="00BD282F" w:rsidP="00BD282F">
      <w:pPr>
        <w:pStyle w:val="a8"/>
        <w:spacing w:before="0" w:beforeAutospacing="0" w:after="160" w:afterAutospacing="0"/>
        <w:rPr>
          <w:rFonts w:ascii="Times New Roman" w:hAnsi="Times New Roman" w:cs="Times New Roman"/>
        </w:rPr>
      </w:pPr>
      <w:r>
        <w:rPr>
          <w:rFonts w:ascii="Times New Roman" w:hAnsi="Times New Roman" w:cs="Times New Roman"/>
          <w:color w:val="000000"/>
          <w:sz w:val="28"/>
          <w:szCs w:val="28"/>
        </w:rPr>
        <w:t>3</w:t>
      </w:r>
      <w:r w:rsidRPr="007F3227">
        <w:rPr>
          <w:rFonts w:ascii="Times New Roman" w:hAnsi="Times New Roman" w:cs="Times New Roman"/>
          <w:color w:val="000000"/>
          <w:sz w:val="28"/>
          <w:szCs w:val="28"/>
        </w:rPr>
        <w:t>. Внимательно изучить команды. При необходимости записать в рабочую тетрадь по дисциплине.</w:t>
      </w:r>
    </w:p>
    <w:p w:rsidR="00BD282F" w:rsidRDefault="00BD282F" w:rsidP="00BD282F">
      <w:pPr>
        <w:pStyle w:val="a8"/>
        <w:spacing w:before="0" w:beforeAutospacing="0" w:after="160" w:afterAutospacing="0"/>
        <w:rPr>
          <w:rFonts w:ascii="Times New Roman" w:hAnsi="Times New Roman" w:cs="Times New Roman"/>
          <w:color w:val="000000"/>
          <w:sz w:val="28"/>
          <w:szCs w:val="28"/>
        </w:rPr>
      </w:pPr>
      <w:r>
        <w:rPr>
          <w:rFonts w:ascii="Times New Roman" w:hAnsi="Times New Roman" w:cs="Times New Roman"/>
          <w:color w:val="000000"/>
          <w:sz w:val="28"/>
          <w:szCs w:val="28"/>
        </w:rPr>
        <w:t>4</w:t>
      </w:r>
      <w:r w:rsidRPr="007F3227">
        <w:rPr>
          <w:rFonts w:ascii="Times New Roman" w:hAnsi="Times New Roman" w:cs="Times New Roman"/>
          <w:color w:val="000000"/>
          <w:sz w:val="28"/>
          <w:szCs w:val="28"/>
        </w:rPr>
        <w:t xml:space="preserve">. Защитить </w:t>
      </w:r>
      <w:r>
        <w:rPr>
          <w:rFonts w:ascii="Times New Roman" w:hAnsi="Times New Roman" w:cs="Times New Roman"/>
          <w:color w:val="000000"/>
          <w:sz w:val="28"/>
          <w:szCs w:val="28"/>
        </w:rPr>
        <w:t>все команды преподавателю устно</w:t>
      </w:r>
      <w:r w:rsidRPr="007F3227">
        <w:rPr>
          <w:rFonts w:ascii="Times New Roman" w:hAnsi="Times New Roman" w:cs="Times New Roman"/>
          <w:color w:val="000000"/>
          <w:sz w:val="28"/>
          <w:szCs w:val="28"/>
        </w:rPr>
        <w:t>.</w:t>
      </w:r>
    </w:p>
    <w:p w:rsidR="00BD282F" w:rsidRPr="007F3227" w:rsidRDefault="00BD282F" w:rsidP="00BD282F">
      <w:pPr>
        <w:pStyle w:val="a8"/>
        <w:spacing w:before="0" w:beforeAutospacing="0" w:after="160" w:afterAutospacing="0"/>
        <w:rPr>
          <w:rFonts w:ascii="Times New Roman" w:hAnsi="Times New Roman" w:cs="Times New Roman"/>
        </w:rPr>
      </w:pPr>
    </w:p>
    <w:p w:rsidR="00BD282F" w:rsidRPr="007F3227" w:rsidRDefault="00BD282F" w:rsidP="00BD282F">
      <w:pPr>
        <w:pStyle w:val="a8"/>
        <w:shd w:val="clear" w:color="auto" w:fill="FFFFFF"/>
        <w:spacing w:before="0" w:beforeAutospacing="0" w:after="0" w:afterAutospacing="0"/>
        <w:rPr>
          <w:rFonts w:ascii="Times New Roman" w:hAnsi="Times New Roman" w:cs="Times New Roman"/>
        </w:rPr>
      </w:pPr>
      <w:r w:rsidRPr="007F3227">
        <w:rPr>
          <w:rFonts w:ascii="Times New Roman" w:hAnsi="Times New Roman" w:cs="Times New Roman"/>
          <w:b/>
          <w:bCs/>
          <w:color w:val="222222"/>
          <w:sz w:val="42"/>
          <w:szCs w:val="42"/>
        </w:rPr>
        <w:t>Использование команды Docker</w:t>
      </w:r>
    </w:p>
    <w:p w:rsidR="00BD282F" w:rsidRPr="007F3227" w:rsidRDefault="00BD282F" w:rsidP="00BD282F">
      <w:pPr>
        <w:pStyle w:val="a8"/>
        <w:shd w:val="clear" w:color="auto" w:fill="FFFFFF"/>
        <w:spacing w:before="0" w:beforeAutospacing="0" w:after="0" w:afterAutospacing="0"/>
        <w:rPr>
          <w:rFonts w:ascii="Times New Roman" w:hAnsi="Times New Roman" w:cs="Times New Roman"/>
        </w:rPr>
      </w:pPr>
      <w:r w:rsidRPr="007F3227">
        <w:rPr>
          <w:rFonts w:ascii="Times New Roman" w:hAnsi="Times New Roman" w:cs="Times New Roman"/>
          <w:color w:val="444444"/>
          <w:sz w:val="26"/>
          <w:szCs w:val="26"/>
        </w:rPr>
        <w:lastRenderedPageBreak/>
        <w:t>Итак, программа контейнеризации Docker установлена и готова к работе. Команда docker принимает ряд опций и подкоманд с аргументами. Базовый синтаксис выглядит так:</w:t>
      </w:r>
    </w:p>
    <w:p w:rsidR="00BD282F" w:rsidRPr="004407A0" w:rsidRDefault="00BD282F" w:rsidP="00BD282F">
      <w:pPr>
        <w:pStyle w:val="a8"/>
        <w:shd w:val="clear" w:color="auto" w:fill="262626" w:themeFill="text1" w:themeFillTint="D9"/>
        <w:spacing w:before="0" w:beforeAutospacing="0" w:after="0" w:afterAutospacing="0"/>
        <w:rPr>
          <w:rFonts w:asciiTheme="minorHAnsi" w:hAnsiTheme="minorHAnsi" w:cstheme="minorHAnsi"/>
          <w:color w:val="D9D9D9" w:themeColor="background1" w:themeShade="D9"/>
        </w:rPr>
      </w:pPr>
      <w:r w:rsidRPr="004407A0">
        <w:rPr>
          <w:rFonts w:asciiTheme="minorHAnsi" w:hAnsiTheme="minorHAnsi" w:cstheme="minorHAnsi"/>
          <w:color w:val="D9D9D9" w:themeColor="background1" w:themeShade="D9"/>
          <w:sz w:val="23"/>
          <w:szCs w:val="23"/>
          <w:shd w:val="clear" w:color="auto" w:fill="000000"/>
        </w:rPr>
        <w:t>docker [option] [command] [arguments]</w:t>
      </w:r>
    </w:p>
    <w:p w:rsidR="00BD282F" w:rsidRPr="007F3227" w:rsidRDefault="00BD282F" w:rsidP="00BD282F">
      <w:pPr>
        <w:pStyle w:val="a8"/>
        <w:shd w:val="clear" w:color="auto" w:fill="FFFFFF"/>
        <w:spacing w:before="0" w:beforeAutospacing="0" w:after="0" w:afterAutospacing="0"/>
        <w:rPr>
          <w:rFonts w:ascii="Times New Roman" w:hAnsi="Times New Roman" w:cs="Times New Roman"/>
        </w:rPr>
      </w:pPr>
      <w:r w:rsidRPr="007F3227">
        <w:rPr>
          <w:rFonts w:ascii="Times New Roman" w:hAnsi="Times New Roman" w:cs="Times New Roman"/>
        </w:rPr>
        <w:t> </w:t>
      </w:r>
    </w:p>
    <w:p w:rsidR="00BD282F" w:rsidRPr="007F3227" w:rsidRDefault="00BD282F" w:rsidP="00BD282F">
      <w:pPr>
        <w:pStyle w:val="a8"/>
        <w:shd w:val="clear" w:color="auto" w:fill="FFFFFF"/>
        <w:spacing w:before="0" w:beforeAutospacing="0" w:after="0" w:afterAutospacing="0"/>
        <w:rPr>
          <w:rFonts w:ascii="Times New Roman" w:hAnsi="Times New Roman" w:cs="Times New Roman"/>
        </w:rPr>
      </w:pPr>
      <w:r w:rsidRPr="007F3227">
        <w:rPr>
          <w:rFonts w:ascii="Times New Roman" w:hAnsi="Times New Roman" w:cs="Times New Roman"/>
          <w:color w:val="444444"/>
          <w:sz w:val="26"/>
          <w:szCs w:val="26"/>
        </w:rPr>
        <w:t>Чтобы просмотреть все подкоманды, введите:</w:t>
      </w:r>
    </w:p>
    <w:p w:rsidR="00BD282F" w:rsidRPr="004407A0" w:rsidRDefault="00BD282F" w:rsidP="00BD282F">
      <w:pPr>
        <w:pStyle w:val="a8"/>
        <w:shd w:val="clear" w:color="auto" w:fill="262626" w:themeFill="text1" w:themeFillTint="D9"/>
        <w:spacing w:before="0" w:beforeAutospacing="0" w:after="0" w:afterAutospacing="0"/>
        <w:rPr>
          <w:rFonts w:asciiTheme="minorHAnsi" w:hAnsiTheme="minorHAnsi" w:cstheme="minorHAnsi"/>
          <w:color w:val="D9D9D9" w:themeColor="background1" w:themeShade="D9"/>
        </w:rPr>
      </w:pPr>
      <w:r w:rsidRPr="004407A0">
        <w:rPr>
          <w:rFonts w:asciiTheme="minorHAnsi" w:hAnsiTheme="minorHAnsi" w:cstheme="minorHAnsi"/>
          <w:color w:val="D9D9D9" w:themeColor="background1" w:themeShade="D9"/>
          <w:sz w:val="23"/>
          <w:szCs w:val="23"/>
          <w:shd w:val="clear" w:color="auto" w:fill="000000"/>
        </w:rPr>
        <w:t>docker</w:t>
      </w:r>
    </w:p>
    <w:p w:rsidR="00BD282F" w:rsidRPr="007F3227" w:rsidRDefault="00BD282F" w:rsidP="00BD282F">
      <w:pPr>
        <w:pStyle w:val="a8"/>
        <w:shd w:val="clear" w:color="auto" w:fill="FFFFFF"/>
        <w:spacing w:before="0" w:beforeAutospacing="0" w:after="0" w:afterAutospacing="0"/>
        <w:rPr>
          <w:rFonts w:ascii="Times New Roman" w:hAnsi="Times New Roman" w:cs="Times New Roman"/>
        </w:rPr>
      </w:pPr>
      <w:r w:rsidRPr="007F3227">
        <w:rPr>
          <w:rFonts w:ascii="Times New Roman" w:hAnsi="Times New Roman" w:cs="Times New Roman"/>
        </w:rPr>
        <w:t> </w:t>
      </w:r>
    </w:p>
    <w:p w:rsidR="00BD282F" w:rsidRPr="007F3227" w:rsidRDefault="00BD282F" w:rsidP="00BD282F">
      <w:pPr>
        <w:pStyle w:val="a8"/>
        <w:shd w:val="clear" w:color="auto" w:fill="FFFFFF"/>
        <w:spacing w:before="0" w:beforeAutospacing="0" w:after="0" w:afterAutospacing="0"/>
        <w:rPr>
          <w:rFonts w:ascii="Times New Roman" w:hAnsi="Times New Roman" w:cs="Times New Roman"/>
        </w:rPr>
      </w:pPr>
      <w:r w:rsidRPr="007F3227">
        <w:rPr>
          <w:rFonts w:ascii="Times New Roman" w:hAnsi="Times New Roman" w:cs="Times New Roman"/>
          <w:color w:val="444444"/>
          <w:sz w:val="26"/>
          <w:szCs w:val="26"/>
        </w:rPr>
        <w:t>В Docker 19 полный список доступных подкоманд выглядит так:</w:t>
      </w:r>
    </w:p>
    <w:p w:rsidR="00BD282F" w:rsidRPr="004407A0" w:rsidRDefault="00BD282F" w:rsidP="00BD282F">
      <w:pPr>
        <w:pStyle w:val="a8"/>
        <w:shd w:val="clear" w:color="auto" w:fill="262626" w:themeFill="text1" w:themeFillTint="D9"/>
        <w:spacing w:before="0" w:beforeAutospacing="0" w:after="0" w:afterAutospacing="0"/>
        <w:rPr>
          <w:rFonts w:asciiTheme="minorHAnsi" w:hAnsiTheme="minorHAnsi" w:cstheme="minorHAnsi"/>
          <w:color w:val="D9D9D9" w:themeColor="background1" w:themeShade="D9"/>
          <w:lang w:val="en-US"/>
        </w:rPr>
      </w:pPr>
      <w:r w:rsidRPr="004407A0">
        <w:rPr>
          <w:rFonts w:asciiTheme="minorHAnsi" w:hAnsiTheme="minorHAnsi" w:cstheme="minorHAnsi"/>
          <w:color w:val="D9D9D9" w:themeColor="background1" w:themeShade="D9"/>
          <w:sz w:val="23"/>
          <w:szCs w:val="23"/>
          <w:shd w:val="clear" w:color="auto" w:fill="000000"/>
          <w:lang w:val="en-US"/>
        </w:rPr>
        <w:t>attach      Attach local standard input, output, and error streams to a running container</w:t>
      </w:r>
      <w:r w:rsidRPr="004407A0">
        <w:rPr>
          <w:rFonts w:asciiTheme="minorHAnsi" w:hAnsiTheme="minorHAnsi" w:cstheme="minorHAnsi"/>
          <w:color w:val="D9D9D9" w:themeColor="background1" w:themeShade="D9"/>
          <w:sz w:val="23"/>
          <w:szCs w:val="23"/>
          <w:shd w:val="clear" w:color="auto" w:fill="000000"/>
          <w:lang w:val="en-US"/>
        </w:rPr>
        <w:br/>
        <w:t>build       Build an image from a Dockerfile</w:t>
      </w:r>
      <w:r w:rsidRPr="004407A0">
        <w:rPr>
          <w:rFonts w:asciiTheme="minorHAnsi" w:hAnsiTheme="minorHAnsi" w:cstheme="minorHAnsi"/>
          <w:color w:val="D9D9D9" w:themeColor="background1" w:themeShade="D9"/>
          <w:sz w:val="23"/>
          <w:szCs w:val="23"/>
          <w:shd w:val="clear" w:color="auto" w:fill="000000"/>
          <w:lang w:val="en-US"/>
        </w:rPr>
        <w:br/>
        <w:t>commit      Create a new image from a container's changes</w:t>
      </w:r>
      <w:r w:rsidRPr="004407A0">
        <w:rPr>
          <w:rFonts w:asciiTheme="minorHAnsi" w:hAnsiTheme="minorHAnsi" w:cstheme="minorHAnsi"/>
          <w:color w:val="D9D9D9" w:themeColor="background1" w:themeShade="D9"/>
          <w:sz w:val="23"/>
          <w:szCs w:val="23"/>
          <w:shd w:val="clear" w:color="auto" w:fill="000000"/>
          <w:lang w:val="en-US"/>
        </w:rPr>
        <w:br/>
        <w:t>cp          Copy files/folders between a container and the local filesystem</w:t>
      </w:r>
      <w:r w:rsidRPr="004407A0">
        <w:rPr>
          <w:rFonts w:asciiTheme="minorHAnsi" w:hAnsiTheme="minorHAnsi" w:cstheme="minorHAnsi"/>
          <w:color w:val="D9D9D9" w:themeColor="background1" w:themeShade="D9"/>
          <w:sz w:val="23"/>
          <w:szCs w:val="23"/>
          <w:shd w:val="clear" w:color="auto" w:fill="000000"/>
          <w:lang w:val="en-US"/>
        </w:rPr>
        <w:br/>
        <w:t>create      Create a new container</w:t>
      </w:r>
      <w:r w:rsidRPr="004407A0">
        <w:rPr>
          <w:rFonts w:asciiTheme="minorHAnsi" w:hAnsiTheme="minorHAnsi" w:cstheme="minorHAnsi"/>
          <w:color w:val="D9D9D9" w:themeColor="background1" w:themeShade="D9"/>
          <w:sz w:val="23"/>
          <w:szCs w:val="23"/>
          <w:shd w:val="clear" w:color="auto" w:fill="000000"/>
          <w:lang w:val="en-US"/>
        </w:rPr>
        <w:br/>
        <w:t>diff        Inspect changes to files or directories on a container's filesystem</w:t>
      </w:r>
      <w:r w:rsidRPr="004407A0">
        <w:rPr>
          <w:rFonts w:asciiTheme="minorHAnsi" w:hAnsiTheme="minorHAnsi" w:cstheme="minorHAnsi"/>
          <w:color w:val="D9D9D9" w:themeColor="background1" w:themeShade="D9"/>
          <w:sz w:val="23"/>
          <w:szCs w:val="23"/>
          <w:shd w:val="clear" w:color="auto" w:fill="000000"/>
          <w:lang w:val="en-US"/>
        </w:rPr>
        <w:br/>
        <w:t>events      Get real time events from the server</w:t>
      </w:r>
      <w:r w:rsidRPr="004407A0">
        <w:rPr>
          <w:rFonts w:asciiTheme="minorHAnsi" w:hAnsiTheme="minorHAnsi" w:cstheme="minorHAnsi"/>
          <w:color w:val="D9D9D9" w:themeColor="background1" w:themeShade="D9"/>
          <w:sz w:val="23"/>
          <w:szCs w:val="23"/>
          <w:shd w:val="clear" w:color="auto" w:fill="000000"/>
          <w:lang w:val="en-US"/>
        </w:rPr>
        <w:br/>
        <w:t>exec        Run a command in a running container</w:t>
      </w:r>
      <w:r w:rsidRPr="004407A0">
        <w:rPr>
          <w:rFonts w:asciiTheme="minorHAnsi" w:hAnsiTheme="minorHAnsi" w:cstheme="minorHAnsi"/>
          <w:color w:val="D9D9D9" w:themeColor="background1" w:themeShade="D9"/>
          <w:sz w:val="23"/>
          <w:szCs w:val="23"/>
          <w:shd w:val="clear" w:color="auto" w:fill="000000"/>
          <w:lang w:val="en-US"/>
        </w:rPr>
        <w:br/>
        <w:t>export      Export a container's filesystem as a tar archive</w:t>
      </w:r>
      <w:r w:rsidRPr="004407A0">
        <w:rPr>
          <w:rFonts w:asciiTheme="minorHAnsi" w:hAnsiTheme="minorHAnsi" w:cstheme="minorHAnsi"/>
          <w:color w:val="D9D9D9" w:themeColor="background1" w:themeShade="D9"/>
          <w:sz w:val="23"/>
          <w:szCs w:val="23"/>
          <w:shd w:val="clear" w:color="auto" w:fill="000000"/>
          <w:lang w:val="en-US"/>
        </w:rPr>
        <w:br/>
        <w:t>history     Show the history of an image</w:t>
      </w:r>
      <w:r w:rsidRPr="004407A0">
        <w:rPr>
          <w:rFonts w:asciiTheme="minorHAnsi" w:hAnsiTheme="minorHAnsi" w:cstheme="minorHAnsi"/>
          <w:color w:val="D9D9D9" w:themeColor="background1" w:themeShade="D9"/>
          <w:sz w:val="23"/>
          <w:szCs w:val="23"/>
          <w:shd w:val="clear" w:color="auto" w:fill="000000"/>
          <w:lang w:val="en-US"/>
        </w:rPr>
        <w:br/>
        <w:t>images      List images</w:t>
      </w:r>
      <w:r w:rsidRPr="004407A0">
        <w:rPr>
          <w:rFonts w:asciiTheme="minorHAnsi" w:hAnsiTheme="minorHAnsi" w:cstheme="minorHAnsi"/>
          <w:color w:val="D9D9D9" w:themeColor="background1" w:themeShade="D9"/>
          <w:sz w:val="23"/>
          <w:szCs w:val="23"/>
          <w:shd w:val="clear" w:color="auto" w:fill="000000"/>
          <w:lang w:val="en-US"/>
        </w:rPr>
        <w:br/>
        <w:t>import      Import the contents from a tarball to create a filesystem image</w:t>
      </w:r>
      <w:r w:rsidRPr="004407A0">
        <w:rPr>
          <w:rFonts w:asciiTheme="minorHAnsi" w:hAnsiTheme="minorHAnsi" w:cstheme="minorHAnsi"/>
          <w:color w:val="D9D9D9" w:themeColor="background1" w:themeShade="D9"/>
          <w:sz w:val="23"/>
          <w:szCs w:val="23"/>
          <w:shd w:val="clear" w:color="auto" w:fill="000000"/>
          <w:lang w:val="en-US"/>
        </w:rPr>
        <w:br/>
        <w:t>info        Display system-wide information</w:t>
      </w:r>
      <w:r w:rsidRPr="004407A0">
        <w:rPr>
          <w:rFonts w:asciiTheme="minorHAnsi" w:hAnsiTheme="minorHAnsi" w:cstheme="minorHAnsi"/>
          <w:color w:val="D9D9D9" w:themeColor="background1" w:themeShade="D9"/>
          <w:sz w:val="23"/>
          <w:szCs w:val="23"/>
          <w:shd w:val="clear" w:color="auto" w:fill="000000"/>
          <w:lang w:val="en-US"/>
        </w:rPr>
        <w:br/>
        <w:t>inspect     Return low-level information on Docker objects</w:t>
      </w:r>
      <w:r w:rsidRPr="004407A0">
        <w:rPr>
          <w:rFonts w:asciiTheme="minorHAnsi" w:hAnsiTheme="minorHAnsi" w:cstheme="minorHAnsi"/>
          <w:color w:val="D9D9D9" w:themeColor="background1" w:themeShade="D9"/>
          <w:sz w:val="23"/>
          <w:szCs w:val="23"/>
          <w:shd w:val="clear" w:color="auto" w:fill="000000"/>
          <w:lang w:val="en-US"/>
        </w:rPr>
        <w:br/>
        <w:t>kill        Kill one or more running containers</w:t>
      </w:r>
      <w:r w:rsidRPr="004407A0">
        <w:rPr>
          <w:rFonts w:asciiTheme="minorHAnsi" w:hAnsiTheme="minorHAnsi" w:cstheme="minorHAnsi"/>
          <w:color w:val="D9D9D9" w:themeColor="background1" w:themeShade="D9"/>
          <w:sz w:val="23"/>
          <w:szCs w:val="23"/>
          <w:shd w:val="clear" w:color="auto" w:fill="000000"/>
          <w:lang w:val="en-US"/>
        </w:rPr>
        <w:br/>
        <w:t>load        Load an image from a tar archive or STDIN</w:t>
      </w:r>
      <w:r w:rsidRPr="004407A0">
        <w:rPr>
          <w:rFonts w:asciiTheme="minorHAnsi" w:hAnsiTheme="minorHAnsi" w:cstheme="minorHAnsi"/>
          <w:color w:val="D9D9D9" w:themeColor="background1" w:themeShade="D9"/>
          <w:sz w:val="23"/>
          <w:szCs w:val="23"/>
          <w:shd w:val="clear" w:color="auto" w:fill="000000"/>
          <w:lang w:val="en-US"/>
        </w:rPr>
        <w:br/>
        <w:t>login       Log in to a Docker registry</w:t>
      </w:r>
      <w:r w:rsidRPr="004407A0">
        <w:rPr>
          <w:rFonts w:asciiTheme="minorHAnsi" w:hAnsiTheme="minorHAnsi" w:cstheme="minorHAnsi"/>
          <w:color w:val="D9D9D9" w:themeColor="background1" w:themeShade="D9"/>
          <w:sz w:val="23"/>
          <w:szCs w:val="23"/>
          <w:shd w:val="clear" w:color="auto" w:fill="000000"/>
          <w:lang w:val="en-US"/>
        </w:rPr>
        <w:br/>
        <w:t>logout      Log out from a Docker registry</w:t>
      </w:r>
      <w:r w:rsidRPr="004407A0">
        <w:rPr>
          <w:rFonts w:asciiTheme="minorHAnsi" w:hAnsiTheme="minorHAnsi" w:cstheme="minorHAnsi"/>
          <w:color w:val="D9D9D9" w:themeColor="background1" w:themeShade="D9"/>
          <w:sz w:val="23"/>
          <w:szCs w:val="23"/>
          <w:shd w:val="clear" w:color="auto" w:fill="000000"/>
          <w:lang w:val="en-US"/>
        </w:rPr>
        <w:br/>
        <w:t>logs        Fetch the logs of a container</w:t>
      </w:r>
      <w:r w:rsidRPr="004407A0">
        <w:rPr>
          <w:rFonts w:asciiTheme="minorHAnsi" w:hAnsiTheme="minorHAnsi" w:cstheme="minorHAnsi"/>
          <w:color w:val="D9D9D9" w:themeColor="background1" w:themeShade="D9"/>
          <w:sz w:val="23"/>
          <w:szCs w:val="23"/>
          <w:shd w:val="clear" w:color="auto" w:fill="000000"/>
          <w:lang w:val="en-US"/>
        </w:rPr>
        <w:br/>
        <w:t>pause       Pause all processes within one or more containers</w:t>
      </w:r>
      <w:r w:rsidRPr="004407A0">
        <w:rPr>
          <w:rFonts w:asciiTheme="minorHAnsi" w:hAnsiTheme="minorHAnsi" w:cstheme="minorHAnsi"/>
          <w:color w:val="D9D9D9" w:themeColor="background1" w:themeShade="D9"/>
          <w:sz w:val="23"/>
          <w:szCs w:val="23"/>
          <w:shd w:val="clear" w:color="auto" w:fill="000000"/>
          <w:lang w:val="en-US"/>
        </w:rPr>
        <w:br/>
        <w:t>port        List port mappings or a specific mapping for the container</w:t>
      </w:r>
      <w:r w:rsidRPr="007F3227">
        <w:rPr>
          <w:rFonts w:asciiTheme="minorHAnsi" w:hAnsiTheme="minorHAnsi" w:cstheme="minorHAnsi"/>
          <w:color w:val="FFFFFF"/>
          <w:sz w:val="23"/>
          <w:szCs w:val="23"/>
          <w:shd w:val="clear" w:color="auto" w:fill="000000"/>
          <w:lang w:val="en-US"/>
        </w:rPr>
        <w:br/>
      </w:r>
      <w:r w:rsidRPr="004407A0">
        <w:rPr>
          <w:rFonts w:asciiTheme="minorHAnsi" w:hAnsiTheme="minorHAnsi" w:cstheme="minorHAnsi"/>
          <w:color w:val="D9D9D9" w:themeColor="background1" w:themeShade="D9"/>
          <w:sz w:val="23"/>
          <w:szCs w:val="23"/>
          <w:shd w:val="clear" w:color="auto" w:fill="000000"/>
          <w:lang w:val="en-US"/>
        </w:rPr>
        <w:t>ps          List containers</w:t>
      </w:r>
      <w:r w:rsidRPr="004407A0">
        <w:rPr>
          <w:rFonts w:asciiTheme="minorHAnsi" w:hAnsiTheme="minorHAnsi" w:cstheme="minorHAnsi"/>
          <w:color w:val="D9D9D9" w:themeColor="background1" w:themeShade="D9"/>
          <w:sz w:val="23"/>
          <w:szCs w:val="23"/>
          <w:shd w:val="clear" w:color="auto" w:fill="000000"/>
          <w:lang w:val="en-US"/>
        </w:rPr>
        <w:br/>
        <w:t>pull        Pull an image or a repository from a registry</w:t>
      </w:r>
      <w:r w:rsidRPr="004407A0">
        <w:rPr>
          <w:rFonts w:asciiTheme="minorHAnsi" w:hAnsiTheme="minorHAnsi" w:cstheme="minorHAnsi"/>
          <w:color w:val="D9D9D9" w:themeColor="background1" w:themeShade="D9"/>
          <w:sz w:val="23"/>
          <w:szCs w:val="23"/>
          <w:shd w:val="clear" w:color="auto" w:fill="000000"/>
          <w:lang w:val="en-US"/>
        </w:rPr>
        <w:br/>
        <w:t>push        Push an image or a repository to a registry</w:t>
      </w:r>
      <w:r w:rsidRPr="004407A0">
        <w:rPr>
          <w:rFonts w:asciiTheme="minorHAnsi" w:hAnsiTheme="minorHAnsi" w:cstheme="minorHAnsi"/>
          <w:color w:val="D9D9D9" w:themeColor="background1" w:themeShade="D9"/>
          <w:sz w:val="23"/>
          <w:szCs w:val="23"/>
          <w:shd w:val="clear" w:color="auto" w:fill="000000"/>
          <w:lang w:val="en-US"/>
        </w:rPr>
        <w:br/>
        <w:t>rename      Rename a container</w:t>
      </w:r>
      <w:r w:rsidRPr="004407A0">
        <w:rPr>
          <w:rFonts w:asciiTheme="minorHAnsi" w:hAnsiTheme="minorHAnsi" w:cstheme="minorHAnsi"/>
          <w:color w:val="D9D9D9" w:themeColor="background1" w:themeShade="D9"/>
          <w:sz w:val="23"/>
          <w:szCs w:val="23"/>
          <w:shd w:val="clear" w:color="auto" w:fill="000000"/>
          <w:lang w:val="en-US"/>
        </w:rPr>
        <w:br/>
        <w:t>restart     Restart one or more containers</w:t>
      </w:r>
      <w:r w:rsidRPr="004407A0">
        <w:rPr>
          <w:rFonts w:asciiTheme="minorHAnsi" w:hAnsiTheme="minorHAnsi" w:cstheme="minorHAnsi"/>
          <w:color w:val="D9D9D9" w:themeColor="background1" w:themeShade="D9"/>
          <w:sz w:val="23"/>
          <w:szCs w:val="23"/>
          <w:shd w:val="clear" w:color="auto" w:fill="000000"/>
          <w:lang w:val="en-US"/>
        </w:rPr>
        <w:br/>
        <w:t>rm          Remove one or more containers</w:t>
      </w:r>
      <w:r w:rsidRPr="004407A0">
        <w:rPr>
          <w:rFonts w:asciiTheme="minorHAnsi" w:hAnsiTheme="minorHAnsi" w:cstheme="minorHAnsi"/>
          <w:color w:val="D9D9D9" w:themeColor="background1" w:themeShade="D9"/>
          <w:sz w:val="23"/>
          <w:szCs w:val="23"/>
          <w:shd w:val="clear" w:color="auto" w:fill="000000"/>
          <w:lang w:val="en-US"/>
        </w:rPr>
        <w:br/>
        <w:t>rmi         Remove one or more images</w:t>
      </w:r>
      <w:r w:rsidRPr="004407A0">
        <w:rPr>
          <w:rFonts w:asciiTheme="minorHAnsi" w:hAnsiTheme="minorHAnsi" w:cstheme="minorHAnsi"/>
          <w:color w:val="D9D9D9" w:themeColor="background1" w:themeShade="D9"/>
          <w:sz w:val="23"/>
          <w:szCs w:val="23"/>
          <w:shd w:val="clear" w:color="auto" w:fill="000000"/>
          <w:lang w:val="en-US"/>
        </w:rPr>
        <w:br/>
        <w:t>run         Run a command in a new container</w:t>
      </w:r>
      <w:r w:rsidRPr="004407A0">
        <w:rPr>
          <w:rFonts w:asciiTheme="minorHAnsi" w:hAnsiTheme="minorHAnsi" w:cstheme="minorHAnsi"/>
          <w:color w:val="D9D9D9" w:themeColor="background1" w:themeShade="D9"/>
          <w:sz w:val="23"/>
          <w:szCs w:val="23"/>
          <w:shd w:val="clear" w:color="auto" w:fill="000000"/>
          <w:lang w:val="en-US"/>
        </w:rPr>
        <w:br/>
        <w:t>save        Save one or more images to a tar archive (streamed to STDOUT by default)</w:t>
      </w:r>
      <w:r w:rsidRPr="004407A0">
        <w:rPr>
          <w:rFonts w:asciiTheme="minorHAnsi" w:hAnsiTheme="minorHAnsi" w:cstheme="minorHAnsi"/>
          <w:color w:val="D9D9D9" w:themeColor="background1" w:themeShade="D9"/>
          <w:sz w:val="23"/>
          <w:szCs w:val="23"/>
          <w:shd w:val="clear" w:color="auto" w:fill="000000"/>
          <w:lang w:val="en-US"/>
        </w:rPr>
        <w:br/>
        <w:t>search      Search the Docker Hub for images</w:t>
      </w:r>
      <w:r w:rsidRPr="004407A0">
        <w:rPr>
          <w:rFonts w:asciiTheme="minorHAnsi" w:hAnsiTheme="minorHAnsi" w:cstheme="minorHAnsi"/>
          <w:color w:val="D9D9D9" w:themeColor="background1" w:themeShade="D9"/>
          <w:sz w:val="23"/>
          <w:szCs w:val="23"/>
          <w:shd w:val="clear" w:color="auto" w:fill="000000"/>
          <w:lang w:val="en-US"/>
        </w:rPr>
        <w:br/>
        <w:t>start       Start one or more stopped containers</w:t>
      </w:r>
      <w:r w:rsidRPr="004407A0">
        <w:rPr>
          <w:rFonts w:asciiTheme="minorHAnsi" w:hAnsiTheme="minorHAnsi" w:cstheme="minorHAnsi"/>
          <w:color w:val="D9D9D9" w:themeColor="background1" w:themeShade="D9"/>
          <w:sz w:val="23"/>
          <w:szCs w:val="23"/>
          <w:shd w:val="clear" w:color="auto" w:fill="000000"/>
          <w:lang w:val="en-US"/>
        </w:rPr>
        <w:br/>
        <w:t>stats       Display a live stream of container(s) resource usage statistics</w:t>
      </w:r>
      <w:r w:rsidRPr="004407A0">
        <w:rPr>
          <w:rFonts w:asciiTheme="minorHAnsi" w:hAnsiTheme="minorHAnsi" w:cstheme="minorHAnsi"/>
          <w:color w:val="D9D9D9" w:themeColor="background1" w:themeShade="D9"/>
          <w:sz w:val="23"/>
          <w:szCs w:val="23"/>
          <w:shd w:val="clear" w:color="auto" w:fill="000000"/>
          <w:lang w:val="en-US"/>
        </w:rPr>
        <w:br/>
        <w:t>stop        Stop one or more running containers</w:t>
      </w:r>
      <w:r w:rsidRPr="004407A0">
        <w:rPr>
          <w:rFonts w:asciiTheme="minorHAnsi" w:hAnsiTheme="minorHAnsi" w:cstheme="minorHAnsi"/>
          <w:color w:val="D9D9D9" w:themeColor="background1" w:themeShade="D9"/>
          <w:sz w:val="23"/>
          <w:szCs w:val="23"/>
          <w:shd w:val="clear" w:color="auto" w:fill="000000"/>
          <w:lang w:val="en-US"/>
        </w:rPr>
        <w:br/>
        <w:t>tag         Create a tag TARGET_IMAGE that refers to SOURCE_IMAGE</w:t>
      </w:r>
      <w:r w:rsidRPr="004407A0">
        <w:rPr>
          <w:rFonts w:asciiTheme="minorHAnsi" w:hAnsiTheme="minorHAnsi" w:cstheme="minorHAnsi"/>
          <w:color w:val="D9D9D9" w:themeColor="background1" w:themeShade="D9"/>
          <w:sz w:val="23"/>
          <w:szCs w:val="23"/>
          <w:shd w:val="clear" w:color="auto" w:fill="000000"/>
          <w:lang w:val="en-US"/>
        </w:rPr>
        <w:br/>
        <w:t>top         Display the running processes of a container</w:t>
      </w:r>
      <w:r w:rsidRPr="004407A0">
        <w:rPr>
          <w:rFonts w:asciiTheme="minorHAnsi" w:hAnsiTheme="minorHAnsi" w:cstheme="minorHAnsi"/>
          <w:color w:val="D9D9D9" w:themeColor="background1" w:themeShade="D9"/>
          <w:sz w:val="23"/>
          <w:szCs w:val="23"/>
          <w:shd w:val="clear" w:color="auto" w:fill="000000"/>
          <w:lang w:val="en-US"/>
        </w:rPr>
        <w:br/>
        <w:t>unpause     Unpause all processes within one or more containers</w:t>
      </w:r>
      <w:r w:rsidRPr="004407A0">
        <w:rPr>
          <w:rFonts w:asciiTheme="minorHAnsi" w:hAnsiTheme="minorHAnsi" w:cstheme="minorHAnsi"/>
          <w:color w:val="D9D9D9" w:themeColor="background1" w:themeShade="D9"/>
          <w:sz w:val="23"/>
          <w:szCs w:val="23"/>
          <w:shd w:val="clear" w:color="auto" w:fill="000000"/>
          <w:lang w:val="en-US"/>
        </w:rPr>
        <w:br/>
        <w:t>update      Update configuration of one or more containers</w:t>
      </w:r>
      <w:r w:rsidRPr="004407A0">
        <w:rPr>
          <w:rFonts w:asciiTheme="minorHAnsi" w:hAnsiTheme="minorHAnsi" w:cstheme="minorHAnsi"/>
          <w:color w:val="D9D9D9" w:themeColor="background1" w:themeShade="D9"/>
          <w:sz w:val="23"/>
          <w:szCs w:val="23"/>
          <w:shd w:val="clear" w:color="auto" w:fill="000000"/>
          <w:lang w:val="en-US"/>
        </w:rPr>
        <w:br/>
        <w:t>version     Show the Docker version information</w:t>
      </w:r>
      <w:r w:rsidRPr="004407A0">
        <w:rPr>
          <w:rFonts w:asciiTheme="minorHAnsi" w:hAnsiTheme="minorHAnsi" w:cstheme="minorHAnsi"/>
          <w:color w:val="D9D9D9" w:themeColor="background1" w:themeShade="D9"/>
          <w:sz w:val="23"/>
          <w:szCs w:val="23"/>
          <w:shd w:val="clear" w:color="auto" w:fill="000000"/>
          <w:lang w:val="en-US"/>
        </w:rPr>
        <w:br/>
        <w:t>wait        Block until one or more containers stop, then print their exit codes</w:t>
      </w:r>
    </w:p>
    <w:p w:rsidR="00BD282F" w:rsidRPr="007F3227" w:rsidRDefault="00BD282F" w:rsidP="00BD282F">
      <w:pPr>
        <w:pStyle w:val="a8"/>
        <w:shd w:val="clear" w:color="auto" w:fill="FFFFFF"/>
        <w:spacing w:before="0" w:beforeAutospacing="0" w:after="0" w:afterAutospacing="0"/>
        <w:rPr>
          <w:rFonts w:ascii="Times New Roman" w:hAnsi="Times New Roman" w:cs="Times New Roman"/>
          <w:lang w:val="en-US"/>
        </w:rPr>
      </w:pPr>
      <w:r w:rsidRPr="007F3227">
        <w:rPr>
          <w:rFonts w:ascii="Times New Roman" w:hAnsi="Times New Roman" w:cs="Times New Roman"/>
          <w:lang w:val="en-US"/>
        </w:rPr>
        <w:t> </w:t>
      </w:r>
    </w:p>
    <w:p w:rsidR="00BD282F" w:rsidRPr="007F3227" w:rsidRDefault="00BD282F" w:rsidP="00BD282F">
      <w:pPr>
        <w:pStyle w:val="a8"/>
        <w:shd w:val="clear" w:color="auto" w:fill="FFFFFF"/>
        <w:spacing w:before="0" w:beforeAutospacing="0" w:after="0" w:afterAutospacing="0"/>
        <w:rPr>
          <w:rFonts w:ascii="Times New Roman" w:hAnsi="Times New Roman" w:cs="Times New Roman"/>
        </w:rPr>
      </w:pPr>
      <w:r w:rsidRPr="007F3227">
        <w:rPr>
          <w:rFonts w:ascii="Times New Roman" w:hAnsi="Times New Roman" w:cs="Times New Roman"/>
          <w:color w:val="444444"/>
          <w:sz w:val="26"/>
          <w:szCs w:val="26"/>
        </w:rPr>
        <w:t>Чтобы получить список опций конкретной подкоманды, введите:</w:t>
      </w:r>
    </w:p>
    <w:p w:rsidR="00BD282F" w:rsidRPr="004407A0" w:rsidRDefault="00BD282F" w:rsidP="00BD282F">
      <w:pPr>
        <w:pStyle w:val="a8"/>
        <w:shd w:val="clear" w:color="auto" w:fill="262626" w:themeFill="text1" w:themeFillTint="D9"/>
        <w:spacing w:before="0" w:beforeAutospacing="0" w:after="0" w:afterAutospacing="0"/>
        <w:rPr>
          <w:rFonts w:asciiTheme="minorHAnsi" w:hAnsiTheme="minorHAnsi" w:cstheme="minorHAnsi"/>
          <w:color w:val="D9D9D9" w:themeColor="background1" w:themeShade="D9"/>
        </w:rPr>
      </w:pPr>
      <w:r w:rsidRPr="004407A0">
        <w:rPr>
          <w:rFonts w:asciiTheme="minorHAnsi" w:hAnsiTheme="minorHAnsi" w:cstheme="minorHAnsi"/>
          <w:color w:val="D9D9D9" w:themeColor="background1" w:themeShade="D9"/>
          <w:sz w:val="23"/>
          <w:szCs w:val="23"/>
          <w:shd w:val="clear" w:color="auto" w:fill="000000"/>
        </w:rPr>
        <w:t>dockerdocker-subcommand –help</w:t>
      </w:r>
    </w:p>
    <w:p w:rsidR="00BD282F" w:rsidRPr="007F3227" w:rsidRDefault="00BD282F" w:rsidP="00BD282F">
      <w:pPr>
        <w:pStyle w:val="a8"/>
        <w:shd w:val="clear" w:color="auto" w:fill="FFFFFF"/>
        <w:spacing w:before="0" w:beforeAutospacing="0" w:after="0" w:afterAutospacing="0"/>
        <w:rPr>
          <w:rFonts w:ascii="Times New Roman" w:hAnsi="Times New Roman" w:cs="Times New Roman"/>
        </w:rPr>
      </w:pPr>
      <w:r w:rsidRPr="007F3227">
        <w:rPr>
          <w:rFonts w:ascii="Times New Roman" w:hAnsi="Times New Roman" w:cs="Times New Roman"/>
        </w:rPr>
        <w:lastRenderedPageBreak/>
        <w:t> </w:t>
      </w:r>
    </w:p>
    <w:p w:rsidR="00BD282F" w:rsidRPr="007F3227" w:rsidRDefault="00BD282F" w:rsidP="00BD282F">
      <w:pPr>
        <w:pStyle w:val="a8"/>
        <w:shd w:val="clear" w:color="auto" w:fill="FFFFFF"/>
        <w:spacing w:before="0" w:beforeAutospacing="0" w:after="0" w:afterAutospacing="0"/>
        <w:rPr>
          <w:rFonts w:ascii="Times New Roman" w:hAnsi="Times New Roman" w:cs="Times New Roman"/>
        </w:rPr>
      </w:pPr>
      <w:r w:rsidRPr="007F3227">
        <w:rPr>
          <w:rFonts w:ascii="Times New Roman" w:hAnsi="Times New Roman" w:cs="Times New Roman"/>
          <w:color w:val="444444"/>
          <w:sz w:val="26"/>
          <w:szCs w:val="26"/>
        </w:rPr>
        <w:t>Чтобы запросить общесистемную информацию о Docker, введите:</w:t>
      </w:r>
    </w:p>
    <w:p w:rsidR="00BD282F" w:rsidRPr="004407A0" w:rsidRDefault="00BD282F" w:rsidP="00BD282F">
      <w:pPr>
        <w:pStyle w:val="a8"/>
        <w:shd w:val="clear" w:color="auto" w:fill="262626" w:themeFill="text1" w:themeFillTint="D9"/>
        <w:spacing w:before="0" w:beforeAutospacing="0" w:after="0" w:afterAutospacing="0"/>
        <w:rPr>
          <w:rFonts w:asciiTheme="minorHAnsi" w:hAnsiTheme="minorHAnsi" w:cstheme="minorHAnsi"/>
          <w:color w:val="D9D9D9" w:themeColor="background1" w:themeShade="D9"/>
        </w:rPr>
      </w:pPr>
      <w:r w:rsidRPr="004407A0">
        <w:rPr>
          <w:rFonts w:asciiTheme="minorHAnsi" w:hAnsiTheme="minorHAnsi" w:cstheme="minorHAnsi"/>
          <w:color w:val="D9D9D9" w:themeColor="background1" w:themeShade="D9"/>
          <w:sz w:val="23"/>
          <w:szCs w:val="23"/>
          <w:shd w:val="clear" w:color="auto" w:fill="000000"/>
        </w:rPr>
        <w:t>dockerinfo</w:t>
      </w:r>
    </w:p>
    <w:p w:rsidR="00BD282F" w:rsidRPr="007F3227" w:rsidRDefault="00BD282F" w:rsidP="00BD282F">
      <w:pPr>
        <w:pStyle w:val="a8"/>
        <w:shd w:val="clear" w:color="auto" w:fill="FFFFFF"/>
        <w:spacing w:before="0" w:beforeAutospacing="0" w:after="0" w:afterAutospacing="0"/>
        <w:rPr>
          <w:rFonts w:ascii="Times New Roman" w:hAnsi="Times New Roman" w:cs="Times New Roman"/>
        </w:rPr>
      </w:pPr>
      <w:r w:rsidRPr="007F3227">
        <w:rPr>
          <w:rFonts w:ascii="Times New Roman" w:hAnsi="Times New Roman" w:cs="Times New Roman"/>
        </w:rPr>
        <w:t> </w:t>
      </w:r>
    </w:p>
    <w:p w:rsidR="00BD282F" w:rsidRPr="007F3227" w:rsidRDefault="00BD282F" w:rsidP="00BD282F"/>
    <w:p w:rsidR="00BD282F" w:rsidRPr="007F3227" w:rsidRDefault="00BD282F" w:rsidP="00BD282F">
      <w:pPr>
        <w:pStyle w:val="a8"/>
        <w:spacing w:before="0" w:beforeAutospacing="0" w:after="225" w:afterAutospacing="0"/>
        <w:rPr>
          <w:rFonts w:ascii="Times New Roman" w:hAnsi="Times New Roman" w:cs="Times New Roman"/>
        </w:rPr>
      </w:pPr>
      <w:r w:rsidRPr="007F3227">
        <w:rPr>
          <w:rFonts w:ascii="Times New Roman" w:hAnsi="Times New Roman" w:cs="Times New Roman"/>
          <w:b/>
          <w:bCs/>
          <w:color w:val="1C1C1C"/>
          <w:sz w:val="40"/>
          <w:szCs w:val="40"/>
        </w:rPr>
        <w:t>Десятка самых полезных команд.</w:t>
      </w:r>
    </w:p>
    <w:p w:rsidR="00BD282F" w:rsidRPr="007F3227" w:rsidRDefault="00BD282F" w:rsidP="00BD282F">
      <w:pPr>
        <w:pStyle w:val="a8"/>
        <w:spacing w:before="0" w:beforeAutospacing="0" w:after="225" w:afterAutospacing="0"/>
        <w:rPr>
          <w:rFonts w:ascii="Times New Roman" w:hAnsi="Times New Roman" w:cs="Times New Roman"/>
        </w:rPr>
      </w:pPr>
      <w:r w:rsidRPr="007F3227">
        <w:rPr>
          <w:rFonts w:ascii="Times New Roman" w:hAnsi="Times New Roman" w:cs="Times New Roman"/>
          <w:color w:val="1C1C1C"/>
          <w:sz w:val="40"/>
          <w:szCs w:val="40"/>
        </w:rPr>
        <w:t>#1. dockerps — смотрим список запущенных контейнеров</w:t>
      </w:r>
    </w:p>
    <w:p w:rsidR="00BD282F" w:rsidRPr="004B0C0B" w:rsidRDefault="00BD282F" w:rsidP="00BD282F">
      <w:pPr>
        <w:pStyle w:val="a8"/>
        <w:spacing w:before="0" w:beforeAutospacing="0" w:after="450" w:afterAutospacing="0"/>
        <w:rPr>
          <w:rFonts w:ascii="Times New Roman" w:hAnsi="Times New Roman" w:cs="Times New Roman"/>
        </w:rPr>
      </w:pPr>
      <w:r w:rsidRPr="004B0C0B">
        <w:rPr>
          <w:rFonts w:ascii="Times New Roman" w:hAnsi="Times New Roman" w:cs="Times New Roman"/>
          <w:sz w:val="28"/>
          <w:szCs w:val="28"/>
        </w:rPr>
        <w:t>Наверное, следует начать с команды dockerps, выводящей список запущенных контейнеров. Ей можно передать несколько параметров, вот самые полезные из них:</w:t>
      </w:r>
    </w:p>
    <w:p w:rsidR="00BD282F" w:rsidRPr="004B0C0B" w:rsidRDefault="00BD282F" w:rsidP="00BD282F">
      <w:pPr>
        <w:pStyle w:val="a8"/>
        <w:numPr>
          <w:ilvl w:val="0"/>
          <w:numId w:val="143"/>
        </w:numPr>
        <w:spacing w:before="0" w:beforeAutospacing="0" w:after="0" w:afterAutospacing="0"/>
        <w:ind w:left="0"/>
        <w:textAlignment w:val="baseline"/>
        <w:rPr>
          <w:rFonts w:ascii="Times New Roman" w:hAnsi="Times New Roman" w:cs="Times New Roman"/>
          <w:sz w:val="28"/>
          <w:szCs w:val="28"/>
        </w:rPr>
      </w:pPr>
      <w:r w:rsidRPr="004B0C0B">
        <w:rPr>
          <w:rFonts w:ascii="Times New Roman" w:hAnsi="Times New Roman" w:cs="Times New Roman"/>
          <w:sz w:val="28"/>
          <w:szCs w:val="28"/>
        </w:rPr>
        <w:t>-q — «тихий» режим, в котором команда выводит только id контейнеров (полезно, когда вам нужно знать только id или же при использовании этой команды в сценариях).</w:t>
      </w:r>
    </w:p>
    <w:p w:rsidR="00BD282F" w:rsidRPr="004B0C0B" w:rsidRDefault="00BD282F" w:rsidP="00BD282F">
      <w:pPr>
        <w:pStyle w:val="a8"/>
        <w:numPr>
          <w:ilvl w:val="0"/>
          <w:numId w:val="143"/>
        </w:numPr>
        <w:spacing w:before="0" w:beforeAutospacing="0" w:after="0" w:afterAutospacing="0"/>
        <w:ind w:left="0"/>
        <w:textAlignment w:val="baseline"/>
        <w:rPr>
          <w:rFonts w:ascii="Times New Roman" w:hAnsi="Times New Roman" w:cs="Times New Roman"/>
          <w:sz w:val="28"/>
          <w:szCs w:val="28"/>
        </w:rPr>
      </w:pPr>
      <w:r w:rsidRPr="004B0C0B">
        <w:rPr>
          <w:rFonts w:ascii="Times New Roman" w:hAnsi="Times New Roman" w:cs="Times New Roman"/>
          <w:sz w:val="28"/>
          <w:szCs w:val="28"/>
        </w:rPr>
        <w:t>-a — показывает все контейнеры, а не только запущенные.</w:t>
      </w:r>
    </w:p>
    <w:p w:rsidR="00BD282F" w:rsidRPr="004B0C0B" w:rsidRDefault="00BD282F" w:rsidP="00BD282F">
      <w:pPr>
        <w:pStyle w:val="a8"/>
        <w:spacing w:before="0" w:beforeAutospacing="0" w:after="0" w:afterAutospacing="0"/>
        <w:textAlignment w:val="baseline"/>
        <w:rPr>
          <w:rFonts w:ascii="Times New Roman" w:hAnsi="Times New Roman" w:cs="Times New Roman"/>
          <w:sz w:val="28"/>
          <w:szCs w:val="28"/>
        </w:rPr>
      </w:pPr>
    </w:p>
    <w:p w:rsidR="00BD282F" w:rsidRPr="004B0C0B" w:rsidRDefault="00BD282F" w:rsidP="00BD282F">
      <w:pPr>
        <w:pStyle w:val="a8"/>
        <w:spacing w:before="0" w:beforeAutospacing="0" w:after="225" w:afterAutospacing="0"/>
        <w:rPr>
          <w:rFonts w:ascii="Times New Roman" w:hAnsi="Times New Roman" w:cs="Times New Roman"/>
        </w:rPr>
      </w:pPr>
      <w:r w:rsidRPr="004B0C0B">
        <w:rPr>
          <w:rFonts w:ascii="Times New Roman" w:hAnsi="Times New Roman" w:cs="Times New Roman"/>
          <w:sz w:val="40"/>
          <w:szCs w:val="40"/>
        </w:rPr>
        <w:t>#2. dockerpull — загрузка образа</w:t>
      </w:r>
    </w:p>
    <w:p w:rsidR="00BD282F" w:rsidRPr="004B0C0B" w:rsidRDefault="00BD282F" w:rsidP="00BD282F">
      <w:pPr>
        <w:pStyle w:val="a8"/>
        <w:spacing w:before="0" w:beforeAutospacing="0" w:after="450" w:afterAutospacing="0"/>
        <w:rPr>
          <w:rFonts w:ascii="Times New Roman" w:hAnsi="Times New Roman" w:cs="Times New Roman"/>
        </w:rPr>
      </w:pPr>
      <w:r w:rsidRPr="004B0C0B">
        <w:rPr>
          <w:rFonts w:ascii="Times New Roman" w:hAnsi="Times New Roman" w:cs="Times New Roman"/>
          <w:sz w:val="28"/>
          <w:szCs w:val="28"/>
        </w:rPr>
        <w:t>Как правило, образы создаются на основе базового — из DockerHub, где есть множество уже готовых образов и которые ты можешь использовать, а не тратить время на создание собственного. Для загрузки образа используется команда dockerpull.</w:t>
      </w:r>
    </w:p>
    <w:p w:rsidR="00BD282F" w:rsidRPr="004B0C0B" w:rsidRDefault="00BD282F" w:rsidP="00BD282F">
      <w:pPr>
        <w:pStyle w:val="a8"/>
        <w:spacing w:before="0" w:beforeAutospacing="0" w:after="225" w:afterAutospacing="0"/>
        <w:rPr>
          <w:rFonts w:ascii="Times New Roman" w:hAnsi="Times New Roman" w:cs="Times New Roman"/>
        </w:rPr>
      </w:pPr>
      <w:r w:rsidRPr="004B0C0B">
        <w:rPr>
          <w:rFonts w:ascii="Times New Roman" w:hAnsi="Times New Roman" w:cs="Times New Roman"/>
          <w:sz w:val="40"/>
          <w:szCs w:val="40"/>
        </w:rPr>
        <w:t>#3. dockerbuild — собирает образ</w:t>
      </w:r>
    </w:p>
    <w:p w:rsidR="00BD282F" w:rsidRPr="004B0C0B" w:rsidRDefault="00BD282F" w:rsidP="00BD282F">
      <w:pPr>
        <w:pStyle w:val="a8"/>
        <w:spacing w:before="0" w:beforeAutospacing="0" w:after="450" w:afterAutospacing="0"/>
        <w:rPr>
          <w:rFonts w:ascii="Times New Roman" w:hAnsi="Times New Roman" w:cs="Times New Roman"/>
        </w:rPr>
      </w:pPr>
      <w:r w:rsidRPr="004B0C0B">
        <w:rPr>
          <w:rFonts w:ascii="Times New Roman" w:hAnsi="Times New Roman" w:cs="Times New Roman"/>
          <w:sz w:val="28"/>
          <w:szCs w:val="28"/>
        </w:rPr>
        <w:t>Данная команда собирает образ Docker из файла докера (dockerfile) и контекста сборки. Контекст сборки — это набор файлов, расположенных по определенному пути. Для задания имени образа используйте параметр -t, например, «dockerbuild -t my.». Собирает образ из текущего каталога (».«) — последний параметр это имя каталога, в нашем случае точка указывает, что каталог — текущий.</w:t>
      </w:r>
    </w:p>
    <w:p w:rsidR="00BD282F" w:rsidRPr="004B0C0B" w:rsidRDefault="00BD282F" w:rsidP="00BD282F">
      <w:pPr>
        <w:pStyle w:val="a8"/>
        <w:spacing w:before="0" w:beforeAutospacing="0" w:after="225" w:afterAutospacing="0"/>
        <w:rPr>
          <w:rFonts w:ascii="Times New Roman" w:hAnsi="Times New Roman" w:cs="Times New Roman"/>
        </w:rPr>
      </w:pPr>
      <w:r w:rsidRPr="004B0C0B">
        <w:rPr>
          <w:rFonts w:ascii="Times New Roman" w:hAnsi="Times New Roman" w:cs="Times New Roman"/>
          <w:sz w:val="40"/>
          <w:szCs w:val="40"/>
        </w:rPr>
        <w:t>#4. dockerlogs — смотрим логи</w:t>
      </w:r>
    </w:p>
    <w:p w:rsidR="00BD282F" w:rsidRPr="004B0C0B" w:rsidRDefault="00BD282F" w:rsidP="00BD282F">
      <w:pPr>
        <w:pStyle w:val="a8"/>
        <w:spacing w:before="0" w:beforeAutospacing="0" w:after="450" w:afterAutospacing="0"/>
        <w:rPr>
          <w:rFonts w:ascii="Times New Roman" w:hAnsi="Times New Roman" w:cs="Times New Roman"/>
        </w:rPr>
      </w:pPr>
      <w:r w:rsidRPr="004B0C0B">
        <w:rPr>
          <w:rFonts w:ascii="Times New Roman" w:hAnsi="Times New Roman" w:cs="Times New Roman"/>
          <w:sz w:val="28"/>
          <w:szCs w:val="28"/>
        </w:rPr>
        <w:t>Позволяет просмотреть логи указанного контейнера. Можно использовать флаг -follow, чтобы следить за логами работающего контейнера, например, dockerlogs -followmy.</w:t>
      </w:r>
    </w:p>
    <w:p w:rsidR="00BD282F" w:rsidRPr="004B0C0B" w:rsidRDefault="00BD282F" w:rsidP="00BD282F">
      <w:pPr>
        <w:pStyle w:val="a8"/>
        <w:spacing w:before="0" w:beforeAutospacing="0" w:after="225" w:afterAutospacing="0"/>
        <w:rPr>
          <w:rFonts w:ascii="Times New Roman" w:hAnsi="Times New Roman" w:cs="Times New Roman"/>
        </w:rPr>
      </w:pPr>
      <w:r w:rsidRPr="004B0C0B">
        <w:rPr>
          <w:rFonts w:ascii="Times New Roman" w:hAnsi="Times New Roman" w:cs="Times New Roman"/>
          <w:sz w:val="40"/>
          <w:szCs w:val="40"/>
        </w:rPr>
        <w:t>#5. dockerrun — запускаем контейнер</w:t>
      </w:r>
    </w:p>
    <w:p w:rsidR="00BD282F" w:rsidRPr="004B0C0B" w:rsidRDefault="00BD282F" w:rsidP="00BD282F">
      <w:pPr>
        <w:pStyle w:val="a8"/>
        <w:spacing w:before="0" w:beforeAutospacing="0" w:after="450" w:afterAutospacing="0"/>
        <w:rPr>
          <w:rFonts w:ascii="Times New Roman" w:hAnsi="Times New Roman" w:cs="Times New Roman"/>
        </w:rPr>
      </w:pPr>
      <w:r w:rsidRPr="004B0C0B">
        <w:rPr>
          <w:rFonts w:ascii="Times New Roman" w:hAnsi="Times New Roman" w:cs="Times New Roman"/>
          <w:sz w:val="28"/>
          <w:szCs w:val="28"/>
        </w:rPr>
        <w:lastRenderedPageBreak/>
        <w:t>Запускает контейнер на основе указанного образа. Пример команды dockerrunmy -itbash В данном случае будет запущен контейнер из образа my, а после в нем будет запущен bash.</w:t>
      </w:r>
    </w:p>
    <w:p w:rsidR="00BD282F" w:rsidRPr="004B0C0B" w:rsidRDefault="00BD282F" w:rsidP="00BD282F">
      <w:pPr>
        <w:pStyle w:val="a8"/>
        <w:spacing w:before="0" w:beforeAutospacing="0" w:after="225" w:afterAutospacing="0"/>
        <w:rPr>
          <w:rFonts w:ascii="Times New Roman" w:hAnsi="Times New Roman" w:cs="Times New Roman"/>
        </w:rPr>
      </w:pPr>
      <w:r w:rsidRPr="004B0C0B">
        <w:rPr>
          <w:rFonts w:ascii="Times New Roman" w:hAnsi="Times New Roman" w:cs="Times New Roman"/>
          <w:sz w:val="40"/>
          <w:szCs w:val="40"/>
        </w:rPr>
        <w:t>#6. dockerstop — останавливает контейнер</w:t>
      </w:r>
    </w:p>
    <w:p w:rsidR="00BD282F" w:rsidRPr="004B0C0B" w:rsidRDefault="00BD282F" w:rsidP="00BD282F">
      <w:pPr>
        <w:pStyle w:val="a8"/>
        <w:spacing w:before="0" w:beforeAutospacing="0" w:after="450" w:afterAutospacing="0"/>
        <w:rPr>
          <w:rFonts w:ascii="Times New Roman" w:hAnsi="Times New Roman" w:cs="Times New Roman"/>
        </w:rPr>
      </w:pPr>
      <w:r w:rsidRPr="004B0C0B">
        <w:rPr>
          <w:rFonts w:ascii="Times New Roman" w:hAnsi="Times New Roman" w:cs="Times New Roman"/>
          <w:sz w:val="28"/>
          <w:szCs w:val="28"/>
        </w:rPr>
        <w:t>Используется для «мягкой» остановки контейнера. Пример</w:t>
      </w:r>
      <w:r w:rsidRPr="004B0C0B">
        <w:rPr>
          <w:rFonts w:ascii="Times New Roman" w:hAnsi="Times New Roman" w:cs="Times New Roman"/>
          <w:sz w:val="28"/>
          <w:szCs w:val="28"/>
          <w:lang w:val="en-US"/>
        </w:rPr>
        <w:t xml:space="preserve">: docker stop my_cont. </w:t>
      </w:r>
      <w:r w:rsidRPr="004B0C0B">
        <w:rPr>
          <w:rFonts w:ascii="Times New Roman" w:hAnsi="Times New Roman" w:cs="Times New Roman"/>
          <w:sz w:val="28"/>
          <w:szCs w:val="28"/>
        </w:rPr>
        <w:t>Можно остановить не конкретный контейнер, а все запущенные — dockerstop $(dockerps -a -q).</w:t>
      </w:r>
    </w:p>
    <w:p w:rsidR="00BD282F" w:rsidRPr="004B0C0B" w:rsidRDefault="00BD282F" w:rsidP="00BD282F">
      <w:pPr>
        <w:pStyle w:val="a8"/>
        <w:spacing w:before="0" w:beforeAutospacing="0" w:after="225" w:afterAutospacing="0"/>
        <w:rPr>
          <w:rFonts w:ascii="Times New Roman" w:hAnsi="Times New Roman" w:cs="Times New Roman"/>
        </w:rPr>
      </w:pPr>
      <w:r w:rsidRPr="004B0C0B">
        <w:rPr>
          <w:rFonts w:ascii="Times New Roman" w:hAnsi="Times New Roman" w:cs="Times New Roman"/>
          <w:sz w:val="40"/>
          <w:szCs w:val="40"/>
        </w:rPr>
        <w:t>#7. dockerkill — «убивает» контейнер</w:t>
      </w:r>
    </w:p>
    <w:p w:rsidR="00BD282F" w:rsidRPr="004B0C0B" w:rsidRDefault="00BD282F" w:rsidP="00BD282F">
      <w:pPr>
        <w:pStyle w:val="a8"/>
        <w:spacing w:before="0" w:beforeAutospacing="0" w:after="450" w:afterAutospacing="0"/>
        <w:rPr>
          <w:rFonts w:ascii="Times New Roman" w:hAnsi="Times New Roman" w:cs="Times New Roman"/>
        </w:rPr>
      </w:pPr>
      <w:r w:rsidRPr="004B0C0B">
        <w:rPr>
          <w:rFonts w:ascii="Times New Roman" w:hAnsi="Times New Roman" w:cs="Times New Roman"/>
          <w:sz w:val="28"/>
          <w:szCs w:val="28"/>
        </w:rPr>
        <w:t>Не пытается аккуратно завершить процесс, подобна системной команде kill. Как и в предыдущем случае, можно «убить» все контейнеры: dockerkill $(ps -a -q).</w:t>
      </w:r>
    </w:p>
    <w:p w:rsidR="00BD282F" w:rsidRPr="004B0C0B" w:rsidRDefault="00BD282F" w:rsidP="00BD282F">
      <w:pPr>
        <w:pStyle w:val="a8"/>
        <w:spacing w:before="0" w:beforeAutospacing="0" w:after="225" w:afterAutospacing="0"/>
        <w:rPr>
          <w:rFonts w:ascii="Times New Roman" w:hAnsi="Times New Roman" w:cs="Times New Roman"/>
        </w:rPr>
      </w:pPr>
      <w:r w:rsidRPr="004B0C0B">
        <w:rPr>
          <w:rFonts w:ascii="Times New Roman" w:hAnsi="Times New Roman" w:cs="Times New Roman"/>
          <w:sz w:val="40"/>
          <w:szCs w:val="40"/>
        </w:rPr>
        <w:t>#8. dockerrm — удаляет контейнер</w:t>
      </w:r>
    </w:p>
    <w:p w:rsidR="00BD282F" w:rsidRPr="004B0C0B" w:rsidRDefault="00BD282F" w:rsidP="00BD282F">
      <w:pPr>
        <w:pStyle w:val="a8"/>
        <w:spacing w:before="0" w:beforeAutospacing="0" w:after="450" w:afterAutospacing="0"/>
        <w:rPr>
          <w:rFonts w:ascii="Times New Roman" w:hAnsi="Times New Roman" w:cs="Times New Roman"/>
        </w:rPr>
      </w:pPr>
      <w:r w:rsidRPr="004B0C0B">
        <w:rPr>
          <w:rFonts w:ascii="Times New Roman" w:hAnsi="Times New Roman" w:cs="Times New Roman"/>
          <w:sz w:val="28"/>
          <w:szCs w:val="28"/>
        </w:rPr>
        <w:t>Для удаления контейнера используется команда dockerrm, например, dockerrm my_cont.</w:t>
      </w:r>
    </w:p>
    <w:p w:rsidR="00BD282F" w:rsidRPr="004B0C0B" w:rsidRDefault="00BD282F" w:rsidP="00BD282F">
      <w:pPr>
        <w:pStyle w:val="a8"/>
        <w:spacing w:before="0" w:beforeAutospacing="0" w:after="225" w:afterAutospacing="0"/>
        <w:rPr>
          <w:rFonts w:ascii="Times New Roman" w:hAnsi="Times New Roman" w:cs="Times New Roman"/>
        </w:rPr>
      </w:pPr>
      <w:r w:rsidRPr="004B0C0B">
        <w:rPr>
          <w:rFonts w:ascii="Times New Roman" w:hAnsi="Times New Roman" w:cs="Times New Roman"/>
          <w:sz w:val="40"/>
          <w:szCs w:val="40"/>
        </w:rPr>
        <w:t>#9. dockerrmi — удаляет образ</w:t>
      </w:r>
    </w:p>
    <w:p w:rsidR="00BD282F" w:rsidRPr="004B0C0B" w:rsidRDefault="00BD282F" w:rsidP="00BD282F">
      <w:pPr>
        <w:pStyle w:val="a8"/>
        <w:spacing w:before="0" w:beforeAutospacing="0" w:after="450" w:afterAutospacing="0"/>
        <w:rPr>
          <w:rFonts w:ascii="Times New Roman" w:hAnsi="Times New Roman" w:cs="Times New Roman"/>
        </w:rPr>
      </w:pPr>
      <w:r w:rsidRPr="004B0C0B">
        <w:rPr>
          <w:rFonts w:ascii="Times New Roman" w:hAnsi="Times New Roman" w:cs="Times New Roman"/>
          <w:sz w:val="28"/>
          <w:szCs w:val="28"/>
        </w:rPr>
        <w:t>Команда dockerrmi (i от image) удаляет образ, например, dockerrmimy.</w:t>
      </w:r>
    </w:p>
    <w:p w:rsidR="00BD282F" w:rsidRPr="004B0C0B" w:rsidRDefault="00BD282F" w:rsidP="00BD282F">
      <w:pPr>
        <w:pStyle w:val="a8"/>
        <w:spacing w:before="0" w:beforeAutospacing="0" w:after="225" w:afterAutospacing="0"/>
        <w:rPr>
          <w:rFonts w:ascii="Times New Roman" w:hAnsi="Times New Roman" w:cs="Times New Roman"/>
        </w:rPr>
      </w:pPr>
      <w:r w:rsidRPr="004B0C0B">
        <w:rPr>
          <w:rFonts w:ascii="Times New Roman" w:hAnsi="Times New Roman" w:cs="Times New Roman"/>
          <w:sz w:val="40"/>
          <w:szCs w:val="40"/>
        </w:rPr>
        <w:t>#10. dockervolumels — список томов</w:t>
      </w:r>
    </w:p>
    <w:p w:rsidR="00BD282F" w:rsidRPr="004B0C0B" w:rsidRDefault="00BD282F" w:rsidP="00BD282F">
      <w:pPr>
        <w:pStyle w:val="a8"/>
        <w:spacing w:before="0" w:beforeAutospacing="0" w:after="450" w:afterAutospacing="0"/>
        <w:rPr>
          <w:rFonts w:ascii="Times New Roman" w:hAnsi="Times New Roman" w:cs="Times New Roman"/>
        </w:rPr>
      </w:pPr>
      <w:r w:rsidRPr="004B0C0B">
        <w:rPr>
          <w:rFonts w:ascii="Times New Roman" w:hAnsi="Times New Roman" w:cs="Times New Roman"/>
          <w:sz w:val="28"/>
          <w:szCs w:val="28"/>
        </w:rPr>
        <w:t>Данная команда показывает список томов, которые являются основным механизмом для хранения данных, генерируемых контейнерами Docker.</w:t>
      </w:r>
    </w:p>
    <w:p w:rsidR="00BD282F" w:rsidRPr="007F3227" w:rsidRDefault="00BD282F" w:rsidP="00BD282F">
      <w:pPr>
        <w:pStyle w:val="a8"/>
        <w:spacing w:before="0" w:beforeAutospacing="0" w:after="0" w:afterAutospacing="0"/>
        <w:rPr>
          <w:rFonts w:ascii="Times New Roman" w:hAnsi="Times New Roman" w:cs="Times New Roman"/>
        </w:rPr>
      </w:pPr>
      <w:r w:rsidRPr="004B0C0B">
        <w:rPr>
          <w:rFonts w:ascii="Times New Roman" w:hAnsi="Times New Roman" w:cs="Times New Roman"/>
          <w:sz w:val="28"/>
          <w:szCs w:val="28"/>
        </w:rPr>
        <w:t>С остальными командами ты можешь ознакомиться в документации по Docker</w:t>
      </w:r>
      <w:r w:rsidRPr="007F3227">
        <w:rPr>
          <w:rFonts w:ascii="Times New Roman" w:hAnsi="Times New Roman" w:cs="Times New Roman"/>
          <w:color w:val="646464"/>
          <w:sz w:val="28"/>
          <w:szCs w:val="28"/>
        </w:rPr>
        <w:t> </w:t>
      </w:r>
      <w:hyperlink r:id="rId103" w:history="1">
        <w:r w:rsidRPr="007F3227">
          <w:rPr>
            <w:rStyle w:val="a7"/>
            <w:rFonts w:ascii="Times New Roman" w:hAnsi="Times New Roman" w:cs="Times New Roman"/>
            <w:color w:val="ED1C24"/>
            <w:sz w:val="28"/>
            <w:szCs w:val="28"/>
          </w:rPr>
          <w:t>https://docs.docker.com/engine/reference/commandline/docker/</w:t>
        </w:r>
      </w:hyperlink>
      <w:r w:rsidRPr="007F3227">
        <w:rPr>
          <w:rFonts w:ascii="Times New Roman" w:hAnsi="Times New Roman" w:cs="Times New Roman"/>
          <w:color w:val="646464"/>
          <w:sz w:val="28"/>
          <w:szCs w:val="28"/>
        </w:rPr>
        <w:t>.</w:t>
      </w:r>
    </w:p>
    <w:p w:rsidR="00BD282F" w:rsidRPr="007F3227" w:rsidRDefault="00BD282F" w:rsidP="00BD282F">
      <w:pPr>
        <w:pStyle w:val="a8"/>
        <w:shd w:val="clear" w:color="auto" w:fill="FFFFFF"/>
        <w:spacing w:before="0" w:beforeAutospacing="0" w:after="0" w:afterAutospacing="0"/>
        <w:rPr>
          <w:rFonts w:ascii="Times New Roman" w:hAnsi="Times New Roman" w:cs="Times New Roman"/>
        </w:rPr>
      </w:pPr>
      <w:r w:rsidRPr="007F3227">
        <w:rPr>
          <w:rFonts w:ascii="Times New Roman" w:hAnsi="Times New Roman" w:cs="Times New Roman"/>
        </w:rPr>
        <w:t> </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b/>
          <w:i/>
          <w:sz w:val="28"/>
          <w:szCs w:val="28"/>
        </w:rPr>
        <w:t xml:space="preserve">Практические занятия </w:t>
      </w:r>
      <w:r w:rsidRPr="007F3227">
        <w:rPr>
          <w:rFonts w:ascii="Times New Roman" w:hAnsi="Times New Roman" w:cs="Times New Roman"/>
          <w:sz w:val="28"/>
          <w:szCs w:val="28"/>
        </w:rPr>
        <w:t xml:space="preserve">оцениваются: </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«5» – Практическое занятие выполнено в срок и в полном объёме;</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«4» – Практическое занятие выполнено в полном объёме в дополнительное время;</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«3» – Практическое занятие выполнено в неполном объёме в дополнительное время;</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«2» – Практическое занятие не выполнено.</w:t>
      </w:r>
    </w:p>
    <w:p w:rsidR="00BD282F" w:rsidRDefault="00BD282F" w:rsidP="00BD282F">
      <w:pPr>
        <w:shd w:val="clear" w:color="auto" w:fill="FFFFFF"/>
      </w:pPr>
    </w:p>
    <w:p w:rsidR="00BD282F" w:rsidRPr="00BD282F" w:rsidRDefault="00BD282F" w:rsidP="00BD282F">
      <w:pPr>
        <w:spacing w:after="160"/>
        <w:jc w:val="center"/>
        <w:rPr>
          <w:b/>
        </w:rPr>
      </w:pPr>
      <w:r w:rsidRPr="00BD282F">
        <w:rPr>
          <w:b/>
          <w:color w:val="000000"/>
          <w:sz w:val="28"/>
          <w:szCs w:val="28"/>
        </w:rPr>
        <w:t>Практическое занятие №7.</w:t>
      </w:r>
    </w:p>
    <w:p w:rsidR="00BD282F" w:rsidRPr="0056033F" w:rsidRDefault="00BD282F" w:rsidP="00BD282F">
      <w:pPr>
        <w:spacing w:after="160"/>
        <w:jc w:val="center"/>
      </w:pPr>
      <w:r w:rsidRPr="0056033F">
        <w:rPr>
          <w:color w:val="000000"/>
          <w:sz w:val="28"/>
          <w:szCs w:val="28"/>
        </w:rPr>
        <w:lastRenderedPageBreak/>
        <w:t>«Контейнеры и образы».</w:t>
      </w:r>
    </w:p>
    <w:p w:rsidR="00BD282F" w:rsidRDefault="00BD282F" w:rsidP="00BD282F">
      <w:pPr>
        <w:jc w:val="both"/>
        <w:rPr>
          <w:b/>
          <w:szCs w:val="22"/>
        </w:rPr>
      </w:pPr>
      <w:r>
        <w:rPr>
          <w:b/>
          <w:szCs w:val="22"/>
        </w:rPr>
        <w:t>Формируемые ОК, ПК</w:t>
      </w:r>
    </w:p>
    <w:p w:rsidR="00BD282F" w:rsidRPr="00807EC6" w:rsidRDefault="00BD282F" w:rsidP="00BD282F">
      <w:pPr>
        <w:jc w:val="both"/>
        <w:rPr>
          <w:szCs w:val="22"/>
        </w:rPr>
      </w:pPr>
      <w:r w:rsidRPr="00807EC6">
        <w:rPr>
          <w:szCs w:val="22"/>
        </w:rPr>
        <w:t>ОК 1. Выбирать способы решения задач профессиональной деятельности, применительно к различным контекстам</w:t>
      </w:r>
    </w:p>
    <w:p w:rsidR="00BD282F" w:rsidRPr="00807EC6" w:rsidRDefault="00BD282F" w:rsidP="00BD282F">
      <w:pPr>
        <w:jc w:val="both"/>
        <w:rPr>
          <w:szCs w:val="22"/>
        </w:rPr>
      </w:pPr>
      <w:r w:rsidRPr="00807EC6">
        <w:rPr>
          <w:szCs w:val="22"/>
        </w:rPr>
        <w:t xml:space="preserve">ОК 2. Использовать современные средства поиска, анализа и </w:t>
      </w:r>
      <w:r w:rsidR="004B0C0B" w:rsidRPr="00807EC6">
        <w:rPr>
          <w:szCs w:val="22"/>
        </w:rPr>
        <w:t>интерпретации информации,</w:t>
      </w:r>
      <w:r w:rsidRPr="00807EC6">
        <w:rPr>
          <w:szCs w:val="22"/>
        </w:rPr>
        <w:t xml:space="preserve"> и информационные технологии для выполнения задач профессиональной деятельности</w:t>
      </w:r>
    </w:p>
    <w:p w:rsidR="00BD282F" w:rsidRPr="00807EC6" w:rsidRDefault="00BD282F" w:rsidP="00BD282F">
      <w:pPr>
        <w:jc w:val="both"/>
        <w:rPr>
          <w:szCs w:val="22"/>
        </w:rPr>
      </w:pPr>
      <w:r w:rsidRPr="00807EC6">
        <w:rPr>
          <w:szCs w:val="22"/>
        </w:rPr>
        <w:t>ОК 4. Эффективно взаимодействовать и работать в коллективе и команде</w:t>
      </w:r>
    </w:p>
    <w:p w:rsidR="00BD282F" w:rsidRPr="00807EC6" w:rsidRDefault="00BD282F" w:rsidP="00BD282F">
      <w:pPr>
        <w:jc w:val="both"/>
        <w:rPr>
          <w:szCs w:val="22"/>
        </w:rPr>
      </w:pPr>
      <w:r w:rsidRPr="00807EC6">
        <w:rPr>
          <w:szCs w:val="22"/>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BD282F" w:rsidRDefault="00BD282F" w:rsidP="00BD282F">
      <w:pPr>
        <w:jc w:val="both"/>
        <w:rPr>
          <w:szCs w:val="22"/>
        </w:rPr>
      </w:pPr>
      <w:r w:rsidRPr="00807EC6">
        <w:rPr>
          <w:szCs w:val="22"/>
        </w:rPr>
        <w:t>ОК 9. Пользоваться профессиональной документацией на государственном и иностранном языках</w:t>
      </w:r>
    </w:p>
    <w:p w:rsidR="008F07B0" w:rsidRPr="008F07B0" w:rsidRDefault="008F07B0" w:rsidP="008F07B0">
      <w:pPr>
        <w:rPr>
          <w:szCs w:val="22"/>
        </w:rPr>
      </w:pPr>
      <w:r w:rsidRPr="008F07B0">
        <w:rPr>
          <w:szCs w:val="22"/>
        </w:rPr>
        <w:t>ПK 2.4. Выполнять тестирование и отладку программного обеспечения.</w:t>
      </w:r>
    </w:p>
    <w:p w:rsidR="00BD282F" w:rsidRDefault="008F07B0" w:rsidP="008F07B0">
      <w:pPr>
        <w:rPr>
          <w:szCs w:val="22"/>
        </w:rPr>
      </w:pPr>
      <w:r w:rsidRPr="008F07B0">
        <w:rPr>
          <w:szCs w:val="22"/>
        </w:rPr>
        <w:t>ПK 2.5. Осуществлять документирование программных модулей программного обеспечения.</w:t>
      </w:r>
    </w:p>
    <w:p w:rsidR="008F07B0" w:rsidRPr="0056033F" w:rsidRDefault="008F07B0" w:rsidP="008F07B0"/>
    <w:p w:rsidR="00BD282F" w:rsidRPr="0056033F" w:rsidRDefault="00BD282F" w:rsidP="00BD282F">
      <w:pPr>
        <w:spacing w:after="160"/>
      </w:pPr>
      <w:r w:rsidRPr="0056033F">
        <w:rPr>
          <w:color w:val="000000"/>
          <w:sz w:val="28"/>
          <w:szCs w:val="28"/>
        </w:rPr>
        <w:t>Цель: научиться создавать контейнеры и образы и научиться работать с ними.</w:t>
      </w:r>
    </w:p>
    <w:p w:rsidR="00BD282F" w:rsidRPr="0056033F" w:rsidRDefault="00BD282F" w:rsidP="00BD282F"/>
    <w:p w:rsidR="00BD282F" w:rsidRPr="0056033F" w:rsidRDefault="00BD282F" w:rsidP="00BD282F">
      <w:pPr>
        <w:spacing w:after="160"/>
      </w:pPr>
      <w:r w:rsidRPr="0056033F">
        <w:rPr>
          <w:color w:val="000000"/>
          <w:sz w:val="28"/>
          <w:szCs w:val="28"/>
        </w:rPr>
        <w:t>Задание:</w:t>
      </w:r>
    </w:p>
    <w:p w:rsidR="00BD282F" w:rsidRPr="0056033F" w:rsidRDefault="00BD282F" w:rsidP="00BD282F">
      <w:pPr>
        <w:spacing w:after="160"/>
      </w:pPr>
      <w:r w:rsidRPr="0056033F">
        <w:rPr>
          <w:color w:val="000000"/>
          <w:sz w:val="28"/>
          <w:szCs w:val="28"/>
        </w:rPr>
        <w:t>1. Ознакомиться с предложенными материалами.</w:t>
      </w:r>
    </w:p>
    <w:p w:rsidR="00BD282F" w:rsidRPr="0056033F" w:rsidRDefault="00BD282F" w:rsidP="00BD282F">
      <w:pPr>
        <w:spacing w:after="160"/>
      </w:pPr>
      <w:r w:rsidRPr="0056033F">
        <w:rPr>
          <w:color w:val="000000"/>
          <w:sz w:val="28"/>
          <w:szCs w:val="28"/>
        </w:rPr>
        <w:t>2. Выполнить все этапы.</w:t>
      </w:r>
    </w:p>
    <w:p w:rsidR="00BD282F" w:rsidRPr="0056033F" w:rsidRDefault="00BD282F" w:rsidP="00BD282F">
      <w:pPr>
        <w:spacing w:after="160"/>
      </w:pPr>
      <w:r w:rsidRPr="0056033F">
        <w:rPr>
          <w:color w:val="000000"/>
          <w:sz w:val="28"/>
          <w:szCs w:val="28"/>
        </w:rPr>
        <w:t>3. Защитить всё сделанное преподавателю.</w:t>
      </w:r>
    </w:p>
    <w:p w:rsidR="00BD282F" w:rsidRDefault="00BD282F" w:rsidP="00BD282F">
      <w:pPr>
        <w:shd w:val="clear" w:color="auto" w:fill="FFFFFF"/>
        <w:rPr>
          <w:color w:val="202737"/>
          <w:sz w:val="36"/>
          <w:szCs w:val="36"/>
        </w:rPr>
      </w:pPr>
    </w:p>
    <w:p w:rsidR="00BD282F" w:rsidRPr="0056033F" w:rsidRDefault="00BD282F" w:rsidP="00BD282F">
      <w:pPr>
        <w:shd w:val="clear" w:color="auto" w:fill="FFFFFF"/>
      </w:pPr>
      <w:r w:rsidRPr="0056033F">
        <w:rPr>
          <w:color w:val="202737"/>
          <w:sz w:val="36"/>
          <w:szCs w:val="36"/>
        </w:rPr>
        <w:t>Как работать с образами Docker</w:t>
      </w:r>
    </w:p>
    <w:p w:rsidR="00BD282F" w:rsidRPr="0056033F" w:rsidRDefault="00BD282F" w:rsidP="00BD282F">
      <w:pPr>
        <w:shd w:val="clear" w:color="auto" w:fill="FFFFFF"/>
      </w:pPr>
      <w:r w:rsidRPr="0056033F">
        <w:rPr>
          <w:color w:val="626570"/>
        </w:rPr>
        <w:t>Запуск контейнеров выполняется из образов. Изначально Docker берет образы в хабах DockerHub (реестр образов, поддерживаемый разработчиком). Любой имеет возможность создавать и загружать собственные образы. Так что для большей части дистрибутивов и программ уже имеются необходимые образы в DockerHub.</w:t>
      </w:r>
    </w:p>
    <w:p w:rsidR="00BD282F" w:rsidRPr="0056033F" w:rsidRDefault="00BD282F" w:rsidP="00BD282F">
      <w:pPr>
        <w:shd w:val="clear" w:color="auto" w:fill="FFFFFF"/>
      </w:pPr>
      <w:r w:rsidRPr="0056033F">
        <w:rPr>
          <w:color w:val="626570"/>
        </w:rPr>
        <w:t>Приведенная ниже команда позволяет проверить, есть ли возможность получить доступ и скачивать образы в DockerHub (на примере образа hello-world):</w:t>
      </w:r>
    </w:p>
    <w:p w:rsidR="00BD282F" w:rsidRPr="0056033F" w:rsidRDefault="00BD282F" w:rsidP="00BD282F">
      <w:pPr>
        <w:shd w:val="clear" w:color="auto" w:fill="BFBFBF"/>
      </w:pPr>
      <w:r w:rsidRPr="0056033F">
        <w:rPr>
          <w:color w:val="000000"/>
        </w:rPr>
        <w:t>dockerrunhello-world</w:t>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Этот вывод данных указывает, что Docker работает правильно:</w:t>
      </w:r>
    </w:p>
    <w:p w:rsidR="00BD282F" w:rsidRPr="0056033F" w:rsidRDefault="00BD282F" w:rsidP="00BD282F">
      <w:pPr>
        <w:shd w:val="clear" w:color="auto" w:fill="FFFFFF"/>
      </w:pPr>
      <w:r w:rsidRPr="0056033F">
        <w:rPr>
          <w:noProof/>
          <w:color w:val="626570"/>
          <w:bdr w:val="none" w:sz="0" w:space="0" w:color="auto" w:frame="1"/>
        </w:rPr>
        <w:drawing>
          <wp:inline distT="0" distB="0" distL="0" distR="0">
            <wp:extent cx="5934075" cy="1762125"/>
            <wp:effectExtent l="0" t="0" r="0" b="0"/>
            <wp:docPr id="205" name="Рисунок 108" descr="C:\Users\spec\Downloads\docker-zapusk-konteynera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C:\Users\spec\Downloads\docker-zapusk-konteynera3-1.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34075" cy="1762125"/>
                    </a:xfrm>
                    <a:prstGeom prst="rect">
                      <a:avLst/>
                    </a:prstGeom>
                    <a:noFill/>
                    <a:ln>
                      <a:noFill/>
                    </a:ln>
                  </pic:spPr>
                </pic:pic>
              </a:graphicData>
            </a:graphic>
          </wp:inline>
        </w:drawing>
      </w:r>
    </w:p>
    <w:p w:rsidR="00BD282F" w:rsidRPr="0056033F" w:rsidRDefault="00BD282F" w:rsidP="00BD282F">
      <w:pPr>
        <w:shd w:val="clear" w:color="auto" w:fill="FFFFFF"/>
      </w:pPr>
      <w:r w:rsidRPr="0056033F">
        <w:rPr>
          <w:color w:val="626570"/>
        </w:rPr>
        <w:t>Сначала сервис не мог найти образ hello-world на локальной машине, из-за чего ему приходилось загрузить образ в хабе (репозитории по умолчанию). После его скачивания Docker создал отдельный контейнер из образа и уже затем запускал в нем программу контейнере.</w:t>
      </w:r>
    </w:p>
    <w:p w:rsidR="00BD282F" w:rsidRPr="0056033F" w:rsidRDefault="00BD282F" w:rsidP="00BD282F">
      <w:pPr>
        <w:shd w:val="clear" w:color="auto" w:fill="FFFFFF"/>
      </w:pPr>
      <w:r w:rsidRPr="0056033F">
        <w:rPr>
          <w:color w:val="626570"/>
        </w:rPr>
        <w:lastRenderedPageBreak/>
        <w:t>Представленные в хабе образы можно найти при помощи команд docker и search. К примеру, найти образ Ubuntu можно следующим образом:</w:t>
      </w:r>
    </w:p>
    <w:p w:rsidR="00BD282F" w:rsidRPr="0056033F" w:rsidRDefault="00BD282F" w:rsidP="00BD282F">
      <w:pPr>
        <w:shd w:val="clear" w:color="auto" w:fill="BFBFBF"/>
      </w:pPr>
      <w:r w:rsidRPr="0056033F">
        <w:rPr>
          <w:color w:val="000000"/>
        </w:rPr>
        <w:t>dockersearchubuntu</w:t>
      </w:r>
    </w:p>
    <w:p w:rsidR="00BD282F" w:rsidRPr="0056033F" w:rsidRDefault="00BD282F" w:rsidP="00BD282F">
      <w:pPr>
        <w:shd w:val="clear" w:color="auto" w:fill="FFFFFF"/>
      </w:pPr>
    </w:p>
    <w:p w:rsidR="00BD282F" w:rsidRPr="0056033F" w:rsidRDefault="00BD282F" w:rsidP="00BD282F">
      <w:pPr>
        <w:shd w:val="clear" w:color="auto" w:fill="FFFFFF"/>
      </w:pPr>
      <w:r w:rsidRPr="0056033F">
        <w:rPr>
          <w:color w:val="626570"/>
        </w:rPr>
        <w:t>Далее скрипт просмотрит содержимое хаба и покажет все образы, соответствующие заданным критериям. В предложенном примере результат будет примерно таков:</w:t>
      </w:r>
    </w:p>
    <w:p w:rsidR="00BD282F" w:rsidRPr="0056033F" w:rsidRDefault="00BD282F" w:rsidP="00BD282F">
      <w:pPr>
        <w:shd w:val="clear" w:color="auto" w:fill="FFFFFF"/>
      </w:pPr>
      <w:r w:rsidRPr="0056033F">
        <w:rPr>
          <w:noProof/>
          <w:color w:val="626570"/>
          <w:bdr w:val="none" w:sz="0" w:space="0" w:color="auto" w:frame="1"/>
        </w:rPr>
        <w:drawing>
          <wp:inline distT="0" distB="0" distL="0" distR="0">
            <wp:extent cx="5934075" cy="2066925"/>
            <wp:effectExtent l="0" t="0" r="0" b="0"/>
            <wp:docPr id="206" name="Рисунок 107" descr="C:\Users\spec\Downloads\docker-zapusk-konteynera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C:\Users\spec\Downloads\docker-zapusk-konteynera4-1.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34075" cy="2066925"/>
                    </a:xfrm>
                    <a:prstGeom prst="rect">
                      <a:avLst/>
                    </a:prstGeom>
                    <a:noFill/>
                    <a:ln>
                      <a:noFill/>
                    </a:ln>
                  </pic:spPr>
                </pic:pic>
              </a:graphicData>
            </a:graphic>
          </wp:inline>
        </w:drawing>
      </w:r>
    </w:p>
    <w:p w:rsidR="00BD282F" w:rsidRPr="0056033F" w:rsidRDefault="00BD282F" w:rsidP="00BD282F">
      <w:pPr>
        <w:shd w:val="clear" w:color="auto" w:fill="FFFFFF"/>
      </w:pPr>
      <w:r w:rsidRPr="0056033F">
        <w:rPr>
          <w:color w:val="626570"/>
        </w:rPr>
        <w:t>Строчка </w:t>
      </w:r>
      <w:r w:rsidRPr="0056033F">
        <w:rPr>
          <w:b/>
          <w:bCs/>
          <w:color w:val="626570"/>
        </w:rPr>
        <w:t>OK</w:t>
      </w:r>
      <w:r w:rsidRPr="0056033F">
        <w:rPr>
          <w:color w:val="626570"/>
        </w:rPr>
        <w:t> в столбце </w:t>
      </w:r>
      <w:r w:rsidRPr="0056033F">
        <w:rPr>
          <w:b/>
          <w:bCs/>
          <w:color w:val="626570"/>
        </w:rPr>
        <w:t>OFFICIAL</w:t>
      </w:r>
      <w:r w:rsidRPr="0056033F">
        <w:rPr>
          <w:color w:val="626570"/>
        </w:rPr>
        <w:t> говорит о том, что образ создан и его поддержка осуществляется компанией, ответственной за этот проект. Выбрав требуемый образ, его можно скачать на компьютер, используя подкоманду pull.</w:t>
      </w:r>
    </w:p>
    <w:p w:rsidR="00BD282F" w:rsidRPr="0056033F" w:rsidRDefault="00BD282F" w:rsidP="00BD282F">
      <w:pPr>
        <w:shd w:val="clear" w:color="auto" w:fill="FFFFFF"/>
      </w:pPr>
      <w:r w:rsidRPr="0056033F">
        <w:rPr>
          <w:color w:val="626570"/>
        </w:rPr>
        <w:t>Загрузка официального образа Ubuntu на компьютер выполняется такой командой:</w:t>
      </w:r>
    </w:p>
    <w:p w:rsidR="00BD282F" w:rsidRPr="0056033F" w:rsidRDefault="00BD282F" w:rsidP="00BD282F">
      <w:pPr>
        <w:shd w:val="clear" w:color="auto" w:fill="BFBFBF"/>
      </w:pPr>
      <w:r w:rsidRPr="0056033F">
        <w:rPr>
          <w:color w:val="000000"/>
        </w:rPr>
        <w:t>dockerpullubuntu</w:t>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По завершении операции отобразится такой результат:</w:t>
      </w:r>
      <w:r w:rsidRPr="0056033F">
        <w:rPr>
          <w:color w:val="626570"/>
        </w:rPr>
        <w:br/>
      </w:r>
      <w:r w:rsidRPr="0056033F">
        <w:rPr>
          <w:noProof/>
          <w:color w:val="626570"/>
          <w:bdr w:val="none" w:sz="0" w:space="0" w:color="auto" w:frame="1"/>
        </w:rPr>
        <w:drawing>
          <wp:inline distT="0" distB="0" distL="0" distR="0">
            <wp:extent cx="5934075" cy="476250"/>
            <wp:effectExtent l="0" t="0" r="0" b="0"/>
            <wp:docPr id="207" name="Рисунок 106" descr="C:\Users\spec\Downloads\docker-zapusk-konteyner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C:\Users\spec\Downloads\docker-zapusk-konteynera5.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34075" cy="476250"/>
                    </a:xfrm>
                    <a:prstGeom prst="rect">
                      <a:avLst/>
                    </a:prstGeom>
                    <a:noFill/>
                    <a:ln>
                      <a:noFill/>
                    </a:ln>
                  </pic:spPr>
                </pic:pic>
              </a:graphicData>
            </a:graphic>
          </wp:inline>
        </w:drawing>
      </w:r>
    </w:p>
    <w:p w:rsidR="00BD282F" w:rsidRPr="0056033F" w:rsidRDefault="00BD282F" w:rsidP="00BD282F">
      <w:pPr>
        <w:shd w:val="clear" w:color="auto" w:fill="FFFFFF"/>
      </w:pPr>
      <w:r w:rsidRPr="0056033F">
        <w:rPr>
          <w:color w:val="626570"/>
        </w:rPr>
        <w:t>Когда образ будет скачан, станет возможным выполнить запуск контейнера из образа при помощи команды run. На примере hello-world видно, что</w:t>
      </w:r>
      <w:r>
        <w:rPr>
          <w:color w:val="626570"/>
        </w:rPr>
        <w:t>,</w:t>
      </w:r>
      <w:r w:rsidRPr="0056033F">
        <w:rPr>
          <w:color w:val="626570"/>
        </w:rPr>
        <w:t xml:space="preserve"> если после ввода run образ не был скачан, сначала клиент загрузит его и уже запустит контейнер с образом.</w:t>
      </w:r>
    </w:p>
    <w:p w:rsidR="00BD282F" w:rsidRPr="0056033F" w:rsidRDefault="00BD282F" w:rsidP="00BD282F">
      <w:pPr>
        <w:shd w:val="clear" w:color="auto" w:fill="FFFFFF"/>
      </w:pPr>
      <w:r w:rsidRPr="0056033F">
        <w:rPr>
          <w:color w:val="626570"/>
        </w:rPr>
        <w:t>Чтобы посмотреть, какие образы были загружены на компьютер, используется команда:</w:t>
      </w:r>
    </w:p>
    <w:p w:rsidR="00BD282F" w:rsidRPr="0056033F" w:rsidRDefault="00BD282F" w:rsidP="00BD282F">
      <w:pPr>
        <w:shd w:val="clear" w:color="auto" w:fill="BFBFBF"/>
      </w:pPr>
      <w:r w:rsidRPr="0056033F">
        <w:rPr>
          <w:color w:val="000000"/>
        </w:rPr>
        <w:t>dockerimages</w:t>
      </w:r>
    </w:p>
    <w:p w:rsidR="00BD282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Результат будет похожим на следующий:</w:t>
      </w:r>
      <w:r w:rsidRPr="0056033F">
        <w:rPr>
          <w:color w:val="626570"/>
        </w:rPr>
        <w:br/>
      </w:r>
      <w:r w:rsidRPr="0056033F">
        <w:rPr>
          <w:noProof/>
          <w:color w:val="626570"/>
          <w:bdr w:val="none" w:sz="0" w:space="0" w:color="auto" w:frame="1"/>
        </w:rPr>
        <w:drawing>
          <wp:inline distT="0" distB="0" distL="0" distR="0">
            <wp:extent cx="5934075" cy="323850"/>
            <wp:effectExtent l="0" t="0" r="0" b="0"/>
            <wp:docPr id="208" name="Рисунок 105" descr="C:\Users\spec\Downloads\docker-zapusk-konteyner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Users\spec\Downloads\docker-zapusk-konteynera6.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34075" cy="323850"/>
                    </a:xfrm>
                    <a:prstGeom prst="rect">
                      <a:avLst/>
                    </a:prstGeom>
                    <a:noFill/>
                    <a:ln>
                      <a:noFill/>
                    </a:ln>
                  </pic:spPr>
                </pic:pic>
              </a:graphicData>
            </a:graphic>
          </wp:inline>
        </w:drawing>
      </w:r>
    </w:p>
    <w:p w:rsidR="00BD282F" w:rsidRPr="0056033F" w:rsidRDefault="00BD282F" w:rsidP="00BD282F">
      <w:pPr>
        <w:shd w:val="clear" w:color="auto" w:fill="FFFFFF"/>
      </w:pPr>
      <w:r w:rsidRPr="0056033F">
        <w:rPr>
          <w:color w:val="626570"/>
        </w:rPr>
        <w:t>Ниже можно увидеть, что образы для запуска контейнеров можно менять и использовать при создании других образов. Причем последние можно загрузить в DockerHub или другие репозитории. Далее будет рассмотрено более подробно, как работать с контейнерами.</w:t>
      </w:r>
    </w:p>
    <w:p w:rsidR="00BD282F" w:rsidRPr="0056033F" w:rsidRDefault="00BD282F" w:rsidP="00BD282F">
      <w:pPr>
        <w:shd w:val="clear" w:color="auto" w:fill="FFFFFF"/>
      </w:pPr>
      <w:r w:rsidRPr="0056033F">
        <w:t> </w:t>
      </w:r>
    </w:p>
    <w:p w:rsidR="00BD282F" w:rsidRPr="0056033F" w:rsidRDefault="00BD282F" w:rsidP="00BD282F">
      <w:pPr>
        <w:shd w:val="clear" w:color="auto" w:fill="FFFFFF"/>
      </w:pPr>
      <w:r w:rsidRPr="0056033F">
        <w:t> </w:t>
      </w:r>
    </w:p>
    <w:p w:rsidR="00BD282F" w:rsidRPr="0056033F" w:rsidRDefault="00BD282F" w:rsidP="00BD282F">
      <w:pPr>
        <w:shd w:val="clear" w:color="auto" w:fill="FFFFFF"/>
      </w:pPr>
      <w:r w:rsidRPr="0056033F">
        <w:rPr>
          <w:color w:val="202737"/>
          <w:sz w:val="36"/>
          <w:szCs w:val="36"/>
        </w:rPr>
        <w:t>Запуск контейнера Docker</w:t>
      </w:r>
    </w:p>
    <w:p w:rsidR="00BD282F" w:rsidRPr="0056033F" w:rsidRDefault="00BD282F" w:rsidP="00BD282F">
      <w:pPr>
        <w:shd w:val="clear" w:color="auto" w:fill="FFFFFF"/>
      </w:pPr>
      <w:r w:rsidRPr="0056033F">
        <w:rPr>
          <w:color w:val="626570"/>
        </w:rPr>
        <w:t>Запущенный ранее hello-world представляет собой пример контейнера, который открывается и закрывается после отображения тестового сообщения. При этом контейнеры предназначены для выполнения более полезных задач. Они имеют много общего с виртуальными машинами, однако требуют намного меньше ресурсов для работы.</w:t>
      </w:r>
      <w:r w:rsidRPr="0056033F">
        <w:rPr>
          <w:color w:val="626570"/>
        </w:rPr>
        <w:br/>
        <w:t>Можно рассмотреть, как запустить контейнер при помощи последней версии образа Ubuntu. Добавление опций -i и -t предоставляет доступ в интерактивном режиме к командному процессору:</w:t>
      </w:r>
    </w:p>
    <w:p w:rsidR="00BD282F" w:rsidRPr="0056033F" w:rsidRDefault="00BD282F" w:rsidP="00BD282F">
      <w:pPr>
        <w:shd w:val="clear" w:color="auto" w:fill="BFBFBF"/>
      </w:pPr>
      <w:r w:rsidRPr="0056033F">
        <w:rPr>
          <w:color w:val="000000"/>
        </w:rPr>
        <w:t>dockerrun -itubuntu</w:t>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Командная строка изменится, указывая на переход в контейнер, и будет выглядеть таким образом:</w:t>
      </w:r>
    </w:p>
    <w:p w:rsidR="00BD282F" w:rsidRPr="0056033F" w:rsidRDefault="00BD282F" w:rsidP="00BD282F">
      <w:pPr>
        <w:shd w:val="clear" w:color="auto" w:fill="FFFFFF"/>
      </w:pPr>
      <w:r w:rsidRPr="0056033F">
        <w:rPr>
          <w:noProof/>
          <w:color w:val="626570"/>
          <w:bdr w:val="none" w:sz="0" w:space="0" w:color="auto" w:frame="1"/>
        </w:rPr>
        <w:drawing>
          <wp:inline distT="0" distB="0" distL="0" distR="0">
            <wp:extent cx="5934075" cy="152400"/>
            <wp:effectExtent l="0" t="0" r="0" b="0"/>
            <wp:docPr id="209" name="Рисунок 104" descr="C:\Users\spec\Downloads\docker-zapusk-konteyner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C:\Users\spec\Downloads\docker-zapusk-konteynera8.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34075" cy="152400"/>
                    </a:xfrm>
                    <a:prstGeom prst="rect">
                      <a:avLst/>
                    </a:prstGeom>
                    <a:noFill/>
                    <a:ln>
                      <a:noFill/>
                    </a:ln>
                  </pic:spPr>
                </pic:pic>
              </a:graphicData>
            </a:graphic>
          </wp:inline>
        </w:drawing>
      </w:r>
    </w:p>
    <w:p w:rsidR="00BD282F" w:rsidRDefault="00BD282F" w:rsidP="00BD282F">
      <w:pPr>
        <w:shd w:val="clear" w:color="auto" w:fill="FFFFFF"/>
        <w:rPr>
          <w:color w:val="626570"/>
        </w:rPr>
      </w:pPr>
    </w:p>
    <w:p w:rsidR="00BD282F" w:rsidRDefault="00BD282F" w:rsidP="00BD282F">
      <w:pPr>
        <w:shd w:val="clear" w:color="auto" w:fill="FFFFFF"/>
        <w:rPr>
          <w:color w:val="626570"/>
        </w:rPr>
      </w:pPr>
      <w:r w:rsidRPr="0056033F">
        <w:rPr>
          <w:color w:val="626570"/>
        </w:rPr>
        <w:t>Следует обратить внимание, что также отображается идентификатор контейнера. Здесь это 2c88170e5391. Он понадобится позже, чтобы сообщить клиенту, какой именно удалить контейнер.</w:t>
      </w:r>
    </w:p>
    <w:p w:rsidR="00BD282F" w:rsidRPr="0056033F" w:rsidRDefault="00BD282F" w:rsidP="00BD282F">
      <w:pPr>
        <w:shd w:val="clear" w:color="auto" w:fill="FFFFFF"/>
      </w:pPr>
    </w:p>
    <w:p w:rsidR="00BD282F" w:rsidRPr="0056033F" w:rsidRDefault="00BD282F" w:rsidP="00BD282F">
      <w:pPr>
        <w:shd w:val="clear" w:color="auto" w:fill="FFFFFF"/>
      </w:pPr>
      <w:r w:rsidRPr="0056033F">
        <w:rPr>
          <w:color w:val="626570"/>
        </w:rPr>
        <w:t>После этого можно запустить любую команду в контейнере. К примеру, можно обновить базу данных пакетов. Для этого нет необходимости пользоваться командой sudo, поскольку работа ведется от имени пользователя с root-правами:</w:t>
      </w:r>
    </w:p>
    <w:p w:rsidR="00BD282F" w:rsidRPr="0056033F" w:rsidRDefault="00BD282F" w:rsidP="00BD282F">
      <w:pPr>
        <w:shd w:val="clear" w:color="auto" w:fill="BFBFBF"/>
      </w:pPr>
      <w:r w:rsidRPr="0056033F">
        <w:rPr>
          <w:color w:val="000000"/>
        </w:rPr>
        <w:t>aptupdate</w:t>
      </w:r>
    </w:p>
    <w:p w:rsidR="00BD282F" w:rsidRPr="0056033F" w:rsidRDefault="00BD282F" w:rsidP="00BD282F">
      <w:pPr>
        <w:shd w:val="clear" w:color="auto" w:fill="FFFFFF"/>
      </w:pPr>
      <w:r w:rsidRPr="0056033F">
        <w:rPr>
          <w:noProof/>
          <w:color w:val="626570"/>
          <w:bdr w:val="none" w:sz="0" w:space="0" w:color="auto" w:frame="1"/>
        </w:rPr>
        <w:drawing>
          <wp:inline distT="0" distB="0" distL="0" distR="0">
            <wp:extent cx="5934075" cy="1085850"/>
            <wp:effectExtent l="0" t="0" r="0" b="0"/>
            <wp:docPr id="210" name="Рисунок 103" descr="C:\Users\spec\Downloads\docker-zapusk-konteyner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C:\Users\spec\Downloads\docker-zapusk-konteynera9.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34075" cy="1085850"/>
                    </a:xfrm>
                    <a:prstGeom prst="rect">
                      <a:avLst/>
                    </a:prstGeom>
                    <a:noFill/>
                    <a:ln>
                      <a:noFill/>
                    </a:ln>
                  </pic:spPr>
                </pic:pic>
              </a:graphicData>
            </a:graphic>
          </wp:inline>
        </w:drawing>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Затем появится возможность установки приложений. Рассмотрим пример установки Node.js:</w:t>
      </w:r>
    </w:p>
    <w:p w:rsidR="00BD282F" w:rsidRPr="0056033F" w:rsidRDefault="00BD282F" w:rsidP="00BD282F">
      <w:pPr>
        <w:shd w:val="clear" w:color="auto" w:fill="BFBFBF"/>
      </w:pPr>
      <w:r w:rsidRPr="0056033F">
        <w:rPr>
          <w:color w:val="000000"/>
        </w:rPr>
        <w:t>aptinstallnodejs</w:t>
      </w:r>
    </w:p>
    <w:p w:rsidR="00BD282F" w:rsidRPr="0056033F" w:rsidRDefault="00BD282F" w:rsidP="00BD282F">
      <w:pPr>
        <w:shd w:val="clear" w:color="auto" w:fill="FFFFFF"/>
      </w:pPr>
      <w:r w:rsidRPr="0056033F">
        <w:rPr>
          <w:noProof/>
          <w:color w:val="626570"/>
          <w:bdr w:val="none" w:sz="0" w:space="0" w:color="auto" w:frame="1"/>
        </w:rPr>
        <w:drawing>
          <wp:inline distT="0" distB="0" distL="0" distR="0">
            <wp:extent cx="5934075" cy="952500"/>
            <wp:effectExtent l="0" t="0" r="0" b="0"/>
            <wp:docPr id="211" name="Рисунок 102" descr="C:\Users\spec\Downloads\docker-zapusk-konteynera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C:\Users\spec\Downloads\docker-zapusk-konteynera10.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34075" cy="952500"/>
                    </a:xfrm>
                    <a:prstGeom prst="rect">
                      <a:avLst/>
                    </a:prstGeom>
                    <a:noFill/>
                    <a:ln>
                      <a:noFill/>
                    </a:ln>
                  </pic:spPr>
                </pic:pic>
              </a:graphicData>
            </a:graphic>
          </wp:inline>
        </w:drawing>
      </w:r>
    </w:p>
    <w:p w:rsidR="00BD282F" w:rsidRPr="0056033F" w:rsidRDefault="00BD282F" w:rsidP="00BD282F">
      <w:pPr>
        <w:shd w:val="clear" w:color="auto" w:fill="FFFFFF"/>
      </w:pPr>
      <w:r w:rsidRPr="0056033F">
        <w:rPr>
          <w:color w:val="626570"/>
        </w:rPr>
        <w:t>Эта команда выполнит установку Node.js в контейнер, используя репозиторий Ubuntu. По завершении установки можно проверить, была ли она успешно выполнена:</w:t>
      </w:r>
    </w:p>
    <w:p w:rsidR="00BD282F" w:rsidRPr="0056033F" w:rsidRDefault="00BD282F" w:rsidP="00BD282F">
      <w:pPr>
        <w:shd w:val="clear" w:color="auto" w:fill="BFBFBF"/>
      </w:pPr>
      <w:r w:rsidRPr="0056033F">
        <w:rPr>
          <w:color w:val="000000"/>
        </w:rPr>
        <w:t>node -v</w:t>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Будет показан номер текущей версии Node.js:</w:t>
      </w:r>
    </w:p>
    <w:p w:rsidR="00BD282F" w:rsidRPr="0056033F" w:rsidRDefault="00BD282F" w:rsidP="00BD282F">
      <w:pPr>
        <w:shd w:val="clear" w:color="auto" w:fill="FFFFFF"/>
      </w:pPr>
      <w:r w:rsidRPr="0056033F">
        <w:rPr>
          <w:noProof/>
          <w:color w:val="626570"/>
          <w:bdr w:val="none" w:sz="0" w:space="0" w:color="auto" w:frame="1"/>
        </w:rPr>
        <w:drawing>
          <wp:inline distT="0" distB="0" distL="0" distR="0">
            <wp:extent cx="5934075" cy="161925"/>
            <wp:effectExtent l="0" t="0" r="0" b="0"/>
            <wp:docPr id="212" name="Рисунок 101" descr="C:\Users\spec\Downloads\docker-zapusk-konteyner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C:\Users\spec\Downloads\docker-zapusk-konteynera11.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34075" cy="161925"/>
                    </a:xfrm>
                    <a:prstGeom prst="rect">
                      <a:avLst/>
                    </a:prstGeom>
                    <a:noFill/>
                    <a:ln>
                      <a:noFill/>
                    </a:ln>
                  </pic:spPr>
                </pic:pic>
              </a:graphicData>
            </a:graphic>
          </wp:inline>
        </w:drawing>
      </w:r>
    </w:p>
    <w:p w:rsidR="00BD282F" w:rsidRPr="0056033F" w:rsidRDefault="00BD282F" w:rsidP="00BD282F">
      <w:pPr>
        <w:shd w:val="clear" w:color="auto" w:fill="FFFFFF"/>
      </w:pPr>
      <w:r w:rsidRPr="0056033F">
        <w:rPr>
          <w:color w:val="626570"/>
        </w:rPr>
        <w:t>Проведенные изменения в контейнере распространяются только на него. Завершить работу с контейнером можно командой </w:t>
      </w:r>
      <w:r w:rsidRPr="0056033F">
        <w:rPr>
          <w:color w:val="FF0000"/>
        </w:rPr>
        <w:t>exit</w:t>
      </w:r>
      <w:r w:rsidRPr="0056033F">
        <w:rPr>
          <w:color w:val="626570"/>
        </w:rPr>
        <w:t>.</w:t>
      </w:r>
    </w:p>
    <w:p w:rsidR="00BD282F" w:rsidRPr="0056033F" w:rsidRDefault="00BD282F" w:rsidP="00BD282F">
      <w:pPr>
        <w:shd w:val="clear" w:color="auto" w:fill="FFFFFF"/>
        <w:rPr>
          <w:color w:val="202737"/>
          <w:sz w:val="36"/>
          <w:szCs w:val="36"/>
        </w:rPr>
      </w:pPr>
    </w:p>
    <w:p w:rsidR="00BD282F" w:rsidRPr="0056033F" w:rsidRDefault="00BD282F" w:rsidP="00BD282F">
      <w:pPr>
        <w:shd w:val="clear" w:color="auto" w:fill="FFFFFF"/>
      </w:pPr>
      <w:r w:rsidRPr="0056033F">
        <w:rPr>
          <w:color w:val="202737"/>
          <w:sz w:val="36"/>
          <w:szCs w:val="36"/>
        </w:rPr>
        <w:t>Команды для управления контейнерами</w:t>
      </w:r>
    </w:p>
    <w:p w:rsidR="00BD282F" w:rsidRPr="0056033F" w:rsidRDefault="00BD282F" w:rsidP="00BD282F">
      <w:pPr>
        <w:shd w:val="clear" w:color="auto" w:fill="FFFFFF"/>
      </w:pPr>
      <w:r w:rsidRPr="0056033F">
        <w:rPr>
          <w:color w:val="626570"/>
        </w:rPr>
        <w:t>Со временем после работы с Docker на локальной машине соберется достаточное количество активных и неактивных контейнеров. Для просмотра запущенных контейнеров применяется команда:</w:t>
      </w:r>
    </w:p>
    <w:p w:rsidR="00BD282F" w:rsidRPr="0056033F" w:rsidRDefault="00BD282F" w:rsidP="00BD282F">
      <w:pPr>
        <w:shd w:val="clear" w:color="auto" w:fill="BFBFBF"/>
      </w:pPr>
      <w:r w:rsidRPr="0056033F">
        <w:rPr>
          <w:color w:val="000000"/>
        </w:rPr>
        <w:t>dockerps</w:t>
      </w:r>
    </w:p>
    <w:p w:rsidR="00BD282F" w:rsidRPr="0056033F" w:rsidRDefault="00BD282F" w:rsidP="00BD282F">
      <w:pPr>
        <w:shd w:val="clear" w:color="auto" w:fill="FFFFFF"/>
      </w:pPr>
      <w:r w:rsidRPr="0056033F">
        <w:rPr>
          <w:color w:val="626570"/>
        </w:rPr>
        <w:t>Система выведет примерные результаты:</w:t>
      </w:r>
    </w:p>
    <w:p w:rsidR="00BD282F" w:rsidRPr="0056033F" w:rsidRDefault="00BD282F" w:rsidP="00BD282F">
      <w:pPr>
        <w:shd w:val="clear" w:color="auto" w:fill="FFFFFF"/>
      </w:pPr>
      <w:r w:rsidRPr="0056033F">
        <w:rPr>
          <w:noProof/>
          <w:color w:val="626570"/>
          <w:bdr w:val="none" w:sz="0" w:space="0" w:color="auto" w:frame="1"/>
        </w:rPr>
        <w:drawing>
          <wp:inline distT="0" distB="0" distL="0" distR="0">
            <wp:extent cx="5934075" cy="171450"/>
            <wp:effectExtent l="0" t="0" r="0" b="0"/>
            <wp:docPr id="213" name="Рисунок 100" descr="C:\Users\spec\Downloads\docker-zapusk-konteynera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C:\Users\spec\Downloads\docker-zapusk-konteynera12.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34075" cy="171450"/>
                    </a:xfrm>
                    <a:prstGeom prst="rect">
                      <a:avLst/>
                    </a:prstGeom>
                    <a:noFill/>
                    <a:ln>
                      <a:noFill/>
                    </a:ln>
                  </pic:spPr>
                </pic:pic>
              </a:graphicData>
            </a:graphic>
          </wp:inline>
        </w:drawing>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В этой инструкции разбирался запуск двух контейнеров — с образов hello-world и ubuntu. Хотя сейчас они не активные, но уже расположены в системе. Для просмотра находящихся в системе контейнеров нужно запустить dockerps, добавив параметр -a:</w:t>
      </w:r>
    </w:p>
    <w:p w:rsidR="00BD282F" w:rsidRPr="0056033F" w:rsidRDefault="00BD282F" w:rsidP="00BD282F">
      <w:pPr>
        <w:shd w:val="clear" w:color="auto" w:fill="BFBFBF"/>
      </w:pPr>
      <w:r w:rsidRPr="0056033F">
        <w:rPr>
          <w:color w:val="000000"/>
        </w:rPr>
        <w:t>dockerps -a</w:t>
      </w:r>
    </w:p>
    <w:p w:rsidR="00BD282F" w:rsidRPr="0056033F" w:rsidRDefault="00BD282F" w:rsidP="00BD282F">
      <w:pPr>
        <w:shd w:val="clear" w:color="auto" w:fill="FFFFFF"/>
      </w:pPr>
      <w:r w:rsidRPr="0056033F">
        <w:rPr>
          <w:color w:val="626570"/>
        </w:rPr>
        <w:t>В терминале отобразится примерный вывод:</w:t>
      </w:r>
    </w:p>
    <w:p w:rsidR="00BD282F" w:rsidRPr="0056033F" w:rsidRDefault="00BD282F" w:rsidP="00BD282F">
      <w:pPr>
        <w:shd w:val="clear" w:color="auto" w:fill="FFFFFF"/>
      </w:pPr>
      <w:r w:rsidRPr="0056033F">
        <w:rPr>
          <w:noProof/>
          <w:color w:val="626570"/>
          <w:bdr w:val="none" w:sz="0" w:space="0" w:color="auto" w:frame="1"/>
        </w:rPr>
        <w:lastRenderedPageBreak/>
        <w:drawing>
          <wp:inline distT="0" distB="0" distL="0" distR="0">
            <wp:extent cx="5934075" cy="314325"/>
            <wp:effectExtent l="0" t="0" r="0" b="0"/>
            <wp:docPr id="214" name="Рисунок 99" descr="C:\Users\spec\Downloads\docker-zapusk-konteynera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C:\Users\spec\Downloads\docker-zapusk-konteynera13.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34075" cy="314325"/>
                    </a:xfrm>
                    <a:prstGeom prst="rect">
                      <a:avLst/>
                    </a:prstGeom>
                    <a:noFill/>
                    <a:ln>
                      <a:noFill/>
                    </a:ln>
                  </pic:spPr>
                </pic:pic>
              </a:graphicData>
            </a:graphic>
          </wp:inline>
        </w:drawing>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Для просмотра последних созданных контейнеров используется опция -l:</w:t>
      </w:r>
    </w:p>
    <w:p w:rsidR="00BD282F" w:rsidRPr="0056033F" w:rsidRDefault="00BD282F" w:rsidP="00BD282F">
      <w:pPr>
        <w:shd w:val="clear" w:color="auto" w:fill="BFBFBF"/>
      </w:pPr>
      <w:r w:rsidRPr="0056033F">
        <w:rPr>
          <w:color w:val="000000"/>
        </w:rPr>
        <w:t>dockerps -l</w:t>
      </w:r>
    </w:p>
    <w:p w:rsidR="00BD282F" w:rsidRPr="0056033F" w:rsidRDefault="00BD282F" w:rsidP="00BD282F">
      <w:pPr>
        <w:shd w:val="clear" w:color="auto" w:fill="FFFFFF"/>
      </w:pPr>
      <w:r w:rsidRPr="0056033F">
        <w:rPr>
          <w:noProof/>
          <w:color w:val="626570"/>
          <w:bdr w:val="none" w:sz="0" w:space="0" w:color="auto" w:frame="1"/>
        </w:rPr>
        <w:drawing>
          <wp:inline distT="0" distB="0" distL="0" distR="0">
            <wp:extent cx="5934075" cy="247650"/>
            <wp:effectExtent l="0" t="0" r="0" b="0"/>
            <wp:docPr id="215" name="Рисунок 98" descr="C:\Users\spec\Downloads\docker-zapusk-konteynera15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C:\Users\spec\Downloads\docker-zapusk-konteynera15 (1).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34075" cy="247650"/>
                    </a:xfrm>
                    <a:prstGeom prst="rect">
                      <a:avLst/>
                    </a:prstGeom>
                    <a:noFill/>
                    <a:ln>
                      <a:noFill/>
                    </a:ln>
                  </pic:spPr>
                </pic:pic>
              </a:graphicData>
            </a:graphic>
          </wp:inline>
        </w:drawing>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Чтобы запустить остановленный контейнер, необходимо ввести dockerstart и далее указать идентификатор или имя контейнера. Так выглядит запуск контейнера 2c88170e5391:</w:t>
      </w:r>
    </w:p>
    <w:p w:rsidR="00BD282F" w:rsidRPr="0056033F" w:rsidRDefault="00BD282F" w:rsidP="00BD282F">
      <w:pPr>
        <w:shd w:val="clear" w:color="auto" w:fill="BFBFBF"/>
      </w:pPr>
      <w:r w:rsidRPr="0056033F">
        <w:rPr>
          <w:color w:val="000000"/>
        </w:rPr>
        <w:t>dockerstart 2c88170e5391</w:t>
      </w:r>
    </w:p>
    <w:p w:rsidR="00BD282F" w:rsidRPr="0056033F" w:rsidRDefault="00BD282F" w:rsidP="00BD282F">
      <w:pPr>
        <w:shd w:val="clear" w:color="auto" w:fill="FFFFFF"/>
      </w:pPr>
      <w:r w:rsidRPr="0056033F">
        <w:rPr>
          <w:noProof/>
          <w:color w:val="626570"/>
          <w:bdr w:val="none" w:sz="0" w:space="0" w:color="auto" w:frame="1"/>
        </w:rPr>
        <w:drawing>
          <wp:inline distT="0" distB="0" distL="0" distR="0">
            <wp:extent cx="5934075" cy="190500"/>
            <wp:effectExtent l="0" t="0" r="0" b="0"/>
            <wp:docPr id="216" name="Рисунок 97" descr="C:\Users\spec\Downloads\docker-zapusk-konteynera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C:\Users\spec\Downloads\docker-zapusk-konteynera14.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34075" cy="190500"/>
                    </a:xfrm>
                    <a:prstGeom prst="rect">
                      <a:avLst/>
                    </a:prstGeom>
                    <a:noFill/>
                    <a:ln>
                      <a:noFill/>
                    </a:ln>
                  </pic:spPr>
                </pic:pic>
              </a:graphicData>
            </a:graphic>
          </wp:inline>
        </w:drawing>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Контейнер будет запущен и чтобы просмотреть его статус, используется команда </w:t>
      </w:r>
      <w:r w:rsidRPr="0056033F">
        <w:rPr>
          <w:color w:val="FF0000"/>
        </w:rPr>
        <w:t>dockerps</w:t>
      </w:r>
      <w:r w:rsidRPr="0056033F">
        <w:rPr>
          <w:color w:val="626570"/>
        </w:rPr>
        <w:t>:</w:t>
      </w:r>
      <w:r w:rsidRPr="0056033F">
        <w:rPr>
          <w:color w:val="626570"/>
        </w:rPr>
        <w:br/>
      </w:r>
      <w:r w:rsidRPr="0056033F">
        <w:rPr>
          <w:noProof/>
          <w:color w:val="626570"/>
          <w:bdr w:val="none" w:sz="0" w:space="0" w:color="auto" w:frame="1"/>
        </w:rPr>
        <w:drawing>
          <wp:inline distT="0" distB="0" distL="0" distR="0">
            <wp:extent cx="5934075" cy="400050"/>
            <wp:effectExtent l="0" t="0" r="0" b="0"/>
            <wp:docPr id="217" name="Рисунок 96" descr="C:\Users\spec\Downloads\docker-zapusk-konteynera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C:\Users\spec\Downloads\docker-zapusk-konteynera17.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34075" cy="400050"/>
                    </a:xfrm>
                    <a:prstGeom prst="rect">
                      <a:avLst/>
                    </a:prstGeom>
                    <a:noFill/>
                    <a:ln>
                      <a:noFill/>
                    </a:ln>
                  </pic:spPr>
                </pic:pic>
              </a:graphicData>
            </a:graphic>
          </wp:inline>
        </w:drawing>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Чтобы выключить активный контейнер, используется команда </w:t>
      </w:r>
      <w:r w:rsidRPr="0056033F">
        <w:rPr>
          <w:color w:val="FF0000"/>
        </w:rPr>
        <w:t>dockerstop</w:t>
      </w:r>
      <w:r w:rsidRPr="0056033F">
        <w:rPr>
          <w:color w:val="626570"/>
        </w:rPr>
        <w:t> с последующим указанием его идентификатора или имени. Здесь уже потребуется воспользоваться именем, которое предоставил контейнеру Docker (peaceful_minsky):</w:t>
      </w:r>
    </w:p>
    <w:p w:rsidR="00BD282F" w:rsidRPr="0056033F" w:rsidRDefault="00BD282F" w:rsidP="00BD282F">
      <w:pPr>
        <w:shd w:val="clear" w:color="auto" w:fill="FFFFFF"/>
      </w:pPr>
      <w:r w:rsidRPr="0056033F">
        <w:rPr>
          <w:color w:val="000000"/>
          <w:shd w:val="clear" w:color="auto" w:fill="BFBFBF"/>
        </w:rPr>
        <w:t>dockerstoppeaceful_minsky</w:t>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Также может потребоваться перезапустить контейнер, не отключая его. Это можно сделать командой:</w:t>
      </w:r>
    </w:p>
    <w:p w:rsidR="00BD282F" w:rsidRPr="0056033F" w:rsidRDefault="00BD282F" w:rsidP="00BD282F">
      <w:pPr>
        <w:shd w:val="clear" w:color="auto" w:fill="FFFFFF"/>
      </w:pPr>
      <w:r w:rsidRPr="0056033F">
        <w:rPr>
          <w:color w:val="000000"/>
          <w:shd w:val="clear" w:color="auto" w:fill="BFBFBF"/>
        </w:rPr>
        <w:t>dockerstop 2c88170e5391 &amp;&amp;dockerstart 2c88170e5391</w:t>
      </w:r>
    </w:p>
    <w:p w:rsidR="00BD282F" w:rsidRPr="0056033F" w:rsidRDefault="00BD282F" w:rsidP="00BD282F">
      <w:pPr>
        <w:shd w:val="clear" w:color="auto" w:fill="FFFFFF"/>
      </w:pPr>
      <w:r w:rsidRPr="0056033F">
        <w:rPr>
          <w:color w:val="626570"/>
        </w:rPr>
        <w:t>или:</w:t>
      </w:r>
    </w:p>
    <w:p w:rsidR="00BD282F" w:rsidRPr="0056033F" w:rsidRDefault="00BD282F" w:rsidP="00BD282F">
      <w:pPr>
        <w:shd w:val="clear" w:color="auto" w:fill="FFFFFF"/>
      </w:pPr>
      <w:r w:rsidRPr="0056033F">
        <w:rPr>
          <w:color w:val="000000"/>
          <w:shd w:val="clear" w:color="auto" w:fill="BFBFBF"/>
        </w:rPr>
        <w:t>dockerrestart 2c88170e5391</w:t>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Когда контейнер уже не нужен для дальнейшей работы, его можно удалить, набрав в терминале dockerrm с добавлением его имени или идентификатора. Для поиска этих данных, которые связаны с hello-world, вводится команда:</w:t>
      </w:r>
    </w:p>
    <w:p w:rsidR="00BD282F" w:rsidRPr="0056033F" w:rsidRDefault="00BD282F" w:rsidP="00BD282F">
      <w:pPr>
        <w:shd w:val="clear" w:color="auto" w:fill="BFBFBF"/>
      </w:pPr>
      <w:r w:rsidRPr="0056033F">
        <w:rPr>
          <w:color w:val="000000"/>
        </w:rPr>
        <w:t>dockerps -a</w:t>
      </w:r>
    </w:p>
    <w:p w:rsidR="00BD282F" w:rsidRPr="0056033F" w:rsidRDefault="00BD282F" w:rsidP="00BD282F">
      <w:pPr>
        <w:shd w:val="clear" w:color="auto" w:fill="FFFFFF"/>
      </w:pPr>
      <w:r w:rsidRPr="0056033F">
        <w:rPr>
          <w:noProof/>
          <w:color w:val="626570"/>
          <w:bdr w:val="none" w:sz="0" w:space="0" w:color="auto" w:frame="1"/>
        </w:rPr>
        <w:drawing>
          <wp:inline distT="0" distB="0" distL="0" distR="0">
            <wp:extent cx="5934075" cy="247650"/>
            <wp:effectExtent l="0" t="0" r="0" b="0"/>
            <wp:docPr id="218" name="Рисунок 95" descr="C:\Users\spec\Downloads\docker-zapusk-konteynera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C:\Users\spec\Downloads\docker-zapusk-konteynera20.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34075" cy="247650"/>
                    </a:xfrm>
                    <a:prstGeom prst="rect">
                      <a:avLst/>
                    </a:prstGeom>
                    <a:noFill/>
                    <a:ln>
                      <a:noFill/>
                    </a:ln>
                  </pic:spPr>
                </pic:pic>
              </a:graphicData>
            </a:graphic>
          </wp:inline>
        </w:drawing>
      </w:r>
    </w:p>
    <w:p w:rsidR="00BD282F" w:rsidRPr="0056033F" w:rsidRDefault="00BD282F" w:rsidP="00BD282F">
      <w:pPr>
        <w:shd w:val="clear" w:color="auto" w:fill="FFFFFF"/>
      </w:pPr>
      <w:r w:rsidRPr="0056033F">
        <w:rPr>
          <w:color w:val="626570"/>
        </w:rPr>
        <w:t>После чего можно приступать к удалению контейнера.</w:t>
      </w:r>
    </w:p>
    <w:p w:rsidR="00BD282F" w:rsidRPr="0056033F" w:rsidRDefault="00BD282F" w:rsidP="00BD282F">
      <w:pPr>
        <w:shd w:val="clear" w:color="auto" w:fill="BFBFBF"/>
        <w:rPr>
          <w:lang w:val="en-US"/>
        </w:rPr>
      </w:pPr>
      <w:r w:rsidRPr="0056033F">
        <w:rPr>
          <w:color w:val="000000"/>
          <w:lang w:val="en-US"/>
        </w:rPr>
        <w:t>docker rm hello/root_my-test_1</w:t>
      </w:r>
    </w:p>
    <w:p w:rsidR="00BD282F" w:rsidRPr="0056033F" w:rsidRDefault="00BD282F" w:rsidP="00BD282F">
      <w:pPr>
        <w:shd w:val="clear" w:color="auto" w:fill="FFFFFF"/>
      </w:pPr>
      <w:r w:rsidRPr="0056033F">
        <w:rPr>
          <w:noProof/>
          <w:color w:val="626570"/>
          <w:bdr w:val="none" w:sz="0" w:space="0" w:color="auto" w:frame="1"/>
        </w:rPr>
        <w:drawing>
          <wp:inline distT="0" distB="0" distL="0" distR="0">
            <wp:extent cx="5934075" cy="171450"/>
            <wp:effectExtent l="0" t="0" r="0" b="0"/>
            <wp:docPr id="219" name="Рисунок 94" descr="C:\Users\spec\Downloads\docker-zapusk-konteynera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C:\Users\spec\Downloads\docker-zapusk-konteynera19.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34075" cy="171450"/>
                    </a:xfrm>
                    <a:prstGeom prst="rect">
                      <a:avLst/>
                    </a:prstGeom>
                    <a:noFill/>
                    <a:ln>
                      <a:noFill/>
                    </a:ln>
                  </pic:spPr>
                </pic:pic>
              </a:graphicData>
            </a:graphic>
          </wp:inline>
        </w:drawing>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Чтобы осуществить запуск нового контейнера с присвоением ему имени, предусмотрена опция —name. Также можно воспользоваться опцией —rm, позволяющей создавать контейнер, который будет автоматически удален после его остановки. Более подробную информацию о данных и других параметрах можно получить после ввода dockerrunhelp.</w:t>
      </w:r>
    </w:p>
    <w:p w:rsidR="00BD282F" w:rsidRPr="0056033F" w:rsidRDefault="00BD282F" w:rsidP="00BD282F">
      <w:pPr>
        <w:shd w:val="clear" w:color="auto" w:fill="FFFFFF"/>
      </w:pPr>
      <w:r w:rsidRPr="0056033F">
        <w:rPr>
          <w:color w:val="626570"/>
        </w:rPr>
        <w:t>Помимо указанных выше команд из существующих контейнеров можно создавать образы для создания новых. Об этом речь пойдет далее.</w:t>
      </w:r>
    </w:p>
    <w:p w:rsidR="00BD282F" w:rsidRPr="0056033F" w:rsidRDefault="00BD282F" w:rsidP="00BD282F">
      <w:pPr>
        <w:shd w:val="clear" w:color="auto" w:fill="FFFFFF"/>
        <w:rPr>
          <w:color w:val="202737"/>
          <w:sz w:val="36"/>
          <w:szCs w:val="36"/>
        </w:rPr>
      </w:pPr>
    </w:p>
    <w:p w:rsidR="00BD282F" w:rsidRPr="0056033F" w:rsidRDefault="00BD282F" w:rsidP="00BD282F">
      <w:pPr>
        <w:shd w:val="clear" w:color="auto" w:fill="FFFFFF"/>
      </w:pPr>
      <w:r w:rsidRPr="0056033F">
        <w:rPr>
          <w:color w:val="202737"/>
          <w:sz w:val="36"/>
          <w:szCs w:val="36"/>
        </w:rPr>
        <w:t>Как сохранить изменения в новый образ?</w:t>
      </w:r>
    </w:p>
    <w:p w:rsidR="00BD282F" w:rsidRPr="0056033F" w:rsidRDefault="00BD282F" w:rsidP="00BD282F">
      <w:pPr>
        <w:shd w:val="clear" w:color="auto" w:fill="FFFFFF"/>
      </w:pPr>
      <w:r w:rsidRPr="0056033F">
        <w:rPr>
          <w:color w:val="626570"/>
        </w:rPr>
        <w:t>Во время запуска контейнера из существующего образа у пользователя есть возможность создавать или удалять файлы, аналогично работе на виртуальной машине. При этом изменения будут распространяться только в определенном контейнере. Доступна и возможность запуска с последующей остановкой контейнера, но после его удаления с помощью dockerrm будут утеряны внесенные изменения.</w:t>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lastRenderedPageBreak/>
        <w:t>Соответственно, следует ознакомиться со способом сохранения текущего контейнера как нового образа.</w:t>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По завершении инсталляции Node.js в контейнере Ubuntu, на компьютере работает загруженный из образа контейнер. При этом он будет отличаться от использованного для его создания образа. В свою очередь, пользователю может понадобиться уже контейнер Node.js, чтобы использовать его при создании для новых образов.</w:t>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Соответственно, следует сохранить результаты в текущем образе предложенной ниже командой:</w:t>
      </w:r>
    </w:p>
    <w:p w:rsidR="00BD282F" w:rsidRPr="0056033F" w:rsidRDefault="00BD282F" w:rsidP="00BD282F">
      <w:pPr>
        <w:shd w:val="clear" w:color="auto" w:fill="BFBFBF"/>
        <w:rPr>
          <w:lang w:val="en-US"/>
        </w:rPr>
      </w:pPr>
      <w:r w:rsidRPr="0056033F">
        <w:rPr>
          <w:color w:val="000000"/>
          <w:lang w:val="en-US"/>
        </w:rPr>
        <w:t xml:space="preserve">docker commit -m </w:t>
      </w:r>
      <w:r w:rsidRPr="0056033F">
        <w:rPr>
          <w:color w:val="DD1144"/>
          <w:lang w:val="en-US"/>
        </w:rPr>
        <w:t>"What you did to the image"</w:t>
      </w:r>
      <w:r w:rsidRPr="0056033F">
        <w:rPr>
          <w:color w:val="000000"/>
          <w:lang w:val="en-US"/>
        </w:rPr>
        <w:t xml:space="preserve"> -a </w:t>
      </w:r>
      <w:r w:rsidRPr="0056033F">
        <w:rPr>
          <w:color w:val="DD1144"/>
          <w:lang w:val="en-US"/>
        </w:rPr>
        <w:t>"Author Name"</w:t>
      </w:r>
      <w:r w:rsidRPr="0056033F">
        <w:rPr>
          <w:color w:val="000000"/>
          <w:lang w:val="en-US"/>
        </w:rPr>
        <w:t>container_id repository/new_image_name</w:t>
      </w:r>
    </w:p>
    <w:p w:rsidR="00BD282F" w:rsidRPr="000F70A3" w:rsidRDefault="00BD282F" w:rsidP="00BD282F">
      <w:pPr>
        <w:shd w:val="clear" w:color="auto" w:fill="FFFFFF"/>
        <w:rPr>
          <w:color w:val="626570"/>
          <w:lang w:val="en-US"/>
        </w:rPr>
      </w:pPr>
    </w:p>
    <w:p w:rsidR="00BD282F" w:rsidRPr="0056033F" w:rsidRDefault="00BD282F" w:rsidP="00BD282F">
      <w:pPr>
        <w:shd w:val="clear" w:color="auto" w:fill="FFFFFF"/>
      </w:pPr>
      <w:r w:rsidRPr="0056033F">
        <w:rPr>
          <w:color w:val="626570"/>
        </w:rPr>
        <w:t>Добавление опции </w:t>
      </w:r>
      <w:r w:rsidRPr="0056033F">
        <w:rPr>
          <w:b/>
          <w:bCs/>
          <w:color w:val="626570"/>
        </w:rPr>
        <w:t>-m</w:t>
      </w:r>
      <w:r w:rsidRPr="0056033F">
        <w:rPr>
          <w:color w:val="626570"/>
        </w:rPr>
        <w:t> дает возможность указать сообщение подтверждения. Это позволит будущим пользователям образа понять, что именно было изменено. Что касается параметра </w:t>
      </w:r>
      <w:r w:rsidRPr="0056033F">
        <w:rPr>
          <w:b/>
          <w:bCs/>
          <w:color w:val="626570"/>
        </w:rPr>
        <w:t>-a</w:t>
      </w:r>
      <w:r w:rsidRPr="0056033F">
        <w:rPr>
          <w:color w:val="626570"/>
        </w:rPr>
        <w:t> — с его помощью можно указать, кто его создатель. </w:t>
      </w:r>
      <w:r w:rsidRPr="0056033F">
        <w:rPr>
          <w:b/>
          <w:bCs/>
          <w:color w:val="626570"/>
        </w:rPr>
        <w:t>container_id</w:t>
      </w:r>
      <w:r w:rsidRPr="0056033F">
        <w:rPr>
          <w:color w:val="626570"/>
        </w:rPr>
        <w:t> является тем же идентификатором, который был использован ранее, во время запуска интерактивной сессии в Docker.</w:t>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Если вы не занимались до этого созданием новых репозиториев в DockerHub, имя создаваемого репозитория по умолчанию будет названо именем вашего пользователя в DockerHub.</w:t>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К примеру, с именем пользователя admin и идентификатором 2c8ec46adae1 команда должна иметь следующий вид:</w:t>
      </w:r>
    </w:p>
    <w:p w:rsidR="00BD282F" w:rsidRPr="0056033F" w:rsidRDefault="00BD282F" w:rsidP="00BD282F">
      <w:pPr>
        <w:shd w:val="clear" w:color="auto" w:fill="BFBFBF"/>
        <w:rPr>
          <w:lang w:val="en-US"/>
        </w:rPr>
      </w:pPr>
      <w:r w:rsidRPr="0056033F">
        <w:rPr>
          <w:color w:val="000000"/>
          <w:lang w:val="en-US"/>
        </w:rPr>
        <w:t xml:space="preserve">docker commit -m </w:t>
      </w:r>
      <w:r w:rsidRPr="0056033F">
        <w:rPr>
          <w:color w:val="DD1144"/>
          <w:lang w:val="en-US"/>
        </w:rPr>
        <w:t>"added Node.js"</w:t>
      </w:r>
      <w:r w:rsidRPr="0056033F">
        <w:rPr>
          <w:color w:val="000000"/>
          <w:lang w:val="en-US"/>
        </w:rPr>
        <w:t xml:space="preserve"> -a </w:t>
      </w:r>
      <w:r w:rsidRPr="0056033F">
        <w:rPr>
          <w:color w:val="DD1144"/>
          <w:lang w:val="en-US"/>
        </w:rPr>
        <w:t>"admin"</w:t>
      </w:r>
      <w:r w:rsidRPr="0056033F">
        <w:rPr>
          <w:color w:val="000000"/>
          <w:lang w:val="en-US"/>
        </w:rPr>
        <w:t xml:space="preserve"> 2c8ec46adae1 admin/ubuntu-nodejs</w:t>
      </w:r>
    </w:p>
    <w:p w:rsidR="00BD282F" w:rsidRPr="0056033F" w:rsidRDefault="00BD282F" w:rsidP="00BD282F">
      <w:pPr>
        <w:shd w:val="clear" w:color="auto" w:fill="FFFFFF"/>
      </w:pPr>
      <w:r w:rsidRPr="0056033F">
        <w:rPr>
          <w:noProof/>
          <w:color w:val="626570"/>
          <w:bdr w:val="none" w:sz="0" w:space="0" w:color="auto" w:frame="1"/>
        </w:rPr>
        <w:drawing>
          <wp:inline distT="0" distB="0" distL="0" distR="0">
            <wp:extent cx="5934075" cy="190500"/>
            <wp:effectExtent l="0" t="0" r="0" b="0"/>
            <wp:docPr id="220" name="Рисунок 93" descr="C:\Users\spec\Downloads\docker-zapusk-konteynera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C:\Users\spec\Downloads\docker-zapusk-konteynera21.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34075" cy="190500"/>
                    </a:xfrm>
                    <a:prstGeom prst="rect">
                      <a:avLst/>
                    </a:prstGeom>
                    <a:noFill/>
                    <a:ln>
                      <a:noFill/>
                    </a:ln>
                  </pic:spPr>
                </pic:pic>
              </a:graphicData>
            </a:graphic>
          </wp:inline>
        </w:drawing>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После того, как образ будет подтвержден (commit) он сохраняется на компьютере локально. Далее будет рассмотрен пример его отправки в репозиторий Docker, чтобы он стал доступным и для других пользователей. Если же посмотреть список образов по завершении этой операции, в нем будет добавлен новый образ, причем исходный также останется на месте:</w:t>
      </w:r>
    </w:p>
    <w:p w:rsidR="00BD282F" w:rsidRPr="0056033F" w:rsidRDefault="00BD282F" w:rsidP="00BD282F">
      <w:pPr>
        <w:shd w:val="clear" w:color="auto" w:fill="BFBFBF"/>
      </w:pPr>
      <w:r w:rsidRPr="0056033F">
        <w:rPr>
          <w:color w:val="000000"/>
        </w:rPr>
        <w:t>dockerimages</w:t>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Ниже показан примерный результат проверки:</w:t>
      </w:r>
      <w:r w:rsidRPr="0056033F">
        <w:rPr>
          <w:color w:val="626570"/>
        </w:rPr>
        <w:br/>
      </w:r>
      <w:r w:rsidRPr="0056033F">
        <w:rPr>
          <w:noProof/>
          <w:color w:val="626570"/>
          <w:bdr w:val="none" w:sz="0" w:space="0" w:color="auto" w:frame="1"/>
        </w:rPr>
        <w:drawing>
          <wp:inline distT="0" distB="0" distL="0" distR="0">
            <wp:extent cx="5934075" cy="238125"/>
            <wp:effectExtent l="0" t="0" r="0" b="0"/>
            <wp:docPr id="221" name="Рисунок 92" descr="C:\Users\spec\Downloads\docker-zapusk-konteynera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Users\spec\Downloads\docker-zapusk-konteynera22.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34075" cy="238125"/>
                    </a:xfrm>
                    <a:prstGeom prst="rect">
                      <a:avLst/>
                    </a:prstGeom>
                    <a:noFill/>
                    <a:ln>
                      <a:noFill/>
                    </a:ln>
                  </pic:spPr>
                </pic:pic>
              </a:graphicData>
            </a:graphic>
          </wp:inline>
        </w:drawing>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В предложенном выводе ubuntu-nodejs является созданным образом на базе уже имеющегося ubuntu, загруженного в DockerHub. Проведенные изменения можно увидеть по тому, насколько изменился размер образа. Поскольку изменение касалось только инсталляции NodeJS, при необходимости запуска Ubuntu с этим предустановленным приложением, можно воспользоваться созданным образом.</w:t>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Остается отправить свой образ в репозиторий, чтобы остальные пользователи имели возможность создать контейнеры на его базе.</w:t>
      </w:r>
    </w:p>
    <w:p w:rsidR="00BD282F" w:rsidRPr="0056033F" w:rsidRDefault="00BD282F" w:rsidP="00BD282F">
      <w:pPr>
        <w:shd w:val="clear" w:color="auto" w:fill="FFFFFF"/>
        <w:rPr>
          <w:color w:val="202737"/>
          <w:sz w:val="36"/>
          <w:szCs w:val="36"/>
        </w:rPr>
      </w:pPr>
    </w:p>
    <w:p w:rsidR="00BD282F" w:rsidRPr="0056033F" w:rsidRDefault="00BD282F" w:rsidP="00BD282F">
      <w:pPr>
        <w:shd w:val="clear" w:color="auto" w:fill="FFFFFF"/>
      </w:pPr>
      <w:r w:rsidRPr="0056033F">
        <w:rPr>
          <w:color w:val="202737"/>
          <w:sz w:val="36"/>
          <w:szCs w:val="36"/>
        </w:rPr>
        <w:t>Отправка контейнеров в реестр</w:t>
      </w:r>
    </w:p>
    <w:p w:rsidR="00BD282F" w:rsidRPr="0056033F" w:rsidRDefault="00BD282F" w:rsidP="00BD282F">
      <w:pPr>
        <w:shd w:val="clear" w:color="auto" w:fill="FFFFFF"/>
      </w:pPr>
      <w:r w:rsidRPr="0056033F">
        <w:rPr>
          <w:color w:val="626570"/>
        </w:rPr>
        <w:t>Завершающий этап — сохранение созданных образов в базу DockerHub или другой репозиторий, откуда их может скачать любой желающий. Чтобы получить такую возможность, предварительно нужно создать аккаунт.</w:t>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Отправка образов в репозиторий начинается с авторизации на DockerHub.</w:t>
      </w:r>
    </w:p>
    <w:p w:rsidR="00BD282F" w:rsidRPr="0056033F" w:rsidRDefault="00BD282F" w:rsidP="00BD282F">
      <w:pPr>
        <w:shd w:val="clear" w:color="auto" w:fill="BFBFBF"/>
        <w:rPr>
          <w:lang w:val="en-US"/>
        </w:rPr>
      </w:pPr>
      <w:r w:rsidRPr="0056033F">
        <w:rPr>
          <w:color w:val="000000"/>
          <w:lang w:val="en-US"/>
        </w:rPr>
        <w:t>docker login -u docker-registry-username</w:t>
      </w:r>
    </w:p>
    <w:p w:rsidR="00BD282F" w:rsidRPr="000F70A3" w:rsidRDefault="00BD282F" w:rsidP="00BD282F">
      <w:pPr>
        <w:shd w:val="clear" w:color="auto" w:fill="FFFFFF"/>
        <w:rPr>
          <w:color w:val="626570"/>
          <w:lang w:val="en-US"/>
        </w:rPr>
      </w:pPr>
    </w:p>
    <w:p w:rsidR="00BD282F" w:rsidRPr="0056033F" w:rsidRDefault="00BD282F" w:rsidP="00BD282F">
      <w:pPr>
        <w:shd w:val="clear" w:color="auto" w:fill="FFFFFF"/>
      </w:pPr>
      <w:r w:rsidRPr="0056033F">
        <w:rPr>
          <w:color w:val="626570"/>
        </w:rPr>
        <w:t>Чтобы вход был успешно осуществлен, потребуется ввести пароль DockerHub. Если он правильный, авторизация пройдет успешно.</w:t>
      </w:r>
    </w:p>
    <w:p w:rsidR="00BD282F" w:rsidRPr="0056033F" w:rsidRDefault="00BD282F" w:rsidP="00BD282F">
      <w:pPr>
        <w:shd w:val="clear" w:color="auto" w:fill="FFFFFF"/>
        <w:rPr>
          <w:color w:val="626570"/>
        </w:rPr>
      </w:pPr>
    </w:p>
    <w:p w:rsidR="00BD282F" w:rsidRPr="0056033F" w:rsidRDefault="00BD282F" w:rsidP="00BD282F">
      <w:pPr>
        <w:shd w:val="clear" w:color="auto" w:fill="FFFFFF"/>
      </w:pPr>
      <w:r w:rsidRPr="0056033F">
        <w:rPr>
          <w:color w:val="626570"/>
        </w:rPr>
        <w:t>Здесь важно знать, что, если в реестре Docker имя пользователя отличается от локального, используемого при создании образа, обязательно нужно привязать этот образ к имени учетной записи в хабе. На примере контейнера с NodeJS команда привязки будет выглядеть так:</w:t>
      </w:r>
    </w:p>
    <w:p w:rsidR="00BD282F" w:rsidRPr="0056033F" w:rsidRDefault="00BD282F" w:rsidP="00BD282F">
      <w:pPr>
        <w:shd w:val="clear" w:color="auto" w:fill="BFBFBF"/>
        <w:rPr>
          <w:lang w:val="en-US"/>
        </w:rPr>
      </w:pPr>
      <w:r w:rsidRPr="0056033F">
        <w:rPr>
          <w:color w:val="000000"/>
          <w:lang w:val="en-US"/>
        </w:rPr>
        <w:t>docker tag admin/ubuntu-nodejs docker-registry-username/ubuntu-nodejs</w:t>
      </w:r>
    </w:p>
    <w:p w:rsidR="00BD282F" w:rsidRPr="000F70A3" w:rsidRDefault="00BD282F" w:rsidP="00BD282F">
      <w:pPr>
        <w:shd w:val="clear" w:color="auto" w:fill="FFFFFF"/>
        <w:rPr>
          <w:color w:val="626570"/>
          <w:lang w:val="en-US"/>
        </w:rPr>
      </w:pPr>
    </w:p>
    <w:p w:rsidR="00BD282F" w:rsidRPr="0056033F" w:rsidRDefault="00BD282F" w:rsidP="00BD282F">
      <w:pPr>
        <w:shd w:val="clear" w:color="auto" w:fill="FFFFFF"/>
      </w:pPr>
      <w:r w:rsidRPr="0056033F">
        <w:rPr>
          <w:color w:val="626570"/>
        </w:rPr>
        <w:t>После чего можно приступать к загрузке образа на сервер:</w:t>
      </w:r>
    </w:p>
    <w:p w:rsidR="00BD282F" w:rsidRPr="0056033F" w:rsidRDefault="00BD282F" w:rsidP="00BD282F">
      <w:pPr>
        <w:shd w:val="clear" w:color="auto" w:fill="FFFFFF"/>
        <w:rPr>
          <w:lang w:val="en-US"/>
        </w:rPr>
      </w:pPr>
      <w:r w:rsidRPr="0056033F">
        <w:rPr>
          <w:color w:val="000000"/>
          <w:shd w:val="clear" w:color="auto" w:fill="BFBFBF"/>
          <w:lang w:val="en-US"/>
        </w:rPr>
        <w:t>docker push docker-registry-username/docker-image-name</w:t>
      </w:r>
    </w:p>
    <w:p w:rsidR="00BD282F" w:rsidRPr="000F70A3" w:rsidRDefault="00BD282F" w:rsidP="00BD282F">
      <w:pPr>
        <w:shd w:val="clear" w:color="auto" w:fill="FFFFFF"/>
        <w:rPr>
          <w:color w:val="626570"/>
          <w:lang w:val="en-US"/>
        </w:rPr>
      </w:pPr>
    </w:p>
    <w:p w:rsidR="00BD282F" w:rsidRPr="0056033F" w:rsidRDefault="00BD282F" w:rsidP="00BD282F">
      <w:pPr>
        <w:shd w:val="clear" w:color="auto" w:fill="FFFFFF"/>
      </w:pPr>
      <w:r w:rsidRPr="0056033F">
        <w:rPr>
          <w:color w:val="626570"/>
        </w:rPr>
        <w:t>Что касается разбираемого примера ubuntu-nodejs, для отправки его в реестр sammy следует ввести эту команду:</w:t>
      </w:r>
    </w:p>
    <w:p w:rsidR="00BD282F" w:rsidRPr="0056033F" w:rsidRDefault="00BD282F" w:rsidP="00BD282F">
      <w:pPr>
        <w:shd w:val="clear" w:color="auto" w:fill="BFBFBF"/>
      </w:pPr>
      <w:r w:rsidRPr="0056033F">
        <w:rPr>
          <w:color w:val="000000"/>
        </w:rPr>
        <w:t>dockerpushadmin/ubuntu-nodejs</w:t>
      </w:r>
    </w:p>
    <w:p w:rsidR="00BD282F" w:rsidRPr="0056033F" w:rsidRDefault="00BD282F" w:rsidP="00BD282F">
      <w:pPr>
        <w:shd w:val="clear" w:color="auto" w:fill="FFFFFF"/>
        <w:rPr>
          <w:color w:val="626570"/>
        </w:rPr>
      </w:pPr>
    </w:p>
    <w:p w:rsidR="00BD282F" w:rsidRPr="0056033F" w:rsidRDefault="00BD282F" w:rsidP="00BD282F">
      <w:pPr>
        <w:shd w:val="clear" w:color="auto" w:fill="FFFFFF"/>
        <w:rPr>
          <w:color w:val="626570"/>
        </w:rPr>
      </w:pPr>
      <w:r w:rsidRPr="0056033F">
        <w:rPr>
          <w:color w:val="626570"/>
        </w:rPr>
        <w:t>Загрузка образа может занять время. Когда образ будет находиться в репозитории, его название появится в списке, открываемом в панели управления вашего аккаунта.</w:t>
      </w:r>
      <w:r w:rsidRPr="0056033F">
        <w:rPr>
          <w:color w:val="626570"/>
        </w:rPr>
        <w:br/>
      </w:r>
    </w:p>
    <w:p w:rsidR="00BD282F" w:rsidRDefault="00BD282F" w:rsidP="00BD282F">
      <w:pPr>
        <w:shd w:val="clear" w:color="auto" w:fill="FFFFFF"/>
        <w:rPr>
          <w:color w:val="626570"/>
        </w:rPr>
      </w:pPr>
      <w:r w:rsidRPr="0056033F">
        <w:rPr>
          <w:color w:val="626570"/>
        </w:rPr>
        <w:t>В таком случае необходимо снова попытаться сделать вход с использованием dockerlogin и загрузить образ. Наконец, остается проверить, что он был добавлен успешно. Затем можно набрать в терминале dockerpulladmin/ubuntu-nodejs, чтобы воспользоваться образом на новой машине и пользоваться им при создании новых контейнеров.</w:t>
      </w:r>
    </w:p>
    <w:p w:rsidR="00BD282F" w:rsidRDefault="00BD282F" w:rsidP="00BD282F">
      <w:pPr>
        <w:shd w:val="clear" w:color="auto" w:fill="FFFFFF"/>
        <w:rPr>
          <w:color w:val="626570"/>
        </w:rPr>
      </w:pP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b/>
          <w:i/>
          <w:sz w:val="28"/>
          <w:szCs w:val="28"/>
        </w:rPr>
        <w:t xml:space="preserve">Практические занятия </w:t>
      </w:r>
      <w:r w:rsidRPr="007F3227">
        <w:rPr>
          <w:rFonts w:ascii="Times New Roman" w:hAnsi="Times New Roman" w:cs="Times New Roman"/>
          <w:sz w:val="28"/>
          <w:szCs w:val="28"/>
        </w:rPr>
        <w:t xml:space="preserve">оцениваются: </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«5» – Практическое занятие выполнено в срок и в полном объёме;</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«4» – Практическое занятие выполнено в полном объёме в дополнительное время;</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«3» – Практическое занятие выполнено в неполном объёме в дополнительное время;</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«2» – Практическое занятие не выполнено.</w:t>
      </w:r>
    </w:p>
    <w:p w:rsidR="00BD282F" w:rsidRDefault="00BD282F" w:rsidP="00BD282F">
      <w:pPr>
        <w:shd w:val="clear" w:color="auto" w:fill="FFFFFF"/>
        <w:rPr>
          <w:color w:val="626570"/>
        </w:rPr>
      </w:pPr>
    </w:p>
    <w:p w:rsidR="00BD282F" w:rsidRDefault="00BD282F" w:rsidP="00BD282F">
      <w:pPr>
        <w:shd w:val="clear" w:color="auto" w:fill="FFFFFF"/>
        <w:rPr>
          <w:color w:val="626570"/>
        </w:rPr>
      </w:pPr>
    </w:p>
    <w:p w:rsidR="00BD282F" w:rsidRPr="00BD282F" w:rsidRDefault="00BD282F" w:rsidP="00BD282F">
      <w:pPr>
        <w:pStyle w:val="a8"/>
        <w:spacing w:before="0" w:beforeAutospacing="0" w:after="0" w:afterAutospacing="0"/>
        <w:jc w:val="center"/>
        <w:rPr>
          <w:rFonts w:ascii="Times New Roman" w:hAnsi="Times New Roman" w:cs="Times New Roman"/>
          <w:b/>
        </w:rPr>
      </w:pPr>
      <w:r w:rsidRPr="00BD282F">
        <w:rPr>
          <w:rFonts w:ascii="Times New Roman" w:hAnsi="Times New Roman" w:cs="Times New Roman"/>
          <w:b/>
          <w:color w:val="000000"/>
          <w:sz w:val="28"/>
          <w:szCs w:val="28"/>
        </w:rPr>
        <w:t>Практическое занятие №8.</w:t>
      </w:r>
    </w:p>
    <w:p w:rsidR="00BD282F" w:rsidRPr="0056033F" w:rsidRDefault="00BD282F" w:rsidP="00BD282F">
      <w:pPr>
        <w:pStyle w:val="a8"/>
        <w:spacing w:before="0" w:beforeAutospacing="0" w:after="0" w:afterAutospacing="0"/>
        <w:jc w:val="center"/>
        <w:rPr>
          <w:rFonts w:ascii="Times New Roman" w:hAnsi="Times New Roman" w:cs="Times New Roman"/>
        </w:rPr>
      </w:pPr>
      <w:r w:rsidRPr="0056033F">
        <w:rPr>
          <w:rFonts w:ascii="Times New Roman" w:hAnsi="Times New Roman" w:cs="Times New Roman"/>
          <w:color w:val="000000"/>
          <w:sz w:val="28"/>
          <w:szCs w:val="28"/>
        </w:rPr>
        <w:t>«Dockerfile и свои образы».</w:t>
      </w:r>
    </w:p>
    <w:p w:rsidR="00BD282F" w:rsidRDefault="00BD282F" w:rsidP="00BD282F">
      <w:pPr>
        <w:jc w:val="both"/>
        <w:rPr>
          <w:b/>
          <w:szCs w:val="22"/>
        </w:rPr>
      </w:pPr>
      <w:r>
        <w:rPr>
          <w:b/>
          <w:szCs w:val="22"/>
        </w:rPr>
        <w:t>Формируемые ОК, ПК</w:t>
      </w:r>
    </w:p>
    <w:p w:rsidR="00BD282F" w:rsidRPr="00807EC6" w:rsidRDefault="00BD282F" w:rsidP="00BD282F">
      <w:pPr>
        <w:jc w:val="both"/>
        <w:rPr>
          <w:szCs w:val="22"/>
        </w:rPr>
      </w:pPr>
      <w:r w:rsidRPr="00807EC6">
        <w:rPr>
          <w:szCs w:val="22"/>
        </w:rPr>
        <w:t>ОК 1. Выбирать способы решения задач профессиональной деятельности, применительно к различным контекстам</w:t>
      </w:r>
    </w:p>
    <w:p w:rsidR="00BD282F" w:rsidRPr="00807EC6" w:rsidRDefault="00BD282F" w:rsidP="00BD282F">
      <w:pPr>
        <w:jc w:val="both"/>
        <w:rPr>
          <w:szCs w:val="22"/>
        </w:rPr>
      </w:pPr>
      <w:r w:rsidRPr="00807EC6">
        <w:rPr>
          <w:szCs w:val="22"/>
        </w:rPr>
        <w:t xml:space="preserve">ОК 2. Использовать современные средства поиска, анализа и </w:t>
      </w:r>
      <w:r w:rsidR="004B0C0B" w:rsidRPr="00807EC6">
        <w:rPr>
          <w:szCs w:val="22"/>
        </w:rPr>
        <w:t>интерпретации информации,</w:t>
      </w:r>
      <w:r w:rsidRPr="00807EC6">
        <w:rPr>
          <w:szCs w:val="22"/>
        </w:rPr>
        <w:t xml:space="preserve"> и информационные технологии для выполнения задач профессиональной деятельности</w:t>
      </w:r>
    </w:p>
    <w:p w:rsidR="00BD282F" w:rsidRPr="00807EC6" w:rsidRDefault="00BD282F" w:rsidP="00BD282F">
      <w:pPr>
        <w:jc w:val="both"/>
        <w:rPr>
          <w:szCs w:val="22"/>
        </w:rPr>
      </w:pPr>
      <w:r w:rsidRPr="00807EC6">
        <w:rPr>
          <w:szCs w:val="22"/>
        </w:rPr>
        <w:t>ОК 4. Эффективно взаимодействовать и работать в коллективе и команде</w:t>
      </w:r>
    </w:p>
    <w:p w:rsidR="00BD282F" w:rsidRPr="00807EC6" w:rsidRDefault="00BD282F" w:rsidP="00BD282F">
      <w:pPr>
        <w:jc w:val="both"/>
        <w:rPr>
          <w:szCs w:val="22"/>
        </w:rPr>
      </w:pPr>
      <w:r w:rsidRPr="00807EC6">
        <w:rPr>
          <w:szCs w:val="22"/>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BD282F" w:rsidRDefault="00BD282F" w:rsidP="00BD282F">
      <w:pPr>
        <w:jc w:val="both"/>
        <w:rPr>
          <w:szCs w:val="22"/>
        </w:rPr>
      </w:pPr>
      <w:r w:rsidRPr="00807EC6">
        <w:rPr>
          <w:szCs w:val="22"/>
        </w:rPr>
        <w:t>ОК 9. Пользоваться профессиональной документацией на государственном и иностранном языках</w:t>
      </w:r>
    </w:p>
    <w:p w:rsidR="00343F16" w:rsidRPr="00343F16" w:rsidRDefault="00343F16" w:rsidP="00343F16">
      <w:pPr>
        <w:jc w:val="both"/>
        <w:rPr>
          <w:szCs w:val="22"/>
        </w:rPr>
      </w:pPr>
      <w:r w:rsidRPr="00343F16">
        <w:rPr>
          <w:szCs w:val="22"/>
        </w:rPr>
        <w:t>ПК 2.2. Разрабатывать модули программного обеспечения.</w:t>
      </w:r>
    </w:p>
    <w:p w:rsidR="00343F16" w:rsidRPr="00343F16" w:rsidRDefault="00343F16" w:rsidP="00343F16">
      <w:pPr>
        <w:jc w:val="both"/>
        <w:rPr>
          <w:szCs w:val="22"/>
        </w:rPr>
      </w:pPr>
      <w:r w:rsidRPr="00343F16">
        <w:rPr>
          <w:szCs w:val="22"/>
        </w:rPr>
        <w:t>ПК 2.4. Выполнять тестирование и отладку программного обеспечения.</w:t>
      </w:r>
    </w:p>
    <w:p w:rsidR="00343F16" w:rsidRPr="00343F16" w:rsidRDefault="00343F16" w:rsidP="00343F16">
      <w:pPr>
        <w:jc w:val="both"/>
        <w:rPr>
          <w:szCs w:val="22"/>
        </w:rPr>
      </w:pPr>
      <w:r w:rsidRPr="00343F16">
        <w:rPr>
          <w:szCs w:val="22"/>
        </w:rPr>
        <w:lastRenderedPageBreak/>
        <w:t>ПК 3.6. Осуществлять модульное и интеграционное тестирование информационной системы.</w:t>
      </w:r>
    </w:p>
    <w:p w:rsidR="008F07B0" w:rsidRPr="0056033F" w:rsidRDefault="008F07B0" w:rsidP="008F07B0"/>
    <w:p w:rsidR="00BD282F" w:rsidRPr="0056033F" w:rsidRDefault="00BD282F" w:rsidP="00BD282F">
      <w:pPr>
        <w:pStyle w:val="a8"/>
        <w:spacing w:before="0" w:beforeAutospacing="0" w:after="0" w:afterAutospacing="0"/>
        <w:rPr>
          <w:rFonts w:ascii="Times New Roman" w:hAnsi="Times New Roman" w:cs="Times New Roman"/>
        </w:rPr>
      </w:pPr>
      <w:r w:rsidRPr="0056033F">
        <w:rPr>
          <w:rFonts w:ascii="Times New Roman" w:hAnsi="Times New Roman" w:cs="Times New Roman"/>
          <w:color w:val="000000"/>
          <w:sz w:val="28"/>
          <w:szCs w:val="28"/>
        </w:rPr>
        <w:t>Цель: научиться создавать свои образы с помощью Dockerfile.</w:t>
      </w:r>
    </w:p>
    <w:p w:rsidR="00BD282F" w:rsidRPr="0056033F" w:rsidRDefault="00BD282F" w:rsidP="00BD282F"/>
    <w:p w:rsidR="00BD282F" w:rsidRPr="0056033F" w:rsidRDefault="00BD282F" w:rsidP="00BD282F">
      <w:pPr>
        <w:pStyle w:val="a8"/>
        <w:spacing w:before="0" w:beforeAutospacing="0" w:after="0" w:afterAutospacing="0"/>
        <w:rPr>
          <w:rFonts w:ascii="Times New Roman" w:hAnsi="Times New Roman" w:cs="Times New Roman"/>
        </w:rPr>
      </w:pPr>
      <w:r w:rsidRPr="0056033F">
        <w:rPr>
          <w:rFonts w:ascii="Times New Roman" w:hAnsi="Times New Roman" w:cs="Times New Roman"/>
          <w:color w:val="000000"/>
          <w:sz w:val="28"/>
          <w:szCs w:val="28"/>
        </w:rPr>
        <w:t>Задание:</w:t>
      </w:r>
    </w:p>
    <w:p w:rsidR="00BD282F" w:rsidRPr="0056033F" w:rsidRDefault="00BD282F" w:rsidP="00BD282F">
      <w:pPr>
        <w:pStyle w:val="a8"/>
        <w:spacing w:before="0" w:beforeAutospacing="0" w:after="0" w:afterAutospacing="0"/>
        <w:rPr>
          <w:rFonts w:ascii="Times New Roman" w:hAnsi="Times New Roman" w:cs="Times New Roman"/>
        </w:rPr>
      </w:pPr>
      <w:r w:rsidRPr="0056033F">
        <w:rPr>
          <w:rFonts w:ascii="Times New Roman" w:hAnsi="Times New Roman" w:cs="Times New Roman"/>
          <w:color w:val="000000"/>
          <w:sz w:val="28"/>
          <w:szCs w:val="28"/>
        </w:rPr>
        <w:t>1. Ознакомиться с предложенными материалами.</w:t>
      </w:r>
    </w:p>
    <w:p w:rsidR="00BD282F" w:rsidRPr="0056033F" w:rsidRDefault="00BD282F" w:rsidP="00BD282F">
      <w:pPr>
        <w:pStyle w:val="a8"/>
        <w:spacing w:before="0" w:beforeAutospacing="0" w:after="0" w:afterAutospacing="0"/>
        <w:rPr>
          <w:rFonts w:ascii="Times New Roman" w:hAnsi="Times New Roman" w:cs="Times New Roman"/>
        </w:rPr>
      </w:pPr>
      <w:r w:rsidRPr="0056033F">
        <w:rPr>
          <w:rFonts w:ascii="Times New Roman" w:hAnsi="Times New Roman" w:cs="Times New Roman"/>
          <w:color w:val="000000"/>
          <w:sz w:val="28"/>
          <w:szCs w:val="28"/>
        </w:rPr>
        <w:t>2. Выполнить все этапы.</w:t>
      </w:r>
    </w:p>
    <w:p w:rsidR="00BD282F" w:rsidRPr="0056033F" w:rsidRDefault="00BD282F" w:rsidP="00BD282F">
      <w:pPr>
        <w:pStyle w:val="a8"/>
        <w:spacing w:before="0" w:beforeAutospacing="0" w:after="0" w:afterAutospacing="0"/>
        <w:rPr>
          <w:rFonts w:ascii="Times New Roman" w:hAnsi="Times New Roman" w:cs="Times New Roman"/>
        </w:rPr>
      </w:pPr>
      <w:r w:rsidRPr="0056033F">
        <w:rPr>
          <w:rFonts w:ascii="Times New Roman" w:hAnsi="Times New Roman" w:cs="Times New Roman"/>
          <w:color w:val="000000"/>
          <w:sz w:val="28"/>
          <w:szCs w:val="28"/>
        </w:rPr>
        <w:t>3. Защитить всё сделанное преподавателю.</w:t>
      </w:r>
    </w:p>
    <w:p w:rsidR="00BD282F" w:rsidRPr="0056033F" w:rsidRDefault="00BD282F" w:rsidP="00BD282F">
      <w:pPr>
        <w:spacing w:after="240"/>
      </w:pPr>
    </w:p>
    <w:p w:rsidR="00BD282F" w:rsidRPr="0056033F" w:rsidRDefault="00BD282F" w:rsidP="00BD282F">
      <w:pPr>
        <w:pStyle w:val="a8"/>
        <w:spacing w:before="0" w:beforeAutospacing="0" w:after="0" w:afterAutospacing="0"/>
        <w:rPr>
          <w:rFonts w:ascii="Times New Roman" w:hAnsi="Times New Roman" w:cs="Times New Roman"/>
        </w:rPr>
      </w:pPr>
      <w:r w:rsidRPr="0056033F">
        <w:rPr>
          <w:rFonts w:ascii="Times New Roman" w:hAnsi="Times New Roman" w:cs="Times New Roman"/>
          <w:color w:val="000000"/>
          <w:sz w:val="28"/>
          <w:szCs w:val="28"/>
        </w:rPr>
        <w:t>Дополнительное задание:</w:t>
      </w:r>
    </w:p>
    <w:p w:rsidR="00BD282F" w:rsidRPr="0056033F" w:rsidRDefault="00BD282F" w:rsidP="00BD282F">
      <w:pPr>
        <w:pStyle w:val="a8"/>
        <w:spacing w:before="0" w:beforeAutospacing="0" w:after="0" w:afterAutospacing="0"/>
        <w:rPr>
          <w:rFonts w:ascii="Times New Roman" w:hAnsi="Times New Roman" w:cs="Times New Roman"/>
        </w:rPr>
      </w:pPr>
      <w:r w:rsidRPr="0056033F">
        <w:rPr>
          <w:rFonts w:ascii="Times New Roman" w:hAnsi="Times New Roman" w:cs="Times New Roman"/>
          <w:color w:val="000000"/>
          <w:sz w:val="28"/>
          <w:szCs w:val="28"/>
        </w:rPr>
        <w:t>1. Открыть файл Регистрация на Docker Hub.docx.</w:t>
      </w:r>
    </w:p>
    <w:p w:rsidR="00BD282F" w:rsidRPr="0056033F" w:rsidRDefault="00BD282F" w:rsidP="00BD282F">
      <w:pPr>
        <w:pStyle w:val="a8"/>
        <w:spacing w:before="0" w:beforeAutospacing="0" w:after="0" w:afterAutospacing="0"/>
        <w:rPr>
          <w:rFonts w:ascii="Times New Roman" w:hAnsi="Times New Roman" w:cs="Times New Roman"/>
        </w:rPr>
      </w:pPr>
      <w:r w:rsidRPr="0056033F">
        <w:rPr>
          <w:rFonts w:ascii="Times New Roman" w:hAnsi="Times New Roman" w:cs="Times New Roman"/>
          <w:color w:val="000000"/>
          <w:sz w:val="28"/>
          <w:szCs w:val="28"/>
        </w:rPr>
        <w:t>2. Выполнить все этапы по регистрации.</w:t>
      </w:r>
    </w:p>
    <w:p w:rsidR="00BD282F" w:rsidRPr="0056033F" w:rsidRDefault="00BD282F" w:rsidP="00BD282F">
      <w:pPr>
        <w:pStyle w:val="1"/>
        <w:shd w:val="clear" w:color="auto" w:fill="FEFEFE"/>
      </w:pPr>
      <w:r w:rsidRPr="0056033F">
        <w:rPr>
          <w:b/>
          <w:bCs/>
          <w:color w:val="0A0A0A"/>
        </w:rPr>
        <w:t>Поиск и запуск образа «говорящего кита»</w:t>
      </w:r>
    </w:p>
    <w:p w:rsidR="00BD282F" w:rsidRPr="0056033F" w:rsidRDefault="00BD282F" w:rsidP="00BD282F">
      <w:pPr>
        <w:pStyle w:val="a8"/>
        <w:shd w:val="clear" w:color="auto" w:fill="FEFEFE"/>
        <w:spacing w:before="0" w:beforeAutospacing="0" w:after="0" w:afterAutospacing="0"/>
        <w:rPr>
          <w:rFonts w:ascii="Times New Roman" w:hAnsi="Times New Roman" w:cs="Times New Roman"/>
        </w:rPr>
      </w:pPr>
      <w:r w:rsidRPr="0056033F">
        <w:rPr>
          <w:rFonts w:ascii="Times New Roman" w:hAnsi="Times New Roman" w:cs="Times New Roman"/>
          <w:color w:val="0A0A0A"/>
        </w:rPr>
        <w:t xml:space="preserve">По всему миру люди создают Docker образы. Вы можете искать и просматривать эти образы на DockerHub. В следующем абзаце вы найдете </w:t>
      </w:r>
      <w:r w:rsidR="004B0C0B" w:rsidRPr="0056033F">
        <w:rPr>
          <w:rFonts w:ascii="Times New Roman" w:hAnsi="Times New Roman" w:cs="Times New Roman"/>
          <w:color w:val="0A0A0A"/>
        </w:rPr>
        <w:t>образ,</w:t>
      </w:r>
      <w:r w:rsidRPr="0056033F">
        <w:rPr>
          <w:rFonts w:ascii="Times New Roman" w:hAnsi="Times New Roman" w:cs="Times New Roman"/>
          <w:color w:val="0A0A0A"/>
        </w:rPr>
        <w:t xml:space="preserve"> который будете использовать в этом уроке.</w:t>
      </w:r>
    </w:p>
    <w:p w:rsidR="00BD282F" w:rsidRPr="0056033F" w:rsidRDefault="00BD282F" w:rsidP="00BD282F">
      <w:pPr>
        <w:pStyle w:val="2"/>
        <w:shd w:val="clear" w:color="auto" w:fill="FEFEFE"/>
        <w:spacing w:before="0"/>
        <w:rPr>
          <w:rFonts w:ascii="Times New Roman" w:hAnsi="Times New Roman" w:cs="Times New Roman"/>
        </w:rPr>
      </w:pPr>
      <w:r w:rsidRPr="0056033F">
        <w:rPr>
          <w:rFonts w:ascii="Times New Roman" w:hAnsi="Times New Roman" w:cs="Times New Roman"/>
          <w:b w:val="0"/>
          <w:bCs w:val="0"/>
          <w:color w:val="0A0A0A"/>
        </w:rPr>
        <w:t>Шаг 1: Поиск образа whalesay</w:t>
      </w:r>
    </w:p>
    <w:p w:rsidR="00BD282F" w:rsidRPr="0056033F" w:rsidRDefault="00BD282F" w:rsidP="00BD282F">
      <w:pPr>
        <w:pStyle w:val="a8"/>
        <w:numPr>
          <w:ilvl w:val="0"/>
          <w:numId w:val="144"/>
        </w:numPr>
        <w:spacing w:before="0" w:beforeAutospacing="0" w:after="0" w:afterAutospacing="0"/>
        <w:textAlignment w:val="baseline"/>
        <w:rPr>
          <w:rFonts w:ascii="Times New Roman" w:hAnsi="Times New Roman" w:cs="Times New Roman"/>
          <w:color w:val="0A0A0A"/>
        </w:rPr>
      </w:pPr>
      <w:r w:rsidRPr="0056033F">
        <w:rPr>
          <w:rFonts w:ascii="Times New Roman" w:hAnsi="Times New Roman" w:cs="Times New Roman"/>
          <w:color w:val="0A0A0A"/>
        </w:rPr>
        <w:t xml:space="preserve">Откройте в вашем браузере </w:t>
      </w:r>
      <w:hyperlink r:id="rId121" w:history="1">
        <w:r w:rsidRPr="0056033F">
          <w:rPr>
            <w:rStyle w:val="a7"/>
            <w:rFonts w:ascii="Times New Roman" w:hAnsi="Times New Roman" w:cs="Times New Roman"/>
            <w:color w:val="1779BA"/>
          </w:rPr>
          <w:t>DockerHub</w:t>
        </w:r>
      </w:hyperlink>
      <w:r w:rsidRPr="0056033F">
        <w:rPr>
          <w:rFonts w:ascii="Times New Roman" w:hAnsi="Times New Roman" w:cs="Times New Roman"/>
          <w:color w:val="0A0A0A"/>
        </w:rPr>
        <w:t>.</w:t>
      </w:r>
      <w:r>
        <w:rPr>
          <w:rFonts w:ascii="Arial" w:cs="Arial"/>
          <w:color w:val="0A0A0A"/>
        </w:rPr>
        <w:br/>
      </w:r>
      <w:r>
        <w:rPr>
          <w:rFonts w:ascii="Arial" w:cs="Arial"/>
          <w:noProof/>
          <w:color w:val="0A0A0A"/>
          <w:bdr w:val="none" w:sz="0" w:space="0" w:color="auto" w:frame="1"/>
        </w:rPr>
        <w:drawing>
          <wp:inline distT="0" distB="0" distL="0" distR="0">
            <wp:extent cx="5734050" cy="2352675"/>
            <wp:effectExtent l="0" t="0" r="0" b="0"/>
            <wp:docPr id="222" name="Рисунок 111" descr="Browse Docker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Browse Docker Hub"/>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34050" cy="2352675"/>
                    </a:xfrm>
                    <a:prstGeom prst="rect">
                      <a:avLst/>
                    </a:prstGeom>
                    <a:noFill/>
                    <a:ln>
                      <a:noFill/>
                    </a:ln>
                  </pic:spPr>
                </pic:pic>
              </a:graphicData>
            </a:graphic>
          </wp:inline>
        </w:drawing>
      </w:r>
      <w:r>
        <w:rPr>
          <w:rFonts w:ascii="Arial" w:cs="Arial"/>
          <w:color w:val="0A0A0A"/>
        </w:rPr>
        <w:br/>
      </w:r>
      <w:r w:rsidRPr="0056033F">
        <w:rPr>
          <w:rFonts w:ascii="Times New Roman" w:hAnsi="Times New Roman" w:cs="Times New Roman"/>
          <w:color w:val="0A0A0A"/>
        </w:rPr>
        <w:t>DockerHub содержит образы как от индивидуальных разработчиков, так и официальные образы от организаций, таких как RedHat, IBM, Google и д.р.</w:t>
      </w:r>
    </w:p>
    <w:p w:rsidR="00BD282F" w:rsidRPr="0056033F" w:rsidRDefault="00BD282F" w:rsidP="00BD282F">
      <w:pPr>
        <w:pStyle w:val="a8"/>
        <w:numPr>
          <w:ilvl w:val="0"/>
          <w:numId w:val="144"/>
        </w:numPr>
        <w:spacing w:before="0" w:beforeAutospacing="0" w:after="0" w:afterAutospacing="0"/>
        <w:textAlignment w:val="baseline"/>
        <w:rPr>
          <w:rFonts w:ascii="Times New Roman" w:hAnsi="Times New Roman" w:cs="Times New Roman"/>
          <w:color w:val="0A0A0A"/>
        </w:rPr>
      </w:pPr>
      <w:r w:rsidRPr="0056033F">
        <w:rPr>
          <w:rFonts w:ascii="Times New Roman" w:hAnsi="Times New Roman" w:cs="Times New Roman"/>
          <w:color w:val="0A0A0A"/>
        </w:rPr>
        <w:t xml:space="preserve">Кликните </w:t>
      </w:r>
      <w:r w:rsidRPr="0056033F">
        <w:rPr>
          <w:rFonts w:ascii="Times New Roman" w:hAnsi="Times New Roman" w:cs="Times New Roman"/>
          <w:b/>
          <w:bCs/>
          <w:color w:val="0A0A0A"/>
        </w:rPr>
        <w:t>Browse&amp; Search</w:t>
      </w:r>
      <w:r w:rsidRPr="0056033F">
        <w:rPr>
          <w:rFonts w:ascii="Times New Roman" w:hAnsi="Times New Roman" w:cs="Times New Roman"/>
          <w:color w:val="0A0A0A"/>
        </w:rPr>
        <w:t>.</w:t>
      </w:r>
      <w:r w:rsidRPr="0056033F">
        <w:rPr>
          <w:rFonts w:ascii="Times New Roman" w:hAnsi="Times New Roman" w:cs="Times New Roman"/>
          <w:color w:val="0A0A0A"/>
        </w:rPr>
        <w:br/>
        <w:t>В новой версии DockerHub достаточно просто кликнуть на строку поиска.</w:t>
      </w:r>
    </w:p>
    <w:p w:rsidR="00BD282F" w:rsidRDefault="00BD282F" w:rsidP="00BD282F">
      <w:pPr>
        <w:pStyle w:val="a8"/>
        <w:numPr>
          <w:ilvl w:val="0"/>
          <w:numId w:val="144"/>
        </w:numPr>
        <w:spacing w:before="0" w:beforeAutospacing="0" w:after="0" w:afterAutospacing="0"/>
        <w:textAlignment w:val="baseline"/>
        <w:rPr>
          <w:rFonts w:ascii="Arial" w:cs="Arial"/>
          <w:color w:val="0A0A0A"/>
        </w:rPr>
      </w:pPr>
      <w:r w:rsidRPr="0056033F">
        <w:rPr>
          <w:rFonts w:ascii="Times New Roman" w:hAnsi="Times New Roman" w:cs="Times New Roman"/>
          <w:color w:val="0A0A0A"/>
        </w:rPr>
        <w:t xml:space="preserve">Введите запрос </w:t>
      </w:r>
      <w:r w:rsidRPr="0056033F">
        <w:rPr>
          <w:rFonts w:ascii="Times New Roman" w:hAnsi="Times New Roman" w:cs="Times New Roman"/>
          <w:color w:val="666666"/>
          <w:shd w:val="clear" w:color="auto" w:fill="F6F6F6"/>
        </w:rPr>
        <w:t>whalesay</w:t>
      </w:r>
      <w:r w:rsidRPr="0056033F">
        <w:rPr>
          <w:rFonts w:ascii="Times New Roman" w:hAnsi="Times New Roman" w:cs="Times New Roman"/>
          <w:color w:val="0A0A0A"/>
        </w:rPr>
        <w:t xml:space="preserve"> в строку поиска.</w:t>
      </w:r>
      <w:r>
        <w:rPr>
          <w:rFonts w:ascii="Arial" w:cs="Arial"/>
          <w:color w:val="0A0A0A"/>
        </w:rPr>
        <w:br/>
      </w:r>
      <w:r>
        <w:rPr>
          <w:rFonts w:ascii="Arial" w:cs="Arial"/>
          <w:noProof/>
          <w:color w:val="0A0A0A"/>
          <w:bdr w:val="none" w:sz="0" w:space="0" w:color="auto" w:frame="1"/>
        </w:rPr>
        <w:drawing>
          <wp:inline distT="0" distB="0" distL="0" distR="0">
            <wp:extent cx="5734050" cy="2009775"/>
            <wp:effectExtent l="0" t="0" r="0" b="0"/>
            <wp:docPr id="223" name="Рисунок 110" descr="Поиск в Docker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Поиск в Docker Hub"/>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34050" cy="2009775"/>
                    </a:xfrm>
                    <a:prstGeom prst="rect">
                      <a:avLst/>
                    </a:prstGeom>
                    <a:noFill/>
                    <a:ln>
                      <a:noFill/>
                    </a:ln>
                  </pic:spPr>
                </pic:pic>
              </a:graphicData>
            </a:graphic>
          </wp:inline>
        </w:drawing>
      </w:r>
    </w:p>
    <w:p w:rsidR="00BD282F" w:rsidRPr="0056033F" w:rsidRDefault="00BD282F" w:rsidP="00BD282F">
      <w:pPr>
        <w:pStyle w:val="a8"/>
        <w:numPr>
          <w:ilvl w:val="0"/>
          <w:numId w:val="144"/>
        </w:numPr>
        <w:spacing w:before="0" w:beforeAutospacing="0" w:after="240" w:afterAutospacing="0"/>
        <w:textAlignment w:val="baseline"/>
        <w:rPr>
          <w:rFonts w:ascii="Times New Roman" w:hAnsi="Times New Roman" w:cs="Times New Roman"/>
          <w:color w:val="0A0A0A"/>
        </w:rPr>
      </w:pPr>
      <w:r w:rsidRPr="0056033F">
        <w:rPr>
          <w:rFonts w:ascii="Times New Roman" w:hAnsi="Times New Roman" w:cs="Times New Roman"/>
          <w:color w:val="0A0A0A"/>
        </w:rPr>
        <w:lastRenderedPageBreak/>
        <w:t xml:space="preserve">Кликните по </w:t>
      </w:r>
      <w:r w:rsidRPr="0056033F">
        <w:rPr>
          <w:rFonts w:ascii="Times New Roman" w:hAnsi="Times New Roman" w:cs="Times New Roman"/>
          <w:b/>
          <w:bCs/>
          <w:color w:val="0A0A0A"/>
        </w:rPr>
        <w:t>docker/whalesay</w:t>
      </w:r>
      <w:r w:rsidRPr="0056033F">
        <w:rPr>
          <w:rFonts w:ascii="Times New Roman" w:hAnsi="Times New Roman" w:cs="Times New Roman"/>
          <w:color w:val="0A0A0A"/>
        </w:rPr>
        <w:t xml:space="preserve"> образу в результатах поиска.</w:t>
      </w:r>
      <w:r w:rsidRPr="0056033F">
        <w:rPr>
          <w:rFonts w:ascii="Times New Roman" w:hAnsi="Times New Roman" w:cs="Times New Roman"/>
          <w:color w:val="0A0A0A"/>
        </w:rPr>
        <w:br/>
        <w:t xml:space="preserve">Браузер отобразит репозиторий для образа </w:t>
      </w:r>
      <w:r w:rsidRPr="0056033F">
        <w:rPr>
          <w:rFonts w:ascii="Times New Roman" w:hAnsi="Times New Roman" w:cs="Times New Roman"/>
          <w:b/>
          <w:bCs/>
          <w:color w:val="0A0A0A"/>
        </w:rPr>
        <w:t>whalesay</w:t>
      </w:r>
      <w:r w:rsidRPr="0056033F">
        <w:rPr>
          <w:rFonts w:ascii="Times New Roman" w:hAnsi="Times New Roman" w:cs="Times New Roman"/>
          <w:color w:val="0A0A0A"/>
        </w:rPr>
        <w:t>.</w:t>
      </w:r>
      <w:r>
        <w:rPr>
          <w:rFonts w:ascii="Arial" w:cs="Arial"/>
          <w:color w:val="0A0A0A"/>
        </w:rPr>
        <w:br/>
      </w:r>
      <w:r>
        <w:rPr>
          <w:rFonts w:ascii="Arial" w:cs="Arial"/>
          <w:noProof/>
          <w:color w:val="0A0A0A"/>
          <w:bdr w:val="none" w:sz="0" w:space="0" w:color="auto" w:frame="1"/>
        </w:rPr>
        <w:drawing>
          <wp:inline distT="0" distB="0" distL="0" distR="0">
            <wp:extent cx="5734050" cy="3095625"/>
            <wp:effectExtent l="0" t="0" r="0" b="0"/>
            <wp:docPr id="224" name="Рисунок 109" descr="Поиск в Docker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Поиск в Docker Hub"/>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34050" cy="3095625"/>
                    </a:xfrm>
                    <a:prstGeom prst="rect">
                      <a:avLst/>
                    </a:prstGeom>
                    <a:noFill/>
                    <a:ln>
                      <a:noFill/>
                    </a:ln>
                  </pic:spPr>
                </pic:pic>
              </a:graphicData>
            </a:graphic>
          </wp:inline>
        </w:drawing>
      </w:r>
      <w:r>
        <w:rPr>
          <w:rFonts w:ascii="Arial" w:cs="Arial"/>
          <w:color w:val="0A0A0A"/>
        </w:rPr>
        <w:br/>
      </w:r>
      <w:r w:rsidRPr="0056033F">
        <w:rPr>
          <w:rFonts w:ascii="Times New Roman" w:hAnsi="Times New Roman" w:cs="Times New Roman"/>
          <w:color w:val="0A0A0A"/>
        </w:rPr>
        <w:t xml:space="preserve">Каждый репозиторий образа содержит информацию о разновидностях содержащегося программного обеспечения и о том как им пользоваться. Нужно заметить, что образ </w:t>
      </w:r>
      <w:r w:rsidRPr="0056033F">
        <w:rPr>
          <w:rFonts w:ascii="Times New Roman" w:hAnsi="Times New Roman" w:cs="Times New Roman"/>
          <w:b/>
          <w:bCs/>
          <w:color w:val="0A0A0A"/>
        </w:rPr>
        <w:t>whalesay</w:t>
      </w:r>
      <w:r w:rsidRPr="0056033F">
        <w:rPr>
          <w:rFonts w:ascii="Times New Roman" w:hAnsi="Times New Roman" w:cs="Times New Roman"/>
          <w:color w:val="0A0A0A"/>
        </w:rPr>
        <w:t xml:space="preserve"> основан на дистрибутиве Ubuntu.На следующем шаге, вы запустите образ </w:t>
      </w:r>
      <w:r w:rsidRPr="0056033F">
        <w:rPr>
          <w:rFonts w:ascii="Times New Roman" w:hAnsi="Times New Roman" w:cs="Times New Roman"/>
          <w:b/>
          <w:bCs/>
          <w:color w:val="0A0A0A"/>
        </w:rPr>
        <w:t>whalesay</w:t>
      </w:r>
      <w:r w:rsidRPr="0056033F">
        <w:rPr>
          <w:rFonts w:ascii="Times New Roman" w:hAnsi="Times New Roman" w:cs="Times New Roman"/>
          <w:color w:val="0A0A0A"/>
        </w:rPr>
        <w:t xml:space="preserve"> на вашем компьютере.</w:t>
      </w:r>
    </w:p>
    <w:p w:rsidR="00BD282F" w:rsidRPr="0056033F" w:rsidRDefault="00BD282F" w:rsidP="00BD282F">
      <w:pPr>
        <w:pStyle w:val="2"/>
        <w:shd w:val="clear" w:color="auto" w:fill="FEFEFE"/>
        <w:spacing w:before="0"/>
        <w:rPr>
          <w:rFonts w:ascii="Times New Roman" w:hAnsi="Times New Roman" w:cs="Times New Roman"/>
          <w:color w:val="auto"/>
        </w:rPr>
      </w:pPr>
      <w:r w:rsidRPr="0056033F">
        <w:rPr>
          <w:rFonts w:ascii="Times New Roman" w:hAnsi="Times New Roman" w:cs="Times New Roman"/>
          <w:b w:val="0"/>
          <w:bCs w:val="0"/>
          <w:color w:val="0A0A0A"/>
        </w:rPr>
        <w:t>Шаг 2: Запуск образа whalesay</w:t>
      </w:r>
    </w:p>
    <w:p w:rsidR="00BD282F" w:rsidRPr="0056033F" w:rsidRDefault="00BD282F" w:rsidP="00BD282F">
      <w:pPr>
        <w:pStyle w:val="a8"/>
        <w:shd w:val="clear" w:color="auto" w:fill="FEFEFE"/>
        <w:spacing w:before="0" w:beforeAutospacing="0" w:after="240" w:afterAutospacing="0"/>
        <w:rPr>
          <w:rFonts w:ascii="Times New Roman" w:hAnsi="Times New Roman" w:cs="Times New Roman"/>
        </w:rPr>
      </w:pPr>
      <w:r w:rsidRPr="0056033F">
        <w:rPr>
          <w:rFonts w:ascii="Times New Roman" w:hAnsi="Times New Roman" w:cs="Times New Roman"/>
          <w:color w:val="0A0A0A"/>
        </w:rPr>
        <w:t>Убедитесь, что Docker запущен. В приложении Docker под Mac и Windows это можно определить по иконке кита в статус баре.</w:t>
      </w:r>
    </w:p>
    <w:p w:rsidR="00BD282F" w:rsidRPr="0056033F" w:rsidRDefault="00BD282F" w:rsidP="00BD282F">
      <w:pPr>
        <w:pStyle w:val="a8"/>
        <w:numPr>
          <w:ilvl w:val="0"/>
          <w:numId w:val="145"/>
        </w:numPr>
        <w:spacing w:before="0" w:beforeAutospacing="0" w:after="0" w:afterAutospacing="0"/>
        <w:textAlignment w:val="baseline"/>
        <w:rPr>
          <w:rFonts w:ascii="Times New Roman" w:hAnsi="Times New Roman" w:cs="Times New Roman"/>
          <w:color w:val="0A0A0A"/>
        </w:rPr>
      </w:pPr>
      <w:r w:rsidRPr="0056033F">
        <w:rPr>
          <w:rFonts w:ascii="Times New Roman" w:hAnsi="Times New Roman" w:cs="Times New Roman"/>
          <w:color w:val="0A0A0A"/>
        </w:rPr>
        <w:t>Откройте терминал командной строки.</w:t>
      </w:r>
    </w:p>
    <w:p w:rsidR="00BD282F" w:rsidRPr="0056033F" w:rsidRDefault="00BD282F" w:rsidP="00BD282F">
      <w:pPr>
        <w:pStyle w:val="a8"/>
        <w:numPr>
          <w:ilvl w:val="0"/>
          <w:numId w:val="145"/>
        </w:numPr>
        <w:spacing w:before="0" w:beforeAutospacing="0" w:after="240" w:afterAutospacing="0"/>
        <w:textAlignment w:val="baseline"/>
        <w:rPr>
          <w:rFonts w:ascii="Times New Roman" w:hAnsi="Times New Roman" w:cs="Times New Roman"/>
          <w:color w:val="0A0A0A"/>
        </w:rPr>
      </w:pPr>
      <w:r w:rsidRPr="0056033F">
        <w:rPr>
          <w:rFonts w:ascii="Times New Roman" w:hAnsi="Times New Roman" w:cs="Times New Roman"/>
          <w:color w:val="0A0A0A"/>
        </w:rPr>
        <w:t xml:space="preserve">Введите команду </w:t>
      </w:r>
      <w:r w:rsidRPr="0056033F">
        <w:rPr>
          <w:rFonts w:ascii="Times New Roman" w:hAnsi="Times New Roman" w:cs="Times New Roman"/>
          <w:color w:val="666666"/>
          <w:shd w:val="clear" w:color="auto" w:fill="F6F6F6"/>
        </w:rPr>
        <w:t>dockerrundocker/whalesaycowsayboo</w:t>
      </w:r>
      <w:r w:rsidRPr="0056033F">
        <w:rPr>
          <w:rFonts w:ascii="Times New Roman" w:hAnsi="Times New Roman" w:cs="Times New Roman"/>
          <w:color w:val="0A0A0A"/>
        </w:rPr>
        <w:t xml:space="preserve"> и выполните ее.</w:t>
      </w:r>
      <w:r w:rsidRPr="0056033F">
        <w:rPr>
          <w:rFonts w:ascii="Times New Roman" w:hAnsi="Times New Roman" w:cs="Times New Roman"/>
          <w:color w:val="0A0A0A"/>
        </w:rPr>
        <w:br/>
        <w:t xml:space="preserve">Эта команда запускает образ </w:t>
      </w:r>
      <w:r w:rsidRPr="0056033F">
        <w:rPr>
          <w:rFonts w:ascii="Times New Roman" w:hAnsi="Times New Roman" w:cs="Times New Roman"/>
          <w:b/>
          <w:bCs/>
          <w:color w:val="0A0A0A"/>
        </w:rPr>
        <w:t>whalesay</w:t>
      </w:r>
      <w:r w:rsidRPr="0056033F">
        <w:rPr>
          <w:rFonts w:ascii="Times New Roman" w:hAnsi="Times New Roman" w:cs="Times New Roman"/>
          <w:color w:val="0A0A0A"/>
        </w:rPr>
        <w:t xml:space="preserve"> в контейнере. Результат выполнения будет примерно таким:</w:t>
      </w:r>
    </w:p>
    <w:p w:rsidR="00BD282F" w:rsidRPr="0056033F" w:rsidRDefault="00BD282F" w:rsidP="00BD282F">
      <w:pPr>
        <w:pStyle w:val="a8"/>
        <w:shd w:val="clear" w:color="auto" w:fill="000000"/>
        <w:spacing w:before="0" w:beforeAutospacing="0" w:after="0" w:afterAutospacing="0"/>
        <w:rPr>
          <w:rFonts w:ascii="Times New Roman" w:hAnsi="Times New Roman" w:cs="Times New Roman"/>
          <w:lang w:val="en-US"/>
        </w:rPr>
      </w:pPr>
      <w:r w:rsidRPr="0056033F">
        <w:rPr>
          <w:rFonts w:ascii="Courier New" w:hAnsi="Courier New" w:cs="Courier New"/>
          <w:color w:val="DCDCDC"/>
          <w:shd w:val="clear" w:color="auto" w:fill="1E1E1E"/>
          <w:lang w:val="en-US"/>
        </w:rPr>
        <w:t>$ docker run docker/whalesaycowsay boo</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 xml:space="preserve">Unable to find image </w:t>
      </w:r>
      <w:r w:rsidRPr="0056033F">
        <w:rPr>
          <w:rFonts w:ascii="Courier New" w:hAnsi="Courier New" w:cs="Courier New"/>
          <w:color w:val="D69D85"/>
          <w:shd w:val="clear" w:color="auto" w:fill="1E1E1E"/>
          <w:lang w:val="en-US"/>
        </w:rPr>
        <w:t>'docker/whalesay:latest'</w:t>
      </w:r>
      <w:r w:rsidRPr="0056033F">
        <w:rPr>
          <w:rFonts w:ascii="Courier New" w:hAnsi="Courier New" w:cs="Courier New"/>
          <w:color w:val="DCDCDC"/>
          <w:shd w:val="clear" w:color="auto" w:fill="1E1E1E"/>
          <w:lang w:val="en-US"/>
        </w:rPr>
        <w:t xml:space="preserve"> locally</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 xml:space="preserve">latest: Pulling </w:t>
      </w:r>
      <w:r w:rsidRPr="0056033F">
        <w:rPr>
          <w:rFonts w:ascii="Courier New" w:hAnsi="Courier New" w:cs="Courier New"/>
          <w:color w:val="569CD6"/>
          <w:shd w:val="clear" w:color="auto" w:fill="1E1E1E"/>
          <w:lang w:val="en-US"/>
        </w:rPr>
        <w:t>from</w:t>
      </w:r>
      <w:r w:rsidRPr="0056033F">
        <w:rPr>
          <w:rFonts w:ascii="Courier New" w:hAnsi="Courier New" w:cs="Courier New"/>
          <w:color w:val="DCDCDC"/>
          <w:shd w:val="clear" w:color="auto" w:fill="1E1E1E"/>
          <w:lang w:val="en-US"/>
        </w:rPr>
        <w:t xml:space="preserve"> docker/whalesay</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e9e06b06e14c: Pull complete</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a82efea989f9: Pull complete</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37bea4ee0c81: Pull complete</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07f8e8c5e660: Pull complete</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676c4a1897e6: Pull complete</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5b74edbcaa5b: Pull complete</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1722f41ddcb5: Pull complete</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99da72cfe067: Pull complete</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5d5bd9951e26: Pull complete</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fb434121fc77: Already exists</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Digest: sha256:d6ee73f978a366cf97974115abe9c4099ed59c6f75c23d03c64446bb9cd49163</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 xml:space="preserve">Status: Downloaded newer image </w:t>
      </w:r>
      <w:r w:rsidRPr="0056033F">
        <w:rPr>
          <w:rFonts w:ascii="Courier New" w:hAnsi="Courier New" w:cs="Courier New"/>
          <w:color w:val="569CD6"/>
          <w:shd w:val="clear" w:color="auto" w:fill="1E1E1E"/>
          <w:lang w:val="en-US"/>
        </w:rPr>
        <w:t>for</w:t>
      </w:r>
      <w:r w:rsidRPr="0056033F">
        <w:rPr>
          <w:rFonts w:ascii="Courier New" w:hAnsi="Courier New" w:cs="Courier New"/>
          <w:color w:val="DCDCDC"/>
          <w:shd w:val="clear" w:color="auto" w:fill="1E1E1E"/>
          <w:lang w:val="en-US"/>
        </w:rPr>
        <w:t xml:space="preserve"> docker/whalesay:latest</w:t>
      </w:r>
    </w:p>
    <w:p w:rsidR="00BD282F" w:rsidRDefault="00BD282F" w:rsidP="00BD282F">
      <w:pPr>
        <w:pStyle w:val="a8"/>
        <w:shd w:val="clear" w:color="auto" w:fill="000000"/>
        <w:spacing w:before="0" w:beforeAutospacing="0" w:after="0" w:afterAutospacing="0"/>
      </w:pPr>
      <w:r w:rsidRPr="0056033F">
        <w:rPr>
          <w:rFonts w:ascii="Courier New" w:hAnsi="Courier New" w:cs="Courier New"/>
          <w:color w:val="DCDCDC"/>
          <w:shd w:val="clear" w:color="auto" w:fill="1E1E1E"/>
          <w:lang w:val="en-US"/>
        </w:rPr>
        <w:t> </w:t>
      </w:r>
      <w:r>
        <w:rPr>
          <w:rFonts w:ascii="Courier New" w:hAnsi="Courier New" w:cs="Courier New"/>
          <w:color w:val="DCDCDC"/>
          <w:shd w:val="clear" w:color="auto" w:fill="1E1E1E"/>
        </w:rPr>
        <w:t>_____</w:t>
      </w:r>
    </w:p>
    <w:p w:rsidR="00BD282F" w:rsidRDefault="00BD282F" w:rsidP="00BD282F">
      <w:pPr>
        <w:pStyle w:val="a8"/>
        <w:shd w:val="clear" w:color="auto" w:fill="000000"/>
        <w:spacing w:before="0" w:beforeAutospacing="0" w:after="0" w:afterAutospacing="0"/>
      </w:pPr>
      <w:r>
        <w:rPr>
          <w:rFonts w:ascii="Courier New" w:hAnsi="Courier New" w:cs="Courier New"/>
          <w:color w:val="DCDCDC"/>
          <w:shd w:val="clear" w:color="auto" w:fill="1E1E1E"/>
        </w:rPr>
        <w:t>&lt;boo&gt;</w:t>
      </w:r>
    </w:p>
    <w:p w:rsidR="00BD282F" w:rsidRDefault="00BD282F" w:rsidP="00BD282F">
      <w:pPr>
        <w:pStyle w:val="a8"/>
        <w:shd w:val="clear" w:color="auto" w:fill="000000"/>
        <w:spacing w:before="0" w:beforeAutospacing="0" w:after="0" w:afterAutospacing="0"/>
      </w:pPr>
      <w:r>
        <w:rPr>
          <w:rFonts w:ascii="Courier New" w:hAnsi="Courier New" w:cs="Courier New"/>
          <w:color w:val="DCDCDC"/>
          <w:shd w:val="clear" w:color="auto" w:fill="1E1E1E"/>
        </w:rPr>
        <w:lastRenderedPageBreak/>
        <w:t> -----</w:t>
      </w:r>
    </w:p>
    <w:p w:rsidR="00BD282F" w:rsidRDefault="00BD282F" w:rsidP="00BD282F">
      <w:pPr>
        <w:pStyle w:val="a8"/>
        <w:shd w:val="clear" w:color="auto" w:fill="000000"/>
        <w:spacing w:before="0" w:beforeAutospacing="0" w:after="0" w:afterAutospacing="0"/>
      </w:pPr>
      <w:r>
        <w:rPr>
          <w:rFonts w:ascii="Courier New" w:hAnsi="Courier New" w:cs="Courier New"/>
          <w:color w:val="DCDCDC"/>
          <w:shd w:val="clear" w:color="auto" w:fill="1E1E1E"/>
        </w:rPr>
        <w:t>    \</w:t>
      </w:r>
    </w:p>
    <w:p w:rsidR="00BD282F" w:rsidRDefault="00BD282F" w:rsidP="00BD282F">
      <w:pPr>
        <w:pStyle w:val="a8"/>
        <w:shd w:val="clear" w:color="auto" w:fill="000000"/>
        <w:spacing w:before="0" w:beforeAutospacing="0" w:after="0" w:afterAutospacing="0"/>
      </w:pPr>
      <w:r>
        <w:rPr>
          <w:rFonts w:ascii="Courier New" w:hAnsi="Courier New" w:cs="Courier New"/>
          <w:color w:val="DCDCDC"/>
          <w:shd w:val="clear" w:color="auto" w:fill="1E1E1E"/>
        </w:rPr>
        <w:t>     \</w:t>
      </w:r>
    </w:p>
    <w:p w:rsidR="00BD282F" w:rsidRDefault="00BD282F" w:rsidP="00BD282F">
      <w:pPr>
        <w:pStyle w:val="a8"/>
        <w:shd w:val="clear" w:color="auto" w:fill="000000"/>
        <w:spacing w:before="0" w:beforeAutospacing="0" w:after="0" w:afterAutospacing="0"/>
      </w:pPr>
      <w:r>
        <w:rPr>
          <w:rFonts w:ascii="Courier New" w:hAnsi="Courier New" w:cs="Courier New"/>
          <w:color w:val="DCDCDC"/>
          <w:shd w:val="clear" w:color="auto" w:fill="1E1E1E"/>
        </w:rPr>
        <w:t>      \     </w:t>
      </w:r>
    </w:p>
    <w:p w:rsidR="00BD282F" w:rsidRDefault="00BD282F" w:rsidP="00BD282F">
      <w:pPr>
        <w:pStyle w:val="a8"/>
        <w:shd w:val="clear" w:color="auto" w:fill="000000"/>
        <w:spacing w:before="0" w:beforeAutospacing="0" w:after="0" w:afterAutospacing="0"/>
      </w:pPr>
      <w:r>
        <w:rPr>
          <w:rFonts w:ascii="Courier New" w:hAnsi="Courier New" w:cs="Courier New"/>
          <w:color w:val="DCDCDC"/>
          <w:shd w:val="clear" w:color="auto" w:fill="1E1E1E"/>
        </w:rPr>
        <w:t>                    </w:t>
      </w:r>
      <w:r>
        <w:rPr>
          <w:rFonts w:ascii="Courier New" w:hAnsi="Courier New" w:cs="Courier New"/>
          <w:i/>
          <w:iCs/>
          <w:color w:val="57A64A"/>
          <w:shd w:val="clear" w:color="auto" w:fill="1E1E1E"/>
        </w:rPr>
        <w:t>##        .            </w:t>
      </w:r>
    </w:p>
    <w:p w:rsidR="00BD282F" w:rsidRDefault="00BD282F" w:rsidP="00BD282F">
      <w:pPr>
        <w:pStyle w:val="a8"/>
        <w:shd w:val="clear" w:color="auto" w:fill="000000"/>
        <w:spacing w:before="0" w:beforeAutospacing="0" w:after="0" w:afterAutospacing="0"/>
      </w:pPr>
      <w:r>
        <w:rPr>
          <w:rFonts w:ascii="Courier New" w:hAnsi="Courier New" w:cs="Courier New"/>
          <w:color w:val="DCDCDC"/>
          <w:shd w:val="clear" w:color="auto" w:fill="1E1E1E"/>
        </w:rPr>
        <w:t>              </w:t>
      </w:r>
      <w:r>
        <w:rPr>
          <w:rFonts w:ascii="Courier New" w:hAnsi="Courier New" w:cs="Courier New"/>
          <w:i/>
          <w:iCs/>
          <w:color w:val="57A64A"/>
          <w:shd w:val="clear" w:color="auto" w:fill="1E1E1E"/>
        </w:rPr>
        <w:t>## ## ##       ==            </w:t>
      </w:r>
    </w:p>
    <w:p w:rsidR="00BD282F" w:rsidRDefault="00BD282F" w:rsidP="00BD282F">
      <w:pPr>
        <w:pStyle w:val="a8"/>
        <w:shd w:val="clear" w:color="auto" w:fill="000000"/>
        <w:spacing w:before="0" w:beforeAutospacing="0" w:after="0" w:afterAutospacing="0"/>
      </w:pPr>
      <w:r>
        <w:rPr>
          <w:rFonts w:ascii="Courier New" w:hAnsi="Courier New" w:cs="Courier New"/>
          <w:color w:val="DCDCDC"/>
          <w:shd w:val="clear" w:color="auto" w:fill="1E1E1E"/>
        </w:rPr>
        <w:t>           </w:t>
      </w:r>
      <w:r>
        <w:rPr>
          <w:rFonts w:ascii="Courier New" w:hAnsi="Courier New" w:cs="Courier New"/>
          <w:i/>
          <w:iCs/>
          <w:color w:val="57A64A"/>
          <w:shd w:val="clear" w:color="auto" w:fill="1E1E1E"/>
        </w:rPr>
        <w:t>## ## ## ##      ===            </w:t>
      </w:r>
    </w:p>
    <w:p w:rsidR="00BD282F" w:rsidRDefault="00BD282F" w:rsidP="00BD282F">
      <w:pPr>
        <w:pStyle w:val="a8"/>
        <w:shd w:val="clear" w:color="auto" w:fill="000000"/>
        <w:spacing w:before="0" w:beforeAutospacing="0" w:after="0" w:afterAutospacing="0"/>
      </w:pPr>
      <w:r>
        <w:rPr>
          <w:rFonts w:ascii="Courier New" w:hAnsi="Courier New" w:cs="Courier New"/>
          <w:color w:val="DCDCDC"/>
          <w:shd w:val="clear" w:color="auto" w:fill="1E1E1E"/>
        </w:rPr>
        <w:t>       /</w:t>
      </w:r>
      <w:r>
        <w:rPr>
          <w:rFonts w:ascii="Courier New" w:hAnsi="Courier New" w:cs="Courier New"/>
          <w:color w:val="D69D85"/>
          <w:shd w:val="clear" w:color="auto" w:fill="1E1E1E"/>
        </w:rPr>
        <w:t>""""""""""""""""___/ ===        </w:t>
      </w:r>
    </w:p>
    <w:p w:rsidR="00BD282F" w:rsidRDefault="00BD282F" w:rsidP="00BD282F">
      <w:pPr>
        <w:pStyle w:val="a8"/>
        <w:shd w:val="clear" w:color="auto" w:fill="000000"/>
        <w:spacing w:before="0" w:beforeAutospacing="0" w:after="0" w:afterAutospacing="0"/>
      </w:pPr>
      <w:r>
        <w:rPr>
          <w:rFonts w:ascii="Courier New" w:hAnsi="Courier New" w:cs="Courier New"/>
          <w:color w:val="D69D85"/>
          <w:shd w:val="clear" w:color="auto" w:fill="1E1E1E"/>
        </w:rPr>
        <w:t>  ~~~ {~~ ~~~~ ~~~ ~~~~ ~~ ~ /  ===- ~~~   </w:t>
      </w:r>
    </w:p>
    <w:p w:rsidR="00BD282F" w:rsidRDefault="00BD282F" w:rsidP="00BD282F">
      <w:pPr>
        <w:pStyle w:val="a8"/>
        <w:shd w:val="clear" w:color="auto" w:fill="000000"/>
        <w:spacing w:before="0" w:beforeAutospacing="0" w:after="0" w:afterAutospacing="0"/>
      </w:pPr>
      <w:r>
        <w:rPr>
          <w:rFonts w:ascii="Courier New" w:hAnsi="Courier New" w:cs="Courier New"/>
          <w:color w:val="D69D85"/>
          <w:shd w:val="clear" w:color="auto" w:fill="1E1E1E"/>
        </w:rPr>
        <w:t>       \______ o          __/            </w:t>
      </w:r>
    </w:p>
    <w:p w:rsidR="00BD282F" w:rsidRDefault="00BD282F" w:rsidP="00BD282F">
      <w:pPr>
        <w:pStyle w:val="a8"/>
        <w:shd w:val="clear" w:color="auto" w:fill="000000"/>
        <w:spacing w:before="0" w:beforeAutospacing="0" w:after="0" w:afterAutospacing="0"/>
      </w:pPr>
      <w:r>
        <w:rPr>
          <w:rFonts w:ascii="Courier New" w:hAnsi="Courier New" w:cs="Courier New"/>
          <w:color w:val="D69D85"/>
          <w:shd w:val="clear" w:color="auto" w:fill="1E1E1E"/>
        </w:rPr>
        <w:t>        \    \        __/             </w:t>
      </w:r>
    </w:p>
    <w:p w:rsidR="00BD282F" w:rsidRDefault="00BD282F" w:rsidP="00BD282F">
      <w:pPr>
        <w:pStyle w:val="a8"/>
        <w:shd w:val="clear" w:color="auto" w:fill="000000"/>
        <w:spacing w:before="0" w:beforeAutospacing="0" w:after="0" w:afterAutospacing="0"/>
      </w:pPr>
      <w:r>
        <w:rPr>
          <w:rFonts w:ascii="Courier New" w:hAnsi="Courier New" w:cs="Courier New"/>
          <w:color w:val="D69D85"/>
          <w:shd w:val="clear" w:color="auto" w:fill="1E1E1E"/>
        </w:rPr>
        <w:t>          \____\______/   </w:t>
      </w:r>
    </w:p>
    <w:p w:rsidR="00BD282F" w:rsidRDefault="00BD282F" w:rsidP="00BD282F"/>
    <w:p w:rsidR="00BD282F" w:rsidRPr="0056033F" w:rsidRDefault="00BD282F" w:rsidP="00BD282F">
      <w:pPr>
        <w:pStyle w:val="a8"/>
        <w:spacing w:before="0" w:beforeAutospacing="0" w:after="0" w:afterAutospacing="0"/>
        <w:ind w:left="720"/>
        <w:rPr>
          <w:rFonts w:ascii="Times New Roman" w:hAnsi="Times New Roman" w:cs="Times New Roman"/>
        </w:rPr>
      </w:pPr>
      <w:r w:rsidRPr="0056033F">
        <w:rPr>
          <w:rFonts w:ascii="Times New Roman" w:hAnsi="Times New Roman" w:cs="Times New Roman"/>
          <w:color w:val="0A0A0A"/>
        </w:rPr>
        <w:t xml:space="preserve">При первом запуске образа, команда </w:t>
      </w:r>
      <w:r w:rsidRPr="0056033F">
        <w:rPr>
          <w:rFonts w:ascii="Times New Roman" w:hAnsi="Times New Roman" w:cs="Times New Roman"/>
          <w:color w:val="666666"/>
          <w:shd w:val="clear" w:color="auto" w:fill="F6F6F6"/>
        </w:rPr>
        <w:t>docker</w:t>
      </w:r>
      <w:r w:rsidRPr="0056033F">
        <w:rPr>
          <w:rFonts w:ascii="Times New Roman" w:hAnsi="Times New Roman" w:cs="Times New Roman"/>
          <w:color w:val="0A0A0A"/>
        </w:rPr>
        <w:t xml:space="preserve"> ищет образ в вашей системе. Если образ не обнаружен, то </w:t>
      </w:r>
      <w:r w:rsidRPr="0056033F">
        <w:rPr>
          <w:rFonts w:ascii="Times New Roman" w:hAnsi="Times New Roman" w:cs="Times New Roman"/>
          <w:color w:val="666666"/>
          <w:shd w:val="clear" w:color="auto" w:fill="F6F6F6"/>
        </w:rPr>
        <w:t>docker</w:t>
      </w:r>
      <w:r w:rsidRPr="0056033F">
        <w:rPr>
          <w:rFonts w:ascii="Times New Roman" w:hAnsi="Times New Roman" w:cs="Times New Roman"/>
          <w:color w:val="0A0A0A"/>
        </w:rPr>
        <w:t xml:space="preserve"> скачает его с DockerHub.</w:t>
      </w:r>
    </w:p>
    <w:p w:rsidR="00BD282F" w:rsidRPr="0056033F" w:rsidRDefault="00BD282F" w:rsidP="00BD282F">
      <w:pPr>
        <w:pStyle w:val="a8"/>
        <w:numPr>
          <w:ilvl w:val="0"/>
          <w:numId w:val="146"/>
        </w:numPr>
        <w:spacing w:before="0" w:beforeAutospacing="0" w:after="240" w:afterAutospacing="0"/>
        <w:textAlignment w:val="baseline"/>
        <w:rPr>
          <w:rFonts w:ascii="Times New Roman" w:hAnsi="Times New Roman" w:cs="Times New Roman"/>
          <w:color w:val="0A0A0A"/>
        </w:rPr>
      </w:pPr>
      <w:r w:rsidRPr="0056033F">
        <w:rPr>
          <w:rFonts w:ascii="Times New Roman" w:hAnsi="Times New Roman" w:cs="Times New Roman"/>
          <w:color w:val="0A0A0A"/>
        </w:rPr>
        <w:t xml:space="preserve">Пока вы до сих пор находитесь в терминале командной строки, введите команду </w:t>
      </w:r>
      <w:r w:rsidRPr="0056033F">
        <w:rPr>
          <w:rFonts w:ascii="Times New Roman" w:hAnsi="Times New Roman" w:cs="Times New Roman"/>
          <w:color w:val="666666"/>
          <w:shd w:val="clear" w:color="auto" w:fill="F6F6F6"/>
        </w:rPr>
        <w:t>dockerimages</w:t>
      </w:r>
      <w:r w:rsidRPr="0056033F">
        <w:rPr>
          <w:rFonts w:ascii="Times New Roman" w:hAnsi="Times New Roman" w:cs="Times New Roman"/>
          <w:color w:val="0A0A0A"/>
        </w:rPr>
        <w:t>.</w:t>
      </w:r>
      <w:r w:rsidRPr="0056033F">
        <w:rPr>
          <w:rFonts w:ascii="Times New Roman" w:hAnsi="Times New Roman" w:cs="Times New Roman"/>
          <w:color w:val="0A0A0A"/>
        </w:rPr>
        <w:br/>
        <w:t xml:space="preserve">Команда отображает список образов в локальной системе. В результате вы увидите </w:t>
      </w:r>
      <w:r w:rsidRPr="0056033F">
        <w:rPr>
          <w:rFonts w:ascii="Times New Roman" w:hAnsi="Times New Roman" w:cs="Times New Roman"/>
          <w:color w:val="666666"/>
          <w:shd w:val="clear" w:color="auto" w:fill="F6F6F6"/>
        </w:rPr>
        <w:t>docker/whalesay</w:t>
      </w:r>
      <w:r w:rsidRPr="0056033F">
        <w:rPr>
          <w:rFonts w:ascii="Times New Roman" w:hAnsi="Times New Roman" w:cs="Times New Roman"/>
          <w:color w:val="0A0A0A"/>
        </w:rPr>
        <w:t xml:space="preserve"> в этом списке.</w:t>
      </w:r>
    </w:p>
    <w:p w:rsidR="00BD282F" w:rsidRPr="0056033F" w:rsidRDefault="00BD282F" w:rsidP="00BD282F">
      <w:pPr>
        <w:pStyle w:val="a8"/>
        <w:shd w:val="clear" w:color="auto" w:fill="000000"/>
        <w:spacing w:before="0" w:beforeAutospacing="0" w:after="0" w:afterAutospacing="0"/>
        <w:rPr>
          <w:rFonts w:ascii="Times New Roman" w:hAnsi="Times New Roman" w:cs="Times New Roman"/>
          <w:lang w:val="en-US"/>
        </w:rPr>
      </w:pPr>
      <w:r w:rsidRPr="0056033F">
        <w:rPr>
          <w:rFonts w:ascii="Courier New" w:hAnsi="Courier New" w:cs="Courier New"/>
          <w:color w:val="BD63C5"/>
          <w:shd w:val="clear" w:color="auto" w:fill="1E1E1E"/>
          <w:lang w:val="en-US"/>
        </w:rPr>
        <w:t xml:space="preserve">$ </w:t>
      </w:r>
      <w:r w:rsidRPr="0056033F">
        <w:rPr>
          <w:rFonts w:ascii="Courier New" w:hAnsi="Courier New" w:cs="Courier New"/>
          <w:color w:val="DCDCDC"/>
          <w:shd w:val="clear" w:color="auto" w:fill="1E1E1E"/>
          <w:lang w:val="en-US"/>
        </w:rPr>
        <w:t>docker images</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REPOSITORY           TAG         IMAGE ID            CREATED            SIZE</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 xml:space="preserve">docker/whalesay      latest      fb434121fc77        </w:t>
      </w:r>
      <w:r w:rsidRPr="0056033F">
        <w:rPr>
          <w:rFonts w:ascii="Courier New" w:hAnsi="Courier New" w:cs="Courier New"/>
          <w:color w:val="B8D7A3"/>
          <w:shd w:val="clear" w:color="auto" w:fill="1E1E1E"/>
          <w:lang w:val="en-US"/>
        </w:rPr>
        <w:t>3</w:t>
      </w:r>
      <w:r w:rsidRPr="0056033F">
        <w:rPr>
          <w:rFonts w:ascii="Courier New" w:hAnsi="Courier New" w:cs="Courier New"/>
          <w:color w:val="DCDCDC"/>
          <w:shd w:val="clear" w:color="auto" w:fill="1E1E1E"/>
          <w:lang w:val="en-US"/>
        </w:rPr>
        <w:t xml:space="preserve"> hours ago        </w:t>
      </w:r>
      <w:r w:rsidRPr="0056033F">
        <w:rPr>
          <w:rFonts w:ascii="Courier New" w:hAnsi="Courier New" w:cs="Courier New"/>
          <w:color w:val="B8D7A3"/>
          <w:shd w:val="clear" w:color="auto" w:fill="1E1E1E"/>
          <w:lang w:val="en-US"/>
        </w:rPr>
        <w:t>247</w:t>
      </w:r>
      <w:r w:rsidRPr="0056033F">
        <w:rPr>
          <w:rFonts w:ascii="Courier New" w:hAnsi="Courier New" w:cs="Courier New"/>
          <w:color w:val="DCDCDC"/>
          <w:shd w:val="clear" w:color="auto" w:fill="1E1E1E"/>
          <w:lang w:val="en-US"/>
        </w:rPr>
        <w:t xml:space="preserve"> MB</w:t>
      </w:r>
    </w:p>
    <w:p w:rsidR="00BD282F" w:rsidRPr="0056033F" w:rsidRDefault="00BD282F" w:rsidP="00BD282F">
      <w:pPr>
        <w:pStyle w:val="a8"/>
        <w:shd w:val="clear" w:color="auto" w:fill="000000"/>
        <w:spacing w:before="0" w:beforeAutospacing="0" w:after="0" w:afterAutospacing="0"/>
        <w:rPr>
          <w:lang w:val="en-US"/>
        </w:rPr>
      </w:pPr>
      <w:r w:rsidRPr="0056033F">
        <w:rPr>
          <w:rFonts w:ascii="Courier New" w:hAnsi="Courier New" w:cs="Courier New"/>
          <w:color w:val="DCDCDC"/>
          <w:shd w:val="clear" w:color="auto" w:fill="1E1E1E"/>
          <w:lang w:val="en-US"/>
        </w:rPr>
        <w:t xml:space="preserve">hello-world          latest      91c95931e552        </w:t>
      </w:r>
      <w:r w:rsidRPr="0056033F">
        <w:rPr>
          <w:rFonts w:ascii="Courier New" w:hAnsi="Courier New" w:cs="Courier New"/>
          <w:color w:val="B8D7A3"/>
          <w:shd w:val="clear" w:color="auto" w:fill="1E1E1E"/>
          <w:lang w:val="en-US"/>
        </w:rPr>
        <w:t>5</w:t>
      </w:r>
      <w:r w:rsidRPr="0056033F">
        <w:rPr>
          <w:rFonts w:ascii="Courier New" w:hAnsi="Courier New" w:cs="Courier New"/>
          <w:color w:val="DCDCDC"/>
          <w:shd w:val="clear" w:color="auto" w:fill="1E1E1E"/>
          <w:lang w:val="en-US"/>
        </w:rPr>
        <w:t xml:space="preserve"> weeks ago        </w:t>
      </w:r>
      <w:r w:rsidRPr="0056033F">
        <w:rPr>
          <w:rFonts w:ascii="Courier New" w:hAnsi="Courier New" w:cs="Courier New"/>
          <w:color w:val="B8D7A3"/>
          <w:shd w:val="clear" w:color="auto" w:fill="1E1E1E"/>
          <w:lang w:val="en-US"/>
        </w:rPr>
        <w:t>910</w:t>
      </w:r>
      <w:r w:rsidRPr="0056033F">
        <w:rPr>
          <w:rFonts w:ascii="Courier New" w:hAnsi="Courier New" w:cs="Courier New"/>
          <w:color w:val="DCDCDC"/>
          <w:shd w:val="clear" w:color="auto" w:fill="1E1E1E"/>
          <w:lang w:val="en-US"/>
        </w:rPr>
        <w:t xml:space="preserve"> B</w:t>
      </w:r>
    </w:p>
    <w:p w:rsidR="00BD282F" w:rsidRPr="0056033F" w:rsidRDefault="00BD282F" w:rsidP="00BD282F">
      <w:pPr>
        <w:pStyle w:val="a8"/>
        <w:spacing w:before="0" w:beforeAutospacing="0" w:after="0" w:afterAutospacing="0"/>
        <w:ind w:left="720"/>
        <w:rPr>
          <w:rFonts w:ascii="Times New Roman" w:hAnsi="Times New Roman" w:cs="Times New Roman"/>
        </w:rPr>
      </w:pPr>
      <w:r w:rsidRPr="0056033F">
        <w:rPr>
          <w:rFonts w:ascii="Times New Roman" w:hAnsi="Times New Roman" w:cs="Times New Roman"/>
          <w:color w:val="0A0A0A"/>
        </w:rPr>
        <w:t>Когда вы запускаете образ в контейнере, Docker скачивает образ на ваш компьютер. Эта локальная копия будет беречь ваше время. В следующий раз Докер скачает этот образ только если он обновился на DockerHub. Конечно вы можете удалить этот образ самостоятельно. Вы узнаете об этом позже. Давайте пока оставим этот образ, поскольку он понадобиться нам в будущем.</w:t>
      </w:r>
    </w:p>
    <w:p w:rsidR="00BD282F" w:rsidRPr="0056033F" w:rsidRDefault="00BD282F" w:rsidP="00BD282F">
      <w:pPr>
        <w:pStyle w:val="a8"/>
        <w:numPr>
          <w:ilvl w:val="0"/>
          <w:numId w:val="147"/>
        </w:numPr>
        <w:spacing w:before="0" w:beforeAutospacing="0" w:after="240" w:afterAutospacing="0"/>
        <w:textAlignment w:val="baseline"/>
        <w:rPr>
          <w:rFonts w:ascii="Times New Roman" w:hAnsi="Times New Roman" w:cs="Times New Roman"/>
          <w:color w:val="0A0A0A"/>
        </w:rPr>
      </w:pPr>
      <w:r w:rsidRPr="0056033F">
        <w:rPr>
          <w:rFonts w:ascii="Times New Roman" w:hAnsi="Times New Roman" w:cs="Times New Roman"/>
          <w:color w:val="0A0A0A"/>
        </w:rPr>
        <w:t xml:space="preserve">Найдите минутку что бы поиграть с контейнером </w:t>
      </w:r>
      <w:r w:rsidRPr="0056033F">
        <w:rPr>
          <w:rFonts w:ascii="Times New Roman" w:hAnsi="Times New Roman" w:cs="Times New Roman"/>
          <w:b/>
          <w:bCs/>
          <w:color w:val="0A0A0A"/>
        </w:rPr>
        <w:t>whalesay</w:t>
      </w:r>
      <w:r w:rsidRPr="0056033F">
        <w:rPr>
          <w:rFonts w:ascii="Times New Roman" w:hAnsi="Times New Roman" w:cs="Times New Roman"/>
          <w:color w:val="0A0A0A"/>
        </w:rPr>
        <w:t>.</w:t>
      </w:r>
      <w:r w:rsidRPr="0056033F">
        <w:rPr>
          <w:rFonts w:ascii="Times New Roman" w:hAnsi="Times New Roman" w:cs="Times New Roman"/>
          <w:color w:val="0A0A0A"/>
        </w:rPr>
        <w:br/>
        <w:t xml:space="preserve">Попробуйте запустить образ </w:t>
      </w:r>
      <w:r w:rsidRPr="0056033F">
        <w:rPr>
          <w:rFonts w:ascii="Times New Roman" w:hAnsi="Times New Roman" w:cs="Times New Roman"/>
          <w:color w:val="666666"/>
          <w:shd w:val="clear" w:color="auto" w:fill="F6F6F6"/>
        </w:rPr>
        <w:t>whalesay</w:t>
      </w:r>
      <w:r w:rsidRPr="0056033F">
        <w:rPr>
          <w:rFonts w:ascii="Times New Roman" w:hAnsi="Times New Roman" w:cs="Times New Roman"/>
          <w:color w:val="0A0A0A"/>
        </w:rPr>
        <w:t xml:space="preserve"> снова со словом или фразой. Попробуйте длинную или короткую фразу, например: Canyoubreakthecow?</w:t>
      </w:r>
    </w:p>
    <w:p w:rsidR="00BD282F" w:rsidRPr="0056033F" w:rsidRDefault="00BD282F" w:rsidP="00BD282F">
      <w:pPr>
        <w:pStyle w:val="a8"/>
        <w:shd w:val="clear" w:color="auto" w:fill="000000"/>
        <w:spacing w:before="0" w:beforeAutospacing="0" w:after="0" w:afterAutospacing="0"/>
        <w:rPr>
          <w:rFonts w:ascii="Times New Roman" w:hAnsi="Times New Roman" w:cs="Times New Roman"/>
          <w:lang w:val="en-US"/>
        </w:rPr>
      </w:pPr>
      <w:r w:rsidRPr="0056033F">
        <w:rPr>
          <w:rFonts w:ascii="Courier New" w:hAnsi="Courier New" w:cs="Courier New"/>
          <w:color w:val="DCDCDC"/>
          <w:shd w:val="clear" w:color="auto" w:fill="1E1E1E"/>
          <w:lang w:val="en-US"/>
        </w:rPr>
        <w:t>$ docker run docker/whalesaycowsay boo-boo</w:t>
      </w:r>
    </w:p>
    <w:p w:rsidR="00BD282F" w:rsidRPr="00773E50" w:rsidRDefault="00BD282F" w:rsidP="00BD282F">
      <w:pPr>
        <w:pStyle w:val="a8"/>
        <w:shd w:val="clear" w:color="auto" w:fill="000000"/>
        <w:spacing w:before="0" w:beforeAutospacing="0" w:after="0" w:afterAutospacing="0"/>
      </w:pPr>
      <w:r w:rsidRPr="0056033F">
        <w:rPr>
          <w:rFonts w:ascii="Courier New" w:hAnsi="Courier New" w:cs="Courier New"/>
          <w:color w:val="DCDCDC"/>
          <w:shd w:val="clear" w:color="auto" w:fill="1E1E1E"/>
          <w:lang w:val="en-US"/>
        </w:rPr>
        <w:t> </w:t>
      </w:r>
      <w:r w:rsidRPr="00773E50">
        <w:rPr>
          <w:rFonts w:ascii="Courier New" w:hAnsi="Courier New" w:cs="Courier New"/>
          <w:color w:val="DCDCDC"/>
          <w:shd w:val="clear" w:color="auto" w:fill="1E1E1E"/>
        </w:rPr>
        <w:t>_________</w:t>
      </w:r>
    </w:p>
    <w:p w:rsidR="00BD282F" w:rsidRPr="00773E50" w:rsidRDefault="00BD282F" w:rsidP="00BD282F">
      <w:pPr>
        <w:pStyle w:val="a8"/>
        <w:shd w:val="clear" w:color="auto" w:fill="000000"/>
        <w:spacing w:before="0" w:beforeAutospacing="0" w:after="0" w:afterAutospacing="0"/>
      </w:pPr>
      <w:r w:rsidRPr="00773E50">
        <w:rPr>
          <w:rFonts w:ascii="Courier New" w:hAnsi="Courier New" w:cs="Courier New"/>
          <w:color w:val="DCDCDC"/>
          <w:shd w:val="clear" w:color="auto" w:fill="1E1E1E"/>
        </w:rPr>
        <w:t>&lt;</w:t>
      </w:r>
      <w:r w:rsidRPr="000F70A3">
        <w:rPr>
          <w:rFonts w:ascii="Courier New" w:hAnsi="Courier New" w:cs="Courier New"/>
          <w:color w:val="DCDCDC"/>
          <w:shd w:val="clear" w:color="auto" w:fill="1E1E1E"/>
          <w:lang w:val="en-US"/>
        </w:rPr>
        <w:t>boo</w:t>
      </w:r>
      <w:r w:rsidRPr="00773E50">
        <w:rPr>
          <w:rFonts w:ascii="Courier New" w:hAnsi="Courier New" w:cs="Courier New"/>
          <w:color w:val="DCDCDC"/>
          <w:shd w:val="clear" w:color="auto" w:fill="1E1E1E"/>
        </w:rPr>
        <w:t>-</w:t>
      </w:r>
      <w:r w:rsidRPr="000F70A3">
        <w:rPr>
          <w:rFonts w:ascii="Courier New" w:hAnsi="Courier New" w:cs="Courier New"/>
          <w:color w:val="DCDCDC"/>
          <w:shd w:val="clear" w:color="auto" w:fill="1E1E1E"/>
          <w:lang w:val="en-US"/>
        </w:rPr>
        <w:t>boo</w:t>
      </w:r>
      <w:r w:rsidRPr="00773E50">
        <w:rPr>
          <w:rFonts w:ascii="Courier New" w:hAnsi="Courier New" w:cs="Courier New"/>
          <w:color w:val="DCDCDC"/>
          <w:shd w:val="clear" w:color="auto" w:fill="1E1E1E"/>
        </w:rPr>
        <w:t>&gt;</w:t>
      </w:r>
    </w:p>
    <w:p w:rsidR="00BD282F" w:rsidRPr="00773E50" w:rsidRDefault="00BD282F" w:rsidP="00BD282F">
      <w:pPr>
        <w:pStyle w:val="a8"/>
        <w:shd w:val="clear" w:color="auto" w:fill="000000"/>
        <w:spacing w:before="0" w:beforeAutospacing="0" w:after="0" w:afterAutospacing="0"/>
      </w:pPr>
      <w:r w:rsidRPr="000F70A3">
        <w:rPr>
          <w:rFonts w:ascii="Courier New" w:hAnsi="Courier New" w:cs="Courier New"/>
          <w:color w:val="DCDCDC"/>
          <w:shd w:val="clear" w:color="auto" w:fill="1E1E1E"/>
          <w:lang w:val="en-US"/>
        </w:rPr>
        <w:t> </w:t>
      </w:r>
      <w:r w:rsidRPr="00773E50">
        <w:rPr>
          <w:rFonts w:ascii="Courier New" w:hAnsi="Courier New" w:cs="Courier New"/>
          <w:color w:val="DCDCDC"/>
          <w:shd w:val="clear" w:color="auto" w:fill="1E1E1E"/>
        </w:rPr>
        <w:t>---------</w:t>
      </w:r>
    </w:p>
    <w:p w:rsidR="00BD282F" w:rsidRPr="00773E50" w:rsidRDefault="00BD282F" w:rsidP="00BD282F">
      <w:pPr>
        <w:pStyle w:val="a8"/>
        <w:shd w:val="clear" w:color="auto" w:fill="000000"/>
        <w:spacing w:before="0" w:beforeAutospacing="0" w:after="0" w:afterAutospacing="0"/>
      </w:pPr>
      <w:r w:rsidRPr="000F70A3">
        <w:rPr>
          <w:rFonts w:ascii="Courier New" w:hAnsi="Courier New" w:cs="Courier New"/>
          <w:color w:val="DCDCDC"/>
          <w:shd w:val="clear" w:color="auto" w:fill="1E1E1E"/>
          <w:lang w:val="en-US"/>
        </w:rPr>
        <w:t>    </w:t>
      </w:r>
      <w:r w:rsidRPr="00773E50">
        <w:rPr>
          <w:rFonts w:ascii="Courier New" w:hAnsi="Courier New" w:cs="Courier New"/>
          <w:color w:val="DCDCDC"/>
          <w:shd w:val="clear" w:color="auto" w:fill="1E1E1E"/>
        </w:rPr>
        <w:t>\</w:t>
      </w:r>
    </w:p>
    <w:p w:rsidR="00BD282F" w:rsidRPr="00773E50" w:rsidRDefault="00BD282F" w:rsidP="00BD282F">
      <w:pPr>
        <w:pStyle w:val="a8"/>
        <w:shd w:val="clear" w:color="auto" w:fill="000000"/>
        <w:spacing w:before="0" w:beforeAutospacing="0" w:after="0" w:afterAutospacing="0"/>
      </w:pPr>
      <w:r w:rsidRPr="000F70A3">
        <w:rPr>
          <w:rFonts w:ascii="Courier New" w:hAnsi="Courier New" w:cs="Courier New"/>
          <w:color w:val="DCDCDC"/>
          <w:shd w:val="clear" w:color="auto" w:fill="1E1E1E"/>
          <w:lang w:val="en-US"/>
        </w:rPr>
        <w:t>     </w:t>
      </w:r>
      <w:r w:rsidRPr="00773E50">
        <w:rPr>
          <w:rFonts w:ascii="Courier New" w:hAnsi="Courier New" w:cs="Courier New"/>
          <w:color w:val="DCDCDC"/>
          <w:shd w:val="clear" w:color="auto" w:fill="1E1E1E"/>
        </w:rPr>
        <w:t>\</w:t>
      </w:r>
    </w:p>
    <w:p w:rsidR="00BD282F" w:rsidRPr="00773E50" w:rsidRDefault="00BD282F" w:rsidP="00BD282F">
      <w:pPr>
        <w:pStyle w:val="a8"/>
        <w:shd w:val="clear" w:color="auto" w:fill="000000"/>
        <w:spacing w:before="0" w:beforeAutospacing="0" w:after="0" w:afterAutospacing="0"/>
      </w:pPr>
      <w:r w:rsidRPr="000F70A3">
        <w:rPr>
          <w:rFonts w:ascii="Courier New" w:hAnsi="Courier New" w:cs="Courier New"/>
          <w:color w:val="DCDCDC"/>
          <w:shd w:val="clear" w:color="auto" w:fill="1E1E1E"/>
          <w:lang w:val="en-US"/>
        </w:rPr>
        <w:t>      </w:t>
      </w:r>
      <w:r w:rsidRPr="00773E50">
        <w:rPr>
          <w:rFonts w:ascii="Courier New" w:hAnsi="Courier New" w:cs="Courier New"/>
          <w:color w:val="DCDCDC"/>
          <w:shd w:val="clear" w:color="auto" w:fill="1E1E1E"/>
        </w:rPr>
        <w:t>\</w:t>
      </w:r>
      <w:r w:rsidRPr="000F70A3">
        <w:rPr>
          <w:rFonts w:ascii="Courier New" w:hAnsi="Courier New" w:cs="Courier New"/>
          <w:color w:val="DCDCDC"/>
          <w:shd w:val="clear" w:color="auto" w:fill="1E1E1E"/>
          <w:lang w:val="en-US"/>
        </w:rPr>
        <w:t>     </w:t>
      </w:r>
    </w:p>
    <w:p w:rsidR="00BD282F" w:rsidRPr="00773E50" w:rsidRDefault="00BD282F" w:rsidP="00BD282F">
      <w:pPr>
        <w:pStyle w:val="a8"/>
        <w:shd w:val="clear" w:color="auto" w:fill="000000"/>
        <w:spacing w:before="0" w:beforeAutospacing="0" w:after="0" w:afterAutospacing="0"/>
      </w:pPr>
      <w:r w:rsidRPr="000F70A3">
        <w:rPr>
          <w:rFonts w:ascii="Courier New" w:hAnsi="Courier New" w:cs="Courier New"/>
          <w:color w:val="DCDCDC"/>
          <w:shd w:val="clear" w:color="auto" w:fill="1E1E1E"/>
          <w:lang w:val="en-US"/>
        </w:rPr>
        <w:t>                    </w:t>
      </w:r>
      <w:r w:rsidRPr="00773E50">
        <w:rPr>
          <w:rFonts w:ascii="Courier New" w:hAnsi="Courier New" w:cs="Courier New"/>
          <w:i/>
          <w:iCs/>
          <w:color w:val="57A64A"/>
          <w:shd w:val="clear" w:color="auto" w:fill="1E1E1E"/>
        </w:rPr>
        <w:t>##</w:t>
      </w:r>
      <w:r w:rsidRPr="000F70A3">
        <w:rPr>
          <w:rFonts w:ascii="Courier New" w:hAnsi="Courier New" w:cs="Courier New"/>
          <w:i/>
          <w:iCs/>
          <w:color w:val="57A64A"/>
          <w:shd w:val="clear" w:color="auto" w:fill="1E1E1E"/>
          <w:lang w:val="en-US"/>
        </w:rPr>
        <w:t>    </w:t>
      </w:r>
      <w:r w:rsidRPr="00773E50">
        <w:rPr>
          <w:rFonts w:ascii="Courier New" w:hAnsi="Courier New" w:cs="Courier New"/>
          <w:i/>
          <w:iCs/>
          <w:color w:val="57A64A"/>
          <w:shd w:val="clear" w:color="auto" w:fill="1E1E1E"/>
        </w:rPr>
        <w:t xml:space="preserve"> .</w:t>
      </w:r>
      <w:r w:rsidRPr="000F70A3">
        <w:rPr>
          <w:rFonts w:ascii="Courier New" w:hAnsi="Courier New" w:cs="Courier New"/>
          <w:i/>
          <w:iCs/>
          <w:color w:val="57A64A"/>
          <w:shd w:val="clear" w:color="auto" w:fill="1E1E1E"/>
          <w:lang w:val="en-US"/>
        </w:rPr>
        <w:t>            </w:t>
      </w:r>
    </w:p>
    <w:p w:rsidR="00BD282F" w:rsidRPr="00773E50" w:rsidRDefault="00BD282F" w:rsidP="00BD282F">
      <w:pPr>
        <w:pStyle w:val="a8"/>
        <w:shd w:val="clear" w:color="auto" w:fill="000000"/>
        <w:spacing w:before="0" w:beforeAutospacing="0" w:after="0" w:afterAutospacing="0"/>
      </w:pPr>
      <w:r w:rsidRPr="000F70A3">
        <w:rPr>
          <w:rFonts w:ascii="Courier New" w:hAnsi="Courier New" w:cs="Courier New"/>
          <w:color w:val="DCDCDC"/>
          <w:shd w:val="clear" w:color="auto" w:fill="1E1E1E"/>
          <w:lang w:val="en-US"/>
        </w:rPr>
        <w:t>              </w:t>
      </w:r>
      <w:r w:rsidRPr="00773E50">
        <w:rPr>
          <w:rFonts w:ascii="Courier New" w:hAnsi="Courier New" w:cs="Courier New"/>
          <w:i/>
          <w:iCs/>
          <w:color w:val="57A64A"/>
          <w:shd w:val="clear" w:color="auto" w:fill="1E1E1E"/>
        </w:rPr>
        <w:t xml:space="preserve">## ## ## </w:t>
      </w:r>
      <w:r w:rsidRPr="000F70A3">
        <w:rPr>
          <w:rFonts w:ascii="Courier New" w:hAnsi="Courier New" w:cs="Courier New"/>
          <w:i/>
          <w:iCs/>
          <w:color w:val="57A64A"/>
          <w:shd w:val="clear" w:color="auto" w:fill="1E1E1E"/>
          <w:lang w:val="en-US"/>
        </w:rPr>
        <w:t>   </w:t>
      </w:r>
      <w:r w:rsidRPr="00773E50">
        <w:rPr>
          <w:rFonts w:ascii="Courier New" w:hAnsi="Courier New" w:cs="Courier New"/>
          <w:i/>
          <w:iCs/>
          <w:color w:val="57A64A"/>
          <w:shd w:val="clear" w:color="auto" w:fill="1E1E1E"/>
        </w:rPr>
        <w:t xml:space="preserve"> ==</w:t>
      </w:r>
      <w:r w:rsidRPr="000F70A3">
        <w:rPr>
          <w:rFonts w:ascii="Courier New" w:hAnsi="Courier New" w:cs="Courier New"/>
          <w:i/>
          <w:iCs/>
          <w:color w:val="57A64A"/>
          <w:shd w:val="clear" w:color="auto" w:fill="1E1E1E"/>
          <w:lang w:val="en-US"/>
        </w:rPr>
        <w:t>            </w:t>
      </w:r>
    </w:p>
    <w:p w:rsidR="00BD282F" w:rsidRPr="00773E50" w:rsidRDefault="00BD282F" w:rsidP="00BD282F">
      <w:pPr>
        <w:pStyle w:val="a8"/>
        <w:shd w:val="clear" w:color="auto" w:fill="000000"/>
        <w:spacing w:before="0" w:beforeAutospacing="0" w:after="0" w:afterAutospacing="0"/>
      </w:pPr>
      <w:r w:rsidRPr="000F70A3">
        <w:rPr>
          <w:rFonts w:ascii="Courier New" w:hAnsi="Courier New" w:cs="Courier New"/>
          <w:color w:val="DCDCDC"/>
          <w:shd w:val="clear" w:color="auto" w:fill="1E1E1E"/>
          <w:lang w:val="en-US"/>
        </w:rPr>
        <w:t>           </w:t>
      </w:r>
      <w:r w:rsidRPr="00773E50">
        <w:rPr>
          <w:rFonts w:ascii="Courier New" w:hAnsi="Courier New" w:cs="Courier New"/>
          <w:i/>
          <w:iCs/>
          <w:color w:val="57A64A"/>
          <w:shd w:val="clear" w:color="auto" w:fill="1E1E1E"/>
        </w:rPr>
        <w:t>## ## ## ##</w:t>
      </w:r>
      <w:r w:rsidRPr="000F70A3">
        <w:rPr>
          <w:rFonts w:ascii="Courier New" w:hAnsi="Courier New" w:cs="Courier New"/>
          <w:i/>
          <w:iCs/>
          <w:color w:val="57A64A"/>
          <w:shd w:val="clear" w:color="auto" w:fill="1E1E1E"/>
          <w:lang w:val="en-US"/>
        </w:rPr>
        <w:t>   </w:t>
      </w:r>
      <w:r w:rsidRPr="00773E50">
        <w:rPr>
          <w:rFonts w:ascii="Courier New" w:hAnsi="Courier New" w:cs="Courier New"/>
          <w:i/>
          <w:iCs/>
          <w:color w:val="57A64A"/>
          <w:shd w:val="clear" w:color="auto" w:fill="1E1E1E"/>
        </w:rPr>
        <w:t xml:space="preserve"> ===</w:t>
      </w:r>
      <w:r w:rsidRPr="000F70A3">
        <w:rPr>
          <w:rFonts w:ascii="Courier New" w:hAnsi="Courier New" w:cs="Courier New"/>
          <w:i/>
          <w:iCs/>
          <w:color w:val="57A64A"/>
          <w:shd w:val="clear" w:color="auto" w:fill="1E1E1E"/>
          <w:lang w:val="en-US"/>
        </w:rPr>
        <w:t>            </w:t>
      </w:r>
    </w:p>
    <w:p w:rsidR="00BD282F" w:rsidRPr="00773E50" w:rsidRDefault="00BD282F" w:rsidP="00BD282F">
      <w:pPr>
        <w:pStyle w:val="a8"/>
        <w:shd w:val="clear" w:color="auto" w:fill="000000"/>
        <w:spacing w:before="0" w:beforeAutospacing="0" w:after="0" w:afterAutospacing="0"/>
      </w:pPr>
      <w:r w:rsidRPr="000F70A3">
        <w:rPr>
          <w:rFonts w:ascii="Courier New" w:hAnsi="Courier New" w:cs="Courier New"/>
          <w:color w:val="DCDCDC"/>
          <w:shd w:val="clear" w:color="auto" w:fill="1E1E1E"/>
          <w:lang w:val="en-US"/>
        </w:rPr>
        <w:t>       </w:t>
      </w:r>
      <w:r w:rsidRPr="00773E50">
        <w:rPr>
          <w:rFonts w:ascii="Courier New" w:hAnsi="Courier New" w:cs="Courier New"/>
          <w:color w:val="DCDCDC"/>
          <w:shd w:val="clear" w:color="auto" w:fill="1E1E1E"/>
        </w:rPr>
        <w:t>/</w:t>
      </w:r>
      <w:r w:rsidRPr="00773E50">
        <w:rPr>
          <w:rFonts w:ascii="Courier New" w:hAnsi="Courier New" w:cs="Courier New"/>
          <w:color w:val="D69D85"/>
          <w:shd w:val="clear" w:color="auto" w:fill="1E1E1E"/>
        </w:rPr>
        <w:t>""""""""""""""""___/ ===</w:t>
      </w:r>
      <w:r w:rsidRPr="000F70A3">
        <w:rPr>
          <w:rFonts w:ascii="Courier New" w:hAnsi="Courier New" w:cs="Courier New"/>
          <w:color w:val="D69D85"/>
          <w:shd w:val="clear" w:color="auto" w:fill="1E1E1E"/>
          <w:lang w:val="en-US"/>
        </w:rPr>
        <w:t>        </w:t>
      </w:r>
    </w:p>
    <w:p w:rsidR="00BD282F" w:rsidRPr="00773E50" w:rsidRDefault="00BD282F" w:rsidP="00BD282F">
      <w:pPr>
        <w:pStyle w:val="a8"/>
        <w:shd w:val="clear" w:color="auto" w:fill="000000"/>
        <w:spacing w:before="0" w:beforeAutospacing="0" w:after="0" w:afterAutospacing="0"/>
      </w:pPr>
      <w:r w:rsidRPr="000F70A3">
        <w:rPr>
          <w:rFonts w:ascii="Courier New" w:hAnsi="Courier New" w:cs="Courier New"/>
          <w:color w:val="D69D85"/>
          <w:shd w:val="clear" w:color="auto" w:fill="1E1E1E"/>
          <w:lang w:val="en-US"/>
        </w:rPr>
        <w:t>  </w:t>
      </w:r>
      <w:r w:rsidRPr="00773E50">
        <w:rPr>
          <w:rFonts w:ascii="Courier New" w:hAnsi="Courier New" w:cs="Courier New"/>
          <w:color w:val="D69D85"/>
          <w:shd w:val="clear" w:color="auto" w:fill="1E1E1E"/>
        </w:rPr>
        <w:t>~~~ {~~ ~~~~ ~~~ ~~~~ ~~ ~ /</w:t>
      </w:r>
      <w:r w:rsidRPr="000F70A3">
        <w:rPr>
          <w:rFonts w:ascii="Courier New" w:hAnsi="Courier New" w:cs="Courier New"/>
          <w:color w:val="D69D85"/>
          <w:shd w:val="clear" w:color="auto" w:fill="1E1E1E"/>
          <w:lang w:val="en-US"/>
        </w:rPr>
        <w:t> </w:t>
      </w:r>
      <w:r w:rsidRPr="00773E50">
        <w:rPr>
          <w:rFonts w:ascii="Courier New" w:hAnsi="Courier New" w:cs="Courier New"/>
          <w:color w:val="D69D85"/>
          <w:shd w:val="clear" w:color="auto" w:fill="1E1E1E"/>
        </w:rPr>
        <w:t xml:space="preserve"> ===- ~~~</w:t>
      </w:r>
      <w:r w:rsidRPr="000F70A3">
        <w:rPr>
          <w:rFonts w:ascii="Courier New" w:hAnsi="Courier New" w:cs="Courier New"/>
          <w:color w:val="D69D85"/>
          <w:shd w:val="clear" w:color="auto" w:fill="1E1E1E"/>
          <w:lang w:val="en-US"/>
        </w:rPr>
        <w:t>   </w:t>
      </w:r>
    </w:p>
    <w:p w:rsidR="00BD282F" w:rsidRPr="00773E50" w:rsidRDefault="00BD282F" w:rsidP="00BD282F">
      <w:pPr>
        <w:pStyle w:val="a8"/>
        <w:shd w:val="clear" w:color="auto" w:fill="000000"/>
        <w:spacing w:before="0" w:beforeAutospacing="0" w:after="0" w:afterAutospacing="0"/>
      </w:pPr>
      <w:r w:rsidRPr="000F70A3">
        <w:rPr>
          <w:rFonts w:ascii="Courier New" w:hAnsi="Courier New" w:cs="Courier New"/>
          <w:color w:val="D69D85"/>
          <w:shd w:val="clear" w:color="auto" w:fill="1E1E1E"/>
          <w:lang w:val="en-US"/>
        </w:rPr>
        <w:t>       </w:t>
      </w:r>
      <w:r w:rsidRPr="00773E50">
        <w:rPr>
          <w:rFonts w:ascii="Courier New" w:hAnsi="Courier New" w:cs="Courier New"/>
          <w:color w:val="D69D85"/>
          <w:shd w:val="clear" w:color="auto" w:fill="1E1E1E"/>
        </w:rPr>
        <w:t xml:space="preserve">\______ </w:t>
      </w:r>
      <w:r w:rsidRPr="000F70A3">
        <w:rPr>
          <w:rFonts w:ascii="Courier New" w:hAnsi="Courier New" w:cs="Courier New"/>
          <w:color w:val="D69D85"/>
          <w:shd w:val="clear" w:color="auto" w:fill="1E1E1E"/>
          <w:lang w:val="en-US"/>
        </w:rPr>
        <w:t>o     </w:t>
      </w:r>
      <w:r w:rsidRPr="00773E50">
        <w:rPr>
          <w:rFonts w:ascii="Courier New" w:hAnsi="Courier New" w:cs="Courier New"/>
          <w:color w:val="D69D85"/>
          <w:shd w:val="clear" w:color="auto" w:fill="1E1E1E"/>
        </w:rPr>
        <w:t xml:space="preserve"> __/</w:t>
      </w:r>
      <w:r w:rsidRPr="000F70A3">
        <w:rPr>
          <w:rFonts w:ascii="Courier New" w:hAnsi="Courier New" w:cs="Courier New"/>
          <w:color w:val="D69D85"/>
          <w:shd w:val="clear" w:color="auto" w:fill="1E1E1E"/>
          <w:lang w:val="en-US"/>
        </w:rPr>
        <w:t>            </w:t>
      </w:r>
    </w:p>
    <w:p w:rsidR="00BD282F" w:rsidRPr="00773E50" w:rsidRDefault="00BD282F" w:rsidP="00BD282F">
      <w:pPr>
        <w:pStyle w:val="a8"/>
        <w:shd w:val="clear" w:color="auto" w:fill="000000"/>
        <w:spacing w:before="0" w:beforeAutospacing="0" w:after="0" w:afterAutospacing="0"/>
      </w:pPr>
      <w:r w:rsidRPr="000F70A3">
        <w:rPr>
          <w:rFonts w:ascii="Courier New" w:hAnsi="Courier New" w:cs="Courier New"/>
          <w:color w:val="D69D85"/>
          <w:shd w:val="clear" w:color="auto" w:fill="1E1E1E"/>
          <w:lang w:val="en-US"/>
        </w:rPr>
        <w:t>        </w:t>
      </w:r>
      <w:r w:rsidRPr="00773E50">
        <w:rPr>
          <w:rFonts w:ascii="Courier New" w:hAnsi="Courier New" w:cs="Courier New"/>
          <w:color w:val="D69D85"/>
          <w:shd w:val="clear" w:color="auto" w:fill="1E1E1E"/>
        </w:rPr>
        <w:t>\</w:t>
      </w:r>
      <w:r w:rsidRPr="000F70A3">
        <w:rPr>
          <w:rFonts w:ascii="Courier New" w:hAnsi="Courier New" w:cs="Courier New"/>
          <w:color w:val="D69D85"/>
          <w:shd w:val="clear" w:color="auto" w:fill="1E1E1E"/>
          <w:lang w:val="en-US"/>
        </w:rPr>
        <w:t>  </w:t>
      </w:r>
      <w:r w:rsidRPr="00773E50">
        <w:rPr>
          <w:rFonts w:ascii="Courier New" w:hAnsi="Courier New" w:cs="Courier New"/>
          <w:color w:val="D69D85"/>
          <w:shd w:val="clear" w:color="auto" w:fill="1E1E1E"/>
        </w:rPr>
        <w:t xml:space="preserve"> \</w:t>
      </w:r>
      <w:r w:rsidRPr="000F70A3">
        <w:rPr>
          <w:rFonts w:ascii="Courier New" w:hAnsi="Courier New" w:cs="Courier New"/>
          <w:color w:val="D69D85"/>
          <w:shd w:val="clear" w:color="auto" w:fill="1E1E1E"/>
          <w:lang w:val="en-US"/>
        </w:rPr>
        <w:t>    </w:t>
      </w:r>
      <w:r w:rsidRPr="00773E50">
        <w:rPr>
          <w:rFonts w:ascii="Courier New" w:hAnsi="Courier New" w:cs="Courier New"/>
          <w:color w:val="D69D85"/>
          <w:shd w:val="clear" w:color="auto" w:fill="1E1E1E"/>
        </w:rPr>
        <w:t xml:space="preserve"> __/</w:t>
      </w:r>
      <w:r w:rsidRPr="000F70A3">
        <w:rPr>
          <w:rFonts w:ascii="Courier New" w:hAnsi="Courier New" w:cs="Courier New"/>
          <w:color w:val="D69D85"/>
          <w:shd w:val="clear" w:color="auto" w:fill="1E1E1E"/>
          <w:lang w:val="en-US"/>
        </w:rPr>
        <w:t>             </w:t>
      </w:r>
    </w:p>
    <w:p w:rsidR="00BD282F" w:rsidRPr="00773E50" w:rsidRDefault="00BD282F" w:rsidP="00BD282F">
      <w:pPr>
        <w:pStyle w:val="a8"/>
        <w:shd w:val="clear" w:color="auto" w:fill="000000"/>
        <w:spacing w:before="0" w:beforeAutospacing="0" w:after="0" w:afterAutospacing="0"/>
      </w:pPr>
      <w:r w:rsidRPr="000F70A3">
        <w:rPr>
          <w:rFonts w:ascii="Courier New" w:hAnsi="Courier New" w:cs="Courier New"/>
          <w:color w:val="D69D85"/>
          <w:shd w:val="clear" w:color="auto" w:fill="1E1E1E"/>
          <w:lang w:val="en-US"/>
        </w:rPr>
        <w:t>          </w:t>
      </w:r>
      <w:r w:rsidRPr="00773E50">
        <w:rPr>
          <w:rFonts w:ascii="Courier New" w:hAnsi="Courier New" w:cs="Courier New"/>
          <w:color w:val="D69D85"/>
          <w:shd w:val="clear" w:color="auto" w:fill="1E1E1E"/>
        </w:rPr>
        <w:t>\____\______/</w:t>
      </w:r>
      <w:r w:rsidRPr="000F70A3">
        <w:rPr>
          <w:rFonts w:ascii="Courier New" w:hAnsi="Courier New" w:cs="Courier New"/>
          <w:color w:val="D69D85"/>
          <w:shd w:val="clear" w:color="auto" w:fill="1E1E1E"/>
          <w:lang w:val="en-US"/>
        </w:rPr>
        <w:t>  </w:t>
      </w:r>
    </w:p>
    <w:p w:rsidR="00BD282F" w:rsidRPr="0056033F" w:rsidRDefault="00BD282F" w:rsidP="00BD282F">
      <w:pPr>
        <w:pStyle w:val="a8"/>
        <w:shd w:val="clear" w:color="auto" w:fill="FEFEFE"/>
        <w:spacing w:before="0" w:beforeAutospacing="0" w:after="0" w:afterAutospacing="0"/>
        <w:rPr>
          <w:rFonts w:ascii="Times New Roman" w:hAnsi="Times New Roman" w:cs="Times New Roman"/>
        </w:rPr>
      </w:pPr>
      <w:r w:rsidRPr="0056033F">
        <w:rPr>
          <w:rFonts w:ascii="Times New Roman" w:hAnsi="Times New Roman" w:cs="Times New Roman"/>
          <w:color w:val="0A0A0A"/>
        </w:rPr>
        <w:t>Образ</w:t>
      </w:r>
      <w:r w:rsidRPr="000F70A3">
        <w:rPr>
          <w:rFonts w:ascii="Times New Roman" w:hAnsi="Times New Roman" w:cs="Times New Roman"/>
          <w:color w:val="666666"/>
          <w:shd w:val="clear" w:color="auto" w:fill="F6F6F6"/>
          <w:lang w:val="en-US"/>
        </w:rPr>
        <w:t>whalesay</w:t>
      </w:r>
      <w:r w:rsidRPr="0056033F">
        <w:rPr>
          <w:rFonts w:ascii="Times New Roman" w:hAnsi="Times New Roman" w:cs="Times New Roman"/>
          <w:color w:val="0A0A0A"/>
        </w:rPr>
        <w:t>можноулучшить</w:t>
      </w:r>
      <w:r w:rsidRPr="00773E50">
        <w:rPr>
          <w:rFonts w:ascii="Times New Roman" w:hAnsi="Times New Roman" w:cs="Times New Roman"/>
          <w:color w:val="0A0A0A"/>
        </w:rPr>
        <w:t xml:space="preserve">. </w:t>
      </w:r>
      <w:r w:rsidRPr="0056033F">
        <w:rPr>
          <w:rFonts w:ascii="Times New Roman" w:hAnsi="Times New Roman" w:cs="Times New Roman"/>
          <w:color w:val="0A0A0A"/>
        </w:rPr>
        <w:t xml:space="preserve">Было бы хорошо сделать так, чтобы не нужно было печатать лишние фразы для запуска </w:t>
      </w:r>
      <w:r w:rsidRPr="0056033F">
        <w:rPr>
          <w:rFonts w:ascii="Times New Roman" w:hAnsi="Times New Roman" w:cs="Times New Roman"/>
          <w:color w:val="666666"/>
          <w:shd w:val="clear" w:color="auto" w:fill="F6F6F6"/>
        </w:rPr>
        <w:t>whalesay</w:t>
      </w:r>
      <w:r w:rsidRPr="0056033F">
        <w:rPr>
          <w:rFonts w:ascii="Times New Roman" w:hAnsi="Times New Roman" w:cs="Times New Roman"/>
          <w:color w:val="0A0A0A"/>
        </w:rPr>
        <w:t>.</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9CDCFE"/>
          <w:shd w:val="clear" w:color="auto" w:fill="1E1E1E"/>
          <w:lang w:val="en-US"/>
        </w:rPr>
        <w:t>docker</w:t>
      </w:r>
      <w:r w:rsidRPr="0056033F">
        <w:rPr>
          <w:rFonts w:ascii="Courier New" w:hAnsi="Courier New" w:cs="Courier New"/>
          <w:color w:val="DCDCDC"/>
          <w:shd w:val="clear" w:color="auto" w:fill="1E1E1E"/>
          <w:lang w:val="en-US"/>
        </w:rPr>
        <w:t xml:space="preserve"> run docker/whalesaycowsay boo-boo</w:t>
      </w:r>
    </w:p>
    <w:p w:rsidR="00BD282F" w:rsidRPr="0056033F" w:rsidRDefault="00BD282F" w:rsidP="00BD282F">
      <w:pPr>
        <w:pStyle w:val="a8"/>
        <w:shd w:val="clear" w:color="auto" w:fill="FEFEFE"/>
        <w:spacing w:before="0" w:beforeAutospacing="0" w:after="0" w:afterAutospacing="0"/>
        <w:rPr>
          <w:lang w:val="en-US"/>
        </w:rPr>
      </w:pPr>
      <w:r w:rsidRPr="0056033F">
        <w:rPr>
          <w:lang w:val="en-US"/>
        </w:rPr>
        <w:lastRenderedPageBreak/>
        <w:t> </w:t>
      </w:r>
    </w:p>
    <w:p w:rsidR="00BD282F" w:rsidRDefault="00BD282F" w:rsidP="00BD282F">
      <w:pPr>
        <w:pStyle w:val="a8"/>
        <w:shd w:val="clear" w:color="auto" w:fill="FEFEFE"/>
        <w:spacing w:before="0" w:beforeAutospacing="0" w:after="0" w:afterAutospacing="0"/>
        <w:rPr>
          <w:rFonts w:ascii="Times New Roman" w:hAnsi="Times New Roman" w:cs="Times New Roman"/>
          <w:color w:val="0A0A0A"/>
        </w:rPr>
      </w:pPr>
      <w:r w:rsidRPr="0056033F">
        <w:rPr>
          <w:rFonts w:ascii="Times New Roman" w:hAnsi="Times New Roman" w:cs="Times New Roman"/>
          <w:color w:val="0A0A0A"/>
        </w:rPr>
        <w:t xml:space="preserve">В этом уроке, вы улучшите образ </w:t>
      </w:r>
      <w:r w:rsidRPr="0056033F">
        <w:rPr>
          <w:rFonts w:ascii="Times New Roman" w:hAnsi="Times New Roman" w:cs="Times New Roman"/>
          <w:color w:val="666666"/>
          <w:shd w:val="clear" w:color="auto" w:fill="F6F6F6"/>
        </w:rPr>
        <w:t>whalesay</w:t>
      </w:r>
      <w:r w:rsidRPr="0056033F">
        <w:rPr>
          <w:rFonts w:ascii="Times New Roman" w:hAnsi="Times New Roman" w:cs="Times New Roman"/>
          <w:color w:val="0A0A0A"/>
        </w:rPr>
        <w:t>, создав новую версию, которая будет "говорить" собственные фразы и требовать меньшего количества слов для запуска.</w:t>
      </w:r>
    </w:p>
    <w:p w:rsidR="00BD282F" w:rsidRPr="0056033F" w:rsidRDefault="00BD282F" w:rsidP="00BD282F">
      <w:pPr>
        <w:pStyle w:val="a8"/>
        <w:shd w:val="clear" w:color="auto" w:fill="FEFEFE"/>
        <w:spacing w:before="0" w:beforeAutospacing="0" w:after="0" w:afterAutospacing="0"/>
        <w:rPr>
          <w:rFonts w:ascii="Times New Roman" w:hAnsi="Times New Roman" w:cs="Times New Roman"/>
        </w:rPr>
      </w:pPr>
    </w:p>
    <w:p w:rsidR="00BD282F" w:rsidRPr="0056033F" w:rsidRDefault="00BD282F" w:rsidP="00BD282F">
      <w:pPr>
        <w:pStyle w:val="2"/>
        <w:shd w:val="clear" w:color="auto" w:fill="FEFEFE"/>
        <w:spacing w:before="0"/>
        <w:rPr>
          <w:rFonts w:ascii="Times New Roman" w:hAnsi="Times New Roman" w:cs="Times New Roman"/>
        </w:rPr>
      </w:pPr>
      <w:r w:rsidRPr="0056033F">
        <w:rPr>
          <w:rFonts w:ascii="Times New Roman" w:hAnsi="Times New Roman" w:cs="Times New Roman"/>
          <w:b w:val="0"/>
          <w:bCs w:val="0"/>
          <w:color w:val="0A0A0A"/>
        </w:rPr>
        <w:t>Шаг 1: Создание Dockerfile</w:t>
      </w:r>
    </w:p>
    <w:p w:rsidR="00BD282F" w:rsidRPr="0056033F" w:rsidRDefault="00BD282F" w:rsidP="00BD282F">
      <w:pPr>
        <w:pStyle w:val="a8"/>
        <w:shd w:val="clear" w:color="auto" w:fill="FEFEFE"/>
        <w:spacing w:before="0" w:beforeAutospacing="0" w:after="240" w:afterAutospacing="0"/>
        <w:rPr>
          <w:rFonts w:ascii="Times New Roman" w:hAnsi="Times New Roman" w:cs="Times New Roman"/>
        </w:rPr>
      </w:pPr>
      <w:r w:rsidRPr="0056033F">
        <w:rPr>
          <w:rFonts w:ascii="Times New Roman" w:hAnsi="Times New Roman" w:cs="Times New Roman"/>
          <w:color w:val="0A0A0A"/>
        </w:rPr>
        <w:t>В этом шаге, можете использовать удобный вам текстовый редактор что бы создать короткий Dockerfile. Этот файл описывает программное обеспечение</w:t>
      </w:r>
      <w:r>
        <w:rPr>
          <w:rFonts w:ascii="Times New Roman" w:hAnsi="Times New Roman" w:cs="Times New Roman"/>
          <w:color w:val="0A0A0A"/>
        </w:rPr>
        <w:t>,</w:t>
      </w:r>
      <w:r w:rsidRPr="0056033F">
        <w:rPr>
          <w:rFonts w:ascii="Times New Roman" w:hAnsi="Times New Roman" w:cs="Times New Roman"/>
          <w:color w:val="0A0A0A"/>
        </w:rPr>
        <w:t xml:space="preserve"> которое будет запаковано в образ. Кроме того</w:t>
      </w:r>
      <w:r>
        <w:rPr>
          <w:rFonts w:ascii="Times New Roman" w:hAnsi="Times New Roman" w:cs="Times New Roman"/>
          <w:color w:val="0A0A0A"/>
        </w:rPr>
        <w:t>,</w:t>
      </w:r>
      <w:r w:rsidRPr="0056033F">
        <w:rPr>
          <w:rFonts w:ascii="Times New Roman" w:hAnsi="Times New Roman" w:cs="Times New Roman"/>
          <w:color w:val="0A0A0A"/>
        </w:rPr>
        <w:t xml:space="preserve"> можно указать какое окружение использовать и какие команды запускать. Ваш файл будет очень коротким.</w:t>
      </w:r>
    </w:p>
    <w:p w:rsidR="00BD282F" w:rsidRPr="0056033F" w:rsidRDefault="00BD282F" w:rsidP="00BD282F">
      <w:pPr>
        <w:pStyle w:val="a8"/>
        <w:numPr>
          <w:ilvl w:val="0"/>
          <w:numId w:val="148"/>
        </w:numPr>
        <w:spacing w:before="0" w:beforeAutospacing="0" w:after="0" w:afterAutospacing="0"/>
        <w:textAlignment w:val="baseline"/>
        <w:rPr>
          <w:rFonts w:ascii="Times New Roman" w:hAnsi="Times New Roman" w:cs="Times New Roman"/>
          <w:color w:val="0A0A0A"/>
        </w:rPr>
      </w:pPr>
      <w:r w:rsidRPr="0056033F">
        <w:rPr>
          <w:rFonts w:ascii="Times New Roman" w:hAnsi="Times New Roman" w:cs="Times New Roman"/>
          <w:color w:val="0A0A0A"/>
        </w:rPr>
        <w:t>Откройте окно терминала.</w:t>
      </w:r>
    </w:p>
    <w:p w:rsidR="00BD282F" w:rsidRPr="0056033F" w:rsidRDefault="00BD282F" w:rsidP="00BD282F">
      <w:pPr>
        <w:pStyle w:val="a8"/>
        <w:numPr>
          <w:ilvl w:val="0"/>
          <w:numId w:val="148"/>
        </w:numPr>
        <w:spacing w:before="0" w:beforeAutospacing="0" w:after="240" w:afterAutospacing="0"/>
        <w:textAlignment w:val="baseline"/>
        <w:rPr>
          <w:rFonts w:ascii="Times New Roman" w:hAnsi="Times New Roman" w:cs="Times New Roman"/>
          <w:color w:val="0A0A0A"/>
        </w:rPr>
      </w:pPr>
      <w:r w:rsidRPr="0056033F">
        <w:rPr>
          <w:rFonts w:ascii="Times New Roman" w:hAnsi="Times New Roman" w:cs="Times New Roman"/>
          <w:color w:val="0A0A0A"/>
        </w:rPr>
        <w:t xml:space="preserve">Создайте новую директорию </w:t>
      </w:r>
      <w:r w:rsidRPr="0056033F">
        <w:rPr>
          <w:rFonts w:ascii="Times New Roman" w:hAnsi="Times New Roman" w:cs="Times New Roman"/>
          <w:color w:val="666666"/>
          <w:shd w:val="clear" w:color="auto" w:fill="F6F6F6"/>
        </w:rPr>
        <w:t>mkdirmydockerbuild</w:t>
      </w:r>
      <w:r w:rsidRPr="0056033F">
        <w:rPr>
          <w:rFonts w:ascii="Times New Roman" w:hAnsi="Times New Roman" w:cs="Times New Roman"/>
          <w:color w:val="0A0A0A"/>
        </w:rPr>
        <w:t>.</w:t>
      </w:r>
    </w:p>
    <w:p w:rsidR="00BD282F" w:rsidRDefault="00BD282F" w:rsidP="00BD282F">
      <w:pPr>
        <w:pStyle w:val="a8"/>
        <w:shd w:val="clear" w:color="auto" w:fill="262626" w:themeFill="text1" w:themeFillTint="D9"/>
        <w:spacing w:before="0" w:beforeAutospacing="0" w:after="0" w:afterAutospacing="0"/>
        <w:rPr>
          <w:rFonts w:ascii="Times New Roman" w:hAnsi="Times New Roman" w:cs="Times New Roman"/>
        </w:rPr>
      </w:pPr>
      <w:r>
        <w:rPr>
          <w:rFonts w:ascii="Courier New" w:hAnsi="Courier New" w:cs="Courier New"/>
          <w:color w:val="DCDCDC"/>
          <w:shd w:val="clear" w:color="auto" w:fill="1E1E1E"/>
        </w:rPr>
        <w:t xml:space="preserve">$ </w:t>
      </w:r>
      <w:r>
        <w:rPr>
          <w:rFonts w:ascii="Courier New" w:hAnsi="Courier New" w:cs="Courier New"/>
          <w:color w:val="569CD6"/>
          <w:shd w:val="clear" w:color="auto" w:fill="1E1E1E"/>
        </w:rPr>
        <w:t>mkdir</w:t>
      </w:r>
      <w:r>
        <w:rPr>
          <w:rFonts w:ascii="Courier New" w:hAnsi="Courier New" w:cs="Courier New"/>
          <w:color w:val="DCDCDC"/>
          <w:shd w:val="clear" w:color="auto" w:fill="1E1E1E"/>
        </w:rPr>
        <w:t>mydockerbuild</w:t>
      </w:r>
    </w:p>
    <w:p w:rsidR="00BD282F" w:rsidRPr="0056033F" w:rsidRDefault="00BD282F" w:rsidP="00BD282F"/>
    <w:p w:rsidR="00BD282F" w:rsidRPr="0056033F" w:rsidRDefault="00BD282F" w:rsidP="00BD282F">
      <w:pPr>
        <w:pStyle w:val="a8"/>
        <w:spacing w:before="0" w:beforeAutospacing="0" w:after="0" w:afterAutospacing="0"/>
        <w:rPr>
          <w:rFonts w:ascii="Times New Roman" w:hAnsi="Times New Roman" w:cs="Times New Roman"/>
        </w:rPr>
      </w:pPr>
      <w:r w:rsidRPr="0056033F">
        <w:rPr>
          <w:rFonts w:ascii="Times New Roman" w:hAnsi="Times New Roman" w:cs="Times New Roman"/>
          <w:color w:val="0A0A0A"/>
        </w:rPr>
        <w:t>Этот каталог служит в качестве "контекста" для сборки. Контекст просто означает, что он содержит все, что вам нужно, чтобы построить свой образ.</w:t>
      </w:r>
    </w:p>
    <w:p w:rsidR="00BD282F" w:rsidRPr="0056033F" w:rsidRDefault="00BD282F" w:rsidP="00BD282F">
      <w:pPr>
        <w:pStyle w:val="a8"/>
        <w:numPr>
          <w:ilvl w:val="0"/>
          <w:numId w:val="149"/>
        </w:numPr>
        <w:spacing w:before="0" w:beforeAutospacing="0" w:after="240" w:afterAutospacing="0"/>
        <w:textAlignment w:val="baseline"/>
        <w:rPr>
          <w:rFonts w:ascii="Times New Roman" w:hAnsi="Times New Roman" w:cs="Times New Roman"/>
          <w:color w:val="0A0A0A"/>
        </w:rPr>
      </w:pPr>
      <w:r w:rsidRPr="0056033F">
        <w:rPr>
          <w:rFonts w:ascii="Times New Roman" w:hAnsi="Times New Roman" w:cs="Times New Roman"/>
          <w:color w:val="0A0A0A"/>
        </w:rPr>
        <w:t>Войдите в созданную директорию.</w:t>
      </w:r>
    </w:p>
    <w:p w:rsidR="00BD282F" w:rsidRDefault="00BD282F" w:rsidP="00BD282F">
      <w:pPr>
        <w:pStyle w:val="a8"/>
        <w:shd w:val="clear" w:color="auto" w:fill="262626" w:themeFill="text1" w:themeFillTint="D9"/>
        <w:spacing w:before="0" w:beforeAutospacing="0" w:after="0" w:afterAutospacing="0"/>
        <w:rPr>
          <w:rFonts w:ascii="Times New Roman" w:hAnsi="Times New Roman" w:cs="Times New Roman"/>
        </w:rPr>
      </w:pPr>
      <w:r>
        <w:rPr>
          <w:rFonts w:ascii="Courier New" w:hAnsi="Courier New" w:cs="Courier New"/>
          <w:color w:val="9B9B9B"/>
          <w:shd w:val="clear" w:color="auto" w:fill="1E1E1E"/>
        </w:rPr>
        <w:t>$</w:t>
      </w:r>
      <w:r>
        <w:rPr>
          <w:rFonts w:ascii="Courier New" w:hAnsi="Courier New" w:cs="Courier New"/>
          <w:color w:val="4EC9B0"/>
          <w:shd w:val="clear" w:color="auto" w:fill="1E1E1E"/>
        </w:rPr>
        <w:t>cd</w:t>
      </w:r>
      <w:r>
        <w:rPr>
          <w:rFonts w:ascii="Courier New" w:hAnsi="Courier New" w:cs="Courier New"/>
          <w:color w:val="DCDCDC"/>
          <w:shd w:val="clear" w:color="auto" w:fill="1E1E1E"/>
        </w:rPr>
        <w:t>mydockerbuild</w:t>
      </w:r>
    </w:p>
    <w:p w:rsidR="00BD282F" w:rsidRDefault="00BD282F" w:rsidP="00BD282F"/>
    <w:p w:rsidR="00BD282F" w:rsidRPr="0056033F" w:rsidRDefault="00BD282F" w:rsidP="00BD282F">
      <w:pPr>
        <w:pStyle w:val="a8"/>
        <w:spacing w:before="0" w:beforeAutospacing="0" w:after="0" w:afterAutospacing="0"/>
        <w:rPr>
          <w:rFonts w:ascii="Times New Roman" w:hAnsi="Times New Roman" w:cs="Times New Roman"/>
        </w:rPr>
      </w:pPr>
      <w:r w:rsidRPr="0056033F">
        <w:rPr>
          <w:rFonts w:ascii="Times New Roman" w:hAnsi="Times New Roman" w:cs="Times New Roman"/>
          <w:color w:val="0A0A0A"/>
        </w:rPr>
        <w:t>Сейчас она пуста.</w:t>
      </w:r>
    </w:p>
    <w:p w:rsidR="00BD282F" w:rsidRPr="0056033F" w:rsidRDefault="00BD282F" w:rsidP="00BD282F">
      <w:pPr>
        <w:pStyle w:val="a8"/>
        <w:numPr>
          <w:ilvl w:val="0"/>
          <w:numId w:val="150"/>
        </w:numPr>
        <w:spacing w:before="0" w:beforeAutospacing="0" w:after="240" w:afterAutospacing="0"/>
        <w:textAlignment w:val="baseline"/>
        <w:rPr>
          <w:rFonts w:ascii="Times New Roman" w:hAnsi="Times New Roman" w:cs="Times New Roman"/>
          <w:color w:val="0A0A0A"/>
        </w:rPr>
      </w:pPr>
      <w:r w:rsidRPr="0056033F">
        <w:rPr>
          <w:rFonts w:ascii="Times New Roman" w:hAnsi="Times New Roman" w:cs="Times New Roman"/>
          <w:color w:val="0A0A0A"/>
        </w:rPr>
        <w:t xml:space="preserve">Создайте Dockerfile в директории командой </w:t>
      </w:r>
      <w:r w:rsidRPr="0056033F">
        <w:rPr>
          <w:rFonts w:ascii="Times New Roman" w:hAnsi="Times New Roman" w:cs="Times New Roman"/>
          <w:color w:val="666666"/>
          <w:shd w:val="clear" w:color="auto" w:fill="F6F6F6"/>
        </w:rPr>
        <w:t>touchDockerfile</w:t>
      </w:r>
      <w:r w:rsidRPr="0056033F">
        <w:rPr>
          <w:rFonts w:ascii="Times New Roman" w:hAnsi="Times New Roman" w:cs="Times New Roman"/>
          <w:color w:val="0A0A0A"/>
        </w:rPr>
        <w:t>.</w:t>
      </w:r>
    </w:p>
    <w:p w:rsidR="00BD282F" w:rsidRDefault="00BD282F" w:rsidP="00BD282F">
      <w:pPr>
        <w:pStyle w:val="a8"/>
        <w:shd w:val="clear" w:color="auto" w:fill="262626" w:themeFill="text1" w:themeFillTint="D9"/>
        <w:spacing w:before="0" w:beforeAutospacing="0" w:after="0" w:afterAutospacing="0"/>
        <w:rPr>
          <w:rFonts w:ascii="Times New Roman" w:hAnsi="Times New Roman" w:cs="Times New Roman"/>
        </w:rPr>
      </w:pPr>
      <w:r>
        <w:rPr>
          <w:rFonts w:ascii="Courier New" w:hAnsi="Courier New" w:cs="Courier New"/>
          <w:color w:val="BD63C5"/>
          <w:shd w:val="clear" w:color="auto" w:fill="1E1E1E"/>
        </w:rPr>
        <w:t xml:space="preserve">$ </w:t>
      </w:r>
      <w:r>
        <w:rPr>
          <w:rFonts w:ascii="Courier New" w:hAnsi="Courier New" w:cs="Courier New"/>
          <w:color w:val="DCDCDC"/>
          <w:shd w:val="clear" w:color="auto" w:fill="1E1E1E"/>
        </w:rPr>
        <w:t>touchDockerfile</w:t>
      </w:r>
    </w:p>
    <w:p w:rsidR="00BD282F" w:rsidRDefault="00BD282F" w:rsidP="00BD282F"/>
    <w:p w:rsidR="00BD282F" w:rsidRPr="0056033F" w:rsidRDefault="00BD282F" w:rsidP="00BD282F">
      <w:pPr>
        <w:pStyle w:val="a8"/>
        <w:spacing w:before="0" w:beforeAutospacing="0" w:after="240" w:afterAutospacing="0"/>
        <w:rPr>
          <w:rFonts w:ascii="Times New Roman" w:hAnsi="Times New Roman" w:cs="Times New Roman"/>
        </w:rPr>
      </w:pPr>
      <w:r w:rsidRPr="0056033F">
        <w:rPr>
          <w:rFonts w:ascii="Times New Roman" w:hAnsi="Times New Roman" w:cs="Times New Roman"/>
          <w:color w:val="0A0A0A"/>
        </w:rPr>
        <w:t xml:space="preserve">Команда создает новый файл, но ничего не выводит в консоль. Используйте команду </w:t>
      </w:r>
      <w:r w:rsidRPr="0056033F">
        <w:rPr>
          <w:rFonts w:ascii="Times New Roman" w:hAnsi="Times New Roman" w:cs="Times New Roman"/>
          <w:color w:val="666666"/>
          <w:shd w:val="clear" w:color="auto" w:fill="F6F6F6"/>
        </w:rPr>
        <w:t>lsDockerfile</w:t>
      </w:r>
      <w:r w:rsidRPr="0056033F">
        <w:rPr>
          <w:rFonts w:ascii="Times New Roman" w:hAnsi="Times New Roman" w:cs="Times New Roman"/>
          <w:color w:val="0A0A0A"/>
        </w:rPr>
        <w:t xml:space="preserve"> чтобы убедиться, что файл создан.</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BD63C5"/>
          <w:shd w:val="clear" w:color="auto" w:fill="1E1E1E"/>
        </w:rPr>
        <w:t xml:space="preserve">$ </w:t>
      </w:r>
      <w:r>
        <w:rPr>
          <w:rFonts w:ascii="Courier New" w:hAnsi="Courier New" w:cs="Courier New"/>
          <w:color w:val="DCDCDC"/>
          <w:shd w:val="clear" w:color="auto" w:fill="1E1E1E"/>
        </w:rPr>
        <w:t>lsDockerfile</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DCDCDC"/>
          <w:shd w:val="clear" w:color="auto" w:fill="1E1E1E"/>
        </w:rPr>
        <w:t>Dockerfile</w:t>
      </w:r>
    </w:p>
    <w:p w:rsidR="00BD282F" w:rsidRDefault="00BD282F" w:rsidP="00BD282F">
      <w:r>
        <w:br/>
      </w:r>
    </w:p>
    <w:p w:rsidR="00BD282F" w:rsidRPr="0056033F" w:rsidRDefault="00BD282F" w:rsidP="00BD282F">
      <w:pPr>
        <w:pStyle w:val="a8"/>
        <w:numPr>
          <w:ilvl w:val="0"/>
          <w:numId w:val="151"/>
        </w:numPr>
        <w:spacing w:before="0" w:beforeAutospacing="0" w:after="0" w:afterAutospacing="0"/>
        <w:textAlignment w:val="baseline"/>
        <w:rPr>
          <w:rFonts w:ascii="Times New Roman" w:hAnsi="Times New Roman" w:cs="Times New Roman"/>
          <w:color w:val="0A0A0A"/>
        </w:rPr>
      </w:pPr>
      <w:r w:rsidRPr="0056033F">
        <w:rPr>
          <w:rFonts w:ascii="Times New Roman" w:hAnsi="Times New Roman" w:cs="Times New Roman"/>
          <w:color w:val="0A0A0A"/>
        </w:rPr>
        <w:t xml:space="preserve">Откройте </w:t>
      </w:r>
      <w:r w:rsidRPr="0056033F">
        <w:rPr>
          <w:rFonts w:ascii="Times New Roman" w:hAnsi="Times New Roman" w:cs="Times New Roman"/>
          <w:color w:val="666666"/>
          <w:shd w:val="clear" w:color="auto" w:fill="F6F6F6"/>
        </w:rPr>
        <w:t>Dockerfile</w:t>
      </w:r>
      <w:r w:rsidRPr="0056033F">
        <w:rPr>
          <w:rFonts w:ascii="Times New Roman" w:hAnsi="Times New Roman" w:cs="Times New Roman"/>
          <w:color w:val="0A0A0A"/>
        </w:rPr>
        <w:t xml:space="preserve"> редакторе кода типа </w:t>
      </w:r>
      <w:hyperlink r:id="rId125" w:history="1">
        <w:r w:rsidRPr="0056033F">
          <w:rPr>
            <w:rStyle w:val="a7"/>
            <w:rFonts w:ascii="Times New Roman" w:hAnsi="Times New Roman" w:cs="Times New Roman"/>
            <w:color w:val="1779BA"/>
          </w:rPr>
          <w:t>Atom</w:t>
        </w:r>
      </w:hyperlink>
      <w:r w:rsidRPr="0056033F">
        <w:rPr>
          <w:rFonts w:ascii="Times New Roman" w:hAnsi="Times New Roman" w:cs="Times New Roman"/>
          <w:color w:val="0A0A0A"/>
        </w:rPr>
        <w:t xml:space="preserve"> или </w:t>
      </w:r>
      <w:hyperlink r:id="rId126" w:history="1">
        <w:r w:rsidRPr="0056033F">
          <w:rPr>
            <w:rStyle w:val="a7"/>
            <w:rFonts w:ascii="Times New Roman" w:hAnsi="Times New Roman" w:cs="Times New Roman"/>
            <w:color w:val="1779BA"/>
          </w:rPr>
          <w:t>Sublime</w:t>
        </w:r>
      </w:hyperlink>
      <w:r w:rsidRPr="0056033F">
        <w:rPr>
          <w:rFonts w:ascii="Times New Roman" w:hAnsi="Times New Roman" w:cs="Times New Roman"/>
          <w:color w:val="0A0A0A"/>
        </w:rPr>
        <w:t xml:space="preserve">, или в текстовом редакторе, таком как </w:t>
      </w:r>
      <w:r w:rsidRPr="0056033F">
        <w:rPr>
          <w:rFonts w:ascii="Times New Roman" w:hAnsi="Times New Roman" w:cs="Times New Roman"/>
          <w:color w:val="666666"/>
          <w:shd w:val="clear" w:color="auto" w:fill="F6F6F6"/>
        </w:rPr>
        <w:t>vi</w:t>
      </w:r>
      <w:r w:rsidRPr="0056033F">
        <w:rPr>
          <w:rFonts w:ascii="Times New Roman" w:hAnsi="Times New Roman" w:cs="Times New Roman"/>
          <w:color w:val="0A0A0A"/>
        </w:rPr>
        <w:t xml:space="preserve">, или </w:t>
      </w:r>
      <w:r w:rsidRPr="0056033F">
        <w:rPr>
          <w:rFonts w:ascii="Times New Roman" w:hAnsi="Times New Roman" w:cs="Times New Roman"/>
          <w:color w:val="666666"/>
          <w:shd w:val="clear" w:color="auto" w:fill="F6F6F6"/>
        </w:rPr>
        <w:t>nano</w:t>
      </w:r>
      <w:r w:rsidRPr="0056033F">
        <w:rPr>
          <w:rFonts w:ascii="Times New Roman" w:hAnsi="Times New Roman" w:cs="Times New Roman"/>
          <w:color w:val="0A0A0A"/>
        </w:rPr>
        <w:t xml:space="preserve"> (</w:t>
      </w:r>
      <w:hyperlink r:id="rId127" w:history="1">
        <w:r w:rsidRPr="0056033F">
          <w:rPr>
            <w:rStyle w:val="a7"/>
            <w:rFonts w:ascii="Times New Roman" w:hAnsi="Times New Roman" w:cs="Times New Roman"/>
            <w:color w:val="1779BA"/>
          </w:rPr>
          <w:t>https://www.nano-editor.org/</w:t>
        </w:r>
      </w:hyperlink>
      <w:r w:rsidRPr="0056033F">
        <w:rPr>
          <w:rFonts w:ascii="Times New Roman" w:hAnsi="Times New Roman" w:cs="Times New Roman"/>
          <w:color w:val="0A0A0A"/>
        </w:rPr>
        <w:t>).</w:t>
      </w:r>
    </w:p>
    <w:p w:rsidR="00BD282F" w:rsidRPr="0056033F" w:rsidRDefault="00BD282F" w:rsidP="00BD282F">
      <w:pPr>
        <w:pStyle w:val="a8"/>
        <w:numPr>
          <w:ilvl w:val="0"/>
          <w:numId w:val="151"/>
        </w:numPr>
        <w:spacing w:before="0" w:beforeAutospacing="0" w:after="240" w:afterAutospacing="0"/>
        <w:textAlignment w:val="baseline"/>
        <w:rPr>
          <w:rFonts w:ascii="Times New Roman" w:hAnsi="Times New Roman" w:cs="Times New Roman"/>
          <w:color w:val="0A0A0A"/>
        </w:rPr>
      </w:pPr>
      <w:r w:rsidRPr="0056033F">
        <w:rPr>
          <w:rFonts w:ascii="Times New Roman" w:hAnsi="Times New Roman" w:cs="Times New Roman"/>
          <w:color w:val="0A0A0A"/>
        </w:rPr>
        <w:t>Добавьте следующие строки:</w:t>
      </w:r>
    </w:p>
    <w:p w:rsidR="00BD282F" w:rsidRDefault="00BD282F" w:rsidP="00BD282F">
      <w:pPr>
        <w:pStyle w:val="a8"/>
        <w:shd w:val="clear" w:color="auto" w:fill="262626" w:themeFill="text1" w:themeFillTint="D9"/>
        <w:spacing w:before="0" w:beforeAutospacing="0" w:after="0" w:afterAutospacing="0"/>
        <w:rPr>
          <w:rFonts w:ascii="Times New Roman" w:hAnsi="Times New Roman" w:cs="Times New Roman"/>
        </w:rPr>
      </w:pPr>
      <w:r>
        <w:rPr>
          <w:rFonts w:ascii="Courier New" w:hAnsi="Courier New" w:cs="Courier New"/>
          <w:color w:val="D7BA7D"/>
          <w:shd w:val="clear" w:color="auto" w:fill="1E1E1E"/>
        </w:rPr>
        <w:t>FROM</w:t>
      </w:r>
      <w:r>
        <w:rPr>
          <w:rFonts w:ascii="Courier New" w:hAnsi="Courier New" w:cs="Courier New"/>
          <w:color w:val="DCDCDC"/>
          <w:shd w:val="clear" w:color="auto" w:fill="1E1E1E"/>
        </w:rPr>
        <w:t>docker/whalesay:latest</w:t>
      </w:r>
    </w:p>
    <w:p w:rsidR="00BD282F" w:rsidRDefault="00BD282F" w:rsidP="00BD282F"/>
    <w:p w:rsidR="00BD282F" w:rsidRPr="0056033F" w:rsidRDefault="00BD282F" w:rsidP="00BD282F">
      <w:pPr>
        <w:pStyle w:val="a8"/>
        <w:spacing w:before="0" w:beforeAutospacing="0" w:after="0" w:afterAutospacing="0"/>
        <w:rPr>
          <w:rFonts w:ascii="Times New Roman" w:hAnsi="Times New Roman" w:cs="Times New Roman"/>
        </w:rPr>
      </w:pPr>
      <w:r w:rsidRPr="0056033F">
        <w:rPr>
          <w:rFonts w:ascii="Times New Roman" w:hAnsi="Times New Roman" w:cs="Times New Roman"/>
          <w:color w:val="0A0A0A"/>
        </w:rPr>
        <w:t xml:space="preserve">Ключевое слово </w:t>
      </w:r>
      <w:r w:rsidRPr="0056033F">
        <w:rPr>
          <w:rFonts w:ascii="Times New Roman" w:hAnsi="Times New Roman" w:cs="Times New Roman"/>
          <w:color w:val="666666"/>
          <w:shd w:val="clear" w:color="auto" w:fill="F6F6F6"/>
        </w:rPr>
        <w:t>FROM</w:t>
      </w:r>
      <w:r w:rsidRPr="0056033F">
        <w:rPr>
          <w:rFonts w:ascii="Times New Roman" w:hAnsi="Times New Roman" w:cs="Times New Roman"/>
          <w:color w:val="0A0A0A"/>
        </w:rPr>
        <w:t xml:space="preserve"> говорит Docker какой образ будет базовым. Образ whalesay уже имеет программу </w:t>
      </w:r>
      <w:r w:rsidRPr="0056033F">
        <w:rPr>
          <w:rFonts w:ascii="Times New Roman" w:hAnsi="Times New Roman" w:cs="Times New Roman"/>
          <w:color w:val="666666"/>
          <w:shd w:val="clear" w:color="auto" w:fill="F6F6F6"/>
        </w:rPr>
        <w:t>cowsay</w:t>
      </w:r>
      <w:r w:rsidRPr="0056033F">
        <w:rPr>
          <w:rFonts w:ascii="Times New Roman" w:hAnsi="Times New Roman" w:cs="Times New Roman"/>
          <w:color w:val="0A0A0A"/>
        </w:rPr>
        <w:t>по этому мы возьмем его за основу.</w:t>
      </w:r>
    </w:p>
    <w:p w:rsidR="00BD282F" w:rsidRPr="0056033F" w:rsidRDefault="00BD282F" w:rsidP="00BD282F">
      <w:pPr>
        <w:pStyle w:val="a8"/>
        <w:numPr>
          <w:ilvl w:val="0"/>
          <w:numId w:val="153"/>
        </w:numPr>
        <w:spacing w:before="0" w:beforeAutospacing="0" w:after="240" w:afterAutospacing="0"/>
        <w:textAlignment w:val="baseline"/>
        <w:rPr>
          <w:rFonts w:ascii="Times New Roman" w:hAnsi="Times New Roman" w:cs="Times New Roman"/>
          <w:color w:val="0A0A0A"/>
        </w:rPr>
      </w:pPr>
      <w:r w:rsidRPr="0056033F">
        <w:rPr>
          <w:rFonts w:ascii="Times New Roman" w:hAnsi="Times New Roman" w:cs="Times New Roman"/>
          <w:color w:val="0A0A0A"/>
        </w:rPr>
        <w:t xml:space="preserve">Теперь добавим программу </w:t>
      </w:r>
      <w:r w:rsidRPr="0056033F">
        <w:rPr>
          <w:rFonts w:ascii="Times New Roman" w:hAnsi="Times New Roman" w:cs="Times New Roman"/>
          <w:color w:val="666666"/>
          <w:shd w:val="clear" w:color="auto" w:fill="F6F6F6"/>
        </w:rPr>
        <w:t>fortunes</w:t>
      </w:r>
      <w:r w:rsidRPr="0056033F">
        <w:rPr>
          <w:rFonts w:ascii="Times New Roman" w:hAnsi="Times New Roman" w:cs="Times New Roman"/>
          <w:color w:val="0A0A0A"/>
        </w:rPr>
        <w:t xml:space="preserve"> в наш образ.</w:t>
      </w:r>
    </w:p>
    <w:p w:rsidR="00BD282F" w:rsidRPr="0056033F" w:rsidRDefault="00BD282F" w:rsidP="00BD282F">
      <w:pPr>
        <w:pStyle w:val="a8"/>
        <w:shd w:val="clear" w:color="auto" w:fill="262626" w:themeFill="text1" w:themeFillTint="D9"/>
        <w:spacing w:before="0" w:beforeAutospacing="0" w:after="0" w:afterAutospacing="0"/>
        <w:rPr>
          <w:rFonts w:ascii="Times New Roman" w:hAnsi="Times New Roman" w:cs="Times New Roman"/>
          <w:lang w:val="en-US"/>
        </w:rPr>
      </w:pPr>
      <w:r w:rsidRPr="0056033F">
        <w:rPr>
          <w:rFonts w:ascii="Courier New" w:hAnsi="Courier New" w:cs="Courier New"/>
          <w:color w:val="DCDCDC"/>
          <w:shd w:val="clear" w:color="auto" w:fill="1E1E1E"/>
          <w:lang w:val="en-US"/>
        </w:rPr>
        <w:t>RUN apt-</w:t>
      </w:r>
      <w:r w:rsidRPr="0056033F">
        <w:rPr>
          <w:rFonts w:ascii="Courier New" w:hAnsi="Courier New" w:cs="Courier New"/>
          <w:color w:val="569CD6"/>
          <w:shd w:val="clear" w:color="auto" w:fill="1E1E1E"/>
          <w:lang w:val="en-US"/>
        </w:rPr>
        <w:t>get</w:t>
      </w:r>
      <w:r w:rsidRPr="0056033F">
        <w:rPr>
          <w:rFonts w:ascii="Courier New" w:hAnsi="Courier New" w:cs="Courier New"/>
          <w:color w:val="DCDCDC"/>
          <w:shd w:val="clear" w:color="auto" w:fill="1E1E1E"/>
          <w:lang w:val="en-US"/>
        </w:rPr>
        <w:t xml:space="preserve"> -y update &amp;&amp; apt-</w:t>
      </w:r>
      <w:r w:rsidRPr="0056033F">
        <w:rPr>
          <w:rFonts w:ascii="Courier New" w:hAnsi="Courier New" w:cs="Courier New"/>
          <w:color w:val="569CD6"/>
          <w:shd w:val="clear" w:color="auto" w:fill="1E1E1E"/>
          <w:lang w:val="en-US"/>
        </w:rPr>
        <w:t>get</w:t>
      </w:r>
      <w:r w:rsidRPr="0056033F">
        <w:rPr>
          <w:rFonts w:ascii="Courier New" w:hAnsi="Courier New" w:cs="Courier New"/>
          <w:color w:val="DCDCDC"/>
          <w:shd w:val="clear" w:color="auto" w:fill="1E1E1E"/>
          <w:lang w:val="en-US"/>
        </w:rPr>
        <w:t xml:space="preserve"> install -y fortunes</w:t>
      </w:r>
    </w:p>
    <w:p w:rsidR="00BD282F" w:rsidRPr="0056033F" w:rsidRDefault="00BD282F" w:rsidP="00BD282F">
      <w:pPr>
        <w:rPr>
          <w:lang w:val="en-US"/>
        </w:rPr>
      </w:pPr>
    </w:p>
    <w:p w:rsidR="00BD282F" w:rsidRPr="0056033F" w:rsidRDefault="00BD282F" w:rsidP="00BD282F">
      <w:pPr>
        <w:pStyle w:val="a8"/>
        <w:spacing w:before="0" w:beforeAutospacing="0" w:after="0" w:afterAutospacing="0"/>
        <w:rPr>
          <w:rFonts w:ascii="Times New Roman" w:hAnsi="Times New Roman" w:cs="Times New Roman"/>
        </w:rPr>
      </w:pPr>
      <w:r w:rsidRPr="0056033F">
        <w:rPr>
          <w:rFonts w:ascii="Times New Roman" w:hAnsi="Times New Roman" w:cs="Times New Roman"/>
          <w:color w:val="0A0A0A"/>
        </w:rPr>
        <w:t xml:space="preserve">Программа </w:t>
      </w:r>
      <w:r w:rsidRPr="0056033F">
        <w:rPr>
          <w:rFonts w:ascii="Times New Roman" w:hAnsi="Times New Roman" w:cs="Times New Roman"/>
          <w:color w:val="666666"/>
          <w:shd w:val="clear" w:color="auto" w:fill="F6F6F6"/>
        </w:rPr>
        <w:t>fortunes</w:t>
      </w:r>
      <w:r w:rsidRPr="0056033F">
        <w:rPr>
          <w:rFonts w:ascii="Times New Roman" w:hAnsi="Times New Roman" w:cs="Times New Roman"/>
          <w:color w:val="0A0A0A"/>
        </w:rPr>
        <w:t xml:space="preserve"> имеет команду которая выводит мудрые фразы для нашего кита. Итак, первым шагом устанавливаем fortunes. Эта строка устанавливает программу в образ.</w:t>
      </w:r>
    </w:p>
    <w:p w:rsidR="00BD282F" w:rsidRPr="0056033F" w:rsidRDefault="00BD282F" w:rsidP="00BD282F">
      <w:pPr>
        <w:pStyle w:val="a8"/>
        <w:numPr>
          <w:ilvl w:val="0"/>
          <w:numId w:val="154"/>
        </w:numPr>
        <w:spacing w:before="0" w:beforeAutospacing="0" w:after="240" w:afterAutospacing="0"/>
        <w:textAlignment w:val="baseline"/>
        <w:rPr>
          <w:rFonts w:ascii="Times New Roman" w:hAnsi="Times New Roman" w:cs="Times New Roman"/>
          <w:color w:val="0A0A0A"/>
        </w:rPr>
      </w:pPr>
      <w:r w:rsidRPr="0056033F">
        <w:rPr>
          <w:rFonts w:ascii="Times New Roman" w:hAnsi="Times New Roman" w:cs="Times New Roman"/>
          <w:color w:val="0A0A0A"/>
        </w:rPr>
        <w:t>После того как мы добавили в образ нужную нам программу, нужно добавить инструкцию запуска программы при старте контейнера.</w:t>
      </w:r>
    </w:p>
    <w:p w:rsidR="00BD282F" w:rsidRPr="0056033F" w:rsidRDefault="00BD282F" w:rsidP="00BD282F">
      <w:pPr>
        <w:pStyle w:val="a8"/>
        <w:shd w:val="clear" w:color="auto" w:fill="262626" w:themeFill="text1" w:themeFillTint="D9"/>
        <w:spacing w:before="0" w:beforeAutospacing="0" w:after="0" w:afterAutospacing="0"/>
        <w:rPr>
          <w:rFonts w:ascii="Times New Roman" w:hAnsi="Times New Roman" w:cs="Times New Roman"/>
          <w:lang w:val="en-US"/>
        </w:rPr>
      </w:pPr>
      <w:r>
        <w:rPr>
          <w:rFonts w:ascii="Courier New" w:hAnsi="Courier New" w:cs="Courier New"/>
          <w:color w:val="DCDCDC"/>
          <w:shd w:val="clear" w:color="auto" w:fill="1E1E1E"/>
        </w:rPr>
        <w:t> </w:t>
      </w:r>
      <w:r w:rsidRPr="0056033F">
        <w:rPr>
          <w:rFonts w:ascii="Courier New" w:hAnsi="Courier New" w:cs="Courier New"/>
          <w:color w:val="9CDCFE"/>
          <w:shd w:val="clear" w:color="auto" w:fill="1E1E1E"/>
          <w:lang w:val="en-US"/>
        </w:rPr>
        <w:t>CMD</w:t>
      </w:r>
      <w:r w:rsidRPr="0056033F">
        <w:rPr>
          <w:rFonts w:ascii="Courier New" w:hAnsi="Courier New" w:cs="Courier New"/>
          <w:color w:val="DCDCDC"/>
          <w:shd w:val="clear" w:color="auto" w:fill="1E1E1E"/>
          <w:lang w:val="en-US"/>
        </w:rPr>
        <w:t xml:space="preserve"> /usr/games/fortune -a | cowsay</w:t>
      </w:r>
    </w:p>
    <w:p w:rsidR="00BD282F" w:rsidRPr="0056033F" w:rsidRDefault="00BD282F" w:rsidP="00BD282F">
      <w:pPr>
        <w:rPr>
          <w:lang w:val="en-US"/>
        </w:rPr>
      </w:pPr>
    </w:p>
    <w:p w:rsidR="00BD282F" w:rsidRPr="0056033F" w:rsidRDefault="00BD282F" w:rsidP="00BD282F">
      <w:pPr>
        <w:pStyle w:val="a8"/>
        <w:spacing w:before="0" w:beforeAutospacing="0" w:after="0" w:afterAutospacing="0"/>
        <w:rPr>
          <w:rFonts w:ascii="Times New Roman" w:hAnsi="Times New Roman" w:cs="Times New Roman"/>
        </w:rPr>
      </w:pPr>
      <w:r w:rsidRPr="0056033F">
        <w:rPr>
          <w:rFonts w:ascii="Times New Roman" w:hAnsi="Times New Roman" w:cs="Times New Roman"/>
          <w:color w:val="0A0A0A"/>
        </w:rPr>
        <w:t xml:space="preserve">Эта строка говорит программе </w:t>
      </w:r>
      <w:r w:rsidRPr="0056033F">
        <w:rPr>
          <w:rFonts w:ascii="Times New Roman" w:hAnsi="Times New Roman" w:cs="Times New Roman"/>
          <w:color w:val="666666"/>
          <w:shd w:val="clear" w:color="auto" w:fill="F6F6F6"/>
        </w:rPr>
        <w:t>fortune</w:t>
      </w:r>
      <w:r w:rsidRPr="0056033F">
        <w:rPr>
          <w:rFonts w:ascii="Times New Roman" w:hAnsi="Times New Roman" w:cs="Times New Roman"/>
          <w:color w:val="0A0A0A"/>
        </w:rPr>
        <w:t xml:space="preserve"> передать фразу программе </w:t>
      </w:r>
      <w:r w:rsidRPr="0056033F">
        <w:rPr>
          <w:rFonts w:ascii="Times New Roman" w:hAnsi="Times New Roman" w:cs="Times New Roman"/>
          <w:color w:val="666666"/>
          <w:shd w:val="clear" w:color="auto" w:fill="F6F6F6"/>
        </w:rPr>
        <w:t>cowsay</w:t>
      </w:r>
      <w:r w:rsidRPr="0056033F">
        <w:rPr>
          <w:rFonts w:ascii="Times New Roman" w:hAnsi="Times New Roman" w:cs="Times New Roman"/>
          <w:color w:val="0A0A0A"/>
        </w:rPr>
        <w:t>.</w:t>
      </w:r>
    </w:p>
    <w:p w:rsidR="00BD282F" w:rsidRPr="0056033F" w:rsidRDefault="00BD282F" w:rsidP="00BD282F">
      <w:pPr>
        <w:pStyle w:val="a8"/>
        <w:numPr>
          <w:ilvl w:val="0"/>
          <w:numId w:val="155"/>
        </w:numPr>
        <w:spacing w:before="0" w:beforeAutospacing="0" w:after="240" w:afterAutospacing="0"/>
        <w:textAlignment w:val="baseline"/>
        <w:rPr>
          <w:rFonts w:ascii="Times New Roman" w:hAnsi="Times New Roman" w:cs="Times New Roman"/>
          <w:color w:val="0A0A0A"/>
        </w:rPr>
      </w:pPr>
      <w:r w:rsidRPr="0056033F">
        <w:rPr>
          <w:rFonts w:ascii="Times New Roman" w:hAnsi="Times New Roman" w:cs="Times New Roman"/>
          <w:color w:val="0A0A0A"/>
        </w:rPr>
        <w:t>Теперь ваш Dockerfile должен выглядеть так:</w:t>
      </w:r>
    </w:p>
    <w:p w:rsidR="00BD282F" w:rsidRPr="0056033F" w:rsidRDefault="00BD282F" w:rsidP="00BD282F">
      <w:pPr>
        <w:pStyle w:val="a8"/>
        <w:shd w:val="clear" w:color="auto" w:fill="262626" w:themeFill="text1" w:themeFillTint="D9"/>
        <w:spacing w:before="0" w:beforeAutospacing="0" w:after="0" w:afterAutospacing="0"/>
        <w:rPr>
          <w:rFonts w:ascii="Times New Roman" w:hAnsi="Times New Roman" w:cs="Times New Roman"/>
          <w:lang w:val="en-US"/>
        </w:rPr>
      </w:pPr>
      <w:r w:rsidRPr="0056033F">
        <w:rPr>
          <w:rFonts w:ascii="Courier New" w:hAnsi="Courier New" w:cs="Courier New"/>
          <w:color w:val="569CD6"/>
          <w:shd w:val="clear" w:color="auto" w:fill="1E1E1E"/>
          <w:lang w:val="en-US"/>
        </w:rPr>
        <w:lastRenderedPageBreak/>
        <w:t>FROM</w:t>
      </w:r>
      <w:r w:rsidRPr="0056033F">
        <w:rPr>
          <w:rFonts w:ascii="Courier New" w:hAnsi="Courier New" w:cs="Courier New"/>
          <w:color w:val="DCDCDC"/>
          <w:shd w:val="clear" w:color="auto" w:fill="1E1E1E"/>
          <w:lang w:val="en-US"/>
        </w:rPr>
        <w:t xml:space="preserve"> docker/whalesay:latest</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RUN apt-</w:t>
      </w:r>
      <w:r w:rsidRPr="0056033F">
        <w:rPr>
          <w:rFonts w:ascii="Courier New" w:hAnsi="Courier New" w:cs="Courier New"/>
          <w:color w:val="569CD6"/>
          <w:shd w:val="clear" w:color="auto" w:fill="1E1E1E"/>
          <w:lang w:val="en-US"/>
        </w:rPr>
        <w:t>get</w:t>
      </w:r>
      <w:r w:rsidRPr="0056033F">
        <w:rPr>
          <w:rFonts w:ascii="Courier New" w:hAnsi="Courier New" w:cs="Courier New"/>
          <w:color w:val="DCDCDC"/>
          <w:shd w:val="clear" w:color="auto" w:fill="1E1E1E"/>
          <w:lang w:val="en-US"/>
        </w:rPr>
        <w:t xml:space="preserve"> -y update &amp;&amp; apt-</w:t>
      </w:r>
      <w:r w:rsidRPr="0056033F">
        <w:rPr>
          <w:rFonts w:ascii="Courier New" w:hAnsi="Courier New" w:cs="Courier New"/>
          <w:color w:val="569CD6"/>
          <w:shd w:val="clear" w:color="auto" w:fill="1E1E1E"/>
          <w:lang w:val="en-US"/>
        </w:rPr>
        <w:t>get</w:t>
      </w:r>
      <w:r w:rsidRPr="0056033F">
        <w:rPr>
          <w:rFonts w:ascii="Courier New" w:hAnsi="Courier New" w:cs="Courier New"/>
          <w:color w:val="DCDCDC"/>
          <w:shd w:val="clear" w:color="auto" w:fill="1E1E1E"/>
          <w:lang w:val="en-US"/>
        </w:rPr>
        <w:t xml:space="preserve"> install -y fortunes</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CMD /usr/games/fortune -a | cowsay</w:t>
      </w:r>
    </w:p>
    <w:p w:rsidR="00BD282F" w:rsidRPr="0056033F" w:rsidRDefault="00BD282F" w:rsidP="00BD282F">
      <w:pPr>
        <w:rPr>
          <w:lang w:val="en-US"/>
        </w:rPr>
      </w:pPr>
      <w:r w:rsidRPr="0056033F">
        <w:rPr>
          <w:lang w:val="en-US"/>
        </w:rPr>
        <w:br/>
      </w:r>
    </w:p>
    <w:p w:rsidR="00BD282F" w:rsidRPr="0056033F" w:rsidRDefault="00BD282F" w:rsidP="00BD282F">
      <w:pPr>
        <w:pStyle w:val="a8"/>
        <w:numPr>
          <w:ilvl w:val="0"/>
          <w:numId w:val="156"/>
        </w:numPr>
        <w:spacing w:before="0" w:beforeAutospacing="0" w:after="240" w:afterAutospacing="0"/>
        <w:textAlignment w:val="baseline"/>
        <w:rPr>
          <w:rFonts w:ascii="Times New Roman" w:hAnsi="Times New Roman" w:cs="Times New Roman"/>
          <w:color w:val="0A0A0A"/>
        </w:rPr>
      </w:pPr>
      <w:r w:rsidRPr="0056033F">
        <w:rPr>
          <w:rFonts w:ascii="Times New Roman" w:hAnsi="Times New Roman" w:cs="Times New Roman"/>
          <w:color w:val="0A0A0A"/>
        </w:rPr>
        <w:t>Сохраните и закройте Dockerfile.</w:t>
      </w:r>
    </w:p>
    <w:p w:rsidR="00BD282F" w:rsidRPr="0056033F" w:rsidRDefault="00BD282F" w:rsidP="00BD282F">
      <w:pPr>
        <w:pStyle w:val="a8"/>
        <w:spacing w:before="0" w:beforeAutospacing="0" w:after="240" w:afterAutospacing="0"/>
        <w:rPr>
          <w:rFonts w:ascii="Times New Roman" w:hAnsi="Times New Roman" w:cs="Times New Roman"/>
        </w:rPr>
      </w:pPr>
      <w:r w:rsidRPr="0056033F">
        <w:rPr>
          <w:rFonts w:ascii="Times New Roman" w:hAnsi="Times New Roman" w:cs="Times New Roman"/>
          <w:color w:val="0A0A0A"/>
        </w:rPr>
        <w:t>На этом этапе, в Dockerfile добавлены все необходимые программы и описано поведение. Вы готовы к созданию нового образа.</w:t>
      </w:r>
    </w:p>
    <w:p w:rsidR="00BD282F" w:rsidRPr="0056033F" w:rsidRDefault="00BD282F" w:rsidP="00BD282F">
      <w:pPr>
        <w:pStyle w:val="2"/>
        <w:shd w:val="clear" w:color="auto" w:fill="FEFEFE"/>
        <w:spacing w:before="0"/>
        <w:rPr>
          <w:rFonts w:ascii="Times New Roman" w:hAnsi="Times New Roman" w:cs="Times New Roman"/>
        </w:rPr>
      </w:pPr>
      <w:r w:rsidRPr="0056033F">
        <w:rPr>
          <w:rFonts w:ascii="Times New Roman" w:hAnsi="Times New Roman" w:cs="Times New Roman"/>
          <w:b w:val="0"/>
          <w:bCs w:val="0"/>
          <w:color w:val="0A0A0A"/>
        </w:rPr>
        <w:t>Шаг 2: Создание образа из Dockerfile</w:t>
      </w:r>
    </w:p>
    <w:p w:rsidR="00BD282F" w:rsidRPr="0056033F" w:rsidRDefault="00BD282F" w:rsidP="00BD282F">
      <w:pPr>
        <w:pStyle w:val="a8"/>
        <w:numPr>
          <w:ilvl w:val="0"/>
          <w:numId w:val="157"/>
        </w:numPr>
        <w:spacing w:before="0" w:beforeAutospacing="0" w:after="240" w:afterAutospacing="0"/>
        <w:textAlignment w:val="baseline"/>
        <w:rPr>
          <w:rFonts w:ascii="Times New Roman" w:hAnsi="Times New Roman" w:cs="Times New Roman"/>
          <w:color w:val="0A0A0A"/>
        </w:rPr>
      </w:pPr>
      <w:r w:rsidRPr="0056033F">
        <w:rPr>
          <w:rFonts w:ascii="Times New Roman" w:hAnsi="Times New Roman" w:cs="Times New Roman"/>
          <w:color w:val="0A0A0A"/>
        </w:rPr>
        <w:t xml:space="preserve">Находясь в командной строке, </w:t>
      </w:r>
      <w:r w:rsidR="004B0C0B" w:rsidRPr="0056033F">
        <w:rPr>
          <w:rFonts w:ascii="Times New Roman" w:hAnsi="Times New Roman" w:cs="Times New Roman"/>
          <w:color w:val="0A0A0A"/>
        </w:rPr>
        <w:t>убедитесь,</w:t>
      </w:r>
      <w:r w:rsidRPr="0056033F">
        <w:rPr>
          <w:rFonts w:ascii="Times New Roman" w:hAnsi="Times New Roman" w:cs="Times New Roman"/>
          <w:color w:val="0A0A0A"/>
        </w:rPr>
        <w:t xml:space="preserve"> что Dockerfile расположен в текущем каталоге </w:t>
      </w:r>
      <w:r w:rsidRPr="0056033F">
        <w:rPr>
          <w:rFonts w:ascii="Times New Roman" w:hAnsi="Times New Roman" w:cs="Times New Roman"/>
          <w:color w:val="666666"/>
          <w:shd w:val="clear" w:color="auto" w:fill="F6F6F6"/>
        </w:rPr>
        <w:t>catDockerfile</w:t>
      </w:r>
    </w:p>
    <w:p w:rsidR="00BD282F" w:rsidRPr="0056033F" w:rsidRDefault="00BD282F" w:rsidP="00BD282F">
      <w:pPr>
        <w:pStyle w:val="a8"/>
        <w:shd w:val="clear" w:color="auto" w:fill="262626" w:themeFill="text1" w:themeFillTint="D9"/>
        <w:spacing w:before="0" w:beforeAutospacing="0" w:after="0" w:afterAutospacing="0"/>
        <w:rPr>
          <w:rFonts w:ascii="Times New Roman" w:hAnsi="Times New Roman" w:cs="Times New Roman"/>
          <w:lang w:val="en-US"/>
        </w:rPr>
      </w:pPr>
      <w:r w:rsidRPr="0056033F">
        <w:rPr>
          <w:rFonts w:ascii="Courier New" w:hAnsi="Courier New" w:cs="Courier New"/>
          <w:color w:val="DCDCDC"/>
          <w:shd w:val="clear" w:color="auto" w:fill="1E1E1E"/>
          <w:lang w:val="en-US"/>
        </w:rPr>
        <w:t>$ cat Dockerfile</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569CD6"/>
          <w:shd w:val="clear" w:color="auto" w:fill="1E1E1E"/>
          <w:lang w:val="en-US"/>
        </w:rPr>
        <w:t>FROM</w:t>
      </w:r>
      <w:r w:rsidRPr="0056033F">
        <w:rPr>
          <w:rFonts w:ascii="Courier New" w:hAnsi="Courier New" w:cs="Courier New"/>
          <w:color w:val="DCDCDC"/>
          <w:shd w:val="clear" w:color="auto" w:fill="1E1E1E"/>
          <w:lang w:val="en-US"/>
        </w:rPr>
        <w:t xml:space="preserve"> docker/whalesay:latest</w:t>
      </w:r>
    </w:p>
    <w:p w:rsidR="00BD282F" w:rsidRPr="0056033F" w:rsidRDefault="00BD282F" w:rsidP="00BD282F">
      <w:pPr>
        <w:shd w:val="clear" w:color="auto" w:fill="262626" w:themeFill="text1" w:themeFillTint="D9"/>
        <w:rPr>
          <w:lang w:val="en-US"/>
        </w:rPr>
      </w:pP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RUN apt-</w:t>
      </w:r>
      <w:r w:rsidRPr="0056033F">
        <w:rPr>
          <w:rFonts w:ascii="Courier New" w:hAnsi="Courier New" w:cs="Courier New"/>
          <w:color w:val="569CD6"/>
          <w:shd w:val="clear" w:color="auto" w:fill="1E1E1E"/>
          <w:lang w:val="en-US"/>
        </w:rPr>
        <w:t>get</w:t>
      </w:r>
      <w:r w:rsidRPr="0056033F">
        <w:rPr>
          <w:rFonts w:ascii="Courier New" w:hAnsi="Courier New" w:cs="Courier New"/>
          <w:color w:val="DCDCDC"/>
          <w:shd w:val="clear" w:color="auto" w:fill="1E1E1E"/>
          <w:lang w:val="en-US"/>
        </w:rPr>
        <w:t xml:space="preserve"> -y update &amp;&amp; apt-</w:t>
      </w:r>
      <w:r w:rsidRPr="0056033F">
        <w:rPr>
          <w:rFonts w:ascii="Courier New" w:hAnsi="Courier New" w:cs="Courier New"/>
          <w:color w:val="569CD6"/>
          <w:shd w:val="clear" w:color="auto" w:fill="1E1E1E"/>
          <w:lang w:val="en-US"/>
        </w:rPr>
        <w:t>get</w:t>
      </w:r>
      <w:r w:rsidRPr="0056033F">
        <w:rPr>
          <w:rFonts w:ascii="Courier New" w:hAnsi="Courier New" w:cs="Courier New"/>
          <w:color w:val="DCDCDC"/>
          <w:shd w:val="clear" w:color="auto" w:fill="1E1E1E"/>
          <w:lang w:val="en-US"/>
        </w:rPr>
        <w:t xml:space="preserve"> install -y fortunes</w:t>
      </w:r>
    </w:p>
    <w:p w:rsidR="00BD282F" w:rsidRPr="0056033F" w:rsidRDefault="00BD282F" w:rsidP="00BD282F">
      <w:pPr>
        <w:shd w:val="clear" w:color="auto" w:fill="262626" w:themeFill="text1" w:themeFillTint="D9"/>
        <w:rPr>
          <w:lang w:val="en-US"/>
        </w:rPr>
      </w:pP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CMD /usr/games/fortune -a | cowsay</w:t>
      </w:r>
    </w:p>
    <w:p w:rsidR="00BD282F" w:rsidRPr="0056033F" w:rsidRDefault="00BD282F" w:rsidP="00BD282F">
      <w:pPr>
        <w:rPr>
          <w:lang w:val="en-US"/>
        </w:rPr>
      </w:pPr>
      <w:r w:rsidRPr="0056033F">
        <w:rPr>
          <w:lang w:val="en-US"/>
        </w:rPr>
        <w:br/>
      </w:r>
    </w:p>
    <w:p w:rsidR="00BD282F" w:rsidRPr="0056033F" w:rsidRDefault="00BD282F" w:rsidP="00BD282F">
      <w:pPr>
        <w:pStyle w:val="a8"/>
        <w:numPr>
          <w:ilvl w:val="0"/>
          <w:numId w:val="158"/>
        </w:numPr>
        <w:spacing w:before="0" w:beforeAutospacing="0" w:after="240" w:afterAutospacing="0"/>
        <w:textAlignment w:val="baseline"/>
        <w:rPr>
          <w:rFonts w:ascii="Times New Roman" w:hAnsi="Times New Roman" w:cs="Times New Roman"/>
          <w:color w:val="0A0A0A"/>
        </w:rPr>
      </w:pPr>
      <w:r w:rsidRPr="0056033F">
        <w:rPr>
          <w:rFonts w:ascii="Times New Roman" w:hAnsi="Times New Roman" w:cs="Times New Roman"/>
          <w:color w:val="0A0A0A"/>
        </w:rPr>
        <w:t xml:space="preserve">Теперь, соберем ваш новый образ набрав в терминале команду </w:t>
      </w:r>
      <w:r w:rsidRPr="0056033F">
        <w:rPr>
          <w:rFonts w:ascii="Times New Roman" w:hAnsi="Times New Roman" w:cs="Times New Roman"/>
          <w:color w:val="666666"/>
          <w:shd w:val="clear" w:color="auto" w:fill="F6F6F6"/>
        </w:rPr>
        <w:t>dockerbuild -t docker-whale .</w:t>
      </w:r>
      <w:r w:rsidRPr="0056033F">
        <w:rPr>
          <w:rFonts w:ascii="Times New Roman" w:hAnsi="Times New Roman" w:cs="Times New Roman"/>
          <w:color w:val="0A0A0A"/>
        </w:rPr>
        <w:t xml:space="preserve"> (на забудьте точку через пробел в конце).</w:t>
      </w:r>
    </w:p>
    <w:p w:rsidR="00BD282F" w:rsidRPr="0056033F" w:rsidRDefault="00BD282F" w:rsidP="00BD282F">
      <w:pPr>
        <w:pStyle w:val="a8"/>
        <w:shd w:val="clear" w:color="auto" w:fill="262626" w:themeFill="text1" w:themeFillTint="D9"/>
        <w:spacing w:before="0" w:beforeAutospacing="0" w:after="0" w:afterAutospacing="0"/>
        <w:rPr>
          <w:rFonts w:ascii="Times New Roman" w:hAnsi="Times New Roman" w:cs="Times New Roman"/>
          <w:lang w:val="en-US"/>
        </w:rPr>
      </w:pPr>
      <w:r w:rsidRPr="0056033F">
        <w:rPr>
          <w:rFonts w:ascii="Courier New" w:hAnsi="Courier New" w:cs="Courier New"/>
          <w:color w:val="BD63C5"/>
          <w:shd w:val="clear" w:color="auto" w:fill="1E1E1E"/>
          <w:lang w:val="en-US"/>
        </w:rPr>
        <w:t xml:space="preserve">$ </w:t>
      </w:r>
      <w:r w:rsidRPr="0056033F">
        <w:rPr>
          <w:rFonts w:ascii="Courier New" w:hAnsi="Courier New" w:cs="Courier New"/>
          <w:color w:val="DCDCDC"/>
          <w:shd w:val="clear" w:color="auto" w:fill="1E1E1E"/>
          <w:lang w:val="en-US"/>
        </w:rPr>
        <w:t>docker build -t docker-whale .</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xml:space="preserve">Sending build context to Docker daemon </w:t>
      </w:r>
      <w:r w:rsidRPr="0056033F">
        <w:rPr>
          <w:rFonts w:ascii="Courier New" w:hAnsi="Courier New" w:cs="Courier New"/>
          <w:color w:val="B8D7A3"/>
          <w:shd w:val="clear" w:color="auto" w:fill="1E1E1E"/>
          <w:lang w:val="en-US"/>
        </w:rPr>
        <w:t>158.8</w:t>
      </w:r>
      <w:r w:rsidRPr="0056033F">
        <w:rPr>
          <w:rFonts w:ascii="Courier New" w:hAnsi="Courier New" w:cs="Courier New"/>
          <w:color w:val="DCDCDC"/>
          <w:shd w:val="clear" w:color="auto" w:fill="1E1E1E"/>
          <w:lang w:val="en-US"/>
        </w:rPr>
        <w:t xml:space="preserve"> MB</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...snip...</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Removing intermediate container a8e6faa88df3</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Successfully built 7d9495d03763</w:t>
      </w:r>
    </w:p>
    <w:p w:rsidR="00BD282F" w:rsidRPr="0056033F" w:rsidRDefault="00BD282F" w:rsidP="00BD282F">
      <w:pPr>
        <w:rPr>
          <w:lang w:val="en-US"/>
        </w:rPr>
      </w:pPr>
    </w:p>
    <w:p w:rsidR="00BD282F" w:rsidRPr="0056033F" w:rsidRDefault="00BD282F" w:rsidP="00BD282F">
      <w:pPr>
        <w:pStyle w:val="a8"/>
        <w:spacing w:before="0" w:beforeAutospacing="0" w:after="240" w:afterAutospacing="0"/>
        <w:rPr>
          <w:rFonts w:ascii="Times New Roman" w:hAnsi="Times New Roman" w:cs="Times New Roman"/>
        </w:rPr>
      </w:pPr>
      <w:r w:rsidRPr="0056033F">
        <w:rPr>
          <w:rFonts w:ascii="Times New Roman" w:hAnsi="Times New Roman" w:cs="Times New Roman"/>
          <w:color w:val="0A0A0A"/>
        </w:rPr>
        <w:t>Выполнение команды занимает несколько секунд. Перед тем как вы начнете делать что-либо с новым образом, уделите минуту что бы побольше узнать о процессе сборки образа из Dockerfile.</w:t>
      </w:r>
    </w:p>
    <w:p w:rsidR="00BD282F" w:rsidRPr="0056033F" w:rsidRDefault="00BD282F" w:rsidP="00BD282F">
      <w:pPr>
        <w:pStyle w:val="2"/>
        <w:shd w:val="clear" w:color="auto" w:fill="FEFEFE"/>
        <w:spacing w:before="0"/>
        <w:rPr>
          <w:rFonts w:ascii="Times New Roman" w:hAnsi="Times New Roman" w:cs="Times New Roman"/>
        </w:rPr>
      </w:pPr>
      <w:r w:rsidRPr="0056033F">
        <w:rPr>
          <w:rFonts w:ascii="Times New Roman" w:hAnsi="Times New Roman" w:cs="Times New Roman"/>
          <w:b w:val="0"/>
          <w:bCs w:val="0"/>
          <w:color w:val="0A0A0A"/>
        </w:rPr>
        <w:t>Шаг 3: Узнайте больше о процессе сборки</w:t>
      </w:r>
    </w:p>
    <w:p w:rsidR="00BD282F" w:rsidRPr="0056033F" w:rsidRDefault="00BD282F" w:rsidP="00BD282F">
      <w:pPr>
        <w:pStyle w:val="a8"/>
        <w:shd w:val="clear" w:color="auto" w:fill="FEFEFE"/>
        <w:spacing w:before="0" w:beforeAutospacing="0" w:after="0" w:afterAutospacing="0"/>
        <w:rPr>
          <w:rFonts w:ascii="Times New Roman" w:hAnsi="Times New Roman" w:cs="Times New Roman"/>
        </w:rPr>
      </w:pPr>
      <w:r w:rsidRPr="0056033F">
        <w:rPr>
          <w:rFonts w:ascii="Times New Roman" w:hAnsi="Times New Roman" w:cs="Times New Roman"/>
          <w:color w:val="0A0A0A"/>
        </w:rPr>
        <w:t xml:space="preserve">Команда </w:t>
      </w:r>
      <w:r w:rsidRPr="0056033F">
        <w:rPr>
          <w:rFonts w:ascii="Times New Roman" w:hAnsi="Times New Roman" w:cs="Times New Roman"/>
          <w:color w:val="666666"/>
          <w:shd w:val="clear" w:color="auto" w:fill="F6F6F6"/>
        </w:rPr>
        <w:t>dockerbuild -t docker-whale .</w:t>
      </w:r>
      <w:r w:rsidRPr="0056033F">
        <w:rPr>
          <w:rFonts w:ascii="Times New Roman" w:hAnsi="Times New Roman" w:cs="Times New Roman"/>
          <w:color w:val="0A0A0A"/>
        </w:rPr>
        <w:t xml:space="preserve"> открывает </w:t>
      </w:r>
      <w:r w:rsidRPr="0056033F">
        <w:rPr>
          <w:rFonts w:ascii="Times New Roman" w:hAnsi="Times New Roman" w:cs="Times New Roman"/>
          <w:color w:val="666666"/>
          <w:shd w:val="clear" w:color="auto" w:fill="F6F6F6"/>
        </w:rPr>
        <w:t>Dockerfile</w:t>
      </w:r>
      <w:r w:rsidRPr="0056033F">
        <w:rPr>
          <w:rFonts w:ascii="Times New Roman" w:hAnsi="Times New Roman" w:cs="Times New Roman"/>
          <w:color w:val="0A0A0A"/>
        </w:rPr>
        <w:t xml:space="preserve"> в текущей директории, и создает образ </w:t>
      </w:r>
      <w:r w:rsidRPr="0056033F">
        <w:rPr>
          <w:rFonts w:ascii="Times New Roman" w:hAnsi="Times New Roman" w:cs="Times New Roman"/>
          <w:color w:val="666666"/>
          <w:shd w:val="clear" w:color="auto" w:fill="F6F6F6"/>
        </w:rPr>
        <w:t>docker-whale</w:t>
      </w:r>
      <w:r w:rsidRPr="0056033F">
        <w:rPr>
          <w:rFonts w:ascii="Times New Roman" w:hAnsi="Times New Roman" w:cs="Times New Roman"/>
          <w:color w:val="0A0A0A"/>
        </w:rPr>
        <w:t xml:space="preserve"> на вашем компьютере. Выполнение команды занимает около минуты и вывод команды выглядит действительно большим. В этом разделе вы узнаете что означают эти сообщения.</w:t>
      </w:r>
    </w:p>
    <w:p w:rsidR="00BD282F" w:rsidRPr="0056033F" w:rsidRDefault="00BD282F" w:rsidP="00BD282F">
      <w:pPr>
        <w:pStyle w:val="a8"/>
        <w:shd w:val="clear" w:color="auto" w:fill="FEFEFE"/>
        <w:spacing w:before="0" w:beforeAutospacing="0" w:after="0" w:afterAutospacing="0"/>
        <w:rPr>
          <w:rFonts w:ascii="Times New Roman" w:hAnsi="Times New Roman" w:cs="Times New Roman"/>
        </w:rPr>
      </w:pPr>
      <w:r w:rsidRPr="0056033F">
        <w:rPr>
          <w:rFonts w:ascii="Times New Roman" w:hAnsi="Times New Roman" w:cs="Times New Roman"/>
          <w:color w:val="0A0A0A"/>
        </w:rPr>
        <w:t>Первым делом Докер проверяет все ли необходимое есть для создания образа.</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9CDCFE"/>
          <w:shd w:val="clear" w:color="auto" w:fill="1E1E1E"/>
          <w:lang w:val="en-US"/>
        </w:rPr>
        <w:t>Sending</w:t>
      </w:r>
      <w:r w:rsidRPr="0056033F">
        <w:rPr>
          <w:rFonts w:ascii="Courier New" w:hAnsi="Courier New" w:cs="Courier New"/>
          <w:color w:val="DCDCDC"/>
          <w:shd w:val="clear" w:color="auto" w:fill="1E1E1E"/>
          <w:lang w:val="en-US"/>
        </w:rPr>
        <w:t xml:space="preserve"> build context to Docker daemon </w:t>
      </w:r>
      <w:r w:rsidRPr="0056033F">
        <w:rPr>
          <w:rFonts w:ascii="Courier New" w:hAnsi="Courier New" w:cs="Courier New"/>
          <w:color w:val="B8D7A3"/>
          <w:shd w:val="clear" w:color="auto" w:fill="1E1E1E"/>
          <w:lang w:val="en-US"/>
        </w:rPr>
        <w:t>158</w:t>
      </w:r>
      <w:r w:rsidRPr="0056033F">
        <w:rPr>
          <w:rFonts w:ascii="Courier New" w:hAnsi="Courier New" w:cs="Courier New"/>
          <w:color w:val="DCDCDC"/>
          <w:shd w:val="clear" w:color="auto" w:fill="1E1E1E"/>
          <w:lang w:val="en-US"/>
        </w:rPr>
        <w:t>.</w:t>
      </w:r>
      <w:r w:rsidRPr="0056033F">
        <w:rPr>
          <w:rFonts w:ascii="Courier New" w:hAnsi="Courier New" w:cs="Courier New"/>
          <w:color w:val="B8D7A3"/>
          <w:shd w:val="clear" w:color="auto" w:fill="1E1E1E"/>
          <w:lang w:val="en-US"/>
        </w:rPr>
        <w:t>8</w:t>
      </w:r>
      <w:r w:rsidRPr="0056033F">
        <w:rPr>
          <w:rFonts w:ascii="Courier New" w:hAnsi="Courier New" w:cs="Courier New"/>
          <w:color w:val="DCDCDC"/>
          <w:shd w:val="clear" w:color="auto" w:fill="1E1E1E"/>
          <w:lang w:val="en-US"/>
        </w:rPr>
        <w:t xml:space="preserve"> MB</w:t>
      </w:r>
    </w:p>
    <w:p w:rsidR="00BD282F" w:rsidRPr="0056033F" w:rsidRDefault="00BD282F" w:rsidP="00BD282F">
      <w:pPr>
        <w:pStyle w:val="a8"/>
        <w:shd w:val="clear" w:color="auto" w:fill="FEFEFE"/>
        <w:spacing w:before="0" w:beforeAutospacing="0" w:after="0" w:afterAutospacing="0"/>
        <w:rPr>
          <w:lang w:val="en-US"/>
        </w:rPr>
      </w:pPr>
      <w:r w:rsidRPr="0056033F">
        <w:rPr>
          <w:lang w:val="en-US"/>
        </w:rPr>
        <w:t> </w:t>
      </w:r>
    </w:p>
    <w:p w:rsidR="00BD282F" w:rsidRPr="0056033F" w:rsidRDefault="00BD282F" w:rsidP="00BD282F">
      <w:pPr>
        <w:pStyle w:val="a8"/>
        <w:shd w:val="clear" w:color="auto" w:fill="FEFEFE"/>
        <w:spacing w:before="0" w:beforeAutospacing="0" w:after="0" w:afterAutospacing="0"/>
        <w:rPr>
          <w:rFonts w:ascii="Times New Roman" w:hAnsi="Times New Roman" w:cs="Times New Roman"/>
        </w:rPr>
      </w:pPr>
      <w:r w:rsidRPr="0056033F">
        <w:rPr>
          <w:rFonts w:ascii="Times New Roman" w:hAnsi="Times New Roman" w:cs="Times New Roman"/>
          <w:color w:val="0A0A0A"/>
        </w:rPr>
        <w:t xml:space="preserve">Затем, Docker загружает образ </w:t>
      </w:r>
      <w:r w:rsidRPr="0056033F">
        <w:rPr>
          <w:rFonts w:ascii="Times New Roman" w:hAnsi="Times New Roman" w:cs="Times New Roman"/>
          <w:color w:val="666666"/>
          <w:shd w:val="clear" w:color="auto" w:fill="F6F6F6"/>
        </w:rPr>
        <w:t>whalesay</w:t>
      </w:r>
      <w:r w:rsidRPr="0056033F">
        <w:rPr>
          <w:rFonts w:ascii="Times New Roman" w:hAnsi="Times New Roman" w:cs="Times New Roman"/>
          <w:color w:val="0A0A0A"/>
        </w:rPr>
        <w:t>. У нас уже есть этот образ на локальном компьютере как вы можете помнить из предыдущего урока. Так что Docker не нужно скачивать его повторно.</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DCDCDC"/>
          <w:shd w:val="clear" w:color="auto" w:fill="1E1E1E"/>
        </w:rPr>
        <w:t xml:space="preserve">Step </w:t>
      </w:r>
      <w:r>
        <w:rPr>
          <w:rFonts w:ascii="Courier New" w:hAnsi="Courier New" w:cs="Courier New"/>
          <w:color w:val="B8D7A3"/>
          <w:shd w:val="clear" w:color="auto" w:fill="1E1E1E"/>
        </w:rPr>
        <w:t>1</w:t>
      </w:r>
      <w:r>
        <w:rPr>
          <w:rFonts w:ascii="Courier New" w:hAnsi="Courier New" w:cs="Courier New"/>
          <w:color w:val="DCDCDC"/>
          <w:shd w:val="clear" w:color="auto" w:fill="1E1E1E"/>
        </w:rPr>
        <w:t xml:space="preserve"> :</w:t>
      </w:r>
      <w:r>
        <w:rPr>
          <w:rFonts w:ascii="Courier New" w:hAnsi="Courier New" w:cs="Courier New"/>
          <w:color w:val="569CD6"/>
          <w:shd w:val="clear" w:color="auto" w:fill="1E1E1E"/>
        </w:rPr>
        <w:t>FROM</w:t>
      </w:r>
      <w:r>
        <w:rPr>
          <w:rFonts w:ascii="Courier New" w:hAnsi="Courier New" w:cs="Courier New"/>
          <w:color w:val="DCDCDC"/>
          <w:shd w:val="clear" w:color="auto" w:fill="1E1E1E"/>
        </w:rPr>
        <w:t>docker/whalesay:latest</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DCDCDC"/>
          <w:shd w:val="clear" w:color="auto" w:fill="1E1E1E"/>
        </w:rPr>
        <w:t> </w:t>
      </w:r>
      <w:r>
        <w:rPr>
          <w:rFonts w:ascii="Courier New" w:hAnsi="Courier New" w:cs="Courier New"/>
          <w:i/>
          <w:iCs/>
          <w:color w:val="57A64A"/>
          <w:shd w:val="clear" w:color="auto" w:fill="1E1E1E"/>
        </w:rPr>
        <w:t>---&gt; fb434121fc77</w:t>
      </w:r>
    </w:p>
    <w:p w:rsidR="00BD282F" w:rsidRDefault="00BD282F" w:rsidP="00BD282F">
      <w:pPr>
        <w:pStyle w:val="a8"/>
        <w:shd w:val="clear" w:color="auto" w:fill="FEFEFE"/>
        <w:spacing w:before="0" w:beforeAutospacing="0" w:after="0" w:afterAutospacing="0"/>
      </w:pPr>
      <w:r>
        <w:t> </w:t>
      </w:r>
    </w:p>
    <w:p w:rsidR="00BD282F" w:rsidRPr="0056033F" w:rsidRDefault="00BD282F" w:rsidP="00BD282F">
      <w:pPr>
        <w:pStyle w:val="a8"/>
        <w:shd w:val="clear" w:color="auto" w:fill="FEFEFE"/>
        <w:spacing w:before="0" w:beforeAutospacing="0" w:after="0" w:afterAutospacing="0"/>
        <w:rPr>
          <w:rFonts w:ascii="Times New Roman" w:hAnsi="Times New Roman" w:cs="Times New Roman"/>
        </w:rPr>
      </w:pPr>
      <w:r w:rsidRPr="0056033F">
        <w:rPr>
          <w:rFonts w:ascii="Times New Roman" w:hAnsi="Times New Roman" w:cs="Times New Roman"/>
          <w:color w:val="0A0A0A"/>
        </w:rPr>
        <w:t xml:space="preserve">Docker переходит к следующему шагу обновлению пакетного менеджера </w:t>
      </w:r>
      <w:r w:rsidRPr="0056033F">
        <w:rPr>
          <w:rFonts w:ascii="Times New Roman" w:hAnsi="Times New Roman" w:cs="Times New Roman"/>
          <w:color w:val="666666"/>
          <w:shd w:val="clear" w:color="auto" w:fill="F6F6F6"/>
        </w:rPr>
        <w:t>apt-get</w:t>
      </w:r>
      <w:r w:rsidRPr="0056033F">
        <w:rPr>
          <w:rFonts w:ascii="Times New Roman" w:hAnsi="Times New Roman" w:cs="Times New Roman"/>
          <w:color w:val="0A0A0A"/>
        </w:rPr>
        <w:t>. В процессе выводится много строчек, нет нужды приводить их тут.</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xml:space="preserve">Step </w:t>
      </w:r>
      <w:r w:rsidRPr="0056033F">
        <w:rPr>
          <w:rFonts w:ascii="Courier New" w:hAnsi="Courier New" w:cs="Courier New"/>
          <w:color w:val="B8D7A3"/>
          <w:shd w:val="clear" w:color="auto" w:fill="1E1E1E"/>
          <w:lang w:val="en-US"/>
        </w:rPr>
        <w:t>2</w:t>
      </w:r>
      <w:r w:rsidRPr="0056033F">
        <w:rPr>
          <w:rFonts w:ascii="Courier New" w:hAnsi="Courier New" w:cs="Courier New"/>
          <w:color w:val="DCDCDC"/>
          <w:shd w:val="clear" w:color="auto" w:fill="1E1E1E"/>
          <w:lang w:val="en-US"/>
        </w:rPr>
        <w:t xml:space="preserve"> : RUN apt-</w:t>
      </w:r>
      <w:r w:rsidRPr="0056033F">
        <w:rPr>
          <w:rFonts w:ascii="Courier New" w:hAnsi="Courier New" w:cs="Courier New"/>
          <w:color w:val="569CD6"/>
          <w:shd w:val="clear" w:color="auto" w:fill="1E1E1E"/>
          <w:lang w:val="en-US"/>
        </w:rPr>
        <w:t>get</w:t>
      </w:r>
      <w:r w:rsidRPr="0056033F">
        <w:rPr>
          <w:rFonts w:ascii="Courier New" w:hAnsi="Courier New" w:cs="Courier New"/>
          <w:color w:val="DCDCDC"/>
          <w:shd w:val="clear" w:color="auto" w:fill="1E1E1E"/>
          <w:lang w:val="en-US"/>
        </w:rPr>
        <w:t xml:space="preserve"> -y update &amp;&amp; apt-</w:t>
      </w:r>
      <w:r w:rsidRPr="0056033F">
        <w:rPr>
          <w:rFonts w:ascii="Courier New" w:hAnsi="Courier New" w:cs="Courier New"/>
          <w:color w:val="569CD6"/>
          <w:shd w:val="clear" w:color="auto" w:fill="1E1E1E"/>
          <w:lang w:val="en-US"/>
        </w:rPr>
        <w:t>get</w:t>
      </w:r>
      <w:r w:rsidRPr="0056033F">
        <w:rPr>
          <w:rFonts w:ascii="Courier New" w:hAnsi="Courier New" w:cs="Courier New"/>
          <w:color w:val="DCDCDC"/>
          <w:shd w:val="clear" w:color="auto" w:fill="1E1E1E"/>
          <w:lang w:val="en-US"/>
        </w:rPr>
        <w:t xml:space="preserve"> install -y fortunes</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xml:space="preserve"> ---&gt; Running </w:t>
      </w:r>
      <w:r w:rsidRPr="0056033F">
        <w:rPr>
          <w:rFonts w:ascii="Courier New" w:hAnsi="Courier New" w:cs="Courier New"/>
          <w:color w:val="569CD6"/>
          <w:shd w:val="clear" w:color="auto" w:fill="1E1E1E"/>
          <w:lang w:val="en-US"/>
        </w:rPr>
        <w:t>in</w:t>
      </w:r>
      <w:r w:rsidRPr="0056033F">
        <w:rPr>
          <w:rFonts w:ascii="Courier New" w:hAnsi="Courier New" w:cs="Courier New"/>
          <w:color w:val="DCDCDC"/>
          <w:shd w:val="clear" w:color="auto" w:fill="1E1E1E"/>
          <w:lang w:val="en-US"/>
        </w:rPr>
        <w:t xml:space="preserve"> 27d224dfa5b2</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Ign http:</w:t>
      </w:r>
      <w:r w:rsidRPr="0056033F">
        <w:rPr>
          <w:rFonts w:ascii="Courier New" w:hAnsi="Courier New" w:cs="Courier New"/>
          <w:i/>
          <w:iCs/>
          <w:color w:val="57A64A"/>
          <w:shd w:val="clear" w:color="auto" w:fill="1E1E1E"/>
          <w:lang w:val="en-US"/>
        </w:rPr>
        <w:t>//archive.ubuntu.com trusty InRelease</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lastRenderedPageBreak/>
        <w:t>Ign http:</w:t>
      </w:r>
      <w:r w:rsidRPr="0056033F">
        <w:rPr>
          <w:rFonts w:ascii="Courier New" w:hAnsi="Courier New" w:cs="Courier New"/>
          <w:i/>
          <w:iCs/>
          <w:color w:val="57A64A"/>
          <w:shd w:val="clear" w:color="auto" w:fill="1E1E1E"/>
          <w:lang w:val="en-US"/>
        </w:rPr>
        <w:t>//archive.ubuntu.com trusty-updates InRelease</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Ign http:</w:t>
      </w:r>
      <w:r w:rsidRPr="0056033F">
        <w:rPr>
          <w:rFonts w:ascii="Courier New" w:hAnsi="Courier New" w:cs="Courier New"/>
          <w:i/>
          <w:iCs/>
          <w:color w:val="57A64A"/>
          <w:shd w:val="clear" w:color="auto" w:fill="1E1E1E"/>
          <w:lang w:val="en-US"/>
        </w:rPr>
        <w:t>//archive.ubuntu.com trusty-security InRelease</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Hit http:</w:t>
      </w:r>
      <w:r w:rsidRPr="0056033F">
        <w:rPr>
          <w:rFonts w:ascii="Courier New" w:hAnsi="Courier New" w:cs="Courier New"/>
          <w:i/>
          <w:iCs/>
          <w:color w:val="57A64A"/>
          <w:shd w:val="clear" w:color="auto" w:fill="1E1E1E"/>
          <w:lang w:val="en-US"/>
        </w:rPr>
        <w:t>//archive.ubuntu.com trusty Release.gpg</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....snip...</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Get:</w:t>
      </w:r>
      <w:r w:rsidRPr="0056033F">
        <w:rPr>
          <w:rFonts w:ascii="Courier New" w:hAnsi="Courier New" w:cs="Courier New"/>
          <w:color w:val="B8D7A3"/>
          <w:shd w:val="clear" w:color="auto" w:fill="1E1E1E"/>
          <w:lang w:val="en-US"/>
        </w:rPr>
        <w:t>15</w:t>
      </w:r>
      <w:r w:rsidRPr="0056033F">
        <w:rPr>
          <w:rFonts w:ascii="Courier New" w:hAnsi="Courier New" w:cs="Courier New"/>
          <w:color w:val="DCDCDC"/>
          <w:shd w:val="clear" w:color="auto" w:fill="1E1E1E"/>
          <w:lang w:val="en-US"/>
        </w:rPr>
        <w:t xml:space="preserve"> http:</w:t>
      </w:r>
      <w:r w:rsidRPr="0056033F">
        <w:rPr>
          <w:rFonts w:ascii="Courier New" w:hAnsi="Courier New" w:cs="Courier New"/>
          <w:i/>
          <w:iCs/>
          <w:color w:val="57A64A"/>
          <w:shd w:val="clear" w:color="auto" w:fill="1E1E1E"/>
          <w:lang w:val="en-US"/>
        </w:rPr>
        <w:t>//archive.ubuntu.com trusty-security/restricted amd64 Packages [14.8 kB]</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Get:</w:t>
      </w:r>
      <w:r w:rsidRPr="0056033F">
        <w:rPr>
          <w:rFonts w:ascii="Courier New" w:hAnsi="Courier New" w:cs="Courier New"/>
          <w:color w:val="B8D7A3"/>
          <w:shd w:val="clear" w:color="auto" w:fill="1E1E1E"/>
          <w:lang w:val="en-US"/>
        </w:rPr>
        <w:t>16</w:t>
      </w:r>
      <w:r w:rsidRPr="0056033F">
        <w:rPr>
          <w:rFonts w:ascii="Courier New" w:hAnsi="Courier New" w:cs="Courier New"/>
          <w:color w:val="DCDCDC"/>
          <w:shd w:val="clear" w:color="auto" w:fill="1E1E1E"/>
          <w:lang w:val="en-US"/>
        </w:rPr>
        <w:t xml:space="preserve"> http:</w:t>
      </w:r>
      <w:r w:rsidRPr="0056033F">
        <w:rPr>
          <w:rFonts w:ascii="Courier New" w:hAnsi="Courier New" w:cs="Courier New"/>
          <w:i/>
          <w:iCs/>
          <w:color w:val="57A64A"/>
          <w:shd w:val="clear" w:color="auto" w:fill="1E1E1E"/>
          <w:lang w:val="en-US"/>
        </w:rPr>
        <w:t>//archive.ubuntu.com trusty-security/universe amd64 Packages [134 kB]</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xml:space="preserve">Reading </w:t>
      </w:r>
      <w:r w:rsidRPr="0056033F">
        <w:rPr>
          <w:rFonts w:ascii="Courier New" w:hAnsi="Courier New" w:cs="Courier New"/>
          <w:color w:val="569CD6"/>
          <w:shd w:val="clear" w:color="auto" w:fill="1E1E1E"/>
          <w:lang w:val="en-US"/>
        </w:rPr>
        <w:t>package</w:t>
      </w:r>
      <w:r w:rsidRPr="0056033F">
        <w:rPr>
          <w:rFonts w:ascii="Courier New" w:hAnsi="Courier New" w:cs="Courier New"/>
          <w:color w:val="DCDCDC"/>
          <w:shd w:val="clear" w:color="auto" w:fill="1E1E1E"/>
          <w:lang w:val="en-US"/>
        </w:rPr>
        <w:t xml:space="preserve"> lists...</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---&gt; eb06e47a01d2</w:t>
      </w:r>
    </w:p>
    <w:p w:rsidR="00BD282F" w:rsidRPr="0056033F" w:rsidRDefault="00BD282F" w:rsidP="00BD282F">
      <w:pPr>
        <w:pStyle w:val="a8"/>
        <w:shd w:val="clear" w:color="auto" w:fill="FEFEFE"/>
        <w:spacing w:before="0" w:beforeAutospacing="0" w:after="0" w:afterAutospacing="0"/>
        <w:rPr>
          <w:lang w:val="en-US"/>
        </w:rPr>
      </w:pPr>
      <w:r w:rsidRPr="0056033F">
        <w:rPr>
          <w:lang w:val="en-US"/>
        </w:rPr>
        <w:t> </w:t>
      </w:r>
    </w:p>
    <w:p w:rsidR="00BD282F" w:rsidRPr="0056033F" w:rsidRDefault="00BD282F" w:rsidP="00BD282F">
      <w:pPr>
        <w:pStyle w:val="a8"/>
        <w:shd w:val="clear" w:color="auto" w:fill="FEFEFE"/>
        <w:spacing w:before="0" w:beforeAutospacing="0" w:after="0" w:afterAutospacing="0"/>
        <w:rPr>
          <w:rFonts w:ascii="Times New Roman" w:hAnsi="Times New Roman" w:cs="Times New Roman"/>
          <w:lang w:val="en-US"/>
        </w:rPr>
      </w:pPr>
      <w:r w:rsidRPr="0056033F">
        <w:rPr>
          <w:rFonts w:ascii="Times New Roman" w:hAnsi="Times New Roman" w:cs="Times New Roman"/>
          <w:color w:val="0A0A0A"/>
        </w:rPr>
        <w:t>Затем</w:t>
      </w:r>
      <w:r w:rsidRPr="0056033F">
        <w:rPr>
          <w:rFonts w:ascii="Times New Roman" w:hAnsi="Times New Roman" w:cs="Times New Roman"/>
          <w:color w:val="0A0A0A"/>
          <w:lang w:val="en-US"/>
        </w:rPr>
        <w:t xml:space="preserve"> Docker </w:t>
      </w:r>
      <w:r w:rsidRPr="0056033F">
        <w:rPr>
          <w:rFonts w:ascii="Times New Roman" w:hAnsi="Times New Roman" w:cs="Times New Roman"/>
          <w:color w:val="0A0A0A"/>
        </w:rPr>
        <w:t>устанавливает</w:t>
      </w:r>
      <w:r w:rsidRPr="0056033F">
        <w:rPr>
          <w:rFonts w:ascii="Times New Roman" w:hAnsi="Times New Roman" w:cs="Times New Roman"/>
          <w:color w:val="666666"/>
          <w:shd w:val="clear" w:color="auto" w:fill="F6F6F6"/>
          <w:lang w:val="en-US"/>
        </w:rPr>
        <w:t>fortunes</w:t>
      </w:r>
      <w:r w:rsidRPr="0056033F">
        <w:rPr>
          <w:rFonts w:ascii="Times New Roman" w:hAnsi="Times New Roman" w:cs="Times New Roman"/>
          <w:color w:val="0A0A0A"/>
          <w:lang w:val="en-US"/>
        </w:rPr>
        <w:t>.</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Removing intermediate container e2a84b5f390f</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xml:space="preserve">Step </w:t>
      </w:r>
      <w:r w:rsidRPr="0056033F">
        <w:rPr>
          <w:rFonts w:ascii="Courier New" w:hAnsi="Courier New" w:cs="Courier New"/>
          <w:color w:val="B8D7A3"/>
          <w:shd w:val="clear" w:color="auto" w:fill="1E1E1E"/>
          <w:lang w:val="en-US"/>
        </w:rPr>
        <w:t>3</w:t>
      </w:r>
      <w:r w:rsidRPr="0056033F">
        <w:rPr>
          <w:rFonts w:ascii="Courier New" w:hAnsi="Courier New" w:cs="Courier New"/>
          <w:color w:val="DCDCDC"/>
          <w:shd w:val="clear" w:color="auto" w:fill="1E1E1E"/>
          <w:lang w:val="en-US"/>
        </w:rPr>
        <w:t xml:space="preserve"> : RUN apt-get install -y fortunes</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w:t>
      </w:r>
      <w:r w:rsidRPr="0056033F">
        <w:rPr>
          <w:rFonts w:ascii="Courier New" w:hAnsi="Courier New" w:cs="Courier New"/>
          <w:i/>
          <w:iCs/>
          <w:color w:val="57A64A"/>
          <w:shd w:val="clear" w:color="auto" w:fill="1E1E1E"/>
          <w:lang w:val="en-US"/>
        </w:rPr>
        <w:t>---&gt; Running in 23aa52c1897c</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xml:space="preserve">Reading </w:t>
      </w:r>
      <w:r w:rsidRPr="0056033F">
        <w:rPr>
          <w:rFonts w:ascii="Courier New" w:hAnsi="Courier New" w:cs="Courier New"/>
          <w:color w:val="4EC9B0"/>
          <w:shd w:val="clear" w:color="auto" w:fill="1E1E1E"/>
          <w:lang w:val="en-US"/>
        </w:rPr>
        <w:t>package</w:t>
      </w:r>
      <w:r w:rsidRPr="0056033F">
        <w:rPr>
          <w:rFonts w:ascii="Courier New" w:hAnsi="Courier New" w:cs="Courier New"/>
          <w:color w:val="DCDCDC"/>
          <w:shd w:val="clear" w:color="auto" w:fill="1E1E1E"/>
          <w:lang w:val="en-US"/>
        </w:rPr>
        <w:t xml:space="preserve"> lists...</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Building dependency tree...</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Reading state information...</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The following extra packages will be installed:</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fortune-</w:t>
      </w:r>
      <w:r w:rsidRPr="0056033F">
        <w:rPr>
          <w:rFonts w:ascii="Courier New" w:hAnsi="Courier New" w:cs="Courier New"/>
          <w:color w:val="4EC9B0"/>
          <w:shd w:val="clear" w:color="auto" w:fill="1E1E1E"/>
          <w:lang w:val="en-US"/>
        </w:rPr>
        <w:t>mod</w:t>
      </w:r>
      <w:r w:rsidRPr="0056033F">
        <w:rPr>
          <w:rFonts w:ascii="Courier New" w:hAnsi="Courier New" w:cs="Courier New"/>
          <w:color w:val="DCDCDC"/>
          <w:shd w:val="clear" w:color="auto" w:fill="1E1E1E"/>
          <w:lang w:val="en-US"/>
        </w:rPr>
        <w:t xml:space="preserve"> fortunes-</w:t>
      </w:r>
      <w:r w:rsidRPr="0056033F">
        <w:rPr>
          <w:rFonts w:ascii="Courier New" w:hAnsi="Courier New" w:cs="Courier New"/>
          <w:color w:val="4EC9B0"/>
          <w:shd w:val="clear" w:color="auto" w:fill="1E1E1E"/>
          <w:lang w:val="en-US"/>
        </w:rPr>
        <w:t>min</w:t>
      </w:r>
      <w:r w:rsidRPr="0056033F">
        <w:rPr>
          <w:rFonts w:ascii="Courier New" w:hAnsi="Courier New" w:cs="Courier New"/>
          <w:color w:val="DCDCDC"/>
          <w:shd w:val="clear" w:color="auto" w:fill="1E1E1E"/>
          <w:lang w:val="en-US"/>
        </w:rPr>
        <w:t xml:space="preserve"> librecode0</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Suggested packages:</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x11-utils bsdmainutils</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The following NEW packages will be installed:</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fortune-</w:t>
      </w:r>
      <w:r w:rsidRPr="0056033F">
        <w:rPr>
          <w:rFonts w:ascii="Courier New" w:hAnsi="Courier New" w:cs="Courier New"/>
          <w:color w:val="4EC9B0"/>
          <w:shd w:val="clear" w:color="auto" w:fill="1E1E1E"/>
          <w:lang w:val="en-US"/>
        </w:rPr>
        <w:t>mod</w:t>
      </w:r>
      <w:r w:rsidRPr="0056033F">
        <w:rPr>
          <w:rFonts w:ascii="Courier New" w:hAnsi="Courier New" w:cs="Courier New"/>
          <w:color w:val="DCDCDC"/>
          <w:shd w:val="clear" w:color="auto" w:fill="1E1E1E"/>
          <w:lang w:val="en-US"/>
        </w:rPr>
        <w:t xml:space="preserve"> fortunes fortunes-</w:t>
      </w:r>
      <w:r w:rsidRPr="0056033F">
        <w:rPr>
          <w:rFonts w:ascii="Courier New" w:hAnsi="Courier New" w:cs="Courier New"/>
          <w:color w:val="4EC9B0"/>
          <w:shd w:val="clear" w:color="auto" w:fill="1E1E1E"/>
          <w:lang w:val="en-US"/>
        </w:rPr>
        <w:t>min</w:t>
      </w:r>
      <w:r w:rsidRPr="0056033F">
        <w:rPr>
          <w:rFonts w:ascii="Courier New" w:hAnsi="Courier New" w:cs="Courier New"/>
          <w:color w:val="DCDCDC"/>
          <w:shd w:val="clear" w:color="auto" w:fill="1E1E1E"/>
          <w:lang w:val="en-US"/>
        </w:rPr>
        <w:t xml:space="preserve"> librecode0</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B8D7A3"/>
          <w:shd w:val="clear" w:color="auto" w:fill="1E1E1E"/>
          <w:lang w:val="en-US"/>
        </w:rPr>
        <w:t>0</w:t>
      </w:r>
      <w:r w:rsidRPr="0056033F">
        <w:rPr>
          <w:rFonts w:ascii="Courier New" w:hAnsi="Courier New" w:cs="Courier New"/>
          <w:color w:val="DCDCDC"/>
          <w:shd w:val="clear" w:color="auto" w:fill="1E1E1E"/>
          <w:lang w:val="en-US"/>
        </w:rPr>
        <w:t xml:space="preserve"> upgraded, </w:t>
      </w:r>
      <w:r w:rsidRPr="0056033F">
        <w:rPr>
          <w:rFonts w:ascii="Courier New" w:hAnsi="Courier New" w:cs="Courier New"/>
          <w:color w:val="B8D7A3"/>
          <w:shd w:val="clear" w:color="auto" w:fill="1E1E1E"/>
          <w:lang w:val="en-US"/>
        </w:rPr>
        <w:t>4</w:t>
      </w:r>
      <w:r w:rsidRPr="0056033F">
        <w:rPr>
          <w:rFonts w:ascii="Courier New" w:hAnsi="Courier New" w:cs="Courier New"/>
          <w:color w:val="DCDCDC"/>
          <w:shd w:val="clear" w:color="auto" w:fill="1E1E1E"/>
          <w:lang w:val="en-US"/>
        </w:rPr>
        <w:t xml:space="preserve"> newly installed, </w:t>
      </w:r>
      <w:r w:rsidRPr="0056033F">
        <w:rPr>
          <w:rFonts w:ascii="Courier New" w:hAnsi="Courier New" w:cs="Courier New"/>
          <w:color w:val="B8D7A3"/>
          <w:shd w:val="clear" w:color="auto" w:fill="1E1E1E"/>
          <w:lang w:val="en-US"/>
        </w:rPr>
        <w:t>0</w:t>
      </w:r>
      <w:r w:rsidRPr="0056033F">
        <w:rPr>
          <w:rFonts w:ascii="Courier New" w:hAnsi="Courier New" w:cs="Courier New"/>
          <w:color w:val="DCDCDC"/>
          <w:shd w:val="clear" w:color="auto" w:fill="1E1E1E"/>
          <w:lang w:val="en-US"/>
        </w:rPr>
        <w:t xml:space="preserve"> to </w:t>
      </w:r>
      <w:r w:rsidRPr="0056033F">
        <w:rPr>
          <w:rFonts w:ascii="Courier New" w:hAnsi="Courier New" w:cs="Courier New"/>
          <w:color w:val="4EC9B0"/>
          <w:shd w:val="clear" w:color="auto" w:fill="1E1E1E"/>
          <w:lang w:val="en-US"/>
        </w:rPr>
        <w:t>remove</w:t>
      </w:r>
      <w:r w:rsidRPr="0056033F">
        <w:rPr>
          <w:rFonts w:ascii="Courier New" w:hAnsi="Courier New" w:cs="Courier New"/>
          <w:color w:val="569CD6"/>
          <w:shd w:val="clear" w:color="auto" w:fill="1E1E1E"/>
          <w:lang w:val="en-US"/>
        </w:rPr>
        <w:t>and</w:t>
      </w:r>
      <w:r w:rsidRPr="0056033F">
        <w:rPr>
          <w:rFonts w:ascii="Courier New" w:hAnsi="Courier New" w:cs="Courier New"/>
          <w:color w:val="B8D7A3"/>
          <w:shd w:val="clear" w:color="auto" w:fill="1E1E1E"/>
          <w:lang w:val="en-US"/>
        </w:rPr>
        <w:t>3</w:t>
      </w:r>
      <w:r w:rsidRPr="0056033F">
        <w:rPr>
          <w:rFonts w:ascii="Courier New" w:hAnsi="Courier New" w:cs="Courier New"/>
          <w:color w:val="569CD6"/>
          <w:shd w:val="clear" w:color="auto" w:fill="1E1E1E"/>
          <w:lang w:val="en-US"/>
        </w:rPr>
        <w:t>not</w:t>
      </w:r>
      <w:r w:rsidRPr="0056033F">
        <w:rPr>
          <w:rFonts w:ascii="Courier New" w:hAnsi="Courier New" w:cs="Courier New"/>
          <w:color w:val="DCDCDC"/>
          <w:shd w:val="clear" w:color="auto" w:fill="1E1E1E"/>
          <w:lang w:val="en-US"/>
        </w:rPr>
        <w:t xml:space="preserve"> upgraded.</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xml:space="preserve">Need to get </w:t>
      </w:r>
      <w:r w:rsidRPr="0056033F">
        <w:rPr>
          <w:rFonts w:ascii="Courier New" w:hAnsi="Courier New" w:cs="Courier New"/>
          <w:color w:val="B8D7A3"/>
          <w:shd w:val="clear" w:color="auto" w:fill="1E1E1E"/>
          <w:lang w:val="en-US"/>
        </w:rPr>
        <w:t>1961</w:t>
      </w:r>
      <w:r w:rsidRPr="0056033F">
        <w:rPr>
          <w:rFonts w:ascii="Courier New" w:hAnsi="Courier New" w:cs="Courier New"/>
          <w:color w:val="DCDCDC"/>
          <w:shd w:val="clear" w:color="auto" w:fill="1E1E1E"/>
          <w:lang w:val="en-US"/>
        </w:rPr>
        <w:t xml:space="preserve"> kB of archives.</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xml:space="preserve">After this operation, </w:t>
      </w:r>
      <w:r w:rsidRPr="0056033F">
        <w:rPr>
          <w:rFonts w:ascii="Courier New" w:hAnsi="Courier New" w:cs="Courier New"/>
          <w:color w:val="B8D7A3"/>
          <w:shd w:val="clear" w:color="auto" w:fill="1E1E1E"/>
          <w:lang w:val="en-US"/>
        </w:rPr>
        <w:t>4817</w:t>
      </w:r>
      <w:r w:rsidRPr="0056033F">
        <w:rPr>
          <w:rFonts w:ascii="Courier New" w:hAnsi="Courier New" w:cs="Courier New"/>
          <w:color w:val="DCDCDC"/>
          <w:shd w:val="clear" w:color="auto" w:fill="1E1E1E"/>
          <w:lang w:val="en-US"/>
        </w:rPr>
        <w:t xml:space="preserve"> kB of additional disk space will be used.</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Get:</w:t>
      </w:r>
      <w:r w:rsidRPr="0056033F">
        <w:rPr>
          <w:rFonts w:ascii="Courier New" w:hAnsi="Courier New" w:cs="Courier New"/>
          <w:color w:val="B8D7A3"/>
          <w:shd w:val="clear" w:color="auto" w:fill="1E1E1E"/>
          <w:lang w:val="en-US"/>
        </w:rPr>
        <w:t>1</w:t>
      </w:r>
      <w:r w:rsidRPr="0056033F">
        <w:rPr>
          <w:rFonts w:ascii="Courier New" w:hAnsi="Courier New" w:cs="Courier New"/>
          <w:color w:val="DCDCDC"/>
          <w:shd w:val="clear" w:color="auto" w:fill="1E1E1E"/>
          <w:lang w:val="en-US"/>
        </w:rPr>
        <w:t xml:space="preserve"> http://archive.ubuntu.com/ubuntu/ trusty/main librecode0 amd64 </w:t>
      </w:r>
      <w:r w:rsidRPr="0056033F">
        <w:rPr>
          <w:rFonts w:ascii="Courier New" w:hAnsi="Courier New" w:cs="Courier New"/>
          <w:color w:val="B8D7A3"/>
          <w:shd w:val="clear" w:color="auto" w:fill="1E1E1E"/>
          <w:lang w:val="en-US"/>
        </w:rPr>
        <w:t>3.6-21</w:t>
      </w:r>
      <w:r w:rsidRPr="0056033F">
        <w:rPr>
          <w:rFonts w:ascii="Courier New" w:hAnsi="Courier New" w:cs="Courier New"/>
          <w:color w:val="DCDCDC"/>
          <w:shd w:val="clear" w:color="auto" w:fill="1E1E1E"/>
          <w:lang w:val="en-US"/>
        </w:rPr>
        <w:t xml:space="preserve"> [</w:t>
      </w:r>
      <w:r w:rsidRPr="0056033F">
        <w:rPr>
          <w:rFonts w:ascii="Courier New" w:hAnsi="Courier New" w:cs="Courier New"/>
          <w:color w:val="B8D7A3"/>
          <w:shd w:val="clear" w:color="auto" w:fill="1E1E1E"/>
          <w:lang w:val="en-US"/>
        </w:rPr>
        <w:t>771</w:t>
      </w:r>
      <w:r w:rsidRPr="0056033F">
        <w:rPr>
          <w:rFonts w:ascii="Courier New" w:hAnsi="Courier New" w:cs="Courier New"/>
          <w:color w:val="DCDCDC"/>
          <w:shd w:val="clear" w:color="auto" w:fill="1E1E1E"/>
          <w:lang w:val="en-US"/>
        </w:rPr>
        <w:t xml:space="preserve"> kB]</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...snip......</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Setting up fortunes (</w:t>
      </w:r>
      <w:r w:rsidRPr="0056033F">
        <w:rPr>
          <w:rFonts w:ascii="Courier New" w:hAnsi="Courier New" w:cs="Courier New"/>
          <w:color w:val="B8D7A3"/>
          <w:shd w:val="clear" w:color="auto" w:fill="1E1E1E"/>
          <w:lang w:val="en-US"/>
        </w:rPr>
        <w:t>1</w:t>
      </w:r>
      <w:r w:rsidRPr="0056033F">
        <w:rPr>
          <w:rFonts w:ascii="Courier New" w:hAnsi="Courier New" w:cs="Courier New"/>
          <w:color w:val="DCDCDC"/>
          <w:shd w:val="clear" w:color="auto" w:fill="1E1E1E"/>
          <w:lang w:val="en-US"/>
        </w:rPr>
        <w:t>:</w:t>
      </w:r>
      <w:r w:rsidRPr="0056033F">
        <w:rPr>
          <w:rFonts w:ascii="Courier New" w:hAnsi="Courier New" w:cs="Courier New"/>
          <w:color w:val="B8D7A3"/>
          <w:shd w:val="clear" w:color="auto" w:fill="1E1E1E"/>
          <w:lang w:val="en-US"/>
        </w:rPr>
        <w:t>1.99.1-7</w:t>
      </w:r>
      <w:r w:rsidRPr="0056033F">
        <w:rPr>
          <w:rFonts w:ascii="Courier New" w:hAnsi="Courier New" w:cs="Courier New"/>
          <w:color w:val="DCDCDC"/>
          <w:shd w:val="clear" w:color="auto" w:fill="1E1E1E"/>
          <w:lang w:val="en-US"/>
        </w:rPr>
        <w:t>) ...</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xml:space="preserve">Processing triggers </w:t>
      </w:r>
      <w:r w:rsidRPr="0056033F">
        <w:rPr>
          <w:rFonts w:ascii="Courier New" w:hAnsi="Courier New" w:cs="Courier New"/>
          <w:color w:val="569CD6"/>
          <w:shd w:val="clear" w:color="auto" w:fill="1E1E1E"/>
          <w:lang w:val="en-US"/>
        </w:rPr>
        <w:t>for</w:t>
      </w:r>
      <w:r w:rsidRPr="0056033F">
        <w:rPr>
          <w:rFonts w:ascii="Courier New" w:hAnsi="Courier New" w:cs="Courier New"/>
          <w:color w:val="DCDCDC"/>
          <w:shd w:val="clear" w:color="auto" w:fill="1E1E1E"/>
          <w:lang w:val="en-US"/>
        </w:rPr>
        <w:t>libc-bin (</w:t>
      </w:r>
      <w:r w:rsidRPr="0056033F">
        <w:rPr>
          <w:rFonts w:ascii="Courier New" w:hAnsi="Courier New" w:cs="Courier New"/>
          <w:color w:val="B8D7A3"/>
          <w:shd w:val="clear" w:color="auto" w:fill="1E1E1E"/>
          <w:lang w:val="en-US"/>
        </w:rPr>
        <w:t>2.19-0</w:t>
      </w:r>
      <w:r w:rsidRPr="0056033F">
        <w:rPr>
          <w:rFonts w:ascii="Courier New" w:hAnsi="Courier New" w:cs="Courier New"/>
          <w:color w:val="DCDCDC"/>
          <w:shd w:val="clear" w:color="auto" w:fill="1E1E1E"/>
          <w:lang w:val="en-US"/>
        </w:rPr>
        <w:t>ubuntu6</w:t>
      </w:r>
      <w:r w:rsidRPr="0056033F">
        <w:rPr>
          <w:rFonts w:ascii="Courier New" w:hAnsi="Courier New" w:cs="Courier New"/>
          <w:color w:val="B8D7A3"/>
          <w:shd w:val="clear" w:color="auto" w:fill="1E1E1E"/>
          <w:lang w:val="en-US"/>
        </w:rPr>
        <w:t>.6</w:t>
      </w:r>
      <w:r w:rsidRPr="0056033F">
        <w:rPr>
          <w:rFonts w:ascii="Courier New" w:hAnsi="Courier New" w:cs="Courier New"/>
          <w:color w:val="DCDCDC"/>
          <w:shd w:val="clear" w:color="auto" w:fill="1E1E1E"/>
          <w:lang w:val="en-US"/>
        </w:rPr>
        <w:t>) ...</w:t>
      </w:r>
    </w:p>
    <w:p w:rsidR="00BD282F" w:rsidRDefault="00BD282F" w:rsidP="00BD282F">
      <w:pPr>
        <w:pStyle w:val="a8"/>
        <w:shd w:val="clear" w:color="auto" w:fill="262626" w:themeFill="text1" w:themeFillTint="D9"/>
        <w:spacing w:before="0" w:beforeAutospacing="0" w:after="0" w:afterAutospacing="0"/>
      </w:pPr>
      <w:r w:rsidRPr="0056033F">
        <w:rPr>
          <w:rFonts w:ascii="Courier New" w:hAnsi="Courier New" w:cs="Courier New"/>
          <w:color w:val="DCDCDC"/>
          <w:shd w:val="clear" w:color="auto" w:fill="1E1E1E"/>
          <w:lang w:val="en-US"/>
        </w:rPr>
        <w:t> </w:t>
      </w:r>
      <w:r>
        <w:rPr>
          <w:rFonts w:ascii="Courier New" w:hAnsi="Courier New" w:cs="Courier New"/>
          <w:i/>
          <w:iCs/>
          <w:color w:val="57A64A"/>
          <w:shd w:val="clear" w:color="auto" w:fill="1E1E1E"/>
        </w:rPr>
        <w:t>---&gt; c81071adeeb5</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DCDCDC"/>
          <w:shd w:val="clear" w:color="auto" w:fill="1E1E1E"/>
        </w:rPr>
        <w:t>Removingintermediatecontainer</w:t>
      </w:r>
      <w:r>
        <w:rPr>
          <w:rFonts w:ascii="Courier New" w:hAnsi="Courier New" w:cs="Courier New"/>
          <w:color w:val="B8D7A3"/>
          <w:shd w:val="clear" w:color="auto" w:fill="1E1E1E"/>
        </w:rPr>
        <w:t>23</w:t>
      </w:r>
      <w:r>
        <w:rPr>
          <w:rFonts w:ascii="Courier New" w:hAnsi="Courier New" w:cs="Courier New"/>
          <w:color w:val="DCDCDC"/>
          <w:shd w:val="clear" w:color="auto" w:fill="1E1E1E"/>
        </w:rPr>
        <w:t>aa52c1897c</w:t>
      </w:r>
    </w:p>
    <w:p w:rsidR="00BD282F" w:rsidRDefault="00BD282F" w:rsidP="00BD282F">
      <w:pPr>
        <w:pStyle w:val="a8"/>
        <w:shd w:val="clear" w:color="auto" w:fill="FEFEFE"/>
        <w:spacing w:before="0" w:beforeAutospacing="0" w:after="0" w:afterAutospacing="0"/>
      </w:pPr>
      <w:r>
        <w:t> </w:t>
      </w:r>
    </w:p>
    <w:p w:rsidR="00BD282F" w:rsidRPr="0056033F" w:rsidRDefault="00BD282F" w:rsidP="00BD282F">
      <w:pPr>
        <w:pStyle w:val="a8"/>
        <w:shd w:val="clear" w:color="auto" w:fill="FEFEFE"/>
        <w:spacing w:before="0" w:beforeAutospacing="0" w:after="0" w:afterAutospacing="0"/>
        <w:rPr>
          <w:rFonts w:ascii="Times New Roman" w:hAnsi="Times New Roman" w:cs="Times New Roman"/>
        </w:rPr>
      </w:pPr>
      <w:r w:rsidRPr="0056033F">
        <w:rPr>
          <w:rFonts w:ascii="Times New Roman" w:hAnsi="Times New Roman" w:cs="Times New Roman"/>
          <w:color w:val="0A0A0A"/>
        </w:rPr>
        <w:t>Итак, Docker завершает создание образа и сообщает об этом в консоль.</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xml:space="preserve">Step </w:t>
      </w:r>
      <w:r w:rsidRPr="0056033F">
        <w:rPr>
          <w:rFonts w:ascii="Courier New" w:hAnsi="Courier New" w:cs="Courier New"/>
          <w:color w:val="B8D7A3"/>
          <w:shd w:val="clear" w:color="auto" w:fill="1E1E1E"/>
          <w:lang w:val="en-US"/>
        </w:rPr>
        <w:t>4</w:t>
      </w:r>
      <w:r w:rsidRPr="0056033F">
        <w:rPr>
          <w:rFonts w:ascii="Courier New" w:hAnsi="Courier New" w:cs="Courier New"/>
          <w:color w:val="DCDCDC"/>
          <w:shd w:val="clear" w:color="auto" w:fill="1E1E1E"/>
          <w:lang w:val="en-US"/>
        </w:rPr>
        <w:t xml:space="preserve"> : CMD /usr/games/fortune -a | cowsay</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w:t>
      </w:r>
      <w:r w:rsidRPr="0056033F">
        <w:rPr>
          <w:rFonts w:ascii="Courier New" w:hAnsi="Courier New" w:cs="Courier New"/>
          <w:i/>
          <w:iCs/>
          <w:color w:val="57A64A"/>
          <w:shd w:val="clear" w:color="auto" w:fill="1E1E1E"/>
          <w:lang w:val="en-US"/>
        </w:rPr>
        <w:t>---&gt; Running in a8e6faa88df3</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w:t>
      </w:r>
      <w:r w:rsidRPr="0056033F">
        <w:rPr>
          <w:rFonts w:ascii="Courier New" w:hAnsi="Courier New" w:cs="Courier New"/>
          <w:i/>
          <w:iCs/>
          <w:color w:val="57A64A"/>
          <w:shd w:val="clear" w:color="auto" w:fill="1E1E1E"/>
          <w:lang w:val="en-US"/>
        </w:rPr>
        <w:t>---&gt; 7d9495d03763</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Removing intermediate container a8e6faa88df3</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DCDCDC"/>
          <w:shd w:val="clear" w:color="auto" w:fill="1E1E1E"/>
        </w:rPr>
        <w:t>Successfullybuilt</w:t>
      </w:r>
      <w:r>
        <w:rPr>
          <w:rFonts w:ascii="Courier New" w:hAnsi="Courier New" w:cs="Courier New"/>
          <w:color w:val="B8D7A3"/>
          <w:shd w:val="clear" w:color="auto" w:fill="1E1E1E"/>
        </w:rPr>
        <w:t>7</w:t>
      </w:r>
      <w:r>
        <w:rPr>
          <w:rFonts w:ascii="Courier New" w:hAnsi="Courier New" w:cs="Courier New"/>
          <w:color w:val="DCDCDC"/>
          <w:shd w:val="clear" w:color="auto" w:fill="1E1E1E"/>
        </w:rPr>
        <w:t>d9495d03763</w:t>
      </w:r>
    </w:p>
    <w:p w:rsidR="00BD282F" w:rsidRDefault="00BD282F" w:rsidP="00BD282F">
      <w:pPr>
        <w:pStyle w:val="a8"/>
        <w:shd w:val="clear" w:color="auto" w:fill="FEFEFE"/>
        <w:spacing w:before="0" w:beforeAutospacing="0" w:after="0" w:afterAutospacing="0"/>
      </w:pPr>
      <w:r>
        <w:t> </w:t>
      </w:r>
    </w:p>
    <w:p w:rsidR="00BD282F" w:rsidRPr="0056033F" w:rsidRDefault="00BD282F" w:rsidP="00BD282F">
      <w:pPr>
        <w:pStyle w:val="2"/>
        <w:shd w:val="clear" w:color="auto" w:fill="FEFEFE"/>
        <w:spacing w:before="0"/>
        <w:rPr>
          <w:rFonts w:ascii="Times New Roman" w:hAnsi="Times New Roman" w:cs="Times New Roman"/>
        </w:rPr>
      </w:pPr>
      <w:r w:rsidRPr="0056033F">
        <w:rPr>
          <w:rFonts w:ascii="Times New Roman" w:hAnsi="Times New Roman" w:cs="Times New Roman"/>
          <w:b w:val="0"/>
          <w:bCs w:val="0"/>
          <w:color w:val="0A0A0A"/>
        </w:rPr>
        <w:t>Шаг 4: Запуск нового образа</w:t>
      </w:r>
    </w:p>
    <w:p w:rsidR="00BD282F" w:rsidRPr="0056033F" w:rsidRDefault="00BD282F" w:rsidP="00BD282F">
      <w:pPr>
        <w:pStyle w:val="a8"/>
        <w:shd w:val="clear" w:color="auto" w:fill="FEFEFE"/>
        <w:spacing w:before="0" w:beforeAutospacing="0" w:after="240" w:afterAutospacing="0"/>
        <w:rPr>
          <w:rFonts w:ascii="Times New Roman" w:hAnsi="Times New Roman" w:cs="Times New Roman"/>
        </w:rPr>
      </w:pPr>
      <w:r w:rsidRPr="0056033F">
        <w:rPr>
          <w:rFonts w:ascii="Times New Roman" w:hAnsi="Times New Roman" w:cs="Times New Roman"/>
          <w:color w:val="0A0A0A"/>
        </w:rPr>
        <w:t>В этом шаге вы проверите образы на вашем компьютере, а за тем запустите ваш новый образ.</w:t>
      </w:r>
    </w:p>
    <w:p w:rsidR="00BD282F" w:rsidRPr="0056033F" w:rsidRDefault="00BD282F" w:rsidP="00BD282F">
      <w:pPr>
        <w:pStyle w:val="a8"/>
        <w:numPr>
          <w:ilvl w:val="0"/>
          <w:numId w:val="159"/>
        </w:numPr>
        <w:spacing w:before="0" w:beforeAutospacing="0" w:after="240" w:afterAutospacing="0"/>
        <w:textAlignment w:val="baseline"/>
        <w:rPr>
          <w:rFonts w:ascii="Times New Roman" w:hAnsi="Times New Roman" w:cs="Times New Roman"/>
          <w:color w:val="0A0A0A"/>
        </w:rPr>
      </w:pPr>
      <w:r w:rsidRPr="0056033F">
        <w:rPr>
          <w:rFonts w:ascii="Times New Roman" w:hAnsi="Times New Roman" w:cs="Times New Roman"/>
          <w:color w:val="0A0A0A"/>
        </w:rPr>
        <w:t xml:space="preserve">Введите и выполните команду </w:t>
      </w:r>
      <w:r w:rsidRPr="0056033F">
        <w:rPr>
          <w:rFonts w:ascii="Times New Roman" w:hAnsi="Times New Roman" w:cs="Times New Roman"/>
          <w:color w:val="666666"/>
          <w:shd w:val="clear" w:color="auto" w:fill="F6F6F6"/>
        </w:rPr>
        <w:t>dockerimages</w:t>
      </w:r>
      <w:r w:rsidRPr="0056033F">
        <w:rPr>
          <w:rFonts w:ascii="Times New Roman" w:hAnsi="Times New Roman" w:cs="Times New Roman"/>
          <w:color w:val="0A0A0A"/>
        </w:rPr>
        <w:t xml:space="preserve"> в командной строке.</w:t>
      </w:r>
      <w:r w:rsidRPr="0056033F">
        <w:rPr>
          <w:rFonts w:ascii="Times New Roman" w:hAnsi="Times New Roman" w:cs="Times New Roman"/>
          <w:color w:val="0A0A0A"/>
        </w:rPr>
        <w:br/>
        <w:t>Эта команда, как вы можете помнить, выводит список локальных образов в системе.</w:t>
      </w:r>
    </w:p>
    <w:p w:rsidR="00BD282F" w:rsidRPr="0056033F" w:rsidRDefault="00BD282F" w:rsidP="00BD282F">
      <w:pPr>
        <w:pStyle w:val="a8"/>
        <w:shd w:val="clear" w:color="auto" w:fill="262626" w:themeFill="text1" w:themeFillTint="D9"/>
        <w:spacing w:before="0" w:beforeAutospacing="0" w:after="0" w:afterAutospacing="0"/>
        <w:rPr>
          <w:rFonts w:ascii="Times New Roman" w:hAnsi="Times New Roman" w:cs="Times New Roman"/>
          <w:lang w:val="en-US"/>
        </w:rPr>
      </w:pPr>
      <w:r w:rsidRPr="0056033F">
        <w:rPr>
          <w:rFonts w:ascii="Courier New" w:hAnsi="Courier New" w:cs="Courier New"/>
          <w:color w:val="BD63C5"/>
          <w:shd w:val="clear" w:color="auto" w:fill="1E1E1E"/>
          <w:lang w:val="en-US"/>
        </w:rPr>
        <w:t xml:space="preserve">$ </w:t>
      </w:r>
      <w:r w:rsidRPr="0056033F">
        <w:rPr>
          <w:rFonts w:ascii="Courier New" w:hAnsi="Courier New" w:cs="Courier New"/>
          <w:color w:val="DCDCDC"/>
          <w:shd w:val="clear" w:color="auto" w:fill="1E1E1E"/>
          <w:lang w:val="en-US"/>
        </w:rPr>
        <w:t>docker images</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REPOSITORY           TAG          IMAGE ID          CREATED             SIZE</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lastRenderedPageBreak/>
        <w:t xml:space="preserve">docker-whale         latest       7d9495d03763      </w:t>
      </w:r>
      <w:r w:rsidRPr="0056033F">
        <w:rPr>
          <w:rFonts w:ascii="Courier New" w:hAnsi="Courier New" w:cs="Courier New"/>
          <w:color w:val="B8D7A3"/>
          <w:shd w:val="clear" w:color="auto" w:fill="1E1E1E"/>
          <w:lang w:val="en-US"/>
        </w:rPr>
        <w:t>4</w:t>
      </w:r>
      <w:r w:rsidRPr="0056033F">
        <w:rPr>
          <w:rFonts w:ascii="Courier New" w:hAnsi="Courier New" w:cs="Courier New"/>
          <w:color w:val="DCDCDC"/>
          <w:shd w:val="clear" w:color="auto" w:fill="1E1E1E"/>
          <w:lang w:val="en-US"/>
        </w:rPr>
        <w:t xml:space="preserve"> minutes ago       </w:t>
      </w:r>
      <w:r w:rsidRPr="0056033F">
        <w:rPr>
          <w:rFonts w:ascii="Courier New" w:hAnsi="Courier New" w:cs="Courier New"/>
          <w:color w:val="B8D7A3"/>
          <w:shd w:val="clear" w:color="auto" w:fill="1E1E1E"/>
          <w:lang w:val="en-US"/>
        </w:rPr>
        <w:t>273.7</w:t>
      </w:r>
      <w:r w:rsidRPr="0056033F">
        <w:rPr>
          <w:rFonts w:ascii="Courier New" w:hAnsi="Courier New" w:cs="Courier New"/>
          <w:color w:val="DCDCDC"/>
          <w:shd w:val="clear" w:color="auto" w:fill="1E1E1E"/>
          <w:lang w:val="en-US"/>
        </w:rPr>
        <w:t xml:space="preserve"> MB</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xml:space="preserve">docker/whalesay      latest       fb434121fc77      </w:t>
      </w:r>
      <w:r w:rsidRPr="0056033F">
        <w:rPr>
          <w:rFonts w:ascii="Courier New" w:hAnsi="Courier New" w:cs="Courier New"/>
          <w:color w:val="B8D7A3"/>
          <w:shd w:val="clear" w:color="auto" w:fill="1E1E1E"/>
          <w:lang w:val="en-US"/>
        </w:rPr>
        <w:t>4</w:t>
      </w:r>
      <w:r w:rsidRPr="0056033F">
        <w:rPr>
          <w:rFonts w:ascii="Courier New" w:hAnsi="Courier New" w:cs="Courier New"/>
          <w:color w:val="DCDCDC"/>
          <w:shd w:val="clear" w:color="auto" w:fill="1E1E1E"/>
          <w:lang w:val="en-US"/>
        </w:rPr>
        <w:t xml:space="preserve"> hours ago         </w:t>
      </w:r>
      <w:r w:rsidRPr="0056033F">
        <w:rPr>
          <w:rFonts w:ascii="Courier New" w:hAnsi="Courier New" w:cs="Courier New"/>
          <w:color w:val="B8D7A3"/>
          <w:shd w:val="clear" w:color="auto" w:fill="1E1E1E"/>
          <w:lang w:val="en-US"/>
        </w:rPr>
        <w:t>247</w:t>
      </w:r>
      <w:r w:rsidRPr="0056033F">
        <w:rPr>
          <w:rFonts w:ascii="Courier New" w:hAnsi="Courier New" w:cs="Courier New"/>
          <w:color w:val="DCDCDC"/>
          <w:shd w:val="clear" w:color="auto" w:fill="1E1E1E"/>
          <w:lang w:val="en-US"/>
        </w:rPr>
        <w:t xml:space="preserve"> MB</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xml:space="preserve">hello-world          latest       91c95931e552      </w:t>
      </w:r>
      <w:r w:rsidRPr="0056033F">
        <w:rPr>
          <w:rFonts w:ascii="Courier New" w:hAnsi="Courier New" w:cs="Courier New"/>
          <w:color w:val="B8D7A3"/>
          <w:shd w:val="clear" w:color="auto" w:fill="1E1E1E"/>
          <w:lang w:val="en-US"/>
        </w:rPr>
        <w:t>5</w:t>
      </w:r>
      <w:r w:rsidRPr="0056033F">
        <w:rPr>
          <w:rFonts w:ascii="Courier New" w:hAnsi="Courier New" w:cs="Courier New"/>
          <w:color w:val="DCDCDC"/>
          <w:shd w:val="clear" w:color="auto" w:fill="1E1E1E"/>
          <w:lang w:val="en-US"/>
        </w:rPr>
        <w:t xml:space="preserve"> weeks ago         </w:t>
      </w:r>
      <w:r w:rsidRPr="0056033F">
        <w:rPr>
          <w:rFonts w:ascii="Courier New" w:hAnsi="Courier New" w:cs="Courier New"/>
          <w:color w:val="B8D7A3"/>
          <w:shd w:val="clear" w:color="auto" w:fill="1E1E1E"/>
          <w:lang w:val="en-US"/>
        </w:rPr>
        <w:t>910</w:t>
      </w:r>
      <w:r w:rsidRPr="0056033F">
        <w:rPr>
          <w:rFonts w:ascii="Courier New" w:hAnsi="Courier New" w:cs="Courier New"/>
          <w:color w:val="DCDCDC"/>
          <w:shd w:val="clear" w:color="auto" w:fill="1E1E1E"/>
          <w:lang w:val="en-US"/>
        </w:rPr>
        <w:t xml:space="preserve"> B</w:t>
      </w:r>
    </w:p>
    <w:p w:rsidR="00BD282F" w:rsidRPr="0056033F" w:rsidRDefault="00BD282F" w:rsidP="00BD282F">
      <w:pPr>
        <w:rPr>
          <w:lang w:val="en-US"/>
        </w:rPr>
      </w:pPr>
      <w:r w:rsidRPr="0056033F">
        <w:rPr>
          <w:lang w:val="en-US"/>
        </w:rPr>
        <w:br/>
      </w:r>
    </w:p>
    <w:p w:rsidR="00BD282F" w:rsidRPr="0056033F" w:rsidRDefault="00BD282F" w:rsidP="00BD282F">
      <w:pPr>
        <w:pStyle w:val="a8"/>
        <w:numPr>
          <w:ilvl w:val="0"/>
          <w:numId w:val="160"/>
        </w:numPr>
        <w:spacing w:before="0" w:beforeAutospacing="0" w:after="240" w:afterAutospacing="0"/>
        <w:textAlignment w:val="baseline"/>
        <w:rPr>
          <w:rFonts w:ascii="Times New Roman" w:hAnsi="Times New Roman" w:cs="Times New Roman"/>
          <w:color w:val="0A0A0A"/>
        </w:rPr>
      </w:pPr>
      <w:r w:rsidRPr="0056033F">
        <w:rPr>
          <w:rFonts w:ascii="Times New Roman" w:hAnsi="Times New Roman" w:cs="Times New Roman"/>
          <w:color w:val="0A0A0A"/>
        </w:rPr>
        <w:t xml:space="preserve">Запустите ваш новый образ командой </w:t>
      </w:r>
      <w:r w:rsidRPr="0056033F">
        <w:rPr>
          <w:rFonts w:ascii="Times New Roman" w:hAnsi="Times New Roman" w:cs="Times New Roman"/>
          <w:color w:val="666666"/>
          <w:shd w:val="clear" w:color="auto" w:fill="F6F6F6"/>
        </w:rPr>
        <w:t>dockerrundocker-whale</w:t>
      </w:r>
      <w:r w:rsidRPr="0056033F">
        <w:rPr>
          <w:rFonts w:ascii="Times New Roman" w:hAnsi="Times New Roman" w:cs="Times New Roman"/>
          <w:color w:val="0A0A0A"/>
        </w:rPr>
        <w:t>.</w:t>
      </w:r>
    </w:p>
    <w:p w:rsidR="00BD282F" w:rsidRPr="0056033F" w:rsidRDefault="00BD282F" w:rsidP="00BD282F">
      <w:pPr>
        <w:pStyle w:val="a8"/>
        <w:shd w:val="clear" w:color="auto" w:fill="262626" w:themeFill="text1" w:themeFillTint="D9"/>
        <w:spacing w:before="0" w:beforeAutospacing="0" w:after="0" w:afterAutospacing="0"/>
        <w:rPr>
          <w:rFonts w:ascii="Times New Roman" w:hAnsi="Times New Roman" w:cs="Times New Roman"/>
          <w:lang w:val="en-US"/>
        </w:rPr>
      </w:pPr>
      <w:r w:rsidRPr="0056033F">
        <w:rPr>
          <w:rFonts w:ascii="Courier New" w:hAnsi="Courier New" w:cs="Courier New"/>
          <w:color w:val="DCDCDC"/>
          <w:shd w:val="clear" w:color="auto" w:fill="1E1E1E"/>
          <w:lang w:val="en-US"/>
        </w:rPr>
        <w:t>$ docker run docker-whale</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_________________________________________</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CDCDC"/>
          <w:shd w:val="clear" w:color="auto" w:fill="1E1E1E"/>
          <w:lang w:val="en-US"/>
        </w:rPr>
        <w:t xml:space="preserve">/ </w:t>
      </w:r>
      <w:r w:rsidRPr="0056033F">
        <w:rPr>
          <w:rFonts w:ascii="Courier New" w:hAnsi="Courier New" w:cs="Courier New"/>
          <w:color w:val="D69D85"/>
          <w:shd w:val="clear" w:color="auto" w:fill="1E1E1E"/>
          <w:lang w:val="en-US"/>
        </w:rPr>
        <w:t>"He was a modest, good-humored boy. It  \</w:t>
      </w:r>
    </w:p>
    <w:p w:rsidR="00BD282F" w:rsidRPr="0056033F" w:rsidRDefault="00BD282F" w:rsidP="00BD282F">
      <w:pPr>
        <w:pStyle w:val="a8"/>
        <w:shd w:val="clear" w:color="auto" w:fill="262626" w:themeFill="text1" w:themeFillTint="D9"/>
        <w:spacing w:before="0" w:beforeAutospacing="0" w:after="0" w:afterAutospacing="0"/>
        <w:rPr>
          <w:lang w:val="en-US"/>
        </w:rPr>
      </w:pPr>
      <w:r w:rsidRPr="0056033F">
        <w:rPr>
          <w:rFonts w:ascii="Courier New" w:hAnsi="Courier New" w:cs="Courier New"/>
          <w:color w:val="D69D85"/>
          <w:shd w:val="clear" w:color="auto" w:fill="1E1E1E"/>
          <w:lang w:val="en-US"/>
        </w:rPr>
        <w:t>\ was Oxford that made him insufferable."</w:t>
      </w:r>
      <w:r w:rsidRPr="0056033F">
        <w:rPr>
          <w:rFonts w:ascii="Courier New" w:hAnsi="Courier New" w:cs="Courier New"/>
          <w:color w:val="DCDCDC"/>
          <w:shd w:val="clear" w:color="auto" w:fill="1E1E1E"/>
          <w:lang w:val="en-US"/>
        </w:rPr>
        <w:t xml:space="preserve"> /</w:t>
      </w:r>
    </w:p>
    <w:p w:rsidR="00BD282F" w:rsidRDefault="00BD282F" w:rsidP="00BD282F">
      <w:pPr>
        <w:pStyle w:val="a8"/>
        <w:shd w:val="clear" w:color="auto" w:fill="262626" w:themeFill="text1" w:themeFillTint="D9"/>
        <w:spacing w:before="0" w:beforeAutospacing="0" w:after="0" w:afterAutospacing="0"/>
      </w:pPr>
      <w:r w:rsidRPr="0056033F">
        <w:rPr>
          <w:rFonts w:ascii="Courier New" w:hAnsi="Courier New" w:cs="Courier New"/>
          <w:color w:val="DCDCDC"/>
          <w:shd w:val="clear" w:color="auto" w:fill="1E1E1E"/>
          <w:lang w:val="en-US"/>
        </w:rPr>
        <w:t> </w:t>
      </w:r>
      <w:r>
        <w:rPr>
          <w:rFonts w:ascii="Courier New" w:hAnsi="Courier New" w:cs="Courier New"/>
          <w:color w:val="DCDCDC"/>
          <w:shd w:val="clear" w:color="auto" w:fill="1E1E1E"/>
        </w:rPr>
        <w:t>-----------------------------------------</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DCDCDC"/>
          <w:shd w:val="clear" w:color="auto" w:fill="1E1E1E"/>
        </w:rPr>
        <w:t>          \</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DCDCDC"/>
          <w:shd w:val="clear" w:color="auto" w:fill="1E1E1E"/>
        </w:rPr>
        <w:t>           \</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DCDCDC"/>
          <w:shd w:val="clear" w:color="auto" w:fill="1E1E1E"/>
        </w:rPr>
        <w:t>            \     </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DCDCDC"/>
          <w:shd w:val="clear" w:color="auto" w:fill="1E1E1E"/>
        </w:rPr>
        <w:t>                          </w:t>
      </w:r>
      <w:r>
        <w:rPr>
          <w:rFonts w:ascii="Courier New" w:hAnsi="Courier New" w:cs="Courier New"/>
          <w:i/>
          <w:iCs/>
          <w:color w:val="57A64A"/>
          <w:shd w:val="clear" w:color="auto" w:fill="1E1E1E"/>
        </w:rPr>
        <w:t>##        .            </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DCDCDC"/>
          <w:shd w:val="clear" w:color="auto" w:fill="1E1E1E"/>
        </w:rPr>
        <w:t>                    </w:t>
      </w:r>
      <w:r>
        <w:rPr>
          <w:rFonts w:ascii="Courier New" w:hAnsi="Courier New" w:cs="Courier New"/>
          <w:i/>
          <w:iCs/>
          <w:color w:val="57A64A"/>
          <w:shd w:val="clear" w:color="auto" w:fill="1E1E1E"/>
        </w:rPr>
        <w:t>## ## ##       ==            </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DCDCDC"/>
          <w:shd w:val="clear" w:color="auto" w:fill="1E1E1E"/>
        </w:rPr>
        <w:t>                 </w:t>
      </w:r>
      <w:r>
        <w:rPr>
          <w:rFonts w:ascii="Courier New" w:hAnsi="Courier New" w:cs="Courier New"/>
          <w:i/>
          <w:iCs/>
          <w:color w:val="57A64A"/>
          <w:shd w:val="clear" w:color="auto" w:fill="1E1E1E"/>
        </w:rPr>
        <w:t>## ## ## ##      ===            </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DCDCDC"/>
          <w:shd w:val="clear" w:color="auto" w:fill="1E1E1E"/>
        </w:rPr>
        <w:t>             /</w:t>
      </w:r>
      <w:r>
        <w:rPr>
          <w:rFonts w:ascii="Courier New" w:hAnsi="Courier New" w:cs="Courier New"/>
          <w:color w:val="D69D85"/>
          <w:shd w:val="clear" w:color="auto" w:fill="1E1E1E"/>
        </w:rPr>
        <w:t>""""""""""""""""___/ ===        </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D69D85"/>
          <w:shd w:val="clear" w:color="auto" w:fill="1E1E1E"/>
        </w:rPr>
        <w:t>        ~~~ {~~ ~~~~ ~~~ ~~~~ ~~ ~ /  ===- ~~~   </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D69D85"/>
          <w:shd w:val="clear" w:color="auto" w:fill="1E1E1E"/>
        </w:rPr>
        <w:t>             \______ o          __/            </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D69D85"/>
          <w:shd w:val="clear" w:color="auto" w:fill="1E1E1E"/>
        </w:rPr>
        <w:t>              \    \        __/             </w:t>
      </w:r>
    </w:p>
    <w:p w:rsidR="00BD282F" w:rsidRDefault="00BD282F" w:rsidP="00BD282F">
      <w:pPr>
        <w:pStyle w:val="a8"/>
        <w:shd w:val="clear" w:color="auto" w:fill="262626" w:themeFill="text1" w:themeFillTint="D9"/>
        <w:spacing w:before="0" w:beforeAutospacing="0" w:after="0" w:afterAutospacing="0"/>
      </w:pPr>
      <w:r>
        <w:rPr>
          <w:rFonts w:ascii="Courier New" w:hAnsi="Courier New" w:cs="Courier New"/>
          <w:color w:val="D69D85"/>
          <w:shd w:val="clear" w:color="auto" w:fill="1E1E1E"/>
        </w:rPr>
        <w:t>                \____\______/   </w:t>
      </w:r>
    </w:p>
    <w:p w:rsidR="00BD282F" w:rsidRDefault="00BD282F" w:rsidP="00BD282F"/>
    <w:p w:rsidR="00BD282F" w:rsidRDefault="00BD282F" w:rsidP="00BD282F">
      <w:pPr>
        <w:pStyle w:val="a8"/>
        <w:spacing w:before="0" w:beforeAutospacing="0" w:after="240" w:afterAutospacing="0"/>
        <w:rPr>
          <w:rFonts w:ascii="Times New Roman" w:hAnsi="Times New Roman" w:cs="Times New Roman"/>
          <w:color w:val="0A0A0A"/>
        </w:rPr>
      </w:pPr>
      <w:r w:rsidRPr="0056033F">
        <w:rPr>
          <w:rFonts w:ascii="Times New Roman" w:hAnsi="Times New Roman" w:cs="Times New Roman"/>
          <w:color w:val="0A0A0A"/>
        </w:rPr>
        <w:t>Как вы можете видеть, мы сделали кита гораздо умнее. Он сам находит фразы для разговора, и команда запуска стала гораздо короче. Также вы могли заметить, что Docker не нужно было ничего скачивать, так как образ был построен на основе уже имеющегося.</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b/>
          <w:i/>
          <w:sz w:val="28"/>
          <w:szCs w:val="28"/>
        </w:rPr>
        <w:t xml:space="preserve">Практические занятия </w:t>
      </w:r>
      <w:r w:rsidRPr="007F3227">
        <w:rPr>
          <w:rFonts w:ascii="Times New Roman" w:hAnsi="Times New Roman" w:cs="Times New Roman"/>
          <w:sz w:val="28"/>
          <w:szCs w:val="28"/>
        </w:rPr>
        <w:t xml:space="preserve">оцениваются: </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«5» – Практическое занятие выполнено в срок и в полном объёме;</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«4» – Практическое занятие выполнено в полном объёме в дополнительное время;</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«3» – Практическое занятие выполнено в неполном объёме в дополнительное время;</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«2» – Практическое занятие не выполнено.</w:t>
      </w:r>
    </w:p>
    <w:p w:rsidR="00BD282F" w:rsidRDefault="00BD282F" w:rsidP="00BD282F">
      <w:pPr>
        <w:pStyle w:val="a8"/>
        <w:spacing w:before="0" w:beforeAutospacing="0" w:after="240" w:afterAutospacing="0"/>
        <w:rPr>
          <w:rFonts w:ascii="Times New Roman" w:hAnsi="Times New Roman" w:cs="Times New Roman"/>
          <w:color w:val="0A0A0A"/>
        </w:rPr>
      </w:pPr>
    </w:p>
    <w:p w:rsidR="00BD282F" w:rsidRDefault="00BD282F" w:rsidP="00BD282F">
      <w:pPr>
        <w:pStyle w:val="a8"/>
        <w:spacing w:before="0" w:beforeAutospacing="0" w:after="240" w:afterAutospacing="0"/>
        <w:rPr>
          <w:rFonts w:ascii="Times New Roman" w:hAnsi="Times New Roman" w:cs="Times New Roman"/>
          <w:color w:val="0A0A0A"/>
        </w:rPr>
      </w:pPr>
    </w:p>
    <w:p w:rsidR="00BD282F" w:rsidRPr="00E22B55" w:rsidRDefault="00BD282F" w:rsidP="00BD282F">
      <w:pPr>
        <w:pStyle w:val="a8"/>
        <w:spacing w:before="0" w:beforeAutospacing="0" w:after="0" w:afterAutospacing="0"/>
        <w:jc w:val="center"/>
        <w:rPr>
          <w:rFonts w:ascii="Times New Roman" w:hAnsi="Times New Roman" w:cs="Times New Roman"/>
        </w:rPr>
      </w:pPr>
      <w:r w:rsidRPr="00E22B55">
        <w:rPr>
          <w:rFonts w:ascii="Times New Roman" w:hAnsi="Times New Roman" w:cs="Times New Roman"/>
          <w:color w:val="000000"/>
          <w:sz w:val="28"/>
          <w:szCs w:val="28"/>
        </w:rPr>
        <w:t>Практическая работа №9.</w:t>
      </w:r>
    </w:p>
    <w:p w:rsidR="00BD282F" w:rsidRPr="00E22B55" w:rsidRDefault="00BD282F" w:rsidP="00BD282F">
      <w:pPr>
        <w:pStyle w:val="a8"/>
        <w:spacing w:before="0" w:beforeAutospacing="0" w:after="0" w:afterAutospacing="0"/>
        <w:jc w:val="center"/>
        <w:rPr>
          <w:rFonts w:ascii="Times New Roman" w:hAnsi="Times New Roman" w:cs="Times New Roman"/>
        </w:rPr>
      </w:pPr>
      <w:r w:rsidRPr="00E22B55">
        <w:rPr>
          <w:rFonts w:ascii="Times New Roman" w:hAnsi="Times New Roman" w:cs="Times New Roman"/>
          <w:color w:val="000000"/>
          <w:sz w:val="28"/>
          <w:szCs w:val="28"/>
        </w:rPr>
        <w:t>«DockerCompose».</w:t>
      </w:r>
    </w:p>
    <w:p w:rsidR="00BD282F" w:rsidRDefault="00BD282F" w:rsidP="00BD282F">
      <w:pPr>
        <w:jc w:val="both"/>
        <w:rPr>
          <w:b/>
          <w:szCs w:val="22"/>
        </w:rPr>
      </w:pPr>
      <w:r>
        <w:rPr>
          <w:b/>
          <w:szCs w:val="22"/>
        </w:rPr>
        <w:t>Формируемые ОК, ПК</w:t>
      </w:r>
    </w:p>
    <w:p w:rsidR="00BD282F" w:rsidRPr="00807EC6" w:rsidRDefault="00BD282F" w:rsidP="00BD282F">
      <w:pPr>
        <w:jc w:val="both"/>
        <w:rPr>
          <w:szCs w:val="22"/>
        </w:rPr>
      </w:pPr>
      <w:r w:rsidRPr="00807EC6">
        <w:rPr>
          <w:szCs w:val="22"/>
        </w:rPr>
        <w:t>ОК 1. Выбирать способы решения задач профессиональной деятельности, применительно к различным контекстам</w:t>
      </w:r>
    </w:p>
    <w:p w:rsidR="00BD282F" w:rsidRPr="00807EC6" w:rsidRDefault="00BD282F" w:rsidP="00BD282F">
      <w:pPr>
        <w:jc w:val="both"/>
        <w:rPr>
          <w:szCs w:val="22"/>
        </w:rPr>
      </w:pPr>
      <w:r w:rsidRPr="00807EC6">
        <w:rPr>
          <w:szCs w:val="22"/>
        </w:rPr>
        <w:t xml:space="preserve">ОК 2. Использовать современные средства поиска, анализа и </w:t>
      </w:r>
      <w:r w:rsidR="00381A80" w:rsidRPr="00807EC6">
        <w:rPr>
          <w:szCs w:val="22"/>
        </w:rPr>
        <w:t>интерпретации информации,</w:t>
      </w:r>
      <w:r w:rsidRPr="00807EC6">
        <w:rPr>
          <w:szCs w:val="22"/>
        </w:rPr>
        <w:t xml:space="preserve"> и информационные технологии для выполнения задач профессиональной деятельности</w:t>
      </w:r>
    </w:p>
    <w:p w:rsidR="00BD282F" w:rsidRPr="00807EC6" w:rsidRDefault="00BD282F" w:rsidP="00BD282F">
      <w:pPr>
        <w:jc w:val="both"/>
        <w:rPr>
          <w:szCs w:val="22"/>
        </w:rPr>
      </w:pPr>
      <w:r w:rsidRPr="00807EC6">
        <w:rPr>
          <w:szCs w:val="22"/>
        </w:rPr>
        <w:t>ОК 4. Эффективно взаимодействовать и работать в коллективе и команде</w:t>
      </w:r>
    </w:p>
    <w:p w:rsidR="00BD282F" w:rsidRPr="00807EC6" w:rsidRDefault="00BD282F" w:rsidP="00BD282F">
      <w:pPr>
        <w:jc w:val="both"/>
        <w:rPr>
          <w:szCs w:val="22"/>
        </w:rPr>
      </w:pPr>
      <w:r w:rsidRPr="00807EC6">
        <w:rPr>
          <w:szCs w:val="22"/>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BD282F" w:rsidRDefault="00BD282F" w:rsidP="00BD282F">
      <w:pPr>
        <w:jc w:val="both"/>
        <w:rPr>
          <w:szCs w:val="22"/>
        </w:rPr>
      </w:pPr>
      <w:r w:rsidRPr="00807EC6">
        <w:rPr>
          <w:szCs w:val="22"/>
        </w:rPr>
        <w:lastRenderedPageBreak/>
        <w:t>ОК 9. Пользоваться профессиональной документацией на государственном и иностранном языках</w:t>
      </w:r>
    </w:p>
    <w:p w:rsidR="00343F16" w:rsidRPr="00343F16" w:rsidRDefault="00343F16" w:rsidP="00343F16">
      <w:pPr>
        <w:jc w:val="both"/>
        <w:rPr>
          <w:szCs w:val="22"/>
        </w:rPr>
      </w:pPr>
      <w:r w:rsidRPr="00343F16">
        <w:rPr>
          <w:szCs w:val="22"/>
        </w:rPr>
        <w:t>ПК 2.2. Разрабатывать модули программного обеспечения.</w:t>
      </w:r>
    </w:p>
    <w:p w:rsidR="00343F16" w:rsidRPr="00343F16" w:rsidRDefault="00343F16" w:rsidP="00343F16">
      <w:pPr>
        <w:jc w:val="both"/>
        <w:rPr>
          <w:szCs w:val="22"/>
        </w:rPr>
      </w:pPr>
      <w:r w:rsidRPr="00343F16">
        <w:rPr>
          <w:szCs w:val="22"/>
        </w:rPr>
        <w:t>ПК 2.4. Выполнять тестирование и отладку программного обеспечения.</w:t>
      </w:r>
    </w:p>
    <w:p w:rsidR="00343F16" w:rsidRPr="00343F16" w:rsidRDefault="00343F16" w:rsidP="00343F16">
      <w:pPr>
        <w:jc w:val="both"/>
        <w:rPr>
          <w:szCs w:val="22"/>
        </w:rPr>
      </w:pPr>
      <w:r w:rsidRPr="00343F16">
        <w:rPr>
          <w:szCs w:val="22"/>
        </w:rPr>
        <w:t>ПК 3.6. Осуществлять модульное и интеграционное тестирование информационной системы.</w:t>
      </w:r>
    </w:p>
    <w:p w:rsidR="00BD282F" w:rsidRDefault="008F07B0" w:rsidP="008F07B0">
      <w:pPr>
        <w:rPr>
          <w:szCs w:val="22"/>
        </w:rPr>
      </w:pPr>
      <w:r w:rsidRPr="008F07B0">
        <w:rPr>
          <w:szCs w:val="22"/>
        </w:rPr>
        <w:t>.</w:t>
      </w:r>
    </w:p>
    <w:p w:rsidR="008F07B0" w:rsidRPr="00E22B55" w:rsidRDefault="008F07B0" w:rsidP="008F07B0"/>
    <w:p w:rsidR="00BD282F" w:rsidRPr="00E22B55" w:rsidRDefault="00BD282F" w:rsidP="00BD282F">
      <w:pPr>
        <w:pStyle w:val="a8"/>
        <w:spacing w:before="0" w:beforeAutospacing="0" w:after="0" w:afterAutospacing="0"/>
        <w:rPr>
          <w:rFonts w:ascii="Times New Roman" w:hAnsi="Times New Roman" w:cs="Times New Roman"/>
        </w:rPr>
      </w:pPr>
      <w:r w:rsidRPr="00E22B55">
        <w:rPr>
          <w:rFonts w:ascii="Times New Roman" w:hAnsi="Times New Roman" w:cs="Times New Roman"/>
          <w:color w:val="000000"/>
          <w:sz w:val="28"/>
          <w:szCs w:val="28"/>
        </w:rPr>
        <w:t>Цель: научиться работать с DockerCompose в ОС Ubuntu.</w:t>
      </w:r>
    </w:p>
    <w:p w:rsidR="00BD282F" w:rsidRPr="00E22B55" w:rsidRDefault="00BD282F" w:rsidP="00BD282F"/>
    <w:p w:rsidR="00BD282F" w:rsidRPr="00E22B55" w:rsidRDefault="00BD282F" w:rsidP="00BD282F">
      <w:pPr>
        <w:pStyle w:val="a8"/>
        <w:spacing w:before="0" w:beforeAutospacing="0" w:after="0" w:afterAutospacing="0"/>
        <w:rPr>
          <w:rFonts w:ascii="Times New Roman" w:hAnsi="Times New Roman" w:cs="Times New Roman"/>
        </w:rPr>
      </w:pPr>
      <w:r w:rsidRPr="00E22B55">
        <w:rPr>
          <w:rFonts w:ascii="Times New Roman" w:hAnsi="Times New Roman" w:cs="Times New Roman"/>
          <w:color w:val="000000"/>
          <w:sz w:val="28"/>
          <w:szCs w:val="28"/>
        </w:rPr>
        <w:t>Задание: </w:t>
      </w:r>
    </w:p>
    <w:p w:rsidR="00BD282F" w:rsidRPr="00E22B55" w:rsidRDefault="00BD282F" w:rsidP="00BD282F">
      <w:pPr>
        <w:pStyle w:val="a8"/>
        <w:numPr>
          <w:ilvl w:val="0"/>
          <w:numId w:val="161"/>
        </w:numPr>
        <w:spacing w:before="0" w:beforeAutospacing="0" w:after="0" w:afterAutospacing="0"/>
        <w:textAlignment w:val="baseline"/>
        <w:rPr>
          <w:rFonts w:ascii="Times New Roman" w:hAnsi="Times New Roman" w:cs="Times New Roman"/>
          <w:color w:val="000000"/>
          <w:sz w:val="28"/>
          <w:szCs w:val="28"/>
        </w:rPr>
      </w:pPr>
      <w:r w:rsidRPr="00E22B55">
        <w:rPr>
          <w:rFonts w:ascii="Times New Roman" w:hAnsi="Times New Roman" w:cs="Times New Roman"/>
          <w:color w:val="000000"/>
          <w:sz w:val="28"/>
          <w:szCs w:val="28"/>
        </w:rPr>
        <w:t>Ознакомиться с предложенными материалами.</w:t>
      </w:r>
    </w:p>
    <w:p w:rsidR="00BD282F" w:rsidRPr="00E22B55" w:rsidRDefault="00BD282F" w:rsidP="00BD282F">
      <w:pPr>
        <w:pStyle w:val="a8"/>
        <w:numPr>
          <w:ilvl w:val="0"/>
          <w:numId w:val="161"/>
        </w:numPr>
        <w:spacing w:before="0" w:beforeAutospacing="0" w:after="0" w:afterAutospacing="0"/>
        <w:textAlignment w:val="baseline"/>
        <w:rPr>
          <w:rFonts w:ascii="Times New Roman" w:hAnsi="Times New Roman" w:cs="Times New Roman"/>
          <w:color w:val="000000"/>
          <w:sz w:val="28"/>
          <w:szCs w:val="28"/>
        </w:rPr>
      </w:pPr>
      <w:r w:rsidRPr="00E22B55">
        <w:rPr>
          <w:rFonts w:ascii="Times New Roman" w:hAnsi="Times New Roman" w:cs="Times New Roman"/>
          <w:color w:val="000000"/>
          <w:sz w:val="28"/>
          <w:szCs w:val="28"/>
        </w:rPr>
        <w:t>Выполнить все этапы.</w:t>
      </w:r>
    </w:p>
    <w:p w:rsidR="00BD282F" w:rsidRPr="00E22B55" w:rsidRDefault="00BD282F" w:rsidP="00BD282F">
      <w:pPr>
        <w:pStyle w:val="a8"/>
        <w:numPr>
          <w:ilvl w:val="0"/>
          <w:numId w:val="161"/>
        </w:numPr>
        <w:spacing w:before="0" w:beforeAutospacing="0" w:after="0" w:afterAutospacing="0"/>
        <w:textAlignment w:val="baseline"/>
        <w:rPr>
          <w:rFonts w:ascii="Times New Roman" w:hAnsi="Times New Roman" w:cs="Times New Roman"/>
          <w:color w:val="000000"/>
          <w:sz w:val="28"/>
          <w:szCs w:val="28"/>
        </w:rPr>
      </w:pPr>
      <w:r w:rsidRPr="00E22B55">
        <w:rPr>
          <w:rFonts w:ascii="Times New Roman" w:hAnsi="Times New Roman" w:cs="Times New Roman"/>
          <w:color w:val="000000"/>
          <w:sz w:val="28"/>
          <w:szCs w:val="28"/>
        </w:rPr>
        <w:t>Защитить все сделанное преподавателю.</w:t>
      </w:r>
    </w:p>
    <w:p w:rsidR="00BD282F" w:rsidRPr="00E22B55" w:rsidRDefault="00BD282F" w:rsidP="00BD282F"/>
    <w:p w:rsidR="00BD282F" w:rsidRPr="00E22B55" w:rsidRDefault="00BD282F" w:rsidP="00BD282F">
      <w:pPr>
        <w:pStyle w:val="a8"/>
        <w:spacing w:before="0" w:beforeAutospacing="0" w:after="0" w:afterAutospacing="0"/>
        <w:rPr>
          <w:rFonts w:ascii="Times New Roman" w:hAnsi="Times New Roman" w:cs="Times New Roman"/>
        </w:rPr>
      </w:pPr>
      <w:r w:rsidRPr="00E22B55">
        <w:rPr>
          <w:rFonts w:ascii="Times New Roman" w:hAnsi="Times New Roman" w:cs="Times New Roman"/>
          <w:color w:val="000000"/>
          <w:sz w:val="28"/>
          <w:szCs w:val="28"/>
        </w:rPr>
        <w:t>Прежде чем начать:</w:t>
      </w:r>
    </w:p>
    <w:p w:rsidR="00BD282F" w:rsidRPr="00E22B55" w:rsidRDefault="00BD282F" w:rsidP="00BD282F">
      <w:pPr>
        <w:pStyle w:val="a8"/>
        <w:numPr>
          <w:ilvl w:val="0"/>
          <w:numId w:val="162"/>
        </w:numPr>
        <w:spacing w:before="0" w:beforeAutospacing="0" w:after="0" w:afterAutospacing="0"/>
        <w:textAlignment w:val="baseline"/>
        <w:rPr>
          <w:rFonts w:ascii="Times New Roman" w:hAnsi="Times New Roman" w:cs="Times New Roman"/>
          <w:color w:val="000000"/>
          <w:sz w:val="28"/>
          <w:szCs w:val="28"/>
        </w:rPr>
      </w:pPr>
      <w:r w:rsidRPr="00E22B55">
        <w:rPr>
          <w:rFonts w:ascii="Times New Roman" w:hAnsi="Times New Roman" w:cs="Times New Roman"/>
          <w:color w:val="000000"/>
          <w:sz w:val="28"/>
          <w:szCs w:val="28"/>
        </w:rPr>
        <w:t>Проверьте работоспособность Docker, введя в консоль команду</w:t>
      </w:r>
    </w:p>
    <w:p w:rsidR="00BD282F" w:rsidRPr="00E22B55" w:rsidRDefault="00BD282F" w:rsidP="00BD282F">
      <w:pPr>
        <w:pStyle w:val="a8"/>
        <w:spacing w:before="0" w:beforeAutospacing="0" w:after="0" w:afterAutospacing="0"/>
        <w:ind w:left="720"/>
        <w:rPr>
          <w:rFonts w:ascii="Times New Roman" w:hAnsi="Times New Roman" w:cs="Times New Roman"/>
        </w:rPr>
      </w:pPr>
      <w:r w:rsidRPr="00E22B55">
        <w:rPr>
          <w:rFonts w:ascii="Times New Roman" w:hAnsi="Times New Roman" w:cs="Times New Roman"/>
          <w:color w:val="000000"/>
          <w:sz w:val="28"/>
          <w:szCs w:val="28"/>
        </w:rPr>
        <w:t>docker --version</w:t>
      </w:r>
    </w:p>
    <w:p w:rsidR="00BD282F" w:rsidRPr="00E22B55" w:rsidRDefault="00BD282F" w:rsidP="00BD282F">
      <w:pPr>
        <w:pStyle w:val="a8"/>
        <w:spacing w:before="0" w:beforeAutospacing="0" w:after="0" w:afterAutospacing="0"/>
        <w:rPr>
          <w:rFonts w:ascii="Times New Roman" w:hAnsi="Times New Roman" w:cs="Times New Roman"/>
        </w:rPr>
      </w:pPr>
      <w:r w:rsidRPr="00E22B55">
        <w:rPr>
          <w:rFonts w:ascii="Times New Roman" w:hAnsi="Times New Roman" w:cs="Times New Roman"/>
          <w:color w:val="000000"/>
          <w:sz w:val="28"/>
          <w:szCs w:val="28"/>
        </w:rPr>
        <w:t xml:space="preserve">2. Выполните все рекомендации для подготовки к практической работе, перейдя по ссылке </w:t>
      </w:r>
      <w:hyperlink r:id="rId128" w:history="1">
        <w:r w:rsidRPr="00E22B55">
          <w:rPr>
            <w:rStyle w:val="a7"/>
            <w:rFonts w:ascii="Times New Roman" w:hAnsi="Times New Roman" w:cs="Times New Roman"/>
            <w:sz w:val="28"/>
            <w:szCs w:val="28"/>
          </w:rPr>
          <w:t>https://docs.google.com/document/d/1TFB6OAmOaH_CcCfDPJcnbOYCP6PXgcLmYb3i7ZgXvEU/edit#</w:t>
        </w:r>
      </w:hyperlink>
    </w:p>
    <w:p w:rsidR="00BD282F" w:rsidRPr="00E22B55" w:rsidRDefault="00BD282F" w:rsidP="00BD282F">
      <w:pPr>
        <w:pStyle w:val="a8"/>
        <w:spacing w:before="0" w:beforeAutospacing="0" w:after="0" w:afterAutospacing="0"/>
        <w:ind w:left="141"/>
        <w:rPr>
          <w:rFonts w:ascii="Times New Roman" w:hAnsi="Times New Roman" w:cs="Times New Roman"/>
        </w:rPr>
      </w:pPr>
      <w:r w:rsidRPr="00E22B55">
        <w:rPr>
          <w:rFonts w:ascii="Times New Roman" w:hAnsi="Times New Roman" w:cs="Times New Roman"/>
          <w:color w:val="000000"/>
          <w:sz w:val="28"/>
          <w:szCs w:val="28"/>
        </w:rPr>
        <w:t>Введение</w:t>
      </w:r>
    </w:p>
    <w:p w:rsidR="00BD282F" w:rsidRPr="00E22B55" w:rsidRDefault="00BD282F" w:rsidP="00BD282F"/>
    <w:p w:rsidR="00BD282F" w:rsidRPr="00E22B55" w:rsidRDefault="00BD282F" w:rsidP="00BD282F">
      <w:pPr>
        <w:pStyle w:val="a8"/>
        <w:spacing w:before="0" w:beforeAutospacing="0" w:after="0" w:afterAutospacing="0"/>
        <w:ind w:left="141"/>
        <w:rPr>
          <w:rFonts w:ascii="Times New Roman" w:hAnsi="Times New Roman" w:cs="Times New Roman"/>
        </w:rPr>
      </w:pPr>
      <w:r w:rsidRPr="00E22B55">
        <w:rPr>
          <w:rFonts w:ascii="Times New Roman" w:hAnsi="Times New Roman" w:cs="Times New Roman"/>
          <w:color w:val="000000"/>
          <w:sz w:val="28"/>
          <w:szCs w:val="28"/>
        </w:rPr>
        <w:t>На этой странице мы расскажем, как собрать простое Web-приложение на Python и запустить его в DockerCompose. В приложении используется фреймворк Django в связке с СУБД PostgreSQL. Пропишем инструкции для сборки образа в Dockerfile и запустим 2 контейнера, один из которых будет представлять из себя Веб-приложение, а другой - базу данных. </w:t>
      </w:r>
    </w:p>
    <w:p w:rsidR="00BD282F" w:rsidRPr="00E22B55" w:rsidRDefault="00BD282F" w:rsidP="00BD282F"/>
    <w:p w:rsidR="00BD282F" w:rsidRPr="00E22B55" w:rsidRDefault="00BD282F" w:rsidP="00BD282F">
      <w:pPr>
        <w:pStyle w:val="a8"/>
        <w:spacing w:before="0" w:beforeAutospacing="0" w:after="0" w:afterAutospacing="0"/>
        <w:ind w:left="141"/>
        <w:rPr>
          <w:rFonts w:ascii="Times New Roman" w:hAnsi="Times New Roman" w:cs="Times New Roman"/>
        </w:rPr>
      </w:pPr>
      <w:r w:rsidRPr="00E22B55">
        <w:rPr>
          <w:rFonts w:ascii="Times New Roman" w:hAnsi="Times New Roman" w:cs="Times New Roman"/>
          <w:b/>
          <w:bCs/>
          <w:color w:val="000000"/>
          <w:sz w:val="28"/>
          <w:szCs w:val="28"/>
        </w:rPr>
        <w:t>ПРИМЕЧАНИЕ!</w:t>
      </w:r>
    </w:p>
    <w:p w:rsidR="00BD282F" w:rsidRPr="00E22B55" w:rsidRDefault="00BD282F" w:rsidP="00BD282F">
      <w:pPr>
        <w:pStyle w:val="a8"/>
        <w:spacing w:before="0" w:beforeAutospacing="0" w:after="0" w:afterAutospacing="0"/>
        <w:ind w:left="141"/>
        <w:rPr>
          <w:rFonts w:ascii="Times New Roman" w:hAnsi="Times New Roman" w:cs="Times New Roman"/>
        </w:rPr>
      </w:pPr>
      <w:r w:rsidRPr="00E22B55">
        <w:rPr>
          <w:rFonts w:ascii="Times New Roman" w:hAnsi="Times New Roman" w:cs="Times New Roman"/>
          <w:b/>
          <w:bCs/>
          <w:color w:val="000000"/>
          <w:sz w:val="28"/>
          <w:szCs w:val="28"/>
        </w:rPr>
        <w:t>Перед запуском контейнера с помощью docker-compose убедитесь, что у вас запущены и Docker Desktop, которые мы установим в рамках этой практической работы.</w:t>
      </w:r>
    </w:p>
    <w:p w:rsidR="00BD282F" w:rsidRPr="00E22B55" w:rsidRDefault="00BD282F" w:rsidP="00BD282F"/>
    <w:p w:rsidR="00BD282F" w:rsidRPr="00E22B55" w:rsidRDefault="00BD282F" w:rsidP="00BD282F">
      <w:pPr>
        <w:pStyle w:val="a8"/>
        <w:spacing w:before="0" w:beforeAutospacing="0" w:after="0" w:afterAutospacing="0"/>
        <w:rPr>
          <w:rFonts w:ascii="Times New Roman" w:hAnsi="Times New Roman" w:cs="Times New Roman"/>
        </w:rPr>
      </w:pPr>
      <w:r w:rsidRPr="00E22B55">
        <w:rPr>
          <w:rFonts w:ascii="Times New Roman" w:hAnsi="Times New Roman" w:cs="Times New Roman"/>
          <w:color w:val="000000"/>
          <w:sz w:val="28"/>
          <w:szCs w:val="28"/>
        </w:rPr>
        <w:t>Шаг 1. Настройка</w:t>
      </w:r>
    </w:p>
    <w:p w:rsidR="00BD282F" w:rsidRPr="00E22B55" w:rsidRDefault="00BD282F" w:rsidP="00BD282F">
      <w:r w:rsidRPr="00E22B55">
        <w:br/>
      </w:r>
    </w:p>
    <w:p w:rsidR="00BD282F" w:rsidRPr="00E22B55" w:rsidRDefault="00BD282F" w:rsidP="00BD282F">
      <w:pPr>
        <w:pStyle w:val="a8"/>
        <w:numPr>
          <w:ilvl w:val="0"/>
          <w:numId w:val="163"/>
        </w:numPr>
        <w:spacing w:before="0" w:beforeAutospacing="0" w:after="0" w:afterAutospacing="0"/>
        <w:textAlignment w:val="baseline"/>
        <w:rPr>
          <w:rFonts w:ascii="Times New Roman" w:hAnsi="Times New Roman" w:cs="Times New Roman"/>
          <w:color w:val="000000"/>
          <w:sz w:val="28"/>
          <w:szCs w:val="28"/>
        </w:rPr>
      </w:pPr>
      <w:r w:rsidRPr="00E22B55">
        <w:rPr>
          <w:rFonts w:ascii="Times New Roman" w:hAnsi="Times New Roman" w:cs="Times New Roman"/>
          <w:color w:val="000000"/>
          <w:sz w:val="28"/>
          <w:szCs w:val="28"/>
        </w:rPr>
        <w:t>Откройте любой удобный для вас IDE (редактор кода), имеющий встроенную консоль. Оттуда мы будем создавать наш Python-проект. </w:t>
      </w:r>
    </w:p>
    <w:p w:rsidR="00BD282F" w:rsidRPr="00E22B55" w:rsidRDefault="00BD282F" w:rsidP="00BD282F">
      <w:pPr>
        <w:pStyle w:val="a8"/>
        <w:spacing w:before="0" w:beforeAutospacing="0" w:after="0" w:afterAutospacing="0"/>
        <w:ind w:left="720"/>
        <w:rPr>
          <w:rFonts w:ascii="Times New Roman" w:hAnsi="Times New Roman" w:cs="Times New Roman"/>
        </w:rPr>
      </w:pPr>
      <w:r w:rsidRPr="00E22B55">
        <w:rPr>
          <w:rFonts w:ascii="Times New Roman" w:hAnsi="Times New Roman" w:cs="Times New Roman"/>
          <w:color w:val="000000"/>
          <w:sz w:val="28"/>
          <w:szCs w:val="28"/>
        </w:rPr>
        <w:t>Я воспользуюсь PyCharm: </w:t>
      </w:r>
    </w:p>
    <w:p w:rsidR="00BD282F" w:rsidRDefault="00BD282F" w:rsidP="00BD282F">
      <w:pPr>
        <w:pStyle w:val="a8"/>
        <w:spacing w:before="0" w:beforeAutospacing="0" w:after="0" w:afterAutospacing="0"/>
        <w:ind w:left="720"/>
      </w:pPr>
      <w:r>
        <w:rPr>
          <w:noProof/>
          <w:color w:val="000000"/>
          <w:sz w:val="28"/>
          <w:szCs w:val="28"/>
          <w:bdr w:val="none" w:sz="0" w:space="0" w:color="auto" w:frame="1"/>
        </w:rPr>
        <w:lastRenderedPageBreak/>
        <w:drawing>
          <wp:inline distT="0" distB="0" distL="0" distR="0">
            <wp:extent cx="5705475" cy="2638425"/>
            <wp:effectExtent l="0" t="0" r="0" b="0"/>
            <wp:docPr id="225" name="Рисунок 125" descr="https://lh6.googleusercontent.com/L7JKdKS513Cc_nGvcQgVBPoxYaQaI3Cqh7MTplqNtFCjYzFehaop_SOHFryS3troyBy_JOj7ihmQ7tutjd5_wlR6ZwYYwgAhSWFmfE4t6WQuMCadbAvW1v_EpGm4lkFAZ5C_W9YF0CjYqgTTcx0fp3L63Z41uyVl2OYk8Il3uaHViP3L3vhx1T6huspHN8t2M-RxVEKI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6.googleusercontent.com/L7JKdKS513Cc_nGvcQgVBPoxYaQaI3Cqh7MTplqNtFCjYzFehaop_SOHFryS3troyBy_JOj7ihmQ7tutjd5_wlR6ZwYYwgAhSWFmfE4t6WQuMCadbAvW1v_EpGm4lkFAZ5C_W9YF0CjYqgTTcx0fp3L63Z41uyVl2OYk8Il3uaHViP3L3vhx1T6huspHN8t2M-RxVEKIIA"/>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05475" cy="2638425"/>
                    </a:xfrm>
                    <a:prstGeom prst="rect">
                      <a:avLst/>
                    </a:prstGeom>
                    <a:noFill/>
                    <a:ln>
                      <a:noFill/>
                    </a:ln>
                  </pic:spPr>
                </pic:pic>
              </a:graphicData>
            </a:graphic>
          </wp:inline>
        </w:drawing>
      </w:r>
    </w:p>
    <w:p w:rsidR="00BD282F" w:rsidRDefault="00BD282F" w:rsidP="00BD282F">
      <w:r>
        <w:br/>
      </w:r>
      <w:r>
        <w:br/>
      </w:r>
    </w:p>
    <w:p w:rsidR="00BD282F" w:rsidRPr="000F70A3" w:rsidRDefault="00BD282F" w:rsidP="00BD282F">
      <w:pPr>
        <w:pStyle w:val="a8"/>
        <w:numPr>
          <w:ilvl w:val="0"/>
          <w:numId w:val="164"/>
        </w:numPr>
        <w:spacing w:before="0" w:beforeAutospacing="0" w:after="240" w:afterAutospacing="0"/>
        <w:textAlignment w:val="baseline"/>
        <w:rPr>
          <w:rFonts w:ascii="Times New Roman" w:hAnsi="Times New Roman" w:cs="Times New Roman"/>
          <w:color w:val="000000"/>
          <w:sz w:val="28"/>
          <w:szCs w:val="28"/>
        </w:rPr>
      </w:pPr>
      <w:r w:rsidRPr="000F70A3">
        <w:rPr>
          <w:rFonts w:ascii="Times New Roman" w:hAnsi="Times New Roman" w:cs="Times New Roman"/>
          <w:color w:val="000000"/>
          <w:sz w:val="28"/>
          <w:szCs w:val="28"/>
        </w:rPr>
        <w:t>Создадим сам Django-проект внутри нашей папки название быть docker_django (точка обязательна):</w:t>
      </w:r>
    </w:p>
    <w:p w:rsidR="00BD282F" w:rsidRPr="000F70A3" w:rsidRDefault="00BD282F" w:rsidP="00BD282F">
      <w:pPr>
        <w:pStyle w:val="a8"/>
        <w:shd w:val="clear" w:color="auto" w:fill="262626" w:themeFill="text1" w:themeFillTint="D9"/>
        <w:spacing w:before="0" w:beforeAutospacing="0" w:after="0" w:afterAutospacing="0"/>
        <w:ind w:left="720" w:hanging="11"/>
        <w:rPr>
          <w:rFonts w:ascii="Courier New" w:hAnsi="Courier New" w:cs="Courier New"/>
          <w:color w:val="BFBFBF" w:themeColor="background1" w:themeShade="BF"/>
          <w:sz w:val="18"/>
          <w:szCs w:val="18"/>
          <w:lang w:val="en-US"/>
        </w:rPr>
      </w:pPr>
      <w:r w:rsidRPr="000F70A3">
        <w:rPr>
          <w:rFonts w:ascii="Courier New" w:hAnsi="Courier New" w:cs="Courier New"/>
          <w:color w:val="BFBFBF" w:themeColor="background1" w:themeShade="BF"/>
          <w:sz w:val="18"/>
          <w:szCs w:val="18"/>
          <w:lang w:val="en-US"/>
        </w:rPr>
        <w:t>django-admin startprojectdjango_project .</w:t>
      </w:r>
    </w:p>
    <w:p w:rsidR="00BD282F" w:rsidRPr="000F70A3" w:rsidRDefault="00BD282F" w:rsidP="00BD282F">
      <w:pPr>
        <w:rPr>
          <w:lang w:val="en-US"/>
        </w:rPr>
      </w:pPr>
      <w:r w:rsidRPr="000F70A3">
        <w:rPr>
          <w:lang w:val="en-US"/>
        </w:rPr>
        <w:br/>
      </w:r>
    </w:p>
    <w:p w:rsidR="00BD282F" w:rsidRPr="000F70A3" w:rsidRDefault="00BD282F" w:rsidP="00BD282F">
      <w:pPr>
        <w:pStyle w:val="a8"/>
        <w:numPr>
          <w:ilvl w:val="0"/>
          <w:numId w:val="165"/>
        </w:numPr>
        <w:spacing w:before="0" w:beforeAutospacing="0" w:after="0" w:afterAutospacing="0"/>
        <w:textAlignment w:val="baseline"/>
        <w:rPr>
          <w:rFonts w:ascii="Times New Roman" w:hAnsi="Times New Roman" w:cs="Times New Roman"/>
          <w:color w:val="000000"/>
          <w:sz w:val="28"/>
          <w:szCs w:val="28"/>
        </w:rPr>
      </w:pPr>
      <w:r w:rsidRPr="000F70A3">
        <w:rPr>
          <w:rFonts w:ascii="Times New Roman" w:hAnsi="Times New Roman" w:cs="Times New Roman"/>
          <w:color w:val="000000"/>
          <w:sz w:val="28"/>
          <w:szCs w:val="28"/>
        </w:rPr>
        <w:t xml:space="preserve">1. Создадим файл </w:t>
      </w:r>
      <w:r w:rsidRPr="000F70A3">
        <w:rPr>
          <w:rFonts w:ascii="Times New Roman" w:hAnsi="Times New Roman" w:cs="Times New Roman"/>
          <w:i/>
          <w:iCs/>
          <w:color w:val="000000"/>
          <w:sz w:val="28"/>
          <w:szCs w:val="28"/>
        </w:rPr>
        <w:t>requirements.txt</w:t>
      </w:r>
      <w:r w:rsidRPr="000F70A3">
        <w:rPr>
          <w:rFonts w:ascii="Times New Roman" w:hAnsi="Times New Roman" w:cs="Times New Roman"/>
          <w:color w:val="000000"/>
          <w:sz w:val="28"/>
          <w:szCs w:val="28"/>
        </w:rPr>
        <w:t xml:space="preserve"> для хранения списка зависимостей проекта, откуда мы их будем скачивать в docker-образ.</w:t>
      </w:r>
    </w:p>
    <w:p w:rsidR="00BD282F" w:rsidRDefault="00BD282F" w:rsidP="00BD282F"/>
    <w:p w:rsidR="00BD282F" w:rsidRDefault="00BD282F" w:rsidP="00BD282F">
      <w:pPr>
        <w:pStyle w:val="a8"/>
        <w:spacing w:before="0" w:beforeAutospacing="0" w:after="0" w:afterAutospacing="0"/>
        <w:ind w:left="720"/>
      </w:pPr>
      <w:r>
        <w:rPr>
          <w:i/>
          <w:iCs/>
          <w:color w:val="000000"/>
          <w:sz w:val="28"/>
          <w:szCs w:val="28"/>
        </w:rPr>
        <w:t>2</w:t>
      </w:r>
      <w:r w:rsidRPr="000F70A3">
        <w:rPr>
          <w:rFonts w:ascii="Times New Roman" w:hAnsi="Times New Roman" w:cs="Times New Roman"/>
          <w:i/>
          <w:iCs/>
          <w:color w:val="000000"/>
          <w:sz w:val="28"/>
          <w:szCs w:val="28"/>
        </w:rPr>
        <w:t xml:space="preserve">. </w:t>
      </w:r>
      <w:r w:rsidRPr="000F70A3">
        <w:rPr>
          <w:rFonts w:ascii="Times New Roman" w:hAnsi="Times New Roman" w:cs="Times New Roman"/>
          <w:color w:val="000000"/>
          <w:sz w:val="28"/>
          <w:szCs w:val="28"/>
        </w:rPr>
        <w:t xml:space="preserve">Файл </w:t>
      </w:r>
      <w:r w:rsidRPr="000F70A3">
        <w:rPr>
          <w:rFonts w:ascii="Times New Roman" w:hAnsi="Times New Roman" w:cs="Times New Roman"/>
          <w:i/>
          <w:iCs/>
          <w:color w:val="000000"/>
          <w:sz w:val="28"/>
          <w:szCs w:val="28"/>
        </w:rPr>
        <w:t>requirements.txt</w:t>
      </w:r>
      <w:r w:rsidRPr="000F70A3">
        <w:rPr>
          <w:rFonts w:ascii="Times New Roman" w:hAnsi="Times New Roman" w:cs="Times New Roman"/>
          <w:color w:val="000000"/>
          <w:sz w:val="28"/>
          <w:szCs w:val="28"/>
        </w:rPr>
        <w:t xml:space="preserve"> заполним следующим содержимым:</w:t>
      </w:r>
    </w:p>
    <w:p w:rsidR="00BD282F" w:rsidRPr="000F70A3" w:rsidRDefault="00BD282F" w:rsidP="00BD282F">
      <w:pPr>
        <w:pStyle w:val="a8"/>
        <w:shd w:val="clear" w:color="auto" w:fill="263238"/>
        <w:spacing w:before="0" w:beforeAutospacing="0" w:after="0" w:afterAutospacing="0"/>
        <w:ind w:left="720"/>
        <w:rPr>
          <w:lang w:val="en-US"/>
        </w:rPr>
      </w:pPr>
      <w:r w:rsidRPr="000F70A3">
        <w:rPr>
          <w:rFonts w:ascii="Courier New" w:hAnsi="Courier New" w:cs="Courier New"/>
          <w:color w:val="C3CEE3"/>
          <w:sz w:val="18"/>
          <w:szCs w:val="18"/>
          <w:lang w:val="en-US"/>
        </w:rPr>
        <w:t>Django</w:t>
      </w:r>
      <w:r w:rsidRPr="000F70A3">
        <w:rPr>
          <w:rFonts w:ascii="Courier New" w:hAnsi="Courier New" w:cs="Courier New"/>
          <w:color w:val="C3CEE3"/>
          <w:sz w:val="18"/>
          <w:szCs w:val="18"/>
          <w:lang w:val="en-US"/>
        </w:rPr>
        <w:br/>
        <w:t>psycopg2-binary==2.8.6</w:t>
      </w:r>
      <w:r w:rsidRPr="000F70A3">
        <w:rPr>
          <w:rFonts w:ascii="Courier New" w:hAnsi="Courier New" w:cs="Courier New"/>
          <w:color w:val="C3CEE3"/>
          <w:sz w:val="18"/>
          <w:szCs w:val="18"/>
          <w:lang w:val="en-US"/>
        </w:rPr>
        <w:br/>
        <w:t>gunicorn</w:t>
      </w:r>
      <w:r w:rsidRPr="000F70A3">
        <w:rPr>
          <w:rFonts w:ascii="Courier New" w:hAnsi="Courier New" w:cs="Courier New"/>
          <w:color w:val="C3CEE3"/>
          <w:sz w:val="18"/>
          <w:szCs w:val="18"/>
          <w:lang w:val="en-US"/>
        </w:rPr>
        <w:br/>
        <w:t>django-environ</w:t>
      </w:r>
      <w:r w:rsidRPr="000F70A3">
        <w:rPr>
          <w:rStyle w:val="apple-tab-span"/>
          <w:color w:val="000000"/>
          <w:sz w:val="28"/>
          <w:szCs w:val="28"/>
          <w:lang w:val="en-US"/>
        </w:rPr>
        <w:tab/>
      </w:r>
      <w:r w:rsidRPr="000F70A3">
        <w:rPr>
          <w:rStyle w:val="apple-tab-span"/>
          <w:color w:val="000000"/>
          <w:sz w:val="28"/>
          <w:szCs w:val="28"/>
          <w:lang w:val="en-US"/>
        </w:rPr>
        <w:tab/>
      </w:r>
      <w:r w:rsidRPr="000F70A3">
        <w:rPr>
          <w:rStyle w:val="apple-tab-span"/>
          <w:color w:val="000000"/>
          <w:sz w:val="28"/>
          <w:szCs w:val="28"/>
          <w:lang w:val="en-US"/>
        </w:rPr>
        <w:tab/>
      </w:r>
      <w:r w:rsidRPr="000F70A3">
        <w:rPr>
          <w:rStyle w:val="apple-tab-span"/>
          <w:color w:val="000000"/>
          <w:sz w:val="28"/>
          <w:szCs w:val="28"/>
          <w:lang w:val="en-US"/>
        </w:rPr>
        <w:tab/>
      </w:r>
      <w:r w:rsidRPr="000F70A3">
        <w:rPr>
          <w:rStyle w:val="apple-tab-span"/>
          <w:color w:val="000000"/>
          <w:sz w:val="28"/>
          <w:szCs w:val="28"/>
          <w:lang w:val="en-US"/>
        </w:rPr>
        <w:tab/>
      </w:r>
    </w:p>
    <w:p w:rsidR="00BD282F" w:rsidRPr="000F70A3" w:rsidRDefault="00BD282F" w:rsidP="00BD282F">
      <w:pPr>
        <w:pStyle w:val="a8"/>
        <w:spacing w:before="0" w:beforeAutospacing="0" w:after="0" w:afterAutospacing="0"/>
        <w:ind w:left="720"/>
        <w:rPr>
          <w:rFonts w:ascii="Times New Roman" w:hAnsi="Times New Roman" w:cs="Times New Roman"/>
          <w:lang w:val="en-US"/>
        </w:rPr>
      </w:pPr>
      <w:r w:rsidRPr="000F70A3">
        <w:rPr>
          <w:rFonts w:ascii="Times New Roman" w:hAnsi="Times New Roman" w:cs="Times New Roman"/>
          <w:i/>
          <w:iCs/>
          <w:color w:val="000000"/>
          <w:sz w:val="28"/>
          <w:szCs w:val="28"/>
          <w:lang w:val="en-US"/>
        </w:rPr>
        <w:t xml:space="preserve">django - </w:t>
      </w:r>
      <w:r w:rsidRPr="000F70A3">
        <w:rPr>
          <w:rFonts w:ascii="Times New Roman" w:hAnsi="Times New Roman" w:cs="Times New Roman"/>
          <w:i/>
          <w:iCs/>
          <w:color w:val="000000"/>
          <w:sz w:val="28"/>
          <w:szCs w:val="28"/>
        </w:rPr>
        <w:t>самфреймворк</w:t>
      </w:r>
      <w:r w:rsidRPr="000F70A3">
        <w:rPr>
          <w:rFonts w:ascii="Times New Roman" w:hAnsi="Times New Roman" w:cs="Times New Roman"/>
          <w:i/>
          <w:iCs/>
          <w:color w:val="000000"/>
          <w:sz w:val="28"/>
          <w:szCs w:val="28"/>
          <w:lang w:val="en-US"/>
        </w:rPr>
        <w:t xml:space="preserve"> Django.</w:t>
      </w:r>
    </w:p>
    <w:p w:rsidR="00BD282F" w:rsidRPr="000F70A3" w:rsidRDefault="00BD282F" w:rsidP="00BD282F">
      <w:pPr>
        <w:pStyle w:val="a8"/>
        <w:spacing w:before="0" w:beforeAutospacing="0" w:after="0" w:afterAutospacing="0"/>
        <w:ind w:left="720"/>
        <w:rPr>
          <w:rFonts w:ascii="Times New Roman" w:hAnsi="Times New Roman" w:cs="Times New Roman"/>
          <w:lang w:val="en-US"/>
        </w:rPr>
      </w:pPr>
      <w:r w:rsidRPr="000F70A3">
        <w:rPr>
          <w:rFonts w:ascii="Times New Roman" w:hAnsi="Times New Roman" w:cs="Times New Roman"/>
          <w:i/>
          <w:iCs/>
          <w:color w:val="000000"/>
          <w:sz w:val="28"/>
          <w:szCs w:val="28"/>
          <w:lang w:val="en-US"/>
        </w:rPr>
        <w:t>psycopg2 -</w:t>
      </w:r>
      <w:r w:rsidRPr="000F70A3">
        <w:rPr>
          <w:rFonts w:ascii="Times New Roman" w:hAnsi="Times New Roman" w:cs="Times New Roman"/>
          <w:i/>
          <w:iCs/>
          <w:color w:val="000000"/>
          <w:sz w:val="28"/>
          <w:szCs w:val="28"/>
        </w:rPr>
        <w:t>зависимость</w:t>
      </w:r>
      <w:r w:rsidRPr="000F70A3">
        <w:rPr>
          <w:rFonts w:ascii="Times New Roman" w:hAnsi="Times New Roman" w:cs="Times New Roman"/>
          <w:i/>
          <w:iCs/>
          <w:color w:val="000000"/>
          <w:sz w:val="28"/>
          <w:szCs w:val="28"/>
          <w:lang w:val="en-US"/>
        </w:rPr>
        <w:t xml:space="preserve"> PostgreSQL, </w:t>
      </w:r>
      <w:r w:rsidRPr="000F70A3">
        <w:rPr>
          <w:rFonts w:ascii="Times New Roman" w:hAnsi="Times New Roman" w:cs="Times New Roman"/>
          <w:i/>
          <w:iCs/>
          <w:color w:val="000000"/>
          <w:sz w:val="28"/>
          <w:szCs w:val="28"/>
        </w:rPr>
        <w:t>которуюмырассмотримпозже</w:t>
      </w:r>
      <w:r w:rsidRPr="000F70A3">
        <w:rPr>
          <w:rFonts w:ascii="Times New Roman" w:hAnsi="Times New Roman" w:cs="Times New Roman"/>
          <w:i/>
          <w:iCs/>
          <w:color w:val="000000"/>
          <w:sz w:val="28"/>
          <w:szCs w:val="28"/>
          <w:lang w:val="en-US"/>
        </w:rPr>
        <w:t>.</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i/>
          <w:iCs/>
          <w:color w:val="000000"/>
          <w:sz w:val="28"/>
          <w:szCs w:val="28"/>
        </w:rPr>
        <w:t>Gunicorn- это HTTP-сервер шлюзового интерфейса веб-сервера django-environ - это пакет Python, который позволяет вам использовать двенадцатифакторную методологию для настройки вашего приложения Django с переменными среды</w:t>
      </w:r>
    </w:p>
    <w:p w:rsidR="00BD282F" w:rsidRPr="000F70A3" w:rsidRDefault="00BD282F" w:rsidP="00BD282F">
      <w:r w:rsidRPr="000F70A3">
        <w:br/>
      </w:r>
    </w:p>
    <w:p w:rsidR="00BD282F" w:rsidRPr="000F70A3" w:rsidRDefault="00BD282F" w:rsidP="00BD282F">
      <w:pPr>
        <w:pStyle w:val="a8"/>
        <w:numPr>
          <w:ilvl w:val="0"/>
          <w:numId w:val="166"/>
        </w:numPr>
        <w:spacing w:before="0" w:beforeAutospacing="0" w:after="0" w:afterAutospacing="0"/>
        <w:textAlignment w:val="baseline"/>
        <w:rPr>
          <w:rFonts w:ascii="Times New Roman" w:hAnsi="Times New Roman" w:cs="Times New Roman"/>
          <w:color w:val="000000"/>
          <w:sz w:val="28"/>
          <w:szCs w:val="28"/>
        </w:rPr>
      </w:pPr>
      <w:r w:rsidRPr="000F70A3">
        <w:rPr>
          <w:rFonts w:ascii="Times New Roman" w:hAnsi="Times New Roman" w:cs="Times New Roman"/>
          <w:color w:val="000000"/>
          <w:sz w:val="28"/>
          <w:szCs w:val="28"/>
        </w:rPr>
        <w:t>Создаем файлы Dockerfile, docker-compose.yml, entrypoint.sh и .env которые и будут “основой” для нашего проекта:</w:t>
      </w:r>
    </w:p>
    <w:p w:rsidR="00BD282F" w:rsidRPr="000F70A3" w:rsidRDefault="00BD282F" w:rsidP="00BD282F">
      <w:pPr>
        <w:pStyle w:val="a8"/>
        <w:numPr>
          <w:ilvl w:val="0"/>
          <w:numId w:val="166"/>
        </w:numPr>
        <w:spacing w:before="0" w:beforeAutospacing="0" w:after="0" w:afterAutospacing="0"/>
        <w:textAlignment w:val="baseline"/>
        <w:rPr>
          <w:rFonts w:ascii="Times New Roman" w:hAnsi="Times New Roman" w:cs="Times New Roman"/>
          <w:color w:val="000000"/>
          <w:sz w:val="28"/>
          <w:szCs w:val="28"/>
        </w:rPr>
      </w:pPr>
      <w:r w:rsidRPr="000F70A3">
        <w:rPr>
          <w:rFonts w:ascii="Times New Roman" w:hAnsi="Times New Roman" w:cs="Times New Roman"/>
          <w:color w:val="000000"/>
          <w:sz w:val="28"/>
          <w:szCs w:val="28"/>
        </w:rPr>
        <w:t>Открываем файл settings в директории django_project</w:t>
      </w:r>
    </w:p>
    <w:p w:rsidR="00BD282F" w:rsidRPr="000F70A3" w:rsidRDefault="00BD282F" w:rsidP="00BD282F">
      <w:pPr>
        <w:pStyle w:val="a8"/>
        <w:spacing w:before="0" w:beforeAutospacing="0" w:after="0" w:afterAutospacing="0"/>
        <w:ind w:left="720"/>
        <w:rPr>
          <w:rFonts w:ascii="Times New Roman" w:hAnsi="Times New Roman" w:cs="Times New Roman"/>
        </w:rPr>
      </w:pPr>
      <w:r>
        <w:rPr>
          <w:color w:val="000000"/>
          <w:sz w:val="28"/>
          <w:szCs w:val="28"/>
        </w:rPr>
        <w:br/>
      </w:r>
      <w:r w:rsidRPr="000F70A3">
        <w:rPr>
          <w:rFonts w:ascii="Times New Roman" w:hAnsi="Times New Roman" w:cs="Times New Roman"/>
          <w:color w:val="000000"/>
          <w:sz w:val="28"/>
          <w:szCs w:val="28"/>
        </w:rPr>
        <w:t>1. Добавляем на 14 строку import и env</w:t>
      </w:r>
    </w:p>
    <w:p w:rsidR="00BD282F" w:rsidRPr="000F70A3" w:rsidRDefault="00BD282F" w:rsidP="00BD282F">
      <w:pPr>
        <w:pStyle w:val="a8"/>
        <w:shd w:val="clear" w:color="auto" w:fill="263238"/>
        <w:spacing w:before="0" w:beforeAutospacing="0" w:after="0" w:afterAutospacing="0"/>
        <w:ind w:left="720"/>
        <w:rPr>
          <w:lang w:val="en-US"/>
        </w:rPr>
      </w:pPr>
      <w:r w:rsidRPr="000F70A3">
        <w:rPr>
          <w:rFonts w:ascii="Courier New" w:hAnsi="Courier New" w:cs="Courier New"/>
          <w:i/>
          <w:iCs/>
          <w:color w:val="C792EA"/>
          <w:sz w:val="18"/>
          <w:szCs w:val="18"/>
          <w:lang w:val="en-US"/>
        </w:rPr>
        <w:t xml:space="preserve">import </w:t>
      </w:r>
      <w:r w:rsidRPr="000F70A3">
        <w:rPr>
          <w:rFonts w:ascii="Courier New" w:hAnsi="Courier New" w:cs="Courier New"/>
          <w:color w:val="C3CEE3"/>
          <w:sz w:val="18"/>
          <w:szCs w:val="18"/>
          <w:lang w:val="en-US"/>
        </w:rPr>
        <w:t>environ</w:t>
      </w:r>
      <w:r w:rsidRPr="000F70A3">
        <w:rPr>
          <w:rFonts w:ascii="Courier New" w:hAnsi="Courier New" w:cs="Courier New"/>
          <w:color w:val="C3CEE3"/>
          <w:sz w:val="18"/>
          <w:szCs w:val="18"/>
          <w:lang w:val="en-US"/>
        </w:rPr>
        <w:br/>
        <w:t xml:space="preserve">env </w:t>
      </w:r>
      <w:r w:rsidRPr="000F70A3">
        <w:rPr>
          <w:rFonts w:ascii="Courier New" w:hAnsi="Courier New" w:cs="Courier New"/>
          <w:color w:val="89DDFF"/>
          <w:sz w:val="18"/>
          <w:szCs w:val="18"/>
          <w:lang w:val="en-US"/>
        </w:rPr>
        <w:t xml:space="preserve">= </w:t>
      </w:r>
      <w:r w:rsidRPr="000F70A3">
        <w:rPr>
          <w:rFonts w:ascii="Courier New" w:hAnsi="Courier New" w:cs="Courier New"/>
          <w:color w:val="C3CEE3"/>
          <w:sz w:val="18"/>
          <w:szCs w:val="18"/>
          <w:lang w:val="en-US"/>
        </w:rPr>
        <w:t>environ</w:t>
      </w:r>
      <w:r w:rsidRPr="000F70A3">
        <w:rPr>
          <w:rFonts w:ascii="Courier New" w:hAnsi="Courier New" w:cs="Courier New"/>
          <w:color w:val="89DDFF"/>
          <w:sz w:val="18"/>
          <w:szCs w:val="18"/>
          <w:lang w:val="en-US"/>
        </w:rPr>
        <w:t>.</w:t>
      </w:r>
      <w:r w:rsidRPr="000F70A3">
        <w:rPr>
          <w:rFonts w:ascii="Courier New" w:hAnsi="Courier New" w:cs="Courier New"/>
          <w:color w:val="82AAFF"/>
          <w:sz w:val="18"/>
          <w:szCs w:val="18"/>
          <w:lang w:val="en-US"/>
        </w:rPr>
        <w:t>Env</w:t>
      </w:r>
      <w:r w:rsidRPr="000F70A3">
        <w:rPr>
          <w:rFonts w:ascii="Courier New" w:hAnsi="Courier New" w:cs="Courier New"/>
          <w:color w:val="89DDFF"/>
          <w:sz w:val="18"/>
          <w:szCs w:val="18"/>
          <w:lang w:val="en-US"/>
        </w:rPr>
        <w:t>()</w:t>
      </w:r>
      <w:r w:rsidRPr="000F70A3">
        <w:rPr>
          <w:rFonts w:ascii="Courier New" w:hAnsi="Courier New" w:cs="Courier New"/>
          <w:color w:val="89DDFF"/>
          <w:sz w:val="18"/>
          <w:szCs w:val="18"/>
          <w:lang w:val="en-US"/>
        </w:rPr>
        <w:br/>
      </w:r>
      <w:r w:rsidRPr="000F70A3">
        <w:rPr>
          <w:rFonts w:ascii="Courier New" w:hAnsi="Courier New" w:cs="Courier New"/>
          <w:color w:val="C3CEE3"/>
          <w:sz w:val="18"/>
          <w:szCs w:val="18"/>
          <w:lang w:val="en-US"/>
        </w:rPr>
        <w:t>environ</w:t>
      </w:r>
      <w:r w:rsidRPr="000F70A3">
        <w:rPr>
          <w:rFonts w:ascii="Courier New" w:hAnsi="Courier New" w:cs="Courier New"/>
          <w:color w:val="89DDFF"/>
          <w:sz w:val="18"/>
          <w:szCs w:val="18"/>
          <w:lang w:val="en-US"/>
        </w:rPr>
        <w:t>.</w:t>
      </w:r>
      <w:r w:rsidRPr="000F70A3">
        <w:rPr>
          <w:rFonts w:ascii="Courier New" w:hAnsi="Courier New" w:cs="Courier New"/>
          <w:color w:val="C3CEE3"/>
          <w:sz w:val="18"/>
          <w:szCs w:val="18"/>
          <w:lang w:val="en-US"/>
        </w:rPr>
        <w:t>Env</w:t>
      </w:r>
      <w:r w:rsidRPr="000F70A3">
        <w:rPr>
          <w:rFonts w:ascii="Courier New" w:hAnsi="Courier New" w:cs="Courier New"/>
          <w:color w:val="89DDFF"/>
          <w:sz w:val="18"/>
          <w:szCs w:val="18"/>
          <w:lang w:val="en-US"/>
        </w:rPr>
        <w:t>.</w:t>
      </w:r>
      <w:r w:rsidRPr="000F70A3">
        <w:rPr>
          <w:rFonts w:ascii="Courier New" w:hAnsi="Courier New" w:cs="Courier New"/>
          <w:color w:val="82AAFF"/>
          <w:sz w:val="18"/>
          <w:szCs w:val="18"/>
          <w:lang w:val="en-US"/>
        </w:rPr>
        <w:t>read_env</w:t>
      </w:r>
      <w:r w:rsidRPr="000F70A3">
        <w:rPr>
          <w:rFonts w:ascii="Courier New" w:hAnsi="Courier New" w:cs="Courier New"/>
          <w:color w:val="89DDFF"/>
          <w:sz w:val="18"/>
          <w:szCs w:val="18"/>
          <w:lang w:val="en-US"/>
        </w:rPr>
        <w:t>(</w:t>
      </w:r>
      <w:r w:rsidRPr="000F70A3">
        <w:rPr>
          <w:rFonts w:ascii="Courier New" w:hAnsi="Courier New" w:cs="Courier New"/>
          <w:color w:val="C3E88D"/>
          <w:sz w:val="18"/>
          <w:szCs w:val="18"/>
          <w:lang w:val="en-US"/>
        </w:rPr>
        <w:t>'.env'</w:t>
      </w:r>
      <w:r w:rsidRPr="000F70A3">
        <w:rPr>
          <w:rFonts w:ascii="Courier New" w:hAnsi="Courier New" w:cs="Courier New"/>
          <w:color w:val="89DDFF"/>
          <w:sz w:val="18"/>
          <w:szCs w:val="18"/>
          <w:lang w:val="en-US"/>
        </w:rPr>
        <w:t>)</w:t>
      </w:r>
    </w:p>
    <w:p w:rsidR="00BD282F" w:rsidRPr="000F70A3" w:rsidRDefault="00BD282F" w:rsidP="00BD282F">
      <w:pPr>
        <w:rPr>
          <w:lang w:val="en-US"/>
        </w:rPr>
      </w:pPr>
    </w:p>
    <w:p w:rsidR="00BD282F" w:rsidRPr="00775A20" w:rsidRDefault="00BD282F" w:rsidP="00BD282F">
      <w:pPr>
        <w:pStyle w:val="a8"/>
        <w:spacing w:before="0" w:beforeAutospacing="0" w:after="0" w:afterAutospacing="0"/>
        <w:ind w:left="360" w:firstLine="360"/>
        <w:rPr>
          <w:rFonts w:ascii="Times New Roman" w:hAnsi="Times New Roman" w:cs="Times New Roman"/>
          <w:lang w:val="en-US"/>
        </w:rPr>
      </w:pPr>
      <w:r w:rsidRPr="00775A20">
        <w:rPr>
          <w:rFonts w:ascii="Times New Roman" w:hAnsi="Times New Roman" w:cs="Times New Roman"/>
          <w:color w:val="000000"/>
          <w:sz w:val="28"/>
          <w:szCs w:val="28"/>
          <w:lang w:val="en-US"/>
        </w:rPr>
        <w:t xml:space="preserve">2. </w:t>
      </w:r>
      <w:r w:rsidRPr="000F70A3">
        <w:rPr>
          <w:rFonts w:ascii="Times New Roman" w:hAnsi="Times New Roman" w:cs="Times New Roman"/>
          <w:color w:val="000000"/>
          <w:sz w:val="28"/>
          <w:szCs w:val="28"/>
        </w:rPr>
        <w:t>Изменяемна</w:t>
      </w:r>
      <w:r w:rsidRPr="00775A20">
        <w:rPr>
          <w:rFonts w:ascii="Times New Roman" w:hAnsi="Times New Roman" w:cs="Times New Roman"/>
          <w:color w:val="000000"/>
          <w:sz w:val="28"/>
          <w:szCs w:val="28"/>
          <w:lang w:val="en-US"/>
        </w:rPr>
        <w:t xml:space="preserve"> 25 </w:t>
      </w:r>
      <w:r w:rsidRPr="000F70A3">
        <w:rPr>
          <w:rFonts w:ascii="Times New Roman" w:hAnsi="Times New Roman" w:cs="Times New Roman"/>
          <w:color w:val="000000"/>
          <w:sz w:val="28"/>
          <w:szCs w:val="28"/>
        </w:rPr>
        <w:t>строке</w:t>
      </w:r>
      <w:r w:rsidRPr="00775A20">
        <w:rPr>
          <w:rFonts w:ascii="Times New Roman" w:hAnsi="Times New Roman" w:cs="Times New Roman"/>
          <w:color w:val="000000"/>
          <w:sz w:val="28"/>
          <w:szCs w:val="28"/>
          <w:lang w:val="en-US"/>
        </w:rPr>
        <w:t xml:space="preserve"> SECRET_KEY</w:t>
      </w:r>
    </w:p>
    <w:p w:rsidR="00BD282F" w:rsidRPr="000F70A3" w:rsidRDefault="00BD282F" w:rsidP="00BD282F">
      <w:pPr>
        <w:pStyle w:val="a8"/>
        <w:shd w:val="clear" w:color="auto" w:fill="262626" w:themeFill="text1" w:themeFillTint="D9"/>
        <w:spacing w:before="0" w:beforeAutospacing="0" w:after="0" w:afterAutospacing="0"/>
        <w:ind w:left="720" w:hanging="11"/>
        <w:rPr>
          <w:rFonts w:ascii="Courier New" w:hAnsi="Courier New" w:cs="Courier New"/>
          <w:color w:val="BFBFBF" w:themeColor="background1" w:themeShade="BF"/>
          <w:sz w:val="18"/>
          <w:szCs w:val="18"/>
          <w:lang w:val="en-US"/>
        </w:rPr>
      </w:pPr>
      <w:r>
        <w:rPr>
          <w:rFonts w:ascii="Courier New" w:hAnsi="Courier New" w:cs="Courier New"/>
          <w:color w:val="BFBFBF" w:themeColor="background1" w:themeShade="BF"/>
          <w:sz w:val="18"/>
          <w:szCs w:val="18"/>
          <w:lang w:val="en-US"/>
        </w:rPr>
        <w:t>SECRET_KEY = env(“SECRET_KEY”)</w:t>
      </w:r>
    </w:p>
    <w:p w:rsidR="00BD282F" w:rsidRPr="00775A20" w:rsidRDefault="00BD282F" w:rsidP="00BD282F">
      <w:pPr>
        <w:pStyle w:val="a8"/>
        <w:spacing w:before="0" w:beforeAutospacing="0" w:after="0" w:afterAutospacing="0"/>
        <w:ind w:left="360" w:firstLine="360"/>
        <w:rPr>
          <w:rFonts w:ascii="Arial" w:cs="Arial"/>
          <w:noProof/>
          <w:color w:val="000000"/>
          <w:sz w:val="22"/>
          <w:szCs w:val="22"/>
          <w:bdr w:val="none" w:sz="0" w:space="0" w:color="auto" w:frame="1"/>
          <w:lang w:val="en-US"/>
        </w:rPr>
      </w:pPr>
    </w:p>
    <w:p w:rsidR="00BD282F" w:rsidRPr="00775A20" w:rsidRDefault="00BD282F" w:rsidP="00BD282F">
      <w:pPr>
        <w:pStyle w:val="a8"/>
        <w:spacing w:before="0" w:beforeAutospacing="0" w:after="0" w:afterAutospacing="0"/>
        <w:ind w:left="360" w:firstLine="360"/>
        <w:rPr>
          <w:rFonts w:ascii="Arial" w:cs="Arial"/>
          <w:noProof/>
          <w:color w:val="000000"/>
          <w:sz w:val="22"/>
          <w:szCs w:val="22"/>
          <w:bdr w:val="none" w:sz="0" w:space="0" w:color="auto" w:frame="1"/>
          <w:lang w:val="en-US"/>
        </w:rPr>
      </w:pPr>
    </w:p>
    <w:p w:rsidR="00BD282F" w:rsidRPr="00775A20" w:rsidRDefault="00BD282F" w:rsidP="00BD282F">
      <w:pPr>
        <w:pStyle w:val="a8"/>
        <w:spacing w:before="0" w:beforeAutospacing="0" w:after="0" w:afterAutospacing="0"/>
        <w:ind w:left="360" w:firstLine="360"/>
        <w:rPr>
          <w:lang w:val="en-US"/>
        </w:rPr>
      </w:pPr>
    </w:p>
    <w:p w:rsidR="00BD282F" w:rsidRPr="00775A20" w:rsidRDefault="00BD282F" w:rsidP="00BD282F">
      <w:pPr>
        <w:rPr>
          <w:lang w:val="en-US"/>
        </w:rPr>
      </w:pPr>
    </w:p>
    <w:p w:rsidR="00BD282F" w:rsidRPr="00683034" w:rsidRDefault="00BD282F" w:rsidP="00BD282F">
      <w:pPr>
        <w:pStyle w:val="a8"/>
        <w:spacing w:before="0" w:beforeAutospacing="0" w:after="0" w:afterAutospacing="0"/>
        <w:ind w:left="720"/>
        <w:rPr>
          <w:rFonts w:ascii="Times New Roman" w:hAnsi="Times New Roman" w:cs="Times New Roman"/>
          <w:lang w:val="en-US"/>
        </w:rPr>
      </w:pPr>
      <w:r w:rsidRPr="00683034">
        <w:rPr>
          <w:rFonts w:ascii="Times New Roman" w:hAnsi="Times New Roman" w:cs="Times New Roman"/>
          <w:color w:val="000000"/>
          <w:sz w:val="28"/>
          <w:szCs w:val="28"/>
          <w:lang w:val="en-US"/>
        </w:rPr>
        <w:t xml:space="preserve">3. </w:t>
      </w:r>
      <w:r w:rsidRPr="000F70A3">
        <w:rPr>
          <w:rFonts w:ascii="Times New Roman" w:hAnsi="Times New Roman" w:cs="Times New Roman"/>
          <w:color w:val="000000"/>
          <w:sz w:val="28"/>
          <w:szCs w:val="28"/>
        </w:rPr>
        <w:t>Изменяем</w:t>
      </w:r>
      <w:r w:rsidRPr="00683034">
        <w:rPr>
          <w:rFonts w:ascii="Times New Roman" w:hAnsi="Times New Roman" w:cs="Times New Roman"/>
          <w:color w:val="000000"/>
          <w:sz w:val="28"/>
          <w:szCs w:val="28"/>
          <w:lang w:val="en-US"/>
        </w:rPr>
        <w:t xml:space="preserve"> DATABASES 78 </w:t>
      </w:r>
      <w:r w:rsidRPr="000F70A3">
        <w:rPr>
          <w:rFonts w:ascii="Times New Roman" w:hAnsi="Times New Roman" w:cs="Times New Roman"/>
          <w:color w:val="000000"/>
          <w:sz w:val="28"/>
          <w:szCs w:val="28"/>
        </w:rPr>
        <w:t>строка</w:t>
      </w:r>
    </w:p>
    <w:p w:rsidR="00BD282F" w:rsidRPr="00683034" w:rsidRDefault="00BD282F" w:rsidP="00BD282F">
      <w:pPr>
        <w:pStyle w:val="a8"/>
        <w:shd w:val="clear" w:color="auto" w:fill="263238"/>
        <w:spacing w:before="0" w:beforeAutospacing="0" w:after="0" w:afterAutospacing="0"/>
        <w:ind w:left="720"/>
        <w:rPr>
          <w:lang w:val="en-US"/>
        </w:rPr>
      </w:pPr>
      <w:r w:rsidRPr="00683034">
        <w:rPr>
          <w:rFonts w:ascii="Courier New" w:hAnsi="Courier New" w:cs="Courier New"/>
          <w:color w:val="C3CEE3"/>
          <w:sz w:val="18"/>
          <w:szCs w:val="18"/>
          <w:lang w:val="en-US"/>
        </w:rPr>
        <w:t xml:space="preserve">DATABASES </w:t>
      </w:r>
      <w:r w:rsidRPr="00683034">
        <w:rPr>
          <w:rFonts w:ascii="Courier New" w:hAnsi="Courier New" w:cs="Courier New"/>
          <w:color w:val="89DDFF"/>
          <w:sz w:val="18"/>
          <w:szCs w:val="18"/>
          <w:lang w:val="en-US"/>
        </w:rPr>
        <w:t>= {</w:t>
      </w:r>
      <w:r w:rsidRPr="00683034">
        <w:rPr>
          <w:rFonts w:ascii="Courier New" w:hAnsi="Courier New" w:cs="Courier New"/>
          <w:color w:val="89DDFF"/>
          <w:sz w:val="18"/>
          <w:szCs w:val="18"/>
          <w:lang w:val="en-US"/>
        </w:rPr>
        <w:br/>
        <w:t xml:space="preserve">    </w:t>
      </w:r>
      <w:r w:rsidRPr="00683034">
        <w:rPr>
          <w:rFonts w:ascii="Courier New" w:hAnsi="Courier New" w:cs="Courier New"/>
          <w:color w:val="C3E88D"/>
          <w:sz w:val="18"/>
          <w:szCs w:val="18"/>
          <w:lang w:val="en-US"/>
        </w:rPr>
        <w:t>'default'</w:t>
      </w:r>
      <w:r w:rsidRPr="00683034">
        <w:rPr>
          <w:rFonts w:ascii="Courier New" w:hAnsi="Courier New" w:cs="Courier New"/>
          <w:color w:val="89DDFF"/>
          <w:sz w:val="18"/>
          <w:szCs w:val="18"/>
          <w:lang w:val="en-US"/>
        </w:rPr>
        <w:t>: {</w:t>
      </w:r>
      <w:r w:rsidRPr="00683034">
        <w:rPr>
          <w:rFonts w:ascii="Courier New" w:hAnsi="Courier New" w:cs="Courier New"/>
          <w:color w:val="89DDFF"/>
          <w:sz w:val="18"/>
          <w:szCs w:val="18"/>
          <w:lang w:val="en-US"/>
        </w:rPr>
        <w:br/>
        <w:t xml:space="preserve">        </w:t>
      </w:r>
      <w:r w:rsidRPr="00683034">
        <w:rPr>
          <w:rFonts w:ascii="Courier New" w:hAnsi="Courier New" w:cs="Courier New"/>
          <w:color w:val="C3E88D"/>
          <w:sz w:val="18"/>
          <w:szCs w:val="18"/>
          <w:lang w:val="en-US"/>
        </w:rPr>
        <w:t>'ENGINE'</w:t>
      </w:r>
      <w:r w:rsidRPr="00683034">
        <w:rPr>
          <w:rFonts w:ascii="Courier New" w:hAnsi="Courier New" w:cs="Courier New"/>
          <w:color w:val="89DDFF"/>
          <w:sz w:val="18"/>
          <w:szCs w:val="18"/>
          <w:lang w:val="en-US"/>
        </w:rPr>
        <w:t xml:space="preserve">: </w:t>
      </w:r>
      <w:r w:rsidRPr="00683034">
        <w:rPr>
          <w:rFonts w:ascii="Courier New" w:hAnsi="Courier New" w:cs="Courier New"/>
          <w:color w:val="C3E88D"/>
          <w:sz w:val="18"/>
          <w:szCs w:val="18"/>
          <w:lang w:val="en-US"/>
        </w:rPr>
        <w:t>'django.db.backends.postgresql_psycopg2'</w:t>
      </w:r>
      <w:r w:rsidRPr="00683034">
        <w:rPr>
          <w:rFonts w:ascii="Courier New" w:hAnsi="Courier New" w:cs="Courier New"/>
          <w:color w:val="89DDFF"/>
          <w:sz w:val="18"/>
          <w:szCs w:val="18"/>
          <w:lang w:val="en-US"/>
        </w:rPr>
        <w:t>,</w:t>
      </w:r>
      <w:r w:rsidRPr="00683034">
        <w:rPr>
          <w:rFonts w:ascii="Courier New" w:hAnsi="Courier New" w:cs="Courier New"/>
          <w:color w:val="89DDFF"/>
          <w:sz w:val="18"/>
          <w:szCs w:val="18"/>
          <w:lang w:val="en-US"/>
        </w:rPr>
        <w:br/>
        <w:t xml:space="preserve">        </w:t>
      </w:r>
      <w:r w:rsidRPr="00683034">
        <w:rPr>
          <w:rFonts w:ascii="Courier New" w:hAnsi="Courier New" w:cs="Courier New"/>
          <w:color w:val="C3E88D"/>
          <w:sz w:val="18"/>
          <w:szCs w:val="18"/>
          <w:lang w:val="en-US"/>
        </w:rPr>
        <w:t>'NAME'</w:t>
      </w:r>
      <w:r w:rsidRPr="00683034">
        <w:rPr>
          <w:rFonts w:ascii="Courier New" w:hAnsi="Courier New" w:cs="Courier New"/>
          <w:color w:val="89DDFF"/>
          <w:sz w:val="18"/>
          <w:szCs w:val="18"/>
          <w:lang w:val="en-US"/>
        </w:rPr>
        <w:t xml:space="preserve">: </w:t>
      </w:r>
      <w:r w:rsidRPr="00683034">
        <w:rPr>
          <w:rFonts w:ascii="Courier New" w:hAnsi="Courier New" w:cs="Courier New"/>
          <w:color w:val="82AAFF"/>
          <w:sz w:val="18"/>
          <w:szCs w:val="18"/>
          <w:lang w:val="en-US"/>
        </w:rPr>
        <w:t>env</w:t>
      </w:r>
      <w:r w:rsidRPr="00683034">
        <w:rPr>
          <w:rFonts w:ascii="Courier New" w:hAnsi="Courier New" w:cs="Courier New"/>
          <w:color w:val="89DDFF"/>
          <w:sz w:val="18"/>
          <w:szCs w:val="18"/>
          <w:lang w:val="en-US"/>
        </w:rPr>
        <w:t>(</w:t>
      </w:r>
      <w:r w:rsidRPr="00683034">
        <w:rPr>
          <w:rFonts w:ascii="Courier New" w:hAnsi="Courier New" w:cs="Courier New"/>
          <w:color w:val="C3E88D"/>
          <w:sz w:val="18"/>
          <w:szCs w:val="18"/>
          <w:lang w:val="en-US"/>
        </w:rPr>
        <w:t>"POSTGRES_DB"</w:t>
      </w:r>
      <w:r w:rsidRPr="00683034">
        <w:rPr>
          <w:rFonts w:ascii="Courier New" w:hAnsi="Courier New" w:cs="Courier New"/>
          <w:color w:val="89DDFF"/>
          <w:sz w:val="18"/>
          <w:szCs w:val="18"/>
          <w:lang w:val="en-US"/>
        </w:rPr>
        <w:t>),</w:t>
      </w:r>
      <w:r w:rsidRPr="00683034">
        <w:rPr>
          <w:rFonts w:ascii="Courier New" w:hAnsi="Courier New" w:cs="Courier New"/>
          <w:color w:val="89DDFF"/>
          <w:sz w:val="18"/>
          <w:szCs w:val="18"/>
          <w:lang w:val="en-US"/>
        </w:rPr>
        <w:br/>
        <w:t xml:space="preserve">        </w:t>
      </w:r>
      <w:r w:rsidRPr="00683034">
        <w:rPr>
          <w:rFonts w:ascii="Courier New" w:hAnsi="Courier New" w:cs="Courier New"/>
          <w:color w:val="C3E88D"/>
          <w:sz w:val="18"/>
          <w:szCs w:val="18"/>
          <w:lang w:val="en-US"/>
        </w:rPr>
        <w:t>'USER'</w:t>
      </w:r>
      <w:r w:rsidRPr="00683034">
        <w:rPr>
          <w:rFonts w:ascii="Courier New" w:hAnsi="Courier New" w:cs="Courier New"/>
          <w:color w:val="89DDFF"/>
          <w:sz w:val="18"/>
          <w:szCs w:val="18"/>
          <w:lang w:val="en-US"/>
        </w:rPr>
        <w:t xml:space="preserve">: </w:t>
      </w:r>
      <w:r w:rsidRPr="00683034">
        <w:rPr>
          <w:rFonts w:ascii="Courier New" w:hAnsi="Courier New" w:cs="Courier New"/>
          <w:color w:val="82AAFF"/>
          <w:sz w:val="18"/>
          <w:szCs w:val="18"/>
          <w:lang w:val="en-US"/>
        </w:rPr>
        <w:t>env</w:t>
      </w:r>
      <w:r w:rsidRPr="00683034">
        <w:rPr>
          <w:rFonts w:ascii="Courier New" w:hAnsi="Courier New" w:cs="Courier New"/>
          <w:color w:val="89DDFF"/>
          <w:sz w:val="18"/>
          <w:szCs w:val="18"/>
          <w:lang w:val="en-US"/>
        </w:rPr>
        <w:t>(</w:t>
      </w:r>
      <w:r w:rsidRPr="00683034">
        <w:rPr>
          <w:rFonts w:ascii="Courier New" w:hAnsi="Courier New" w:cs="Courier New"/>
          <w:color w:val="C3E88D"/>
          <w:sz w:val="18"/>
          <w:szCs w:val="18"/>
          <w:lang w:val="en-US"/>
        </w:rPr>
        <w:t>"POSTGRES_USER"</w:t>
      </w:r>
      <w:r w:rsidRPr="00683034">
        <w:rPr>
          <w:rFonts w:ascii="Courier New" w:hAnsi="Courier New" w:cs="Courier New"/>
          <w:color w:val="89DDFF"/>
          <w:sz w:val="18"/>
          <w:szCs w:val="18"/>
          <w:lang w:val="en-US"/>
        </w:rPr>
        <w:t>),</w:t>
      </w:r>
      <w:r w:rsidRPr="00683034">
        <w:rPr>
          <w:rFonts w:ascii="Courier New" w:hAnsi="Courier New" w:cs="Courier New"/>
          <w:color w:val="89DDFF"/>
          <w:sz w:val="18"/>
          <w:szCs w:val="18"/>
          <w:lang w:val="en-US"/>
        </w:rPr>
        <w:br/>
        <w:t xml:space="preserve">        </w:t>
      </w:r>
      <w:r w:rsidRPr="00683034">
        <w:rPr>
          <w:rFonts w:ascii="Courier New" w:hAnsi="Courier New" w:cs="Courier New"/>
          <w:color w:val="C3E88D"/>
          <w:sz w:val="18"/>
          <w:szCs w:val="18"/>
          <w:lang w:val="en-US"/>
        </w:rPr>
        <w:t>'PASSWORD'</w:t>
      </w:r>
      <w:r w:rsidRPr="00683034">
        <w:rPr>
          <w:rFonts w:ascii="Courier New" w:hAnsi="Courier New" w:cs="Courier New"/>
          <w:color w:val="89DDFF"/>
          <w:sz w:val="18"/>
          <w:szCs w:val="18"/>
          <w:lang w:val="en-US"/>
        </w:rPr>
        <w:t xml:space="preserve">: </w:t>
      </w:r>
      <w:r w:rsidRPr="00683034">
        <w:rPr>
          <w:rFonts w:ascii="Courier New" w:hAnsi="Courier New" w:cs="Courier New"/>
          <w:color w:val="82AAFF"/>
          <w:sz w:val="18"/>
          <w:szCs w:val="18"/>
          <w:lang w:val="en-US"/>
        </w:rPr>
        <w:t>env</w:t>
      </w:r>
      <w:r w:rsidRPr="00683034">
        <w:rPr>
          <w:rFonts w:ascii="Courier New" w:hAnsi="Courier New" w:cs="Courier New"/>
          <w:color w:val="89DDFF"/>
          <w:sz w:val="18"/>
          <w:szCs w:val="18"/>
          <w:lang w:val="en-US"/>
        </w:rPr>
        <w:t>(</w:t>
      </w:r>
      <w:r w:rsidRPr="00683034">
        <w:rPr>
          <w:rFonts w:ascii="Courier New" w:hAnsi="Courier New" w:cs="Courier New"/>
          <w:color w:val="C3E88D"/>
          <w:sz w:val="18"/>
          <w:szCs w:val="18"/>
          <w:lang w:val="en-US"/>
        </w:rPr>
        <w:t>"POSTGRES_PASSWORD"</w:t>
      </w:r>
      <w:r w:rsidRPr="00683034">
        <w:rPr>
          <w:rFonts w:ascii="Courier New" w:hAnsi="Courier New" w:cs="Courier New"/>
          <w:color w:val="89DDFF"/>
          <w:sz w:val="18"/>
          <w:szCs w:val="18"/>
          <w:lang w:val="en-US"/>
        </w:rPr>
        <w:t>),</w:t>
      </w:r>
      <w:r w:rsidRPr="00683034">
        <w:rPr>
          <w:rFonts w:ascii="Courier New" w:hAnsi="Courier New" w:cs="Courier New"/>
          <w:color w:val="89DDFF"/>
          <w:sz w:val="18"/>
          <w:szCs w:val="18"/>
          <w:lang w:val="en-US"/>
        </w:rPr>
        <w:br/>
        <w:t xml:space="preserve">        </w:t>
      </w:r>
      <w:r w:rsidRPr="00683034">
        <w:rPr>
          <w:rFonts w:ascii="Courier New" w:hAnsi="Courier New" w:cs="Courier New"/>
          <w:color w:val="C3E88D"/>
          <w:sz w:val="18"/>
          <w:szCs w:val="18"/>
          <w:lang w:val="en-US"/>
        </w:rPr>
        <w:t>'HOST'</w:t>
      </w:r>
      <w:r w:rsidRPr="00683034">
        <w:rPr>
          <w:rFonts w:ascii="Courier New" w:hAnsi="Courier New" w:cs="Courier New"/>
          <w:color w:val="89DDFF"/>
          <w:sz w:val="18"/>
          <w:szCs w:val="18"/>
          <w:lang w:val="en-US"/>
        </w:rPr>
        <w:t xml:space="preserve">: </w:t>
      </w:r>
      <w:r w:rsidRPr="00683034">
        <w:rPr>
          <w:rFonts w:ascii="Courier New" w:hAnsi="Courier New" w:cs="Courier New"/>
          <w:color w:val="82AAFF"/>
          <w:sz w:val="18"/>
          <w:szCs w:val="18"/>
          <w:lang w:val="en-US"/>
        </w:rPr>
        <w:t>env</w:t>
      </w:r>
      <w:r w:rsidRPr="00683034">
        <w:rPr>
          <w:rFonts w:ascii="Courier New" w:hAnsi="Courier New" w:cs="Courier New"/>
          <w:color w:val="89DDFF"/>
          <w:sz w:val="18"/>
          <w:szCs w:val="18"/>
          <w:lang w:val="en-US"/>
        </w:rPr>
        <w:t>(</w:t>
      </w:r>
      <w:r w:rsidRPr="00683034">
        <w:rPr>
          <w:rFonts w:ascii="Courier New" w:hAnsi="Courier New" w:cs="Courier New"/>
          <w:color w:val="C3E88D"/>
          <w:sz w:val="18"/>
          <w:szCs w:val="18"/>
          <w:lang w:val="en-US"/>
        </w:rPr>
        <w:t>"POSTGRES_HOST"</w:t>
      </w:r>
      <w:r w:rsidRPr="00683034">
        <w:rPr>
          <w:rFonts w:ascii="Courier New" w:hAnsi="Courier New" w:cs="Courier New"/>
          <w:color w:val="89DDFF"/>
          <w:sz w:val="18"/>
          <w:szCs w:val="18"/>
          <w:lang w:val="en-US"/>
        </w:rPr>
        <w:t>),</w:t>
      </w:r>
      <w:r w:rsidRPr="00683034">
        <w:rPr>
          <w:rFonts w:ascii="Courier New" w:hAnsi="Courier New" w:cs="Courier New"/>
          <w:color w:val="89DDFF"/>
          <w:sz w:val="18"/>
          <w:szCs w:val="18"/>
          <w:lang w:val="en-US"/>
        </w:rPr>
        <w:br/>
        <w:t xml:space="preserve">        </w:t>
      </w:r>
      <w:r w:rsidRPr="00683034">
        <w:rPr>
          <w:rFonts w:ascii="Courier New" w:hAnsi="Courier New" w:cs="Courier New"/>
          <w:color w:val="C3E88D"/>
          <w:sz w:val="18"/>
          <w:szCs w:val="18"/>
          <w:lang w:val="en-US"/>
        </w:rPr>
        <w:t>'PORT'</w:t>
      </w:r>
      <w:r w:rsidRPr="00683034">
        <w:rPr>
          <w:rFonts w:ascii="Courier New" w:hAnsi="Courier New" w:cs="Courier New"/>
          <w:color w:val="89DDFF"/>
          <w:sz w:val="18"/>
          <w:szCs w:val="18"/>
          <w:lang w:val="en-US"/>
        </w:rPr>
        <w:t xml:space="preserve">: </w:t>
      </w:r>
      <w:r w:rsidRPr="00683034">
        <w:rPr>
          <w:rFonts w:ascii="Courier New" w:hAnsi="Courier New" w:cs="Courier New"/>
          <w:color w:val="82AAFF"/>
          <w:sz w:val="18"/>
          <w:szCs w:val="18"/>
          <w:lang w:val="en-US"/>
        </w:rPr>
        <w:t>env</w:t>
      </w:r>
      <w:r w:rsidRPr="00683034">
        <w:rPr>
          <w:rFonts w:ascii="Courier New" w:hAnsi="Courier New" w:cs="Courier New"/>
          <w:color w:val="89DDFF"/>
          <w:sz w:val="18"/>
          <w:szCs w:val="18"/>
          <w:lang w:val="en-US"/>
        </w:rPr>
        <w:t>(</w:t>
      </w:r>
      <w:r w:rsidRPr="00683034">
        <w:rPr>
          <w:rFonts w:ascii="Courier New" w:hAnsi="Courier New" w:cs="Courier New"/>
          <w:color w:val="C3E88D"/>
          <w:sz w:val="18"/>
          <w:szCs w:val="18"/>
          <w:lang w:val="en-US"/>
        </w:rPr>
        <w:t>"POSTGRES_PORT"</w:t>
      </w:r>
      <w:r w:rsidRPr="00683034">
        <w:rPr>
          <w:rFonts w:ascii="Courier New" w:hAnsi="Courier New" w:cs="Courier New"/>
          <w:color w:val="89DDFF"/>
          <w:sz w:val="18"/>
          <w:szCs w:val="18"/>
          <w:lang w:val="en-US"/>
        </w:rPr>
        <w:t>)</w:t>
      </w:r>
      <w:r w:rsidRPr="00683034">
        <w:rPr>
          <w:rFonts w:ascii="Courier New" w:hAnsi="Courier New" w:cs="Courier New"/>
          <w:color w:val="89DDFF"/>
          <w:sz w:val="18"/>
          <w:szCs w:val="18"/>
          <w:lang w:val="en-US"/>
        </w:rPr>
        <w:br/>
        <w:t>    }</w:t>
      </w:r>
      <w:r w:rsidRPr="00683034">
        <w:rPr>
          <w:rFonts w:ascii="Courier New" w:hAnsi="Courier New" w:cs="Courier New"/>
          <w:color w:val="89DDFF"/>
          <w:sz w:val="18"/>
          <w:szCs w:val="18"/>
          <w:lang w:val="en-US"/>
        </w:rPr>
        <w:br/>
        <w:t>}</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color w:val="000000"/>
          <w:sz w:val="28"/>
          <w:szCs w:val="28"/>
        </w:rPr>
        <w:t xml:space="preserve">где </w:t>
      </w:r>
      <w:r w:rsidRPr="000F70A3">
        <w:rPr>
          <w:rFonts w:ascii="Times New Roman" w:hAnsi="Times New Roman" w:cs="Times New Roman"/>
          <w:b/>
          <w:bCs/>
          <w:color w:val="000000"/>
          <w:sz w:val="28"/>
          <w:szCs w:val="28"/>
        </w:rPr>
        <w:t>ENGINE</w:t>
      </w:r>
      <w:r w:rsidRPr="000F70A3">
        <w:rPr>
          <w:rFonts w:ascii="Times New Roman" w:hAnsi="Times New Roman" w:cs="Times New Roman"/>
          <w:color w:val="000000"/>
          <w:sz w:val="28"/>
          <w:szCs w:val="28"/>
        </w:rPr>
        <w:t xml:space="preserve"> - обращение к нашему установленному psycopg2;</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color w:val="000000"/>
          <w:sz w:val="28"/>
          <w:szCs w:val="28"/>
        </w:rPr>
        <w:t>NAME</w:t>
      </w:r>
      <w:r w:rsidRPr="000F70A3">
        <w:rPr>
          <w:rFonts w:ascii="Times New Roman" w:hAnsi="Times New Roman" w:cs="Times New Roman"/>
          <w:color w:val="000000"/>
          <w:sz w:val="28"/>
          <w:szCs w:val="28"/>
        </w:rPr>
        <w:t xml:space="preserve"> - имя нашей базы данных;</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color w:val="000000"/>
          <w:sz w:val="28"/>
          <w:szCs w:val="28"/>
        </w:rPr>
        <w:t>USER</w:t>
      </w:r>
      <w:r w:rsidRPr="000F70A3">
        <w:rPr>
          <w:rFonts w:ascii="Times New Roman" w:hAnsi="Times New Roman" w:cs="Times New Roman"/>
          <w:color w:val="000000"/>
          <w:sz w:val="28"/>
          <w:szCs w:val="28"/>
        </w:rPr>
        <w:t xml:space="preserve"> - пользователь (в 4 пункте этого шага обратите внимание на строку “Владелец)</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color w:val="000000"/>
          <w:sz w:val="28"/>
          <w:szCs w:val="28"/>
        </w:rPr>
        <w:t>PASSWORD</w:t>
      </w:r>
      <w:r w:rsidRPr="000F70A3">
        <w:rPr>
          <w:rFonts w:ascii="Times New Roman" w:hAnsi="Times New Roman" w:cs="Times New Roman"/>
          <w:color w:val="000000"/>
          <w:sz w:val="28"/>
          <w:szCs w:val="28"/>
        </w:rPr>
        <w:t xml:space="preserve"> - наш пароль от PostgreSQL;</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color w:val="000000"/>
          <w:sz w:val="28"/>
          <w:szCs w:val="28"/>
        </w:rPr>
        <w:t>HOST</w:t>
      </w:r>
      <w:r w:rsidRPr="000F70A3">
        <w:rPr>
          <w:rFonts w:ascii="Times New Roman" w:hAnsi="Times New Roman" w:cs="Times New Roman"/>
          <w:color w:val="000000"/>
          <w:sz w:val="28"/>
          <w:szCs w:val="28"/>
        </w:rPr>
        <w:t xml:space="preserve"> - название сервиса (нашего контейнера) в будущем. Пока что у нас его нет, но пишем все равно.</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color w:val="000000"/>
          <w:sz w:val="28"/>
          <w:szCs w:val="28"/>
        </w:rPr>
        <w:t>PORT</w:t>
      </w:r>
      <w:r w:rsidRPr="000F70A3">
        <w:rPr>
          <w:rFonts w:ascii="Times New Roman" w:hAnsi="Times New Roman" w:cs="Times New Roman"/>
          <w:color w:val="000000"/>
          <w:sz w:val="28"/>
          <w:szCs w:val="28"/>
        </w:rPr>
        <w:t xml:space="preserve"> - порт, на котором будет работать база данных. (Порт не должен быть возведен в кавычки, как остальные данные).</w:t>
      </w:r>
    </w:p>
    <w:p w:rsidR="00BD282F" w:rsidRPr="000F70A3" w:rsidRDefault="00BD282F" w:rsidP="00BD282F"/>
    <w:p w:rsidR="00BD282F" w:rsidRPr="000F70A3" w:rsidRDefault="00BD282F" w:rsidP="00BD282F">
      <w:pPr>
        <w:pStyle w:val="a8"/>
        <w:spacing w:before="0" w:beforeAutospacing="0" w:after="0" w:afterAutospacing="0"/>
        <w:rPr>
          <w:rFonts w:ascii="Times New Roman" w:hAnsi="Times New Roman" w:cs="Times New Roman"/>
        </w:rPr>
      </w:pPr>
      <w:r w:rsidRPr="000F70A3">
        <w:rPr>
          <w:rFonts w:ascii="Times New Roman" w:hAnsi="Times New Roman" w:cs="Times New Roman"/>
          <w:color w:val="000000"/>
          <w:sz w:val="28"/>
          <w:szCs w:val="28"/>
        </w:rPr>
        <w:t>Шаг 2. Настройка Docker. </w:t>
      </w:r>
    </w:p>
    <w:p w:rsidR="00BD282F" w:rsidRPr="000F70A3" w:rsidRDefault="00BD282F" w:rsidP="00BD282F">
      <w:pPr>
        <w:pStyle w:val="a8"/>
        <w:spacing w:before="0" w:beforeAutospacing="0" w:after="0" w:afterAutospacing="0"/>
        <w:rPr>
          <w:rFonts w:ascii="Times New Roman" w:hAnsi="Times New Roman" w:cs="Times New Roman"/>
        </w:rPr>
      </w:pPr>
      <w:r w:rsidRPr="000F70A3">
        <w:rPr>
          <w:rStyle w:val="apple-tab-span"/>
          <w:rFonts w:ascii="Times New Roman" w:hAnsi="Times New Roman" w:cs="Times New Roman"/>
          <w:color w:val="000000"/>
          <w:sz w:val="28"/>
          <w:szCs w:val="28"/>
        </w:rPr>
        <w:tab/>
      </w:r>
      <w:r w:rsidRPr="000F70A3">
        <w:rPr>
          <w:rFonts w:ascii="Times New Roman" w:hAnsi="Times New Roman" w:cs="Times New Roman"/>
          <w:color w:val="000000"/>
          <w:sz w:val="28"/>
          <w:szCs w:val="28"/>
        </w:rPr>
        <w:t>Подготовка среды, настройка Dockerfile/DockerCompose</w:t>
      </w:r>
    </w:p>
    <w:p w:rsidR="00BD282F" w:rsidRPr="000F70A3" w:rsidRDefault="00BD282F" w:rsidP="00BD282F">
      <w:r w:rsidRPr="000F70A3">
        <w:br/>
      </w:r>
    </w:p>
    <w:p w:rsidR="00BD282F" w:rsidRPr="000F70A3" w:rsidRDefault="00BD282F" w:rsidP="00BD282F">
      <w:pPr>
        <w:pStyle w:val="a8"/>
        <w:numPr>
          <w:ilvl w:val="0"/>
          <w:numId w:val="168"/>
        </w:numPr>
        <w:spacing w:before="0" w:beforeAutospacing="0" w:after="0" w:afterAutospacing="0"/>
        <w:textAlignment w:val="baseline"/>
        <w:rPr>
          <w:rFonts w:ascii="Times New Roman" w:hAnsi="Times New Roman" w:cs="Times New Roman"/>
          <w:color w:val="000000"/>
          <w:sz w:val="28"/>
          <w:szCs w:val="28"/>
        </w:rPr>
      </w:pPr>
      <w:r w:rsidRPr="000F70A3">
        <w:rPr>
          <w:rFonts w:ascii="Times New Roman" w:hAnsi="Times New Roman" w:cs="Times New Roman"/>
          <w:color w:val="000000"/>
          <w:sz w:val="28"/>
          <w:szCs w:val="28"/>
        </w:rPr>
        <w:t>Переходим в нами созданный Dockerfile, заполним его следующими командами:</w:t>
      </w:r>
    </w:p>
    <w:p w:rsidR="00BD282F" w:rsidRPr="000F70A3" w:rsidRDefault="00BD282F" w:rsidP="00BD282F">
      <w:pPr>
        <w:pStyle w:val="a8"/>
        <w:shd w:val="clear" w:color="auto" w:fill="263238"/>
        <w:spacing w:before="0" w:beforeAutospacing="0" w:after="0" w:afterAutospacing="0"/>
        <w:ind w:left="720"/>
        <w:rPr>
          <w:lang w:val="en-US"/>
        </w:rPr>
      </w:pPr>
      <w:r>
        <w:rPr>
          <w:rFonts w:ascii="Courier New" w:hAnsi="Courier New" w:cs="Courier New"/>
          <w:i/>
          <w:iCs/>
          <w:color w:val="C792EA"/>
          <w:sz w:val="18"/>
          <w:szCs w:val="18"/>
        </w:rPr>
        <w:t xml:space="preserve">FROM </w:t>
      </w:r>
      <w:r>
        <w:rPr>
          <w:rFonts w:ascii="Courier New" w:hAnsi="Courier New" w:cs="Courier New"/>
          <w:color w:val="C3CEE3"/>
          <w:sz w:val="18"/>
          <w:szCs w:val="18"/>
        </w:rPr>
        <w:t>python:</w:t>
      </w:r>
      <w:r>
        <w:rPr>
          <w:rFonts w:ascii="Courier New" w:hAnsi="Courier New" w:cs="Courier New"/>
          <w:color w:val="F78C6C"/>
          <w:sz w:val="18"/>
          <w:szCs w:val="18"/>
        </w:rPr>
        <w:t>3.8</w:t>
      </w:r>
      <w:r>
        <w:rPr>
          <w:rFonts w:ascii="Courier New" w:hAnsi="Courier New" w:cs="Courier New"/>
          <w:color w:val="C3CEE3"/>
          <w:sz w:val="18"/>
          <w:szCs w:val="18"/>
        </w:rPr>
        <w:t>-alpine</w:t>
      </w:r>
      <w:r>
        <w:rPr>
          <w:rFonts w:ascii="Courier New" w:hAnsi="Courier New" w:cs="Courier New"/>
          <w:color w:val="C3CEE3"/>
          <w:sz w:val="18"/>
          <w:szCs w:val="18"/>
        </w:rPr>
        <w:br/>
      </w:r>
      <w:r>
        <w:rPr>
          <w:rFonts w:ascii="Courier New" w:hAnsi="Courier New" w:cs="Courier New"/>
          <w:color w:val="C3CEE3"/>
          <w:sz w:val="18"/>
          <w:szCs w:val="18"/>
        </w:rPr>
        <w:br/>
      </w:r>
      <w:r>
        <w:rPr>
          <w:rFonts w:ascii="Courier New" w:hAnsi="Courier New" w:cs="Courier New"/>
          <w:i/>
          <w:iCs/>
          <w:color w:val="C792EA"/>
          <w:sz w:val="18"/>
          <w:szCs w:val="18"/>
        </w:rPr>
        <w:t xml:space="preserve">ENV </w:t>
      </w:r>
      <w:r>
        <w:rPr>
          <w:rFonts w:ascii="Courier New" w:hAnsi="Courier New" w:cs="Courier New"/>
          <w:color w:val="F78C6C"/>
          <w:sz w:val="18"/>
          <w:szCs w:val="18"/>
        </w:rPr>
        <w:t>PYTHONDONTWRITEBYTECODE 1</w:t>
      </w:r>
      <w:r>
        <w:rPr>
          <w:rFonts w:ascii="Courier New" w:hAnsi="Courier New" w:cs="Courier New"/>
          <w:color w:val="F78C6C"/>
          <w:sz w:val="18"/>
          <w:szCs w:val="18"/>
        </w:rPr>
        <w:br/>
      </w:r>
      <w:r>
        <w:rPr>
          <w:rFonts w:ascii="Courier New" w:hAnsi="Courier New" w:cs="Courier New"/>
          <w:i/>
          <w:iCs/>
          <w:color w:val="C792EA"/>
          <w:sz w:val="18"/>
          <w:szCs w:val="18"/>
        </w:rPr>
        <w:t xml:space="preserve">ENV </w:t>
      </w:r>
      <w:r>
        <w:rPr>
          <w:rFonts w:ascii="Courier New" w:hAnsi="Courier New" w:cs="Courier New"/>
          <w:color w:val="F78C6C"/>
          <w:sz w:val="18"/>
          <w:szCs w:val="18"/>
        </w:rPr>
        <w:t>PYTHONUNBUFFERED 1</w:t>
      </w:r>
      <w:r>
        <w:rPr>
          <w:rFonts w:ascii="Courier New" w:hAnsi="Courier New" w:cs="Courier New"/>
          <w:color w:val="F78C6C"/>
          <w:sz w:val="18"/>
          <w:szCs w:val="18"/>
        </w:rPr>
        <w:br/>
      </w:r>
      <w:r>
        <w:rPr>
          <w:rFonts w:ascii="Courier New" w:hAnsi="Courier New" w:cs="Courier New"/>
          <w:color w:val="F78C6C"/>
          <w:sz w:val="18"/>
          <w:szCs w:val="18"/>
        </w:rPr>
        <w:br/>
      </w:r>
      <w:r>
        <w:rPr>
          <w:rFonts w:ascii="Courier New" w:hAnsi="Courier New" w:cs="Courier New"/>
          <w:i/>
          <w:iCs/>
          <w:color w:val="C792EA"/>
          <w:sz w:val="18"/>
          <w:szCs w:val="18"/>
        </w:rPr>
        <w:t>WORKDIR /</w:t>
      </w:r>
      <w:r>
        <w:rPr>
          <w:rFonts w:ascii="Courier New" w:hAnsi="Courier New" w:cs="Courier New"/>
          <w:color w:val="C3CEE3"/>
          <w:sz w:val="18"/>
          <w:szCs w:val="18"/>
        </w:rPr>
        <w:t>app</w:t>
      </w:r>
      <w:r>
        <w:rPr>
          <w:rFonts w:ascii="Courier New" w:hAnsi="Courier New" w:cs="Courier New"/>
          <w:color w:val="C3CEE3"/>
          <w:sz w:val="18"/>
          <w:szCs w:val="18"/>
        </w:rPr>
        <w:br/>
      </w:r>
      <w:r>
        <w:rPr>
          <w:rFonts w:ascii="Courier New" w:hAnsi="Courier New" w:cs="Courier New"/>
          <w:color w:val="C3CEE3"/>
          <w:sz w:val="18"/>
          <w:szCs w:val="18"/>
        </w:rPr>
        <w:br/>
      </w:r>
      <w:r>
        <w:rPr>
          <w:rFonts w:ascii="Courier New" w:hAnsi="Courier New" w:cs="Courier New"/>
          <w:i/>
          <w:iCs/>
          <w:color w:val="C792EA"/>
          <w:sz w:val="18"/>
          <w:szCs w:val="18"/>
        </w:rPr>
        <w:t xml:space="preserve">RUN </w:t>
      </w:r>
      <w:r>
        <w:rPr>
          <w:rFonts w:ascii="Courier New" w:hAnsi="Courier New" w:cs="Courier New"/>
          <w:i/>
          <w:iCs/>
          <w:color w:val="82AAFF"/>
          <w:sz w:val="18"/>
          <w:szCs w:val="18"/>
        </w:rPr>
        <w:t>apk</w:t>
      </w:r>
      <w:r>
        <w:rPr>
          <w:rFonts w:ascii="Courier New" w:hAnsi="Courier New" w:cs="Courier New"/>
          <w:i/>
          <w:iCs/>
          <w:color w:val="C792EA"/>
          <w:sz w:val="18"/>
          <w:szCs w:val="18"/>
        </w:rPr>
        <w:t>--</w:t>
      </w:r>
      <w:r>
        <w:rPr>
          <w:rFonts w:ascii="Courier New" w:hAnsi="Courier New" w:cs="Courier New"/>
          <w:color w:val="C3CEE3"/>
          <w:sz w:val="18"/>
          <w:szCs w:val="18"/>
        </w:rPr>
        <w:t>updateadd</w:t>
      </w:r>
      <w:r>
        <w:rPr>
          <w:rFonts w:ascii="Courier New" w:hAnsi="Courier New" w:cs="Courier New"/>
          <w:color w:val="C3CEE3"/>
          <w:sz w:val="18"/>
          <w:szCs w:val="18"/>
        </w:rPr>
        <w:br/>
      </w:r>
      <w:r>
        <w:rPr>
          <w:rFonts w:ascii="Courier New" w:hAnsi="Courier New" w:cs="Courier New"/>
          <w:i/>
          <w:iCs/>
          <w:color w:val="C792EA"/>
          <w:sz w:val="18"/>
          <w:szCs w:val="18"/>
        </w:rPr>
        <w:t xml:space="preserve">RUN </w:t>
      </w:r>
      <w:r>
        <w:rPr>
          <w:rFonts w:ascii="Courier New" w:hAnsi="Courier New" w:cs="Courier New"/>
          <w:i/>
          <w:iCs/>
          <w:color w:val="82AAFF"/>
          <w:sz w:val="18"/>
          <w:szCs w:val="18"/>
        </w:rPr>
        <w:t>apk</w:t>
      </w:r>
      <w:r>
        <w:rPr>
          <w:rFonts w:ascii="Courier New" w:hAnsi="Courier New" w:cs="Courier New"/>
          <w:color w:val="C3CEE3"/>
          <w:sz w:val="18"/>
          <w:szCs w:val="18"/>
        </w:rPr>
        <w:t>addgcclibc-devlibffi-devjpeg-devzlib-devlibjpeg</w:t>
      </w:r>
      <w:r>
        <w:rPr>
          <w:rFonts w:ascii="Courier New" w:hAnsi="Courier New" w:cs="Courier New"/>
          <w:color w:val="C3CEE3"/>
          <w:sz w:val="18"/>
          <w:szCs w:val="18"/>
        </w:rPr>
        <w:br/>
      </w:r>
      <w:r>
        <w:rPr>
          <w:rFonts w:ascii="Courier New" w:hAnsi="Courier New" w:cs="Courier New"/>
          <w:i/>
          <w:iCs/>
          <w:color w:val="C792EA"/>
          <w:sz w:val="18"/>
          <w:szCs w:val="18"/>
        </w:rPr>
        <w:t xml:space="preserve">RUN </w:t>
      </w:r>
      <w:r>
        <w:rPr>
          <w:rFonts w:ascii="Courier New" w:hAnsi="Courier New" w:cs="Courier New"/>
          <w:i/>
          <w:iCs/>
          <w:color w:val="82AAFF"/>
          <w:sz w:val="18"/>
          <w:szCs w:val="18"/>
        </w:rPr>
        <w:t>apk</w:t>
      </w:r>
      <w:r>
        <w:rPr>
          <w:rFonts w:ascii="Courier New" w:hAnsi="Courier New" w:cs="Courier New"/>
          <w:color w:val="C3CEE3"/>
          <w:sz w:val="18"/>
          <w:szCs w:val="18"/>
        </w:rPr>
        <w:t>addpostgresql-dev</w:t>
      </w:r>
      <w:r>
        <w:rPr>
          <w:rFonts w:ascii="Courier New" w:hAnsi="Courier New" w:cs="Courier New"/>
          <w:color w:val="C3CEE3"/>
          <w:sz w:val="18"/>
          <w:szCs w:val="18"/>
        </w:rPr>
        <w:br/>
      </w:r>
      <w:r>
        <w:rPr>
          <w:rFonts w:ascii="Courier New" w:hAnsi="Courier New" w:cs="Courier New"/>
          <w:color w:val="C3CEE3"/>
          <w:sz w:val="18"/>
          <w:szCs w:val="18"/>
        </w:rPr>
        <w:br/>
      </w:r>
      <w:r>
        <w:rPr>
          <w:rFonts w:ascii="Courier New" w:hAnsi="Courier New" w:cs="Courier New"/>
          <w:i/>
          <w:iCs/>
          <w:color w:val="C792EA"/>
          <w:sz w:val="18"/>
          <w:szCs w:val="18"/>
        </w:rPr>
        <w:t xml:space="preserve">RUN </w:t>
      </w:r>
      <w:r>
        <w:rPr>
          <w:rFonts w:ascii="Courier New" w:hAnsi="Courier New" w:cs="Courier New"/>
          <w:i/>
          <w:iCs/>
          <w:color w:val="82AAFF"/>
          <w:sz w:val="18"/>
          <w:szCs w:val="18"/>
        </w:rPr>
        <w:t>pip</w:t>
      </w:r>
      <w:r>
        <w:rPr>
          <w:rFonts w:ascii="Courier New" w:hAnsi="Courier New" w:cs="Courier New"/>
          <w:color w:val="C3CEE3"/>
          <w:sz w:val="18"/>
          <w:szCs w:val="18"/>
        </w:rPr>
        <w:t>install</w:t>
      </w:r>
      <w:r>
        <w:rPr>
          <w:rFonts w:ascii="Courier New" w:hAnsi="Courier New" w:cs="Courier New"/>
          <w:i/>
          <w:iCs/>
          <w:color w:val="C792EA"/>
          <w:sz w:val="18"/>
          <w:szCs w:val="18"/>
        </w:rPr>
        <w:t>--</w:t>
      </w:r>
      <w:r>
        <w:rPr>
          <w:rFonts w:ascii="Courier New" w:hAnsi="Courier New" w:cs="Courier New"/>
          <w:color w:val="C3CEE3"/>
          <w:sz w:val="18"/>
          <w:szCs w:val="18"/>
        </w:rPr>
        <w:t>upgradepip</w:t>
      </w:r>
      <w:r>
        <w:rPr>
          <w:rFonts w:ascii="Courier New" w:hAnsi="Courier New" w:cs="Courier New"/>
          <w:color w:val="C3CEE3"/>
          <w:sz w:val="18"/>
          <w:szCs w:val="18"/>
        </w:rPr>
        <w:br/>
      </w:r>
      <w:r>
        <w:rPr>
          <w:rFonts w:ascii="Courier New" w:hAnsi="Courier New" w:cs="Courier New"/>
          <w:color w:val="C3CEE3"/>
          <w:sz w:val="18"/>
          <w:szCs w:val="18"/>
        </w:rPr>
        <w:br/>
      </w:r>
      <w:r>
        <w:rPr>
          <w:rFonts w:ascii="Courier New" w:hAnsi="Courier New" w:cs="Courier New"/>
          <w:i/>
          <w:iCs/>
          <w:color w:val="C792EA"/>
          <w:sz w:val="18"/>
          <w:szCs w:val="18"/>
        </w:rPr>
        <w:t xml:space="preserve">COPY </w:t>
      </w:r>
      <w:r>
        <w:rPr>
          <w:rFonts w:ascii="Courier New" w:hAnsi="Courier New" w:cs="Courier New"/>
          <w:color w:val="89DDFF"/>
          <w:sz w:val="18"/>
          <w:szCs w:val="18"/>
        </w:rPr>
        <w:t>.</w:t>
      </w:r>
      <w:r>
        <w:rPr>
          <w:rFonts w:ascii="Courier New" w:hAnsi="Courier New" w:cs="Courier New"/>
          <w:i/>
          <w:iCs/>
          <w:color w:val="C792EA"/>
          <w:sz w:val="18"/>
          <w:szCs w:val="18"/>
        </w:rPr>
        <w:t>/</w:t>
      </w:r>
      <w:r>
        <w:rPr>
          <w:rFonts w:ascii="Courier New" w:hAnsi="Courier New" w:cs="Courier New"/>
          <w:color w:val="C3CEE3"/>
          <w:sz w:val="18"/>
          <w:szCs w:val="18"/>
        </w:rPr>
        <w:t>requirements</w:t>
      </w:r>
      <w:r>
        <w:rPr>
          <w:rFonts w:ascii="Courier New" w:hAnsi="Courier New" w:cs="Courier New"/>
          <w:color w:val="89DDFF"/>
          <w:sz w:val="18"/>
          <w:szCs w:val="18"/>
        </w:rPr>
        <w:t>.</w:t>
      </w:r>
      <w:r>
        <w:rPr>
          <w:rFonts w:ascii="Courier New" w:hAnsi="Courier New" w:cs="Courier New"/>
          <w:color w:val="C3CEE3"/>
          <w:sz w:val="18"/>
          <w:szCs w:val="18"/>
        </w:rPr>
        <w:t xml:space="preserve">txt </w:t>
      </w:r>
      <w:r>
        <w:rPr>
          <w:rFonts w:ascii="Courier New" w:hAnsi="Courier New" w:cs="Courier New"/>
          <w:color w:val="89DDFF"/>
          <w:sz w:val="18"/>
          <w:szCs w:val="18"/>
        </w:rPr>
        <w:t>.</w:t>
      </w:r>
      <w:r>
        <w:rPr>
          <w:rFonts w:ascii="Courier New" w:hAnsi="Courier New" w:cs="Courier New"/>
          <w:color w:val="89DDFF"/>
          <w:sz w:val="18"/>
          <w:szCs w:val="18"/>
        </w:rPr>
        <w:br/>
      </w:r>
      <w:r w:rsidRPr="000F70A3">
        <w:rPr>
          <w:rFonts w:ascii="Courier New" w:hAnsi="Courier New" w:cs="Courier New"/>
          <w:i/>
          <w:iCs/>
          <w:color w:val="C792EA"/>
          <w:sz w:val="18"/>
          <w:szCs w:val="18"/>
          <w:lang w:val="en-US"/>
        </w:rPr>
        <w:t xml:space="preserve">COPY </w:t>
      </w:r>
      <w:r w:rsidRPr="000F70A3">
        <w:rPr>
          <w:rFonts w:ascii="Courier New" w:hAnsi="Courier New" w:cs="Courier New"/>
          <w:color w:val="89DDFF"/>
          <w:sz w:val="18"/>
          <w:szCs w:val="18"/>
          <w:lang w:val="en-US"/>
        </w:rPr>
        <w:t>.</w:t>
      </w:r>
      <w:r w:rsidRPr="000F70A3">
        <w:rPr>
          <w:rFonts w:ascii="Courier New" w:hAnsi="Courier New" w:cs="Courier New"/>
          <w:i/>
          <w:iCs/>
          <w:color w:val="C792EA"/>
          <w:sz w:val="18"/>
          <w:szCs w:val="18"/>
          <w:lang w:val="en-US"/>
        </w:rPr>
        <w:t>/</w:t>
      </w:r>
      <w:r w:rsidRPr="000F70A3">
        <w:rPr>
          <w:rFonts w:ascii="Courier New" w:hAnsi="Courier New" w:cs="Courier New"/>
          <w:color w:val="C3CEE3"/>
          <w:sz w:val="18"/>
          <w:szCs w:val="18"/>
          <w:lang w:val="en-US"/>
        </w:rPr>
        <w:t>entrypoint</w:t>
      </w:r>
      <w:r w:rsidRPr="000F70A3">
        <w:rPr>
          <w:rFonts w:ascii="Courier New" w:hAnsi="Courier New" w:cs="Courier New"/>
          <w:color w:val="89DDFF"/>
          <w:sz w:val="18"/>
          <w:szCs w:val="18"/>
          <w:lang w:val="en-US"/>
        </w:rPr>
        <w:t>.</w:t>
      </w:r>
      <w:r w:rsidRPr="000F70A3">
        <w:rPr>
          <w:rFonts w:ascii="Courier New" w:hAnsi="Courier New" w:cs="Courier New"/>
          <w:color w:val="C3CEE3"/>
          <w:sz w:val="18"/>
          <w:szCs w:val="18"/>
          <w:lang w:val="en-US"/>
        </w:rPr>
        <w:t xml:space="preserve">sh </w:t>
      </w:r>
      <w:r w:rsidRPr="000F70A3">
        <w:rPr>
          <w:rFonts w:ascii="Courier New" w:hAnsi="Courier New" w:cs="Courier New"/>
          <w:color w:val="89DDFF"/>
          <w:sz w:val="18"/>
          <w:szCs w:val="18"/>
          <w:lang w:val="en-US"/>
        </w:rPr>
        <w:t>.</w:t>
      </w:r>
      <w:r w:rsidRPr="000F70A3">
        <w:rPr>
          <w:rFonts w:ascii="Courier New" w:hAnsi="Courier New" w:cs="Courier New"/>
          <w:color w:val="89DDFF"/>
          <w:sz w:val="18"/>
          <w:szCs w:val="18"/>
          <w:lang w:val="en-US"/>
        </w:rPr>
        <w:br/>
      </w:r>
      <w:r w:rsidRPr="000F70A3">
        <w:rPr>
          <w:rFonts w:ascii="Courier New" w:hAnsi="Courier New" w:cs="Courier New"/>
          <w:color w:val="89DDFF"/>
          <w:sz w:val="18"/>
          <w:szCs w:val="18"/>
          <w:lang w:val="en-US"/>
        </w:rPr>
        <w:br/>
      </w:r>
      <w:r w:rsidRPr="000F70A3">
        <w:rPr>
          <w:rFonts w:ascii="Courier New" w:hAnsi="Courier New" w:cs="Courier New"/>
          <w:i/>
          <w:iCs/>
          <w:color w:val="C792EA"/>
          <w:sz w:val="18"/>
          <w:szCs w:val="18"/>
          <w:lang w:val="en-US"/>
        </w:rPr>
        <w:t xml:space="preserve">RUN </w:t>
      </w:r>
      <w:r w:rsidRPr="000F70A3">
        <w:rPr>
          <w:rFonts w:ascii="Courier New" w:hAnsi="Courier New" w:cs="Courier New"/>
          <w:i/>
          <w:iCs/>
          <w:color w:val="82AAFF"/>
          <w:sz w:val="18"/>
          <w:szCs w:val="18"/>
          <w:lang w:val="en-US"/>
        </w:rPr>
        <w:t>chmod</w:t>
      </w:r>
      <w:r w:rsidRPr="000F70A3">
        <w:rPr>
          <w:rFonts w:ascii="Courier New" w:hAnsi="Courier New" w:cs="Courier New"/>
          <w:i/>
          <w:iCs/>
          <w:color w:val="C792EA"/>
          <w:sz w:val="18"/>
          <w:szCs w:val="18"/>
          <w:lang w:val="en-US"/>
        </w:rPr>
        <w:t>+</w:t>
      </w:r>
      <w:r w:rsidRPr="000F70A3">
        <w:rPr>
          <w:rFonts w:ascii="Courier New" w:hAnsi="Courier New" w:cs="Courier New"/>
          <w:color w:val="C3CEE3"/>
          <w:sz w:val="18"/>
          <w:szCs w:val="18"/>
          <w:lang w:val="en-US"/>
        </w:rPr>
        <w:t>x entrypoint</w:t>
      </w:r>
      <w:r w:rsidRPr="000F70A3">
        <w:rPr>
          <w:rFonts w:ascii="Courier New" w:hAnsi="Courier New" w:cs="Courier New"/>
          <w:color w:val="89DDFF"/>
          <w:sz w:val="18"/>
          <w:szCs w:val="18"/>
          <w:lang w:val="en-US"/>
        </w:rPr>
        <w:t>.</w:t>
      </w:r>
      <w:r w:rsidRPr="000F70A3">
        <w:rPr>
          <w:rFonts w:ascii="Courier New" w:hAnsi="Courier New" w:cs="Courier New"/>
          <w:color w:val="C3CEE3"/>
          <w:sz w:val="18"/>
          <w:szCs w:val="18"/>
          <w:lang w:val="en-US"/>
        </w:rPr>
        <w:t>sh</w:t>
      </w:r>
      <w:r w:rsidRPr="000F70A3">
        <w:rPr>
          <w:rFonts w:ascii="Courier New" w:hAnsi="Courier New" w:cs="Courier New"/>
          <w:color w:val="C3CEE3"/>
          <w:sz w:val="18"/>
          <w:szCs w:val="18"/>
          <w:lang w:val="en-US"/>
        </w:rPr>
        <w:br/>
      </w:r>
      <w:r w:rsidRPr="000F70A3">
        <w:rPr>
          <w:rFonts w:ascii="Courier New" w:hAnsi="Courier New" w:cs="Courier New"/>
          <w:color w:val="C3CEE3"/>
          <w:sz w:val="18"/>
          <w:szCs w:val="18"/>
          <w:lang w:val="en-US"/>
        </w:rPr>
        <w:br/>
      </w:r>
      <w:r w:rsidRPr="000F70A3">
        <w:rPr>
          <w:rFonts w:ascii="Courier New" w:hAnsi="Courier New" w:cs="Courier New"/>
          <w:i/>
          <w:iCs/>
          <w:color w:val="C792EA"/>
          <w:sz w:val="18"/>
          <w:szCs w:val="18"/>
          <w:lang w:val="en-US"/>
        </w:rPr>
        <w:t xml:space="preserve">RUN </w:t>
      </w:r>
      <w:r w:rsidRPr="000F70A3">
        <w:rPr>
          <w:rFonts w:ascii="Courier New" w:hAnsi="Courier New" w:cs="Courier New"/>
          <w:i/>
          <w:iCs/>
          <w:color w:val="82AAFF"/>
          <w:sz w:val="18"/>
          <w:szCs w:val="18"/>
          <w:lang w:val="en-US"/>
        </w:rPr>
        <w:t xml:space="preserve">pip </w:t>
      </w:r>
      <w:r w:rsidRPr="000F70A3">
        <w:rPr>
          <w:rFonts w:ascii="Courier New" w:hAnsi="Courier New" w:cs="Courier New"/>
          <w:color w:val="C3CEE3"/>
          <w:sz w:val="18"/>
          <w:szCs w:val="18"/>
          <w:lang w:val="en-US"/>
        </w:rPr>
        <w:t xml:space="preserve">install </w:t>
      </w:r>
      <w:r w:rsidRPr="000F70A3">
        <w:rPr>
          <w:rFonts w:ascii="Courier New" w:hAnsi="Courier New" w:cs="Courier New"/>
          <w:i/>
          <w:iCs/>
          <w:color w:val="C792EA"/>
          <w:sz w:val="18"/>
          <w:szCs w:val="18"/>
          <w:lang w:val="en-US"/>
        </w:rPr>
        <w:t>-</w:t>
      </w:r>
      <w:r w:rsidRPr="000F70A3">
        <w:rPr>
          <w:rFonts w:ascii="Courier New" w:hAnsi="Courier New" w:cs="Courier New"/>
          <w:color w:val="C3CEE3"/>
          <w:sz w:val="18"/>
          <w:szCs w:val="18"/>
          <w:lang w:val="en-US"/>
        </w:rPr>
        <w:t>r requirements</w:t>
      </w:r>
      <w:r w:rsidRPr="000F70A3">
        <w:rPr>
          <w:rFonts w:ascii="Courier New" w:hAnsi="Courier New" w:cs="Courier New"/>
          <w:color w:val="89DDFF"/>
          <w:sz w:val="18"/>
          <w:szCs w:val="18"/>
          <w:lang w:val="en-US"/>
        </w:rPr>
        <w:t>.</w:t>
      </w:r>
      <w:r w:rsidRPr="000F70A3">
        <w:rPr>
          <w:rFonts w:ascii="Courier New" w:hAnsi="Courier New" w:cs="Courier New"/>
          <w:color w:val="C3CEE3"/>
          <w:sz w:val="18"/>
          <w:szCs w:val="18"/>
          <w:lang w:val="en-US"/>
        </w:rPr>
        <w:t>txt</w:t>
      </w:r>
      <w:r w:rsidRPr="000F70A3">
        <w:rPr>
          <w:rFonts w:ascii="Courier New" w:hAnsi="Courier New" w:cs="Courier New"/>
          <w:color w:val="C3CEE3"/>
          <w:sz w:val="18"/>
          <w:szCs w:val="18"/>
          <w:lang w:val="en-US"/>
        </w:rPr>
        <w:br/>
      </w:r>
      <w:r w:rsidRPr="000F70A3">
        <w:rPr>
          <w:rFonts w:ascii="Courier New" w:hAnsi="Courier New" w:cs="Courier New"/>
          <w:color w:val="C3CEE3"/>
          <w:sz w:val="18"/>
          <w:szCs w:val="18"/>
          <w:lang w:val="en-US"/>
        </w:rPr>
        <w:br/>
      </w:r>
      <w:r w:rsidRPr="000F70A3">
        <w:rPr>
          <w:rFonts w:ascii="Courier New" w:hAnsi="Courier New" w:cs="Courier New"/>
          <w:i/>
          <w:iCs/>
          <w:color w:val="C792EA"/>
          <w:sz w:val="18"/>
          <w:szCs w:val="18"/>
          <w:lang w:val="en-US"/>
        </w:rPr>
        <w:t xml:space="preserve">COPY </w:t>
      </w:r>
      <w:r w:rsidRPr="000F70A3">
        <w:rPr>
          <w:rFonts w:ascii="Courier New" w:hAnsi="Courier New" w:cs="Courier New"/>
          <w:color w:val="89DDFF"/>
          <w:sz w:val="18"/>
          <w:szCs w:val="18"/>
          <w:lang w:val="en-US"/>
        </w:rPr>
        <w:t>. .</w:t>
      </w:r>
      <w:r w:rsidRPr="000F70A3">
        <w:rPr>
          <w:rFonts w:ascii="Courier New" w:hAnsi="Courier New" w:cs="Courier New"/>
          <w:color w:val="89DDFF"/>
          <w:sz w:val="18"/>
          <w:szCs w:val="18"/>
          <w:lang w:val="en-US"/>
        </w:rPr>
        <w:br/>
      </w:r>
      <w:r w:rsidRPr="000F70A3">
        <w:rPr>
          <w:rFonts w:ascii="Courier New" w:hAnsi="Courier New" w:cs="Courier New"/>
          <w:color w:val="89DDFF"/>
          <w:sz w:val="18"/>
          <w:szCs w:val="18"/>
          <w:lang w:val="en-US"/>
        </w:rPr>
        <w:br/>
      </w:r>
      <w:r w:rsidRPr="000F70A3">
        <w:rPr>
          <w:rFonts w:ascii="Courier New" w:hAnsi="Courier New" w:cs="Courier New"/>
          <w:i/>
          <w:iCs/>
          <w:color w:val="C792EA"/>
          <w:sz w:val="18"/>
          <w:szCs w:val="18"/>
          <w:lang w:val="en-US"/>
        </w:rPr>
        <w:t xml:space="preserve">ENTRYPOINT </w:t>
      </w:r>
      <w:r w:rsidRPr="000F70A3">
        <w:rPr>
          <w:rFonts w:ascii="Courier New" w:hAnsi="Courier New" w:cs="Courier New"/>
          <w:color w:val="89DDFF"/>
          <w:sz w:val="18"/>
          <w:szCs w:val="18"/>
          <w:lang w:val="en-US"/>
        </w:rPr>
        <w:t>[</w:t>
      </w:r>
      <w:r w:rsidRPr="000F70A3">
        <w:rPr>
          <w:rFonts w:ascii="Courier New" w:hAnsi="Courier New" w:cs="Courier New"/>
          <w:color w:val="C3E88D"/>
          <w:sz w:val="18"/>
          <w:szCs w:val="18"/>
          <w:lang w:val="en-US"/>
        </w:rPr>
        <w:t>"/app/entrypoint.sh"</w:t>
      </w:r>
      <w:r w:rsidRPr="000F70A3">
        <w:rPr>
          <w:rFonts w:ascii="Courier New" w:hAnsi="Courier New" w:cs="Courier New"/>
          <w:color w:val="89DDFF"/>
          <w:sz w:val="18"/>
          <w:szCs w:val="18"/>
          <w:lang w:val="en-US"/>
        </w:rPr>
        <w:t>]</w:t>
      </w:r>
    </w:p>
    <w:p w:rsidR="00BD282F" w:rsidRPr="000F70A3" w:rsidRDefault="00BD282F" w:rsidP="00BD282F">
      <w:pPr>
        <w:spacing w:after="240"/>
        <w:rPr>
          <w:lang w:val="en-US"/>
        </w:rPr>
      </w:pPr>
      <w:r w:rsidRPr="000F70A3">
        <w:rPr>
          <w:lang w:val="en-US"/>
        </w:rPr>
        <w:br/>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lang w:val="en-US"/>
        </w:rPr>
        <w:t>FROM</w:t>
      </w:r>
      <w:r w:rsidRPr="000F70A3">
        <w:rPr>
          <w:rFonts w:ascii="Times New Roman" w:hAnsi="Times New Roman" w:cs="Times New Roman"/>
          <w:b/>
          <w:bCs/>
          <w:color w:val="000000"/>
          <w:sz w:val="28"/>
          <w:szCs w:val="28"/>
          <w:lang w:val="en-US"/>
        </w:rPr>
        <w:t xml:space="preserve"> python:3.8-alpine </w:t>
      </w:r>
      <w:r w:rsidRPr="000F70A3">
        <w:rPr>
          <w:rFonts w:ascii="Times New Roman" w:hAnsi="Times New Roman" w:cs="Times New Roman"/>
          <w:color w:val="000000"/>
          <w:sz w:val="28"/>
          <w:szCs w:val="28"/>
          <w:lang w:val="en-US"/>
        </w:rPr>
        <w:t xml:space="preserve">- </w:t>
      </w:r>
      <w:r w:rsidRPr="000F70A3">
        <w:rPr>
          <w:rFonts w:ascii="Times New Roman" w:hAnsi="Times New Roman" w:cs="Times New Roman"/>
          <w:color w:val="000000"/>
          <w:sz w:val="28"/>
          <w:szCs w:val="28"/>
        </w:rPr>
        <w:t>беретскачанныйиз</w:t>
      </w:r>
      <w:r w:rsidRPr="000F70A3">
        <w:rPr>
          <w:rFonts w:ascii="Times New Roman" w:hAnsi="Times New Roman" w:cs="Times New Roman"/>
          <w:color w:val="000000"/>
          <w:sz w:val="28"/>
          <w:szCs w:val="28"/>
          <w:lang w:val="en-US"/>
        </w:rPr>
        <w:t xml:space="preserve"> Docker hub </w:t>
      </w:r>
      <w:r w:rsidRPr="000F70A3">
        <w:rPr>
          <w:rFonts w:ascii="Times New Roman" w:hAnsi="Times New Roman" w:cs="Times New Roman"/>
          <w:color w:val="000000"/>
          <w:sz w:val="28"/>
          <w:szCs w:val="28"/>
        </w:rPr>
        <w:t>образ</w:t>
      </w:r>
      <w:r w:rsidRPr="000F70A3">
        <w:rPr>
          <w:rFonts w:ascii="Times New Roman" w:hAnsi="Times New Roman" w:cs="Times New Roman"/>
          <w:color w:val="000000"/>
          <w:sz w:val="28"/>
          <w:szCs w:val="28"/>
          <w:lang w:val="en-US"/>
        </w:rPr>
        <w:t xml:space="preserve"> python </w:t>
      </w:r>
      <w:r w:rsidRPr="000F70A3">
        <w:rPr>
          <w:rFonts w:ascii="Times New Roman" w:hAnsi="Times New Roman" w:cs="Times New Roman"/>
          <w:color w:val="000000"/>
          <w:sz w:val="28"/>
          <w:szCs w:val="28"/>
        </w:rPr>
        <w:t>версии</w:t>
      </w:r>
      <w:r w:rsidRPr="000F70A3">
        <w:rPr>
          <w:rFonts w:ascii="Times New Roman" w:hAnsi="Times New Roman" w:cs="Times New Roman"/>
          <w:color w:val="000000"/>
          <w:sz w:val="28"/>
          <w:szCs w:val="28"/>
          <w:lang w:val="en-US"/>
        </w:rPr>
        <w:t xml:space="preserve"> 3.8. </w:t>
      </w:r>
      <w:r w:rsidRPr="000F70A3">
        <w:rPr>
          <w:rFonts w:ascii="Times New Roman" w:hAnsi="Times New Roman" w:cs="Times New Roman"/>
          <w:color w:val="000000"/>
          <w:sz w:val="28"/>
          <w:szCs w:val="28"/>
        </w:rPr>
        <w:t xml:space="preserve">На его основе будет создан новый образ и развернуты </w:t>
      </w:r>
      <w:r w:rsidRPr="000F70A3">
        <w:rPr>
          <w:rFonts w:ascii="Times New Roman" w:hAnsi="Times New Roman" w:cs="Times New Roman"/>
          <w:color w:val="000000"/>
          <w:sz w:val="28"/>
          <w:szCs w:val="28"/>
        </w:rPr>
        <w:lastRenderedPageBreak/>
        <w:t>контейнеры. Если образ python не скачан, Dockerfile отправится на DockerHub и скачает его за нас.</w:t>
      </w:r>
    </w:p>
    <w:p w:rsidR="00BD282F" w:rsidRPr="000F70A3" w:rsidRDefault="00BD282F" w:rsidP="00BD282F"/>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ENV</w:t>
      </w:r>
      <w:r w:rsidRPr="000F70A3">
        <w:rPr>
          <w:rFonts w:ascii="Times New Roman" w:hAnsi="Times New Roman" w:cs="Times New Roman"/>
          <w:b/>
          <w:bCs/>
          <w:color w:val="000000"/>
          <w:sz w:val="28"/>
          <w:szCs w:val="28"/>
        </w:rPr>
        <w:t xml:space="preserve"> PYTHONUNBUFFERED 1</w:t>
      </w:r>
      <w:r w:rsidRPr="000F70A3">
        <w:rPr>
          <w:rFonts w:ascii="Times New Roman" w:hAnsi="Times New Roman" w:cs="Times New Roman"/>
          <w:color w:val="000000"/>
          <w:sz w:val="28"/>
          <w:szCs w:val="28"/>
        </w:rPr>
        <w:t xml:space="preserve"> - Устанавливает переменную окружения, которая гарантирует, что вывод из python будет отправлен прямо в терминал без предварительной буферизации. В эту команду лучше пока что не вникать.</w:t>
      </w:r>
    </w:p>
    <w:p w:rsidR="00BD282F" w:rsidRPr="000F70A3" w:rsidRDefault="00BD282F" w:rsidP="00BD282F"/>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ENV</w:t>
      </w:r>
      <w:r w:rsidRPr="000F70A3">
        <w:rPr>
          <w:rFonts w:ascii="Times New Roman" w:hAnsi="Times New Roman" w:cs="Times New Roman"/>
          <w:b/>
          <w:bCs/>
          <w:color w:val="000000"/>
          <w:sz w:val="28"/>
          <w:szCs w:val="28"/>
        </w:rPr>
        <w:t xml:space="preserve">PYTHONDONTWRITEBYTECODE 1 </w:t>
      </w:r>
      <w:r w:rsidRPr="000F70A3">
        <w:rPr>
          <w:rFonts w:ascii="Times New Roman" w:hAnsi="Times New Roman" w:cs="Times New Roman"/>
          <w:color w:val="000000"/>
          <w:sz w:val="28"/>
          <w:szCs w:val="28"/>
        </w:rPr>
        <w:t>- Запрещает Python создавать файлы расширения .рус. Нам это не надо.</w:t>
      </w:r>
    </w:p>
    <w:p w:rsidR="00BD282F" w:rsidRPr="000F70A3" w:rsidRDefault="00BD282F" w:rsidP="00BD282F"/>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color w:val="000000"/>
          <w:sz w:val="28"/>
          <w:szCs w:val="28"/>
        </w:rPr>
        <w:t>Без этих двух команд (ENV) не запустится docker-контейнер.</w:t>
      </w:r>
    </w:p>
    <w:p w:rsidR="00BD282F" w:rsidRPr="000F70A3" w:rsidRDefault="00BD282F" w:rsidP="00BD282F"/>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WORKDIR</w:t>
      </w:r>
      <w:r w:rsidRPr="000F70A3">
        <w:rPr>
          <w:rFonts w:ascii="Times New Roman" w:hAnsi="Times New Roman" w:cs="Times New Roman"/>
          <w:b/>
          <w:bCs/>
          <w:color w:val="000000"/>
          <w:sz w:val="28"/>
          <w:szCs w:val="28"/>
        </w:rPr>
        <w:t xml:space="preserve"> /apps</w:t>
      </w:r>
      <w:r w:rsidRPr="000F70A3">
        <w:rPr>
          <w:rFonts w:ascii="Times New Roman" w:hAnsi="Times New Roman" w:cs="Times New Roman"/>
          <w:color w:val="000000"/>
          <w:sz w:val="28"/>
          <w:szCs w:val="28"/>
        </w:rPr>
        <w:t>- устанавливает в нашем будущем образе директорию /apps, где будет храниться наш код.</w:t>
      </w:r>
    </w:p>
    <w:p w:rsidR="00BD282F" w:rsidRPr="000F70A3" w:rsidRDefault="00BD282F" w:rsidP="00BD282F"/>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COPY</w:t>
      </w:r>
      <w:r w:rsidRPr="000F70A3">
        <w:rPr>
          <w:rFonts w:ascii="Times New Roman" w:hAnsi="Times New Roman" w:cs="Times New Roman"/>
          <w:b/>
          <w:bCs/>
          <w:color w:val="000000"/>
          <w:sz w:val="28"/>
          <w:szCs w:val="28"/>
        </w:rPr>
        <w:t xml:space="preserve"> . /apps</w:t>
      </w:r>
      <w:r w:rsidRPr="000F70A3">
        <w:rPr>
          <w:rFonts w:ascii="Times New Roman" w:hAnsi="Times New Roman" w:cs="Times New Roman"/>
          <w:color w:val="000000"/>
          <w:sz w:val="28"/>
          <w:szCs w:val="28"/>
        </w:rPr>
        <w:t>- копирует все содержимое в текущем локальном каталоге в наш будущий каталог /apps в докере.</w:t>
      </w:r>
    </w:p>
    <w:p w:rsidR="00BD282F" w:rsidRPr="000F70A3" w:rsidRDefault="00BD282F" w:rsidP="00BD282F"/>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RUN</w:t>
      </w:r>
      <w:r w:rsidRPr="000F70A3">
        <w:rPr>
          <w:rFonts w:ascii="Times New Roman" w:hAnsi="Times New Roman" w:cs="Times New Roman"/>
          <w:b/>
          <w:bCs/>
          <w:color w:val="000000"/>
          <w:sz w:val="28"/>
          <w:szCs w:val="28"/>
        </w:rPr>
        <w:t>python -m pipinstall –upgradepip</w:t>
      </w:r>
      <w:r w:rsidRPr="000F70A3">
        <w:rPr>
          <w:rFonts w:ascii="Times New Roman" w:hAnsi="Times New Roman" w:cs="Times New Roman"/>
          <w:color w:val="000000"/>
          <w:sz w:val="28"/>
          <w:szCs w:val="28"/>
        </w:rPr>
        <w:t xml:space="preserve">- команда RUN работает с самими командами, которые необходимо выполнить при сборке образа. </w:t>
      </w:r>
      <w:r w:rsidRPr="000F70A3">
        <w:rPr>
          <w:rFonts w:ascii="Times New Roman" w:hAnsi="Times New Roman" w:cs="Times New Roman"/>
          <w:b/>
          <w:bCs/>
          <w:color w:val="000000"/>
          <w:sz w:val="28"/>
          <w:szCs w:val="28"/>
        </w:rPr>
        <w:t>python -m pipinstall –upgradepip</w:t>
      </w:r>
      <w:r w:rsidRPr="000F70A3">
        <w:rPr>
          <w:rFonts w:ascii="Times New Roman" w:hAnsi="Times New Roman" w:cs="Times New Roman"/>
          <w:color w:val="000000"/>
          <w:sz w:val="28"/>
          <w:szCs w:val="28"/>
        </w:rPr>
        <w:t>обновляет пакетный менеджер pip для более корректной работы команд python.</w:t>
      </w:r>
    </w:p>
    <w:p w:rsidR="00BD282F" w:rsidRPr="000F70A3" w:rsidRDefault="00BD282F" w:rsidP="00BD282F"/>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RUN</w:t>
      </w:r>
      <w:r w:rsidRPr="000F70A3">
        <w:rPr>
          <w:rFonts w:ascii="Times New Roman" w:hAnsi="Times New Roman" w:cs="Times New Roman"/>
          <w:b/>
          <w:bCs/>
          <w:color w:val="000000"/>
          <w:sz w:val="28"/>
          <w:szCs w:val="28"/>
        </w:rPr>
        <w:t xml:space="preserve">pipinstall -r requirements.txt </w:t>
      </w:r>
      <w:r w:rsidRPr="000F70A3">
        <w:rPr>
          <w:rFonts w:ascii="Times New Roman" w:hAnsi="Times New Roman" w:cs="Times New Roman"/>
          <w:color w:val="000000"/>
          <w:sz w:val="28"/>
          <w:szCs w:val="28"/>
        </w:rPr>
        <w:t>- скачивает в образе все зависимости из файла requirements.txt (как написано в примечании шага 1, пункта 6.2)</w:t>
      </w:r>
    </w:p>
    <w:p w:rsidR="00BD282F" w:rsidRDefault="00BD282F" w:rsidP="00BD282F">
      <w:r>
        <w:br/>
      </w:r>
    </w:p>
    <w:p w:rsidR="00BD282F" w:rsidRPr="000F70A3" w:rsidRDefault="00BD282F" w:rsidP="00BD282F">
      <w:pPr>
        <w:pStyle w:val="a8"/>
        <w:numPr>
          <w:ilvl w:val="0"/>
          <w:numId w:val="169"/>
        </w:numPr>
        <w:spacing w:before="0" w:beforeAutospacing="0" w:after="0" w:afterAutospacing="0"/>
        <w:textAlignment w:val="baseline"/>
        <w:rPr>
          <w:rFonts w:ascii="Times New Roman" w:hAnsi="Times New Roman" w:cs="Times New Roman"/>
          <w:color w:val="000000"/>
          <w:sz w:val="28"/>
          <w:szCs w:val="28"/>
        </w:rPr>
      </w:pPr>
      <w:r w:rsidRPr="000F70A3">
        <w:rPr>
          <w:rFonts w:ascii="Times New Roman" w:hAnsi="Times New Roman" w:cs="Times New Roman"/>
          <w:color w:val="000000"/>
          <w:sz w:val="28"/>
          <w:szCs w:val="28"/>
        </w:rPr>
        <w:t>Перейдем в файл docker-compose.yml, заполнив его следующим содержимым:</w:t>
      </w:r>
    </w:p>
    <w:p w:rsidR="00BD282F" w:rsidRPr="000F70A3" w:rsidRDefault="00BD282F" w:rsidP="00BD282F">
      <w:pPr>
        <w:pStyle w:val="a8"/>
        <w:shd w:val="clear" w:color="auto" w:fill="263238"/>
        <w:spacing w:before="0" w:beforeAutospacing="0" w:after="0" w:afterAutospacing="0"/>
        <w:ind w:left="720"/>
        <w:rPr>
          <w:lang w:val="en-US"/>
        </w:rPr>
      </w:pPr>
      <w:r w:rsidRPr="000F70A3">
        <w:rPr>
          <w:rFonts w:ascii="Courier New" w:hAnsi="Courier New" w:cs="Courier New"/>
          <w:color w:val="F07178"/>
          <w:sz w:val="18"/>
          <w:szCs w:val="18"/>
          <w:lang w:val="en-US"/>
        </w:rPr>
        <w:t>version</w:t>
      </w:r>
      <w:r w:rsidRPr="000F70A3">
        <w:rPr>
          <w:rFonts w:ascii="Courier New" w:hAnsi="Courier New" w:cs="Courier New"/>
          <w:color w:val="89DDFF"/>
          <w:sz w:val="18"/>
          <w:szCs w:val="18"/>
          <w:lang w:val="en-US"/>
        </w:rPr>
        <w:t xml:space="preserve">: </w:t>
      </w:r>
      <w:r w:rsidRPr="000F70A3">
        <w:rPr>
          <w:rFonts w:ascii="Courier New" w:hAnsi="Courier New" w:cs="Courier New"/>
          <w:color w:val="C3E88D"/>
          <w:sz w:val="18"/>
          <w:szCs w:val="18"/>
          <w:lang w:val="en-US"/>
        </w:rPr>
        <w:t>"3.8"</w:t>
      </w:r>
      <w:r w:rsidRPr="000F70A3">
        <w:rPr>
          <w:rFonts w:ascii="Courier New" w:hAnsi="Courier New" w:cs="Courier New"/>
          <w:color w:val="C3E88D"/>
          <w:sz w:val="18"/>
          <w:szCs w:val="18"/>
          <w:lang w:val="en-US"/>
        </w:rPr>
        <w:br/>
      </w:r>
      <w:r w:rsidRPr="000F70A3">
        <w:rPr>
          <w:rFonts w:ascii="Courier New" w:hAnsi="Courier New" w:cs="Courier New"/>
          <w:color w:val="C3E88D"/>
          <w:sz w:val="18"/>
          <w:szCs w:val="18"/>
          <w:lang w:val="en-US"/>
        </w:rPr>
        <w:br/>
      </w:r>
      <w:r w:rsidRPr="000F70A3">
        <w:rPr>
          <w:rFonts w:ascii="Courier New" w:hAnsi="Courier New" w:cs="Courier New"/>
          <w:color w:val="C3E88D"/>
          <w:sz w:val="18"/>
          <w:szCs w:val="18"/>
          <w:lang w:val="en-US"/>
        </w:rPr>
        <w:br/>
      </w:r>
      <w:r w:rsidRPr="000F70A3">
        <w:rPr>
          <w:rFonts w:ascii="Courier New" w:hAnsi="Courier New" w:cs="Courier New"/>
          <w:color w:val="F07178"/>
          <w:sz w:val="18"/>
          <w:szCs w:val="18"/>
          <w:lang w:val="en-US"/>
        </w:rPr>
        <w:t>services</w:t>
      </w:r>
      <w:r w:rsidRPr="000F70A3">
        <w:rPr>
          <w:rFonts w:ascii="Courier New" w:hAnsi="Courier New" w:cs="Courier New"/>
          <w:color w:val="89DDFF"/>
          <w:sz w:val="18"/>
          <w:szCs w:val="18"/>
          <w:lang w:val="en-US"/>
        </w:rPr>
        <w:t>:</w:t>
      </w:r>
      <w:r w:rsidRPr="000F70A3">
        <w:rPr>
          <w:rFonts w:ascii="Courier New" w:hAnsi="Courier New" w:cs="Courier New"/>
          <w:color w:val="89DDFF"/>
          <w:sz w:val="18"/>
          <w:szCs w:val="18"/>
          <w:lang w:val="en-US"/>
        </w:rPr>
        <w:br/>
        <w:t xml:space="preserve">  </w:t>
      </w:r>
      <w:r w:rsidRPr="000F70A3">
        <w:rPr>
          <w:rFonts w:ascii="Courier New" w:hAnsi="Courier New" w:cs="Courier New"/>
          <w:color w:val="F07178"/>
          <w:sz w:val="18"/>
          <w:szCs w:val="18"/>
          <w:lang w:val="en-US"/>
        </w:rPr>
        <w:t>web</w:t>
      </w:r>
      <w:r w:rsidRPr="000F70A3">
        <w:rPr>
          <w:rFonts w:ascii="Courier New" w:hAnsi="Courier New" w:cs="Courier New"/>
          <w:color w:val="89DDFF"/>
          <w:sz w:val="18"/>
          <w:szCs w:val="18"/>
          <w:lang w:val="en-US"/>
        </w:rPr>
        <w:t>:</w:t>
      </w:r>
      <w:r w:rsidRPr="000F70A3">
        <w:rPr>
          <w:rFonts w:ascii="Courier New" w:hAnsi="Courier New" w:cs="Courier New"/>
          <w:color w:val="89DDFF"/>
          <w:sz w:val="18"/>
          <w:szCs w:val="18"/>
          <w:lang w:val="en-US"/>
        </w:rPr>
        <w:br/>
        <w:t xml:space="preserve">    </w:t>
      </w:r>
      <w:r w:rsidRPr="000F70A3">
        <w:rPr>
          <w:rFonts w:ascii="Courier New" w:hAnsi="Courier New" w:cs="Courier New"/>
          <w:color w:val="F07178"/>
          <w:sz w:val="18"/>
          <w:szCs w:val="18"/>
          <w:lang w:val="en-US"/>
        </w:rPr>
        <w:t>build</w:t>
      </w:r>
      <w:r w:rsidRPr="000F70A3">
        <w:rPr>
          <w:rFonts w:ascii="Courier New" w:hAnsi="Courier New" w:cs="Courier New"/>
          <w:color w:val="89DDFF"/>
          <w:sz w:val="18"/>
          <w:szCs w:val="18"/>
          <w:lang w:val="en-US"/>
        </w:rPr>
        <w:t>:</w:t>
      </w:r>
      <w:r w:rsidRPr="000F70A3">
        <w:rPr>
          <w:rFonts w:ascii="Courier New" w:hAnsi="Courier New" w:cs="Courier New"/>
          <w:color w:val="89DDFF"/>
          <w:sz w:val="18"/>
          <w:szCs w:val="18"/>
          <w:lang w:val="en-US"/>
        </w:rPr>
        <w:br/>
        <w:t xml:space="preserve">      </w:t>
      </w:r>
      <w:r w:rsidRPr="000F70A3">
        <w:rPr>
          <w:rFonts w:ascii="Courier New" w:hAnsi="Courier New" w:cs="Courier New"/>
          <w:color w:val="F07178"/>
          <w:sz w:val="18"/>
          <w:szCs w:val="18"/>
          <w:lang w:val="en-US"/>
        </w:rPr>
        <w:t>context</w:t>
      </w:r>
      <w:r w:rsidRPr="000F70A3">
        <w:rPr>
          <w:rFonts w:ascii="Courier New" w:hAnsi="Courier New" w:cs="Courier New"/>
          <w:color w:val="89DDFF"/>
          <w:sz w:val="18"/>
          <w:szCs w:val="18"/>
          <w:lang w:val="en-US"/>
        </w:rPr>
        <w:t xml:space="preserve">: </w:t>
      </w:r>
      <w:r w:rsidRPr="000F70A3">
        <w:rPr>
          <w:rFonts w:ascii="Courier New" w:hAnsi="Courier New" w:cs="Courier New"/>
          <w:color w:val="C3CEE3"/>
          <w:sz w:val="18"/>
          <w:szCs w:val="18"/>
          <w:lang w:val="en-US"/>
        </w:rPr>
        <w:t>.</w:t>
      </w:r>
      <w:r w:rsidRPr="000F70A3">
        <w:rPr>
          <w:rFonts w:ascii="Courier New" w:hAnsi="Courier New" w:cs="Courier New"/>
          <w:color w:val="C3CEE3"/>
          <w:sz w:val="18"/>
          <w:szCs w:val="18"/>
          <w:lang w:val="en-US"/>
        </w:rPr>
        <w:br/>
        <w:t xml:space="preserve">      </w:t>
      </w:r>
      <w:r w:rsidRPr="000F70A3">
        <w:rPr>
          <w:rFonts w:ascii="Courier New" w:hAnsi="Courier New" w:cs="Courier New"/>
          <w:color w:val="F07178"/>
          <w:sz w:val="18"/>
          <w:szCs w:val="18"/>
          <w:lang w:val="en-US"/>
        </w:rPr>
        <w:t>dockerfile</w:t>
      </w:r>
      <w:r w:rsidRPr="000F70A3">
        <w:rPr>
          <w:rFonts w:ascii="Courier New" w:hAnsi="Courier New" w:cs="Courier New"/>
          <w:color w:val="89DDFF"/>
          <w:sz w:val="18"/>
          <w:szCs w:val="18"/>
          <w:lang w:val="en-US"/>
        </w:rPr>
        <w:t xml:space="preserve">: </w:t>
      </w:r>
      <w:r w:rsidRPr="000F70A3">
        <w:rPr>
          <w:rFonts w:ascii="Courier New" w:hAnsi="Courier New" w:cs="Courier New"/>
          <w:color w:val="C3CEE3"/>
          <w:sz w:val="18"/>
          <w:szCs w:val="18"/>
          <w:lang w:val="en-US"/>
        </w:rPr>
        <w:t>Dockerfile</w:t>
      </w:r>
      <w:r w:rsidRPr="000F70A3">
        <w:rPr>
          <w:rFonts w:ascii="Courier New" w:hAnsi="Courier New" w:cs="Courier New"/>
          <w:color w:val="C3CEE3"/>
          <w:sz w:val="18"/>
          <w:szCs w:val="18"/>
          <w:lang w:val="en-US"/>
        </w:rPr>
        <w:br/>
        <w:t xml:space="preserve">    </w:t>
      </w:r>
      <w:r w:rsidRPr="000F70A3">
        <w:rPr>
          <w:rFonts w:ascii="Courier New" w:hAnsi="Courier New" w:cs="Courier New"/>
          <w:color w:val="F07178"/>
          <w:sz w:val="18"/>
          <w:szCs w:val="18"/>
          <w:lang w:val="en-US"/>
        </w:rPr>
        <w:t>ports</w:t>
      </w:r>
      <w:r w:rsidRPr="000F70A3">
        <w:rPr>
          <w:rFonts w:ascii="Courier New" w:hAnsi="Courier New" w:cs="Courier New"/>
          <w:color w:val="89DDFF"/>
          <w:sz w:val="18"/>
          <w:szCs w:val="18"/>
          <w:lang w:val="en-US"/>
        </w:rPr>
        <w:t>:</w:t>
      </w:r>
      <w:r w:rsidRPr="000F70A3">
        <w:rPr>
          <w:rFonts w:ascii="Courier New" w:hAnsi="Courier New" w:cs="Courier New"/>
          <w:color w:val="89DDFF"/>
          <w:sz w:val="18"/>
          <w:szCs w:val="18"/>
          <w:lang w:val="en-US"/>
        </w:rPr>
        <w:br/>
        <w:t xml:space="preserve">      - </w:t>
      </w:r>
      <w:r w:rsidRPr="000F70A3">
        <w:rPr>
          <w:rFonts w:ascii="Courier New" w:hAnsi="Courier New" w:cs="Courier New"/>
          <w:color w:val="C3E88D"/>
          <w:sz w:val="18"/>
          <w:szCs w:val="18"/>
          <w:lang w:val="en-US"/>
        </w:rPr>
        <w:t>"8000:8000"</w:t>
      </w:r>
      <w:r w:rsidRPr="000F70A3">
        <w:rPr>
          <w:rFonts w:ascii="Courier New" w:hAnsi="Courier New" w:cs="Courier New"/>
          <w:color w:val="C3E88D"/>
          <w:sz w:val="18"/>
          <w:szCs w:val="18"/>
          <w:lang w:val="en-US"/>
        </w:rPr>
        <w:br/>
        <w:t xml:space="preserve">    </w:t>
      </w:r>
      <w:r w:rsidRPr="000F70A3">
        <w:rPr>
          <w:rFonts w:ascii="Courier New" w:hAnsi="Courier New" w:cs="Courier New"/>
          <w:color w:val="F07178"/>
          <w:sz w:val="18"/>
          <w:szCs w:val="18"/>
          <w:lang w:val="en-US"/>
        </w:rPr>
        <w:t>entrypoint</w:t>
      </w:r>
      <w:r w:rsidRPr="000F70A3">
        <w:rPr>
          <w:rFonts w:ascii="Courier New" w:hAnsi="Courier New" w:cs="Courier New"/>
          <w:color w:val="89DDFF"/>
          <w:sz w:val="18"/>
          <w:szCs w:val="18"/>
          <w:lang w:val="en-US"/>
        </w:rPr>
        <w:t>:</w:t>
      </w:r>
      <w:r w:rsidRPr="000F70A3">
        <w:rPr>
          <w:rFonts w:ascii="Courier New" w:hAnsi="Courier New" w:cs="Courier New"/>
          <w:color w:val="89DDFF"/>
          <w:sz w:val="18"/>
          <w:szCs w:val="18"/>
          <w:lang w:val="en-US"/>
        </w:rPr>
        <w:br/>
        <w:t xml:space="preserve">      - </w:t>
      </w:r>
      <w:r w:rsidRPr="000F70A3">
        <w:rPr>
          <w:rFonts w:ascii="Courier New" w:hAnsi="Courier New" w:cs="Courier New"/>
          <w:color w:val="C3CEE3"/>
          <w:sz w:val="18"/>
          <w:szCs w:val="18"/>
          <w:lang w:val="en-US"/>
        </w:rPr>
        <w:t>./entrypoint.sh</w:t>
      </w:r>
      <w:r w:rsidRPr="000F70A3">
        <w:rPr>
          <w:rFonts w:ascii="Courier New" w:hAnsi="Courier New" w:cs="Courier New"/>
          <w:color w:val="C3CEE3"/>
          <w:sz w:val="18"/>
          <w:szCs w:val="18"/>
          <w:lang w:val="en-US"/>
        </w:rPr>
        <w:br/>
        <w:t xml:space="preserve">    </w:t>
      </w:r>
      <w:r w:rsidRPr="000F70A3">
        <w:rPr>
          <w:rFonts w:ascii="Courier New" w:hAnsi="Courier New" w:cs="Courier New"/>
          <w:color w:val="F07178"/>
          <w:sz w:val="18"/>
          <w:szCs w:val="18"/>
          <w:lang w:val="en-US"/>
        </w:rPr>
        <w:t>volumes</w:t>
      </w:r>
      <w:r w:rsidRPr="000F70A3">
        <w:rPr>
          <w:rFonts w:ascii="Courier New" w:hAnsi="Courier New" w:cs="Courier New"/>
          <w:color w:val="89DDFF"/>
          <w:sz w:val="18"/>
          <w:szCs w:val="18"/>
          <w:lang w:val="en-US"/>
        </w:rPr>
        <w:t>:</w:t>
      </w:r>
      <w:r w:rsidRPr="000F70A3">
        <w:rPr>
          <w:rFonts w:ascii="Courier New" w:hAnsi="Courier New" w:cs="Courier New"/>
          <w:color w:val="89DDFF"/>
          <w:sz w:val="18"/>
          <w:szCs w:val="18"/>
          <w:lang w:val="en-US"/>
        </w:rPr>
        <w:br/>
        <w:t xml:space="preserve">      - </w:t>
      </w:r>
      <w:r w:rsidRPr="000F70A3">
        <w:rPr>
          <w:rFonts w:ascii="Courier New" w:hAnsi="Courier New" w:cs="Courier New"/>
          <w:color w:val="C3CEE3"/>
          <w:sz w:val="18"/>
          <w:szCs w:val="18"/>
          <w:lang w:val="en-US"/>
        </w:rPr>
        <w:t>./:/app</w:t>
      </w:r>
      <w:r w:rsidRPr="000F70A3">
        <w:rPr>
          <w:rFonts w:ascii="Courier New" w:hAnsi="Courier New" w:cs="Courier New"/>
          <w:color w:val="C3CEE3"/>
          <w:sz w:val="18"/>
          <w:szCs w:val="18"/>
          <w:lang w:val="en-US"/>
        </w:rPr>
        <w:br/>
      </w:r>
      <w:r w:rsidRPr="000F70A3">
        <w:rPr>
          <w:rFonts w:ascii="Courier New" w:hAnsi="Courier New" w:cs="Courier New"/>
          <w:color w:val="C3CEE3"/>
          <w:sz w:val="18"/>
          <w:szCs w:val="18"/>
          <w:lang w:val="en-US"/>
        </w:rPr>
        <w:br/>
        <w:t xml:space="preserve">  </w:t>
      </w:r>
      <w:r w:rsidRPr="000F70A3">
        <w:rPr>
          <w:rFonts w:ascii="Courier New" w:hAnsi="Courier New" w:cs="Courier New"/>
          <w:color w:val="F07178"/>
          <w:sz w:val="18"/>
          <w:szCs w:val="18"/>
          <w:lang w:val="en-US"/>
        </w:rPr>
        <w:t>postgresql</w:t>
      </w:r>
      <w:r w:rsidRPr="000F70A3">
        <w:rPr>
          <w:rFonts w:ascii="Courier New" w:hAnsi="Courier New" w:cs="Courier New"/>
          <w:color w:val="89DDFF"/>
          <w:sz w:val="18"/>
          <w:szCs w:val="18"/>
          <w:lang w:val="en-US"/>
        </w:rPr>
        <w:t>:</w:t>
      </w:r>
      <w:r w:rsidRPr="000F70A3">
        <w:rPr>
          <w:rFonts w:ascii="Courier New" w:hAnsi="Courier New" w:cs="Courier New"/>
          <w:color w:val="89DDFF"/>
          <w:sz w:val="18"/>
          <w:szCs w:val="18"/>
          <w:lang w:val="en-US"/>
        </w:rPr>
        <w:br/>
        <w:t xml:space="preserve">    </w:t>
      </w:r>
      <w:r w:rsidRPr="000F70A3">
        <w:rPr>
          <w:rFonts w:ascii="Courier New" w:hAnsi="Courier New" w:cs="Courier New"/>
          <w:color w:val="F07178"/>
          <w:sz w:val="18"/>
          <w:szCs w:val="18"/>
          <w:lang w:val="en-US"/>
        </w:rPr>
        <w:t>image</w:t>
      </w:r>
      <w:r w:rsidRPr="000F70A3">
        <w:rPr>
          <w:rFonts w:ascii="Courier New" w:hAnsi="Courier New" w:cs="Courier New"/>
          <w:color w:val="89DDFF"/>
          <w:sz w:val="18"/>
          <w:szCs w:val="18"/>
          <w:lang w:val="en-US"/>
        </w:rPr>
        <w:t xml:space="preserve">: </w:t>
      </w:r>
      <w:r w:rsidRPr="000F70A3">
        <w:rPr>
          <w:rFonts w:ascii="Courier New" w:hAnsi="Courier New" w:cs="Courier New"/>
          <w:color w:val="808080"/>
          <w:sz w:val="18"/>
          <w:szCs w:val="18"/>
          <w:lang w:val="en-US"/>
        </w:rPr>
        <w:t>postgres</w:t>
      </w:r>
      <w:r w:rsidRPr="000F70A3">
        <w:rPr>
          <w:rFonts w:ascii="Courier New" w:hAnsi="Courier New" w:cs="Courier New"/>
          <w:color w:val="808080"/>
          <w:sz w:val="18"/>
          <w:szCs w:val="18"/>
          <w:lang w:val="en-US"/>
        </w:rPr>
        <w:br/>
        <w:t xml:space="preserve">    </w:t>
      </w:r>
      <w:r w:rsidRPr="000F70A3">
        <w:rPr>
          <w:rFonts w:ascii="Courier New" w:hAnsi="Courier New" w:cs="Courier New"/>
          <w:color w:val="F07178"/>
          <w:sz w:val="18"/>
          <w:szCs w:val="18"/>
          <w:lang w:val="en-US"/>
        </w:rPr>
        <w:t>environment</w:t>
      </w:r>
      <w:r w:rsidRPr="000F70A3">
        <w:rPr>
          <w:rFonts w:ascii="Courier New" w:hAnsi="Courier New" w:cs="Courier New"/>
          <w:color w:val="89DDFF"/>
          <w:sz w:val="18"/>
          <w:szCs w:val="18"/>
          <w:lang w:val="en-US"/>
        </w:rPr>
        <w:t>:</w:t>
      </w:r>
      <w:r w:rsidRPr="000F70A3">
        <w:rPr>
          <w:rFonts w:ascii="Courier New" w:hAnsi="Courier New" w:cs="Courier New"/>
          <w:color w:val="89DDFF"/>
          <w:sz w:val="18"/>
          <w:szCs w:val="18"/>
          <w:lang w:val="en-US"/>
        </w:rPr>
        <w:br/>
        <w:t xml:space="preserve">      - </w:t>
      </w:r>
      <w:r w:rsidRPr="000F70A3">
        <w:rPr>
          <w:rFonts w:ascii="Courier New" w:hAnsi="Courier New" w:cs="Courier New"/>
          <w:color w:val="C3CEE3"/>
          <w:sz w:val="18"/>
          <w:szCs w:val="18"/>
          <w:lang w:val="en-US"/>
        </w:rPr>
        <w:t>POSTGRES_PASSWORD=password</w:t>
      </w:r>
      <w:r w:rsidRPr="000F70A3">
        <w:rPr>
          <w:rFonts w:ascii="Courier New" w:hAnsi="Courier New" w:cs="Courier New"/>
          <w:color w:val="C3CEE3"/>
          <w:sz w:val="18"/>
          <w:szCs w:val="18"/>
          <w:lang w:val="en-US"/>
        </w:rPr>
        <w:br/>
        <w:t xml:space="preserve">    </w:t>
      </w:r>
      <w:r w:rsidRPr="000F70A3">
        <w:rPr>
          <w:rFonts w:ascii="Courier New" w:hAnsi="Courier New" w:cs="Courier New"/>
          <w:color w:val="F07178"/>
          <w:sz w:val="18"/>
          <w:szCs w:val="18"/>
          <w:lang w:val="en-US"/>
        </w:rPr>
        <w:t>ports</w:t>
      </w:r>
      <w:r w:rsidRPr="000F70A3">
        <w:rPr>
          <w:rFonts w:ascii="Courier New" w:hAnsi="Courier New" w:cs="Courier New"/>
          <w:color w:val="89DDFF"/>
          <w:sz w:val="18"/>
          <w:szCs w:val="18"/>
          <w:lang w:val="en-US"/>
        </w:rPr>
        <w:t>:</w:t>
      </w:r>
      <w:r w:rsidRPr="000F70A3">
        <w:rPr>
          <w:rFonts w:ascii="Courier New" w:hAnsi="Courier New" w:cs="Courier New"/>
          <w:color w:val="89DDFF"/>
          <w:sz w:val="18"/>
          <w:szCs w:val="18"/>
          <w:lang w:val="en-US"/>
        </w:rPr>
        <w:br/>
        <w:t xml:space="preserve">      - </w:t>
      </w:r>
      <w:r w:rsidRPr="000F70A3">
        <w:rPr>
          <w:rFonts w:ascii="Courier New" w:hAnsi="Courier New" w:cs="Courier New"/>
          <w:color w:val="C3E88D"/>
          <w:sz w:val="18"/>
          <w:szCs w:val="18"/>
          <w:lang w:val="en-US"/>
        </w:rPr>
        <w:t>"5432:5432"</w:t>
      </w:r>
    </w:p>
    <w:p w:rsidR="00BD282F" w:rsidRPr="000F70A3" w:rsidRDefault="00BD282F" w:rsidP="00BD282F">
      <w:pPr>
        <w:rPr>
          <w:lang w:val="en-US"/>
        </w:rPr>
      </w:pP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version</w:t>
      </w:r>
      <w:r w:rsidRPr="000F70A3">
        <w:rPr>
          <w:rFonts w:ascii="Times New Roman" w:hAnsi="Times New Roman" w:cs="Times New Roman"/>
          <w:color w:val="000000"/>
          <w:sz w:val="28"/>
          <w:szCs w:val="28"/>
        </w:rPr>
        <w:t xml:space="preserve"> - версия docker-compose.yml</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lastRenderedPageBreak/>
        <w:t>services</w:t>
      </w:r>
      <w:r w:rsidRPr="000F70A3">
        <w:rPr>
          <w:rFonts w:ascii="Times New Roman" w:hAnsi="Times New Roman" w:cs="Times New Roman"/>
          <w:color w:val="000000"/>
          <w:sz w:val="28"/>
          <w:szCs w:val="28"/>
        </w:rPr>
        <w:t xml:space="preserve"> - контейнеры, которые мы внутри этой команды будем разворачивать</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db</w:t>
      </w:r>
      <w:r w:rsidRPr="000F70A3">
        <w:rPr>
          <w:rFonts w:ascii="Times New Roman" w:hAnsi="Times New Roman" w:cs="Times New Roman"/>
          <w:color w:val="000000"/>
          <w:sz w:val="28"/>
          <w:szCs w:val="28"/>
        </w:rPr>
        <w:t xml:space="preserve"> - сервис db (база данных)</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image</w:t>
      </w:r>
      <w:r w:rsidRPr="000F70A3">
        <w:rPr>
          <w:rFonts w:ascii="Times New Roman" w:hAnsi="Times New Roman" w:cs="Times New Roman"/>
          <w:color w:val="000000"/>
          <w:sz w:val="28"/>
          <w:szCs w:val="28"/>
        </w:rPr>
        <w:t xml:space="preserve"> - образ, на основе которого соберется контейнер с базой данных.</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ports</w:t>
      </w:r>
      <w:r w:rsidRPr="000F70A3">
        <w:rPr>
          <w:rFonts w:ascii="Times New Roman" w:hAnsi="Times New Roman" w:cs="Times New Roman"/>
          <w:color w:val="000000"/>
          <w:sz w:val="28"/>
          <w:szCs w:val="28"/>
        </w:rPr>
        <w:t xml:space="preserve"> - входной и выходной порт, на котором будет развернута база данных. в PostgreSQL это 5432.</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environment</w:t>
      </w:r>
      <w:r w:rsidRPr="000F70A3">
        <w:rPr>
          <w:rFonts w:ascii="Times New Roman" w:hAnsi="Times New Roman" w:cs="Times New Roman"/>
          <w:color w:val="000000"/>
          <w:sz w:val="28"/>
          <w:szCs w:val="28"/>
        </w:rPr>
        <w:t xml:space="preserve"> - окружение, куда мы вписываем данные для подключения к PostgreSQL. Без этого поля наша база данных не встанет.</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web</w:t>
      </w:r>
      <w:r w:rsidRPr="000F70A3">
        <w:rPr>
          <w:rFonts w:ascii="Times New Roman" w:hAnsi="Times New Roman" w:cs="Times New Roman"/>
          <w:color w:val="000000"/>
          <w:sz w:val="28"/>
          <w:szCs w:val="28"/>
        </w:rPr>
        <w:t xml:space="preserve"> - сервис web (Web-приложение)</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build</w:t>
      </w:r>
      <w:r w:rsidRPr="000F70A3">
        <w:rPr>
          <w:rFonts w:ascii="Times New Roman" w:hAnsi="Times New Roman" w:cs="Times New Roman"/>
          <w:color w:val="000000"/>
          <w:sz w:val="28"/>
          <w:szCs w:val="28"/>
        </w:rPr>
        <w:t xml:space="preserve"> - путь к сборке. В нашем случае собирается все из текущего каталога.</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command</w:t>
      </w:r>
      <w:r w:rsidRPr="000F70A3">
        <w:rPr>
          <w:rFonts w:ascii="Times New Roman" w:hAnsi="Times New Roman" w:cs="Times New Roman"/>
          <w:color w:val="000000"/>
          <w:sz w:val="28"/>
          <w:szCs w:val="28"/>
        </w:rPr>
        <w:t xml:space="preserve"> - команда, которая запустит наше Web-приложение.</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container_name</w:t>
      </w:r>
      <w:r w:rsidRPr="000F70A3">
        <w:rPr>
          <w:rFonts w:ascii="Times New Roman" w:hAnsi="Times New Roman" w:cs="Times New Roman"/>
          <w:color w:val="000000"/>
          <w:sz w:val="28"/>
          <w:szCs w:val="28"/>
        </w:rPr>
        <w:t xml:space="preserve"> - задаем имя для контейнера web.</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volumes</w:t>
      </w:r>
      <w:r w:rsidRPr="000F70A3">
        <w:rPr>
          <w:rFonts w:ascii="Times New Roman" w:hAnsi="Times New Roman" w:cs="Times New Roman"/>
          <w:color w:val="000000"/>
          <w:sz w:val="28"/>
          <w:szCs w:val="28"/>
        </w:rPr>
        <w:t xml:space="preserve"> - путь, где будут храниться наши промежуточные данные после выключения контейнера.</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ports</w:t>
      </w:r>
      <w:r w:rsidRPr="000F70A3">
        <w:rPr>
          <w:rFonts w:ascii="Times New Roman" w:hAnsi="Times New Roman" w:cs="Times New Roman"/>
          <w:color w:val="000000"/>
          <w:sz w:val="28"/>
          <w:szCs w:val="28"/>
        </w:rPr>
        <w:t xml:space="preserve"> - входной и выходной порт, на котором будет работать наше Web-приложение. В данном случае - 8000.</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i/>
          <w:iCs/>
          <w:color w:val="000000"/>
          <w:sz w:val="28"/>
          <w:szCs w:val="28"/>
        </w:rPr>
        <w:t>depends_on</w:t>
      </w:r>
      <w:r w:rsidRPr="000F70A3">
        <w:rPr>
          <w:rFonts w:ascii="Times New Roman" w:hAnsi="Times New Roman" w:cs="Times New Roman"/>
          <w:color w:val="000000"/>
          <w:sz w:val="28"/>
          <w:szCs w:val="28"/>
        </w:rPr>
        <w:t xml:space="preserve"> - говорим, что мы зависим от контейнера </w:t>
      </w:r>
      <w:r w:rsidRPr="000F70A3">
        <w:rPr>
          <w:rFonts w:ascii="Times New Roman" w:hAnsi="Times New Roman" w:cs="Times New Roman"/>
          <w:b/>
          <w:bCs/>
          <w:color w:val="000000"/>
          <w:sz w:val="28"/>
          <w:szCs w:val="28"/>
        </w:rPr>
        <w:t>db</w:t>
      </w:r>
      <w:r w:rsidRPr="000F70A3">
        <w:rPr>
          <w:rFonts w:ascii="Times New Roman" w:hAnsi="Times New Roman" w:cs="Times New Roman"/>
          <w:color w:val="000000"/>
          <w:sz w:val="28"/>
          <w:szCs w:val="28"/>
        </w:rPr>
        <w:t xml:space="preserve">. Пока не запустится </w:t>
      </w:r>
      <w:r w:rsidRPr="000F70A3">
        <w:rPr>
          <w:rFonts w:ascii="Times New Roman" w:hAnsi="Times New Roman" w:cs="Times New Roman"/>
          <w:b/>
          <w:bCs/>
          <w:color w:val="000000"/>
          <w:sz w:val="28"/>
          <w:szCs w:val="28"/>
        </w:rPr>
        <w:t>db</w:t>
      </w:r>
      <w:r w:rsidRPr="000F70A3">
        <w:rPr>
          <w:rFonts w:ascii="Times New Roman" w:hAnsi="Times New Roman" w:cs="Times New Roman"/>
          <w:color w:val="000000"/>
          <w:sz w:val="28"/>
          <w:szCs w:val="28"/>
        </w:rPr>
        <w:t xml:space="preserve">, не запускать </w:t>
      </w:r>
      <w:r w:rsidRPr="000F70A3">
        <w:rPr>
          <w:rFonts w:ascii="Times New Roman" w:hAnsi="Times New Roman" w:cs="Times New Roman"/>
          <w:b/>
          <w:bCs/>
          <w:color w:val="000000"/>
          <w:sz w:val="28"/>
          <w:szCs w:val="28"/>
        </w:rPr>
        <w:t>web</w:t>
      </w:r>
      <w:r w:rsidRPr="000F70A3">
        <w:rPr>
          <w:rFonts w:ascii="Times New Roman" w:hAnsi="Times New Roman" w:cs="Times New Roman"/>
          <w:color w:val="000000"/>
          <w:sz w:val="28"/>
          <w:szCs w:val="28"/>
        </w:rPr>
        <w:t>.</w:t>
      </w:r>
    </w:p>
    <w:p w:rsidR="00BD282F" w:rsidRDefault="00BD282F" w:rsidP="00BD282F">
      <w:r>
        <w:br/>
      </w:r>
    </w:p>
    <w:p w:rsidR="00BD282F" w:rsidRPr="000F70A3" w:rsidRDefault="00BD282F" w:rsidP="00BD282F">
      <w:pPr>
        <w:pStyle w:val="a8"/>
        <w:numPr>
          <w:ilvl w:val="0"/>
          <w:numId w:val="170"/>
        </w:numPr>
        <w:spacing w:before="0" w:beforeAutospacing="0" w:after="0" w:afterAutospacing="0"/>
        <w:textAlignment w:val="baseline"/>
        <w:rPr>
          <w:rFonts w:ascii="Times New Roman" w:hAnsi="Times New Roman" w:cs="Times New Roman"/>
          <w:color w:val="000000"/>
          <w:sz w:val="28"/>
          <w:szCs w:val="28"/>
        </w:rPr>
      </w:pPr>
      <w:r w:rsidRPr="000F70A3">
        <w:rPr>
          <w:rFonts w:ascii="Times New Roman" w:hAnsi="Times New Roman" w:cs="Times New Roman"/>
          <w:color w:val="000000"/>
          <w:sz w:val="28"/>
          <w:szCs w:val="28"/>
        </w:rPr>
        <w:t>Перейдем в файл .env, заполнив его следующим содержимым:</w:t>
      </w:r>
    </w:p>
    <w:p w:rsidR="00BD282F" w:rsidRPr="000F70A3" w:rsidRDefault="00BD282F" w:rsidP="00BD282F">
      <w:pPr>
        <w:pStyle w:val="a8"/>
        <w:shd w:val="clear" w:color="auto" w:fill="263238"/>
        <w:spacing w:before="0" w:beforeAutospacing="0" w:after="0" w:afterAutospacing="0"/>
        <w:ind w:left="360"/>
        <w:rPr>
          <w:lang w:val="en-US"/>
        </w:rPr>
      </w:pPr>
      <w:r w:rsidRPr="000F70A3">
        <w:rPr>
          <w:rFonts w:ascii="Courier New" w:hAnsi="Courier New" w:cs="Courier New"/>
          <w:color w:val="C3CEE3"/>
          <w:sz w:val="18"/>
          <w:szCs w:val="18"/>
          <w:lang w:val="en-US"/>
        </w:rPr>
        <w:t>SECRET_KEY=django-insecure-0peo@#x9jur3!h$ryje!$879xww8y1y66jx!%*#ymhg&amp;jkozs2</w:t>
      </w:r>
      <w:r w:rsidRPr="000F70A3">
        <w:rPr>
          <w:rFonts w:ascii="Courier New" w:hAnsi="Courier New" w:cs="Courier New"/>
          <w:color w:val="C3CEE3"/>
          <w:sz w:val="18"/>
          <w:szCs w:val="18"/>
          <w:lang w:val="en-US"/>
        </w:rPr>
        <w:br/>
        <w:t># DATABASE CREDENTIALS</w:t>
      </w:r>
      <w:r w:rsidRPr="000F70A3">
        <w:rPr>
          <w:rFonts w:ascii="Courier New" w:hAnsi="Courier New" w:cs="Courier New"/>
          <w:color w:val="C3CEE3"/>
          <w:sz w:val="18"/>
          <w:szCs w:val="18"/>
          <w:lang w:val="en-US"/>
        </w:rPr>
        <w:br/>
        <w:t>POSTGRES_HOST=postgresql</w:t>
      </w:r>
      <w:r w:rsidRPr="000F70A3">
        <w:rPr>
          <w:rFonts w:ascii="Courier New" w:hAnsi="Courier New" w:cs="Courier New"/>
          <w:color w:val="C3CEE3"/>
          <w:sz w:val="18"/>
          <w:szCs w:val="18"/>
          <w:lang w:val="en-US"/>
        </w:rPr>
        <w:br/>
        <w:t>POSTGRES_DB=postgres</w:t>
      </w:r>
      <w:r w:rsidRPr="000F70A3">
        <w:rPr>
          <w:rFonts w:ascii="Courier New" w:hAnsi="Courier New" w:cs="Courier New"/>
          <w:color w:val="C3CEE3"/>
          <w:sz w:val="18"/>
          <w:szCs w:val="18"/>
          <w:lang w:val="en-US"/>
        </w:rPr>
        <w:br/>
        <w:t>POSTGRES_USER=postgres</w:t>
      </w:r>
      <w:r w:rsidRPr="000F70A3">
        <w:rPr>
          <w:rFonts w:ascii="Courier New" w:hAnsi="Courier New" w:cs="Courier New"/>
          <w:color w:val="C3CEE3"/>
          <w:sz w:val="18"/>
          <w:szCs w:val="18"/>
          <w:lang w:val="en-US"/>
        </w:rPr>
        <w:br/>
        <w:t>POSTGRES_PASSWORD=password</w:t>
      </w:r>
      <w:r w:rsidRPr="000F70A3">
        <w:rPr>
          <w:rFonts w:ascii="Courier New" w:hAnsi="Courier New" w:cs="Courier New"/>
          <w:color w:val="C3CEE3"/>
          <w:sz w:val="18"/>
          <w:szCs w:val="18"/>
          <w:lang w:val="en-US"/>
        </w:rPr>
        <w:br/>
        <w:t>POSTGRES_PORT=5432</w:t>
      </w:r>
    </w:p>
    <w:p w:rsidR="00BD282F" w:rsidRPr="00683034" w:rsidRDefault="00BD282F" w:rsidP="00BD282F">
      <w:pPr>
        <w:pStyle w:val="a8"/>
        <w:spacing w:before="0" w:beforeAutospacing="0" w:after="0" w:afterAutospacing="0"/>
        <w:textAlignment w:val="baseline"/>
        <w:rPr>
          <w:rFonts w:ascii="Times New Roman" w:hAnsi="Times New Roman" w:cs="Times New Roman"/>
          <w:color w:val="000000"/>
          <w:sz w:val="28"/>
          <w:szCs w:val="28"/>
          <w:lang w:val="en-US"/>
        </w:rPr>
      </w:pPr>
    </w:p>
    <w:p w:rsidR="00BD282F" w:rsidRPr="000F70A3" w:rsidRDefault="00BD282F" w:rsidP="00BD282F">
      <w:pPr>
        <w:pStyle w:val="a8"/>
        <w:numPr>
          <w:ilvl w:val="0"/>
          <w:numId w:val="171"/>
        </w:numPr>
        <w:spacing w:before="0" w:beforeAutospacing="0" w:after="0" w:afterAutospacing="0"/>
        <w:textAlignment w:val="baseline"/>
        <w:rPr>
          <w:rFonts w:ascii="Times New Roman" w:hAnsi="Times New Roman" w:cs="Times New Roman"/>
          <w:color w:val="000000"/>
          <w:sz w:val="28"/>
          <w:szCs w:val="28"/>
        </w:rPr>
      </w:pPr>
      <w:r w:rsidRPr="000F70A3">
        <w:rPr>
          <w:rFonts w:ascii="Times New Roman" w:hAnsi="Times New Roman" w:cs="Times New Roman"/>
          <w:color w:val="000000"/>
          <w:sz w:val="28"/>
          <w:szCs w:val="28"/>
        </w:rPr>
        <w:t>Перейдем в файлentrypoint.sh, заполнив его следующим содержимым:</w:t>
      </w:r>
    </w:p>
    <w:p w:rsidR="00BD282F" w:rsidRPr="000F70A3" w:rsidRDefault="00BD282F" w:rsidP="00BD282F">
      <w:pPr>
        <w:pStyle w:val="a8"/>
        <w:shd w:val="clear" w:color="auto" w:fill="263238"/>
        <w:spacing w:before="0" w:beforeAutospacing="0" w:after="0" w:afterAutospacing="0"/>
        <w:ind w:left="360"/>
        <w:rPr>
          <w:lang w:val="en-US"/>
        </w:rPr>
      </w:pPr>
      <w:r w:rsidRPr="000F70A3">
        <w:rPr>
          <w:rFonts w:ascii="Courier New" w:hAnsi="Courier New" w:cs="Courier New"/>
          <w:i/>
          <w:iCs/>
          <w:color w:val="546E7A"/>
          <w:sz w:val="18"/>
          <w:szCs w:val="18"/>
          <w:lang w:val="en-US"/>
        </w:rPr>
        <w:t>#!/usr/bin/env sh</w:t>
      </w:r>
      <w:r w:rsidRPr="000F70A3">
        <w:rPr>
          <w:rFonts w:ascii="Courier New" w:hAnsi="Courier New" w:cs="Courier New"/>
          <w:i/>
          <w:iCs/>
          <w:color w:val="546E7A"/>
          <w:sz w:val="18"/>
          <w:szCs w:val="18"/>
          <w:lang w:val="en-US"/>
        </w:rPr>
        <w:br/>
      </w:r>
      <w:r w:rsidRPr="000F70A3">
        <w:rPr>
          <w:rFonts w:ascii="Courier New" w:hAnsi="Courier New" w:cs="Courier New"/>
          <w:i/>
          <w:iCs/>
          <w:color w:val="546E7A"/>
          <w:sz w:val="18"/>
          <w:szCs w:val="18"/>
          <w:lang w:val="en-US"/>
        </w:rPr>
        <w:br/>
      </w:r>
      <w:r w:rsidRPr="000F70A3">
        <w:rPr>
          <w:rFonts w:ascii="Courier New" w:hAnsi="Courier New" w:cs="Courier New"/>
          <w:i/>
          <w:iCs/>
          <w:color w:val="82AAFF"/>
          <w:sz w:val="18"/>
          <w:szCs w:val="18"/>
          <w:lang w:val="en-US"/>
        </w:rPr>
        <w:t xml:space="preserve">python </w:t>
      </w:r>
      <w:r w:rsidRPr="000F70A3">
        <w:rPr>
          <w:rFonts w:ascii="Courier New" w:hAnsi="Courier New" w:cs="Courier New"/>
          <w:color w:val="C3CEE3"/>
          <w:sz w:val="18"/>
          <w:szCs w:val="18"/>
          <w:lang w:val="en-US"/>
        </w:rPr>
        <w:t>manage.py migrate</w:t>
      </w:r>
      <w:r w:rsidRPr="000F70A3">
        <w:rPr>
          <w:rFonts w:ascii="Courier New" w:hAnsi="Courier New" w:cs="Courier New"/>
          <w:color w:val="C3CEE3"/>
          <w:sz w:val="18"/>
          <w:szCs w:val="18"/>
          <w:lang w:val="en-US"/>
        </w:rPr>
        <w:br/>
      </w:r>
      <w:r w:rsidRPr="000F70A3">
        <w:rPr>
          <w:rFonts w:ascii="Courier New" w:hAnsi="Courier New" w:cs="Courier New"/>
          <w:i/>
          <w:iCs/>
          <w:color w:val="82AAFF"/>
          <w:sz w:val="18"/>
          <w:szCs w:val="18"/>
          <w:lang w:val="en-US"/>
        </w:rPr>
        <w:t>gunicorn</w:t>
      </w:r>
      <w:r w:rsidRPr="000F70A3">
        <w:rPr>
          <w:rFonts w:ascii="Courier New" w:hAnsi="Courier New" w:cs="Courier New"/>
          <w:color w:val="C3CEE3"/>
          <w:sz w:val="18"/>
          <w:szCs w:val="18"/>
          <w:lang w:val="en-US"/>
        </w:rPr>
        <w:t xml:space="preserve">django_project.wsgi:application --bind 0.0.0.0:8000 --reload -w </w:t>
      </w:r>
      <w:r w:rsidRPr="000F70A3">
        <w:rPr>
          <w:rFonts w:ascii="Courier New" w:hAnsi="Courier New" w:cs="Courier New"/>
          <w:color w:val="F78C6C"/>
          <w:sz w:val="18"/>
          <w:szCs w:val="18"/>
          <w:lang w:val="en-US"/>
        </w:rPr>
        <w:t>4</w:t>
      </w:r>
    </w:p>
    <w:p w:rsidR="00BD282F" w:rsidRPr="000F70A3" w:rsidRDefault="00BD282F" w:rsidP="00BD282F">
      <w:pPr>
        <w:pStyle w:val="a8"/>
        <w:spacing w:before="0" w:beforeAutospacing="0" w:after="0" w:afterAutospacing="0"/>
        <w:rPr>
          <w:rFonts w:ascii="Times New Roman" w:hAnsi="Times New Roman" w:cs="Times New Roman"/>
        </w:rPr>
      </w:pPr>
      <w:r w:rsidRPr="000F70A3">
        <w:rPr>
          <w:rFonts w:ascii="Times New Roman" w:hAnsi="Times New Roman" w:cs="Times New Roman"/>
          <w:color w:val="000000"/>
          <w:sz w:val="28"/>
          <w:szCs w:val="28"/>
        </w:rPr>
        <w:t>Шаг 3. Запуск проекта</w:t>
      </w:r>
      <w:r w:rsidRPr="000F70A3">
        <w:rPr>
          <w:rFonts w:ascii="Times New Roman" w:hAnsi="Times New Roman" w:cs="Times New Roman"/>
          <w:color w:val="000000"/>
          <w:sz w:val="28"/>
          <w:szCs w:val="28"/>
        </w:rPr>
        <w:br/>
        <w:t>Для запуска проекта напиши данную команду в терминале IDE PyCharm</w:t>
      </w:r>
      <w:r w:rsidRPr="000F70A3">
        <w:rPr>
          <w:rFonts w:ascii="Times New Roman" w:hAnsi="Times New Roman" w:cs="Times New Roman"/>
          <w:color w:val="000000"/>
          <w:sz w:val="28"/>
          <w:szCs w:val="28"/>
        </w:rPr>
        <w:br/>
      </w:r>
      <w:r w:rsidRPr="000F70A3">
        <w:rPr>
          <w:rFonts w:ascii="Times New Roman" w:hAnsi="Times New Roman" w:cs="Times New Roman"/>
          <w:color w:val="000000"/>
          <w:sz w:val="28"/>
          <w:szCs w:val="28"/>
          <w:shd w:val="clear" w:color="auto" w:fill="00FF00"/>
        </w:rPr>
        <w:t>docker-composeup--build</w:t>
      </w:r>
    </w:p>
    <w:p w:rsidR="00BD282F" w:rsidRPr="000F70A3" w:rsidRDefault="00BD282F" w:rsidP="00BD282F"/>
    <w:p w:rsidR="00BD282F" w:rsidRPr="000F70A3" w:rsidRDefault="00BD282F" w:rsidP="00BD282F">
      <w:pPr>
        <w:pStyle w:val="a8"/>
        <w:spacing w:before="0" w:beforeAutospacing="0" w:after="0" w:afterAutospacing="0"/>
        <w:rPr>
          <w:rFonts w:ascii="Times New Roman" w:hAnsi="Times New Roman" w:cs="Times New Roman"/>
        </w:rPr>
      </w:pPr>
      <w:r w:rsidRPr="000F70A3">
        <w:rPr>
          <w:rFonts w:ascii="Times New Roman" w:hAnsi="Times New Roman" w:cs="Times New Roman"/>
          <w:color w:val="000000"/>
          <w:sz w:val="28"/>
          <w:szCs w:val="28"/>
        </w:rPr>
        <w:t>При успешном запуске мы увидим что-то похожее, как на картинке выше. Признаком успешного запуска являются последние 3 строчки на картинке. </w:t>
      </w:r>
    </w:p>
    <w:p w:rsidR="00BD282F" w:rsidRPr="000F70A3" w:rsidRDefault="00BD282F" w:rsidP="00BD282F">
      <w:pPr>
        <w:pStyle w:val="a8"/>
        <w:spacing w:before="0" w:beforeAutospacing="0" w:after="0" w:afterAutospacing="0"/>
        <w:rPr>
          <w:rFonts w:ascii="Times New Roman" w:hAnsi="Times New Roman" w:cs="Times New Roman"/>
        </w:rPr>
      </w:pPr>
      <w:r w:rsidRPr="000F70A3">
        <w:rPr>
          <w:rFonts w:ascii="Times New Roman" w:hAnsi="Times New Roman" w:cs="Times New Roman"/>
          <w:color w:val="000000"/>
          <w:sz w:val="28"/>
          <w:szCs w:val="28"/>
        </w:rPr>
        <w:t xml:space="preserve">Теперь мы можем перейти по </w:t>
      </w:r>
      <w:hyperlink r:id="rId130" w:history="1">
        <w:r w:rsidRPr="000F70A3">
          <w:rPr>
            <w:rStyle w:val="a7"/>
            <w:rFonts w:ascii="Times New Roman" w:hAnsi="Times New Roman" w:cs="Times New Roman"/>
            <w:sz w:val="28"/>
            <w:szCs w:val="28"/>
          </w:rPr>
          <w:t>http://127.0.0.1:8000/</w:t>
        </w:r>
      </w:hyperlink>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noProof/>
          <w:color w:val="000000"/>
          <w:sz w:val="28"/>
          <w:szCs w:val="28"/>
          <w:bdr w:val="none" w:sz="0" w:space="0" w:color="auto" w:frame="1"/>
        </w:rPr>
        <w:lastRenderedPageBreak/>
        <w:drawing>
          <wp:inline distT="0" distB="0" distL="0" distR="0">
            <wp:extent cx="5734050" cy="2857500"/>
            <wp:effectExtent l="0" t="0" r="0" b="0"/>
            <wp:docPr id="226" name="Рисунок 122" descr="https://lh6.googleusercontent.com/XD_mr2v6Dck96KmhSDWn8oFgWqzZqs5WifmLxpISw7nb1NqXwOnluDg8-GfjXI7-VDaLHv1BOzoNpKZQ8oKvEiSTAhhTam7SacWwYlRLbvHYLcVojmFiXWAQB0um_jyr_ywWLBmiHZSz-Jv2kCJ2bMCMmxn-BeiYtFFbdD7delqKc_DZpLZxulfSgXNK758osmGaml-gl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h6.googleusercontent.com/XD_mr2v6Dck96KmhSDWn8oFgWqzZqs5WifmLxpISw7nb1NqXwOnluDg8-GfjXI7-VDaLHv1BOzoNpKZQ8oKvEiSTAhhTam7SacWwYlRLbvHYLcVojmFiXWAQB0um_jyr_ywWLBmiHZSz-Jv2kCJ2bMCMmxn-BeiYtFFbdD7delqKc_DZpLZxulfSgXNK758osmGaml-glQ"/>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734050" cy="2857500"/>
                    </a:xfrm>
                    <a:prstGeom prst="rect">
                      <a:avLst/>
                    </a:prstGeom>
                    <a:noFill/>
                    <a:ln>
                      <a:noFill/>
                    </a:ln>
                  </pic:spPr>
                </pic:pic>
              </a:graphicData>
            </a:graphic>
          </wp:inline>
        </w:drawing>
      </w:r>
    </w:p>
    <w:p w:rsidR="00BD282F" w:rsidRPr="000F70A3" w:rsidRDefault="00BD282F" w:rsidP="00BD282F">
      <w:pPr>
        <w:pStyle w:val="a8"/>
        <w:spacing w:before="0" w:beforeAutospacing="0" w:after="0" w:afterAutospacing="0"/>
        <w:ind w:left="720"/>
        <w:jc w:val="center"/>
        <w:rPr>
          <w:rFonts w:ascii="Times New Roman" w:hAnsi="Times New Roman" w:cs="Times New Roman"/>
        </w:rPr>
      </w:pPr>
      <w:r w:rsidRPr="000F70A3">
        <w:rPr>
          <w:rFonts w:ascii="Times New Roman" w:hAnsi="Times New Roman" w:cs="Times New Roman"/>
          <w:color w:val="000000"/>
          <w:sz w:val="28"/>
          <w:szCs w:val="28"/>
        </w:rPr>
        <w:t>У нас все работает!</w:t>
      </w:r>
    </w:p>
    <w:p w:rsidR="00BD282F" w:rsidRDefault="00BD282F" w:rsidP="00BD282F"/>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color w:val="000000"/>
          <w:sz w:val="28"/>
          <w:szCs w:val="28"/>
        </w:rPr>
        <w:t>ПРИМЕЧАНИЕ!</w:t>
      </w:r>
    </w:p>
    <w:p w:rsidR="00BD282F" w:rsidRPr="000F70A3" w:rsidRDefault="00BD282F" w:rsidP="00BD282F">
      <w:pPr>
        <w:pStyle w:val="a8"/>
        <w:spacing w:before="0" w:beforeAutospacing="0" w:after="0" w:afterAutospacing="0"/>
        <w:ind w:left="720"/>
        <w:rPr>
          <w:rFonts w:ascii="Times New Roman" w:hAnsi="Times New Roman" w:cs="Times New Roman"/>
        </w:rPr>
      </w:pPr>
      <w:r w:rsidRPr="000F70A3">
        <w:rPr>
          <w:rFonts w:ascii="Times New Roman" w:hAnsi="Times New Roman" w:cs="Times New Roman"/>
          <w:b/>
          <w:bCs/>
          <w:color w:val="000000"/>
          <w:sz w:val="28"/>
          <w:szCs w:val="28"/>
        </w:rPr>
        <w:t>Если происходит ошибка при переходе по ссылке, исправьте 0.0.0.0 на 127.0.0.1. Это стандартная служба localhost, которая работает всегда. 0.0.0.0 в некоторых случаях может не запуститься в Докере.</w:t>
      </w:r>
    </w:p>
    <w:p w:rsidR="00BD282F" w:rsidRPr="0056033F" w:rsidRDefault="00BD282F" w:rsidP="00BD282F">
      <w:pPr>
        <w:pStyle w:val="a8"/>
        <w:spacing w:before="0" w:beforeAutospacing="0" w:after="240" w:afterAutospacing="0"/>
        <w:rPr>
          <w:rFonts w:ascii="Times New Roman" w:hAnsi="Times New Roman" w:cs="Times New Roman"/>
        </w:rPr>
      </w:pP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b/>
          <w:i/>
          <w:sz w:val="28"/>
          <w:szCs w:val="28"/>
        </w:rPr>
        <w:t xml:space="preserve">Практические занятия </w:t>
      </w:r>
      <w:r w:rsidRPr="007F3227">
        <w:rPr>
          <w:rFonts w:ascii="Times New Roman" w:hAnsi="Times New Roman" w:cs="Times New Roman"/>
          <w:sz w:val="28"/>
          <w:szCs w:val="28"/>
        </w:rPr>
        <w:t xml:space="preserve">оцениваются: </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«5» – Практическое занятие выполнено в срок и в полном объёме;</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«4» – Практическое занятие выполнено в полном объёме в дополнительное время;</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«3» – Практическое занятие выполнено в неполном объёме в дополнительное время;</w:t>
      </w:r>
    </w:p>
    <w:p w:rsidR="00BD282F" w:rsidRPr="007F3227" w:rsidRDefault="00BD282F" w:rsidP="00BD282F">
      <w:pPr>
        <w:pStyle w:val="a8"/>
        <w:spacing w:before="0" w:beforeAutospacing="0" w:after="0" w:afterAutospacing="0"/>
        <w:jc w:val="both"/>
        <w:rPr>
          <w:rFonts w:ascii="Times New Roman" w:hAnsi="Times New Roman" w:cs="Times New Roman"/>
          <w:sz w:val="28"/>
          <w:szCs w:val="28"/>
        </w:rPr>
      </w:pPr>
      <w:r w:rsidRPr="007F3227">
        <w:rPr>
          <w:rFonts w:ascii="Times New Roman" w:hAnsi="Times New Roman" w:cs="Times New Roman"/>
          <w:sz w:val="28"/>
          <w:szCs w:val="28"/>
        </w:rPr>
        <w:t>Оценка «2» – Практическое занятие не выполнено.</w:t>
      </w:r>
    </w:p>
    <w:p w:rsidR="00807EC6" w:rsidRDefault="00807EC6" w:rsidP="00807EC6">
      <w:pPr>
        <w:spacing w:after="200" w:line="276" w:lineRule="auto"/>
        <w:rPr>
          <w:szCs w:val="22"/>
        </w:rPr>
      </w:pPr>
    </w:p>
    <w:p w:rsidR="00807EC6" w:rsidRDefault="00807EC6" w:rsidP="00807EC6">
      <w:pPr>
        <w:spacing w:after="200" w:line="276" w:lineRule="auto"/>
        <w:rPr>
          <w:szCs w:val="22"/>
        </w:rPr>
      </w:pPr>
    </w:p>
    <w:p w:rsidR="00807EC6" w:rsidRDefault="00807EC6" w:rsidP="00807EC6">
      <w:pPr>
        <w:spacing w:after="200" w:line="276" w:lineRule="auto"/>
        <w:rPr>
          <w:szCs w:val="22"/>
        </w:rPr>
      </w:pPr>
    </w:p>
    <w:p w:rsidR="00807EC6" w:rsidRDefault="00807EC6" w:rsidP="00807EC6">
      <w:pPr>
        <w:spacing w:after="200" w:line="276" w:lineRule="auto"/>
        <w:rPr>
          <w:szCs w:val="22"/>
        </w:rPr>
      </w:pPr>
    </w:p>
    <w:p w:rsidR="00807EC6" w:rsidRDefault="00807EC6" w:rsidP="00807EC6">
      <w:pPr>
        <w:spacing w:after="200" w:line="276" w:lineRule="auto"/>
        <w:rPr>
          <w:szCs w:val="22"/>
        </w:rPr>
      </w:pPr>
    </w:p>
    <w:p w:rsidR="00807EC6" w:rsidRDefault="00807EC6" w:rsidP="00807EC6">
      <w:pPr>
        <w:spacing w:after="200" w:line="276" w:lineRule="auto"/>
        <w:rPr>
          <w:szCs w:val="22"/>
        </w:rPr>
      </w:pPr>
    </w:p>
    <w:p w:rsidR="00807EC6" w:rsidRDefault="00807EC6" w:rsidP="00807EC6">
      <w:pPr>
        <w:spacing w:after="200" w:line="276" w:lineRule="auto"/>
        <w:rPr>
          <w:szCs w:val="22"/>
        </w:rPr>
      </w:pPr>
    </w:p>
    <w:p w:rsidR="00807EC6" w:rsidRDefault="00807EC6" w:rsidP="00807EC6">
      <w:pPr>
        <w:spacing w:after="200" w:line="276" w:lineRule="auto"/>
        <w:rPr>
          <w:szCs w:val="22"/>
        </w:rPr>
      </w:pPr>
    </w:p>
    <w:p w:rsidR="00807EC6" w:rsidRDefault="00807EC6" w:rsidP="00807EC6">
      <w:pPr>
        <w:spacing w:after="200" w:line="276" w:lineRule="auto"/>
        <w:rPr>
          <w:szCs w:val="22"/>
        </w:rPr>
      </w:pPr>
    </w:p>
    <w:p w:rsidR="00807EC6" w:rsidRDefault="00807EC6" w:rsidP="00807EC6">
      <w:pPr>
        <w:spacing w:after="200" w:line="276" w:lineRule="auto"/>
        <w:rPr>
          <w:szCs w:val="22"/>
        </w:rPr>
      </w:pPr>
    </w:p>
    <w:p w:rsidR="00807EC6" w:rsidRDefault="00807EC6" w:rsidP="00807EC6">
      <w:pPr>
        <w:spacing w:after="200" w:line="276" w:lineRule="auto"/>
        <w:rPr>
          <w:szCs w:val="22"/>
        </w:rPr>
      </w:pPr>
    </w:p>
    <w:p w:rsidR="00BD282F" w:rsidRPr="007F3227" w:rsidRDefault="00BD282F" w:rsidP="00BD282F">
      <w:pPr>
        <w:rPr>
          <w:b/>
          <w:sz w:val="28"/>
          <w:szCs w:val="28"/>
        </w:rPr>
      </w:pPr>
      <w:r>
        <w:rPr>
          <w:b/>
          <w:sz w:val="28"/>
          <w:szCs w:val="28"/>
        </w:rPr>
        <w:lastRenderedPageBreak/>
        <w:t xml:space="preserve">Тестирование </w:t>
      </w:r>
    </w:p>
    <w:p w:rsidR="00BD282F" w:rsidRPr="007F3227" w:rsidRDefault="00BD282F" w:rsidP="00BD282F">
      <w:pPr>
        <w:rPr>
          <w:sz w:val="28"/>
          <w:szCs w:val="28"/>
        </w:rPr>
      </w:pPr>
    </w:p>
    <w:p w:rsidR="00BD282F" w:rsidRPr="007F3227" w:rsidRDefault="00BD282F" w:rsidP="00BD282F">
      <w:pPr>
        <w:jc w:val="center"/>
      </w:pPr>
      <w:r w:rsidRPr="007F3227">
        <w:t>1 вариант.</w:t>
      </w:r>
    </w:p>
    <w:p w:rsidR="00BD282F" w:rsidRPr="007F3227" w:rsidRDefault="00BD282F" w:rsidP="00BD282F">
      <w:pPr>
        <w:jc w:val="center"/>
      </w:pPr>
    </w:p>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Кем впервые была озвучена идея о создании облачных вычислений?</w:t>
      </w:r>
    </w:p>
    <w:p w:rsidR="00BD282F" w:rsidRPr="004A1196" w:rsidRDefault="00BD282F" w:rsidP="00BD282F">
      <w:pPr>
        <w:pStyle w:val="a3"/>
        <w:numPr>
          <w:ilvl w:val="0"/>
          <w:numId w:val="189"/>
        </w:numPr>
        <w:spacing w:after="160" w:line="259" w:lineRule="auto"/>
        <w:ind w:left="1418" w:hanging="284"/>
        <w:rPr>
          <w:rFonts w:ascii="Times New Roman" w:hAnsi="Times New Roman"/>
          <w:b/>
          <w:sz w:val="24"/>
          <w:szCs w:val="24"/>
        </w:rPr>
      </w:pPr>
      <w:r w:rsidRPr="004A1196">
        <w:rPr>
          <w:rFonts w:ascii="Times New Roman" w:hAnsi="Times New Roman"/>
          <w:b/>
          <w:sz w:val="24"/>
          <w:szCs w:val="24"/>
        </w:rPr>
        <w:t>Джозеф Карл РобнетЛиклайдер</w:t>
      </w:r>
    </w:p>
    <w:p w:rsidR="00BD282F" w:rsidRPr="007F3227" w:rsidRDefault="00BD282F" w:rsidP="00BD282F">
      <w:pPr>
        <w:pStyle w:val="a3"/>
        <w:numPr>
          <w:ilvl w:val="0"/>
          <w:numId w:val="189"/>
        </w:numPr>
        <w:spacing w:after="160" w:line="259" w:lineRule="auto"/>
        <w:ind w:left="1418" w:hanging="284"/>
        <w:rPr>
          <w:rFonts w:ascii="Times New Roman" w:hAnsi="Times New Roman"/>
          <w:sz w:val="24"/>
          <w:szCs w:val="24"/>
        </w:rPr>
      </w:pPr>
      <w:r w:rsidRPr="007F3227">
        <w:rPr>
          <w:rFonts w:ascii="Times New Roman" w:hAnsi="Times New Roman"/>
          <w:sz w:val="24"/>
          <w:szCs w:val="24"/>
        </w:rPr>
        <w:t>Джон Маккарти</w:t>
      </w:r>
    </w:p>
    <w:p w:rsidR="00BD282F" w:rsidRPr="007F3227" w:rsidRDefault="00BD282F" w:rsidP="00BD282F">
      <w:pPr>
        <w:pStyle w:val="a3"/>
        <w:numPr>
          <w:ilvl w:val="0"/>
          <w:numId w:val="189"/>
        </w:numPr>
        <w:spacing w:after="160" w:line="259" w:lineRule="auto"/>
        <w:ind w:left="1418" w:hanging="284"/>
        <w:rPr>
          <w:rFonts w:ascii="Times New Roman" w:hAnsi="Times New Roman"/>
          <w:sz w:val="24"/>
          <w:szCs w:val="24"/>
        </w:rPr>
      </w:pPr>
      <w:r w:rsidRPr="007F3227">
        <w:rPr>
          <w:rFonts w:ascii="Times New Roman" w:hAnsi="Times New Roman"/>
          <w:sz w:val="24"/>
          <w:szCs w:val="24"/>
        </w:rPr>
        <w:t>Бил Гейтс</w:t>
      </w:r>
    </w:p>
    <w:p w:rsidR="00BD282F" w:rsidRPr="007F3227" w:rsidRDefault="00BD282F" w:rsidP="00BD282F">
      <w:pPr>
        <w:pStyle w:val="a3"/>
        <w:numPr>
          <w:ilvl w:val="0"/>
          <w:numId w:val="189"/>
        </w:numPr>
        <w:spacing w:after="160" w:line="259" w:lineRule="auto"/>
        <w:ind w:left="1418" w:hanging="284"/>
        <w:rPr>
          <w:rFonts w:ascii="Times New Roman" w:hAnsi="Times New Roman"/>
          <w:sz w:val="24"/>
          <w:szCs w:val="24"/>
        </w:rPr>
      </w:pPr>
      <w:r w:rsidRPr="007F3227">
        <w:rPr>
          <w:rFonts w:ascii="Times New Roman" w:hAnsi="Times New Roman"/>
          <w:sz w:val="24"/>
          <w:szCs w:val="24"/>
        </w:rPr>
        <w:t>Илон Маск</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«Облачные вычисления (англ. cloudcomputing) — технология распределённой обработки данных, в которой компьютерные ресурсы и мощности предоставляются пользователю как Интернет-сервис. Предоставление пользователю услуг как Интернет-сервис является ключевым. Однако под Интернет-сервисом не стоит понимать доступ к сервису только через Интернет, он может осуществляться также и через обычную локальную сеть с использованием веб-технологий». Данное определение приводит…</w:t>
      </w:r>
    </w:p>
    <w:p w:rsidR="00BD282F" w:rsidRPr="004A1196" w:rsidRDefault="00BD282F" w:rsidP="00BD282F">
      <w:pPr>
        <w:pStyle w:val="a3"/>
        <w:numPr>
          <w:ilvl w:val="0"/>
          <w:numId w:val="190"/>
        </w:numPr>
        <w:spacing w:after="160" w:line="259" w:lineRule="auto"/>
        <w:ind w:left="1418"/>
        <w:rPr>
          <w:rFonts w:ascii="Times New Roman" w:hAnsi="Times New Roman"/>
          <w:b/>
          <w:sz w:val="24"/>
          <w:szCs w:val="24"/>
        </w:rPr>
      </w:pPr>
      <w:r w:rsidRPr="004A1196">
        <w:rPr>
          <w:rFonts w:ascii="Times New Roman" w:hAnsi="Times New Roman"/>
          <w:b/>
          <w:sz w:val="24"/>
          <w:szCs w:val="24"/>
        </w:rPr>
        <w:t>Википедия</w:t>
      </w:r>
    </w:p>
    <w:p w:rsidR="00BD282F" w:rsidRPr="007F3227" w:rsidRDefault="00BD282F" w:rsidP="00BD282F">
      <w:pPr>
        <w:pStyle w:val="a3"/>
        <w:numPr>
          <w:ilvl w:val="0"/>
          <w:numId w:val="190"/>
        </w:numPr>
        <w:spacing w:after="160" w:line="259" w:lineRule="auto"/>
        <w:ind w:left="1418"/>
        <w:rPr>
          <w:rFonts w:ascii="Times New Roman" w:hAnsi="Times New Roman"/>
          <w:sz w:val="24"/>
          <w:szCs w:val="24"/>
        </w:rPr>
      </w:pPr>
      <w:r w:rsidRPr="007F3227">
        <w:rPr>
          <w:rFonts w:ascii="Times New Roman" w:hAnsi="Times New Roman"/>
          <w:sz w:val="24"/>
          <w:szCs w:val="24"/>
          <w:lang w:val="en-US"/>
        </w:rPr>
        <w:t>IT Pedia</w:t>
      </w:r>
    </w:p>
    <w:p w:rsidR="00BD282F" w:rsidRPr="007F3227" w:rsidRDefault="00BD282F" w:rsidP="00BD282F">
      <w:pPr>
        <w:pStyle w:val="a3"/>
        <w:numPr>
          <w:ilvl w:val="0"/>
          <w:numId w:val="190"/>
        </w:numPr>
        <w:spacing w:after="160" w:line="259" w:lineRule="auto"/>
        <w:ind w:left="1418"/>
        <w:rPr>
          <w:rFonts w:ascii="Times New Roman" w:hAnsi="Times New Roman"/>
          <w:sz w:val="24"/>
          <w:szCs w:val="24"/>
        </w:rPr>
      </w:pPr>
      <w:r w:rsidRPr="007F3227">
        <w:rPr>
          <w:rFonts w:ascii="Times New Roman" w:hAnsi="Times New Roman"/>
          <w:sz w:val="24"/>
          <w:szCs w:val="24"/>
        </w:rPr>
        <w:t>«ВикиЗнание»</w:t>
      </w:r>
    </w:p>
    <w:p w:rsidR="00BD282F" w:rsidRPr="007F3227" w:rsidRDefault="00BD282F" w:rsidP="00BD282F">
      <w:pPr>
        <w:pStyle w:val="a3"/>
        <w:numPr>
          <w:ilvl w:val="0"/>
          <w:numId w:val="190"/>
        </w:numPr>
        <w:spacing w:after="160" w:line="259" w:lineRule="auto"/>
        <w:ind w:left="1418"/>
        <w:rPr>
          <w:rFonts w:ascii="Times New Roman" w:hAnsi="Times New Roman"/>
          <w:sz w:val="24"/>
          <w:szCs w:val="24"/>
        </w:rPr>
      </w:pPr>
      <w:r w:rsidRPr="007F3227">
        <w:rPr>
          <w:rFonts w:ascii="Times New Roman" w:hAnsi="Times New Roman"/>
          <w:sz w:val="24"/>
          <w:szCs w:val="24"/>
          <w:lang w:val="en-US"/>
        </w:rPr>
        <w:t>Wikinfo</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Какой из данных факторов не относится к развитию многоядерных процессоров?</w:t>
      </w:r>
    </w:p>
    <w:p w:rsidR="00BD282F" w:rsidRPr="004A1196" w:rsidRDefault="00BD282F" w:rsidP="00BD282F">
      <w:pPr>
        <w:pStyle w:val="a3"/>
        <w:numPr>
          <w:ilvl w:val="0"/>
          <w:numId w:val="191"/>
        </w:numPr>
        <w:spacing w:after="160" w:line="259" w:lineRule="auto"/>
        <w:ind w:left="1418" w:hanging="284"/>
        <w:rPr>
          <w:rFonts w:ascii="Times New Roman" w:hAnsi="Times New Roman"/>
          <w:b/>
          <w:sz w:val="24"/>
          <w:szCs w:val="24"/>
        </w:rPr>
      </w:pPr>
      <w:r w:rsidRPr="004A1196">
        <w:rPr>
          <w:rFonts w:ascii="Times New Roman" w:hAnsi="Times New Roman"/>
          <w:b/>
          <w:sz w:val="24"/>
          <w:szCs w:val="24"/>
        </w:rPr>
        <w:t>безгранично (по крайней мере так позиционируют себя большинство «облаков») увеличить объемы хранимой информации;</w:t>
      </w:r>
    </w:p>
    <w:p w:rsidR="00BD282F" w:rsidRPr="007F3227" w:rsidRDefault="00BD282F" w:rsidP="00BD282F">
      <w:pPr>
        <w:pStyle w:val="a3"/>
        <w:numPr>
          <w:ilvl w:val="0"/>
          <w:numId w:val="191"/>
        </w:numPr>
        <w:spacing w:after="160" w:line="259" w:lineRule="auto"/>
        <w:ind w:left="1418" w:hanging="284"/>
        <w:rPr>
          <w:rFonts w:ascii="Times New Roman" w:hAnsi="Times New Roman"/>
          <w:sz w:val="24"/>
          <w:szCs w:val="24"/>
        </w:rPr>
      </w:pPr>
      <w:r w:rsidRPr="007F3227">
        <w:rPr>
          <w:rFonts w:ascii="Times New Roman" w:hAnsi="Times New Roman"/>
          <w:sz w:val="24"/>
          <w:szCs w:val="24"/>
        </w:rPr>
        <w:t>увеличение производительности, при тех же размерах оборудования;</w:t>
      </w:r>
    </w:p>
    <w:p w:rsidR="00BD282F" w:rsidRPr="007F3227" w:rsidRDefault="00BD282F" w:rsidP="00BD282F">
      <w:pPr>
        <w:pStyle w:val="a3"/>
        <w:numPr>
          <w:ilvl w:val="0"/>
          <w:numId w:val="191"/>
        </w:numPr>
        <w:spacing w:after="160" w:line="259" w:lineRule="auto"/>
        <w:ind w:left="1418" w:hanging="284"/>
        <w:rPr>
          <w:rFonts w:ascii="Times New Roman" w:hAnsi="Times New Roman"/>
          <w:sz w:val="24"/>
          <w:szCs w:val="24"/>
        </w:rPr>
      </w:pPr>
      <w:r w:rsidRPr="007F3227">
        <w:rPr>
          <w:rFonts w:ascii="Times New Roman" w:hAnsi="Times New Roman"/>
          <w:sz w:val="24"/>
          <w:szCs w:val="24"/>
        </w:rPr>
        <w:t>снижение стоимости оборудования, как следствие эксплуатационных расходов;</w:t>
      </w:r>
    </w:p>
    <w:p w:rsidR="00BD282F" w:rsidRPr="007F3227" w:rsidRDefault="00BD282F" w:rsidP="00BD282F">
      <w:pPr>
        <w:pStyle w:val="a3"/>
        <w:numPr>
          <w:ilvl w:val="0"/>
          <w:numId w:val="191"/>
        </w:numPr>
        <w:spacing w:after="160" w:line="259" w:lineRule="auto"/>
        <w:ind w:left="1418" w:hanging="284"/>
        <w:rPr>
          <w:rFonts w:ascii="Times New Roman" w:hAnsi="Times New Roman"/>
          <w:sz w:val="24"/>
          <w:szCs w:val="24"/>
        </w:rPr>
      </w:pPr>
      <w:r w:rsidRPr="007F3227">
        <w:rPr>
          <w:rFonts w:ascii="Times New Roman" w:hAnsi="Times New Roman"/>
          <w:sz w:val="24"/>
          <w:szCs w:val="24"/>
        </w:rPr>
        <w:t>снижение энергопотребления облачной системы, для большинства ЦОД это действительно проблема при наращивании мощностей ЦОД.</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Что не относится к достоинствам облачных вычислений?</w:t>
      </w:r>
    </w:p>
    <w:p w:rsidR="00BD282F" w:rsidRPr="004A1196" w:rsidRDefault="00BD282F" w:rsidP="00BD282F">
      <w:pPr>
        <w:pStyle w:val="a3"/>
        <w:numPr>
          <w:ilvl w:val="0"/>
          <w:numId w:val="192"/>
        </w:numPr>
        <w:spacing w:after="160" w:line="259" w:lineRule="auto"/>
        <w:ind w:left="1560"/>
        <w:rPr>
          <w:rFonts w:ascii="Times New Roman" w:hAnsi="Times New Roman"/>
          <w:b/>
          <w:sz w:val="24"/>
          <w:szCs w:val="24"/>
        </w:rPr>
      </w:pPr>
      <w:r w:rsidRPr="004A1196">
        <w:rPr>
          <w:rFonts w:ascii="Times New Roman" w:hAnsi="Times New Roman"/>
          <w:b/>
          <w:sz w:val="24"/>
          <w:szCs w:val="24"/>
        </w:rPr>
        <w:t>конфиденциальность;</w:t>
      </w:r>
    </w:p>
    <w:p w:rsidR="00BD282F" w:rsidRPr="007F3227" w:rsidRDefault="00BD282F" w:rsidP="00BD282F">
      <w:pPr>
        <w:pStyle w:val="a3"/>
        <w:numPr>
          <w:ilvl w:val="0"/>
          <w:numId w:val="192"/>
        </w:numPr>
        <w:spacing w:after="160" w:line="259" w:lineRule="auto"/>
        <w:ind w:left="1560"/>
        <w:rPr>
          <w:rFonts w:ascii="Times New Roman" w:hAnsi="Times New Roman"/>
          <w:sz w:val="24"/>
          <w:szCs w:val="24"/>
        </w:rPr>
      </w:pPr>
      <w:r w:rsidRPr="007F3227">
        <w:rPr>
          <w:rFonts w:ascii="Times New Roman" w:hAnsi="Times New Roman"/>
          <w:sz w:val="24"/>
          <w:szCs w:val="24"/>
        </w:rPr>
        <w:t>доступность;</w:t>
      </w:r>
    </w:p>
    <w:p w:rsidR="00BD282F" w:rsidRPr="007F3227" w:rsidRDefault="00BD282F" w:rsidP="00BD282F">
      <w:pPr>
        <w:pStyle w:val="a3"/>
        <w:numPr>
          <w:ilvl w:val="0"/>
          <w:numId w:val="192"/>
        </w:numPr>
        <w:spacing w:after="160" w:line="259" w:lineRule="auto"/>
        <w:ind w:left="1560"/>
        <w:rPr>
          <w:rFonts w:ascii="Times New Roman" w:hAnsi="Times New Roman"/>
          <w:sz w:val="24"/>
          <w:szCs w:val="24"/>
        </w:rPr>
      </w:pPr>
      <w:r w:rsidRPr="007F3227">
        <w:rPr>
          <w:rFonts w:ascii="Times New Roman" w:hAnsi="Times New Roman"/>
          <w:sz w:val="24"/>
          <w:szCs w:val="24"/>
        </w:rPr>
        <w:t>гибкость;</w:t>
      </w:r>
    </w:p>
    <w:p w:rsidR="00BD282F" w:rsidRPr="007F3227" w:rsidRDefault="00BD282F" w:rsidP="00BD282F">
      <w:pPr>
        <w:pStyle w:val="a3"/>
        <w:numPr>
          <w:ilvl w:val="0"/>
          <w:numId w:val="192"/>
        </w:numPr>
        <w:spacing w:after="160" w:line="259" w:lineRule="auto"/>
        <w:ind w:left="1560"/>
        <w:rPr>
          <w:rFonts w:ascii="Times New Roman" w:hAnsi="Times New Roman"/>
          <w:sz w:val="24"/>
          <w:szCs w:val="24"/>
        </w:rPr>
      </w:pPr>
      <w:r w:rsidRPr="007F3227">
        <w:rPr>
          <w:rFonts w:ascii="Times New Roman" w:hAnsi="Times New Roman"/>
          <w:sz w:val="24"/>
          <w:szCs w:val="24"/>
        </w:rPr>
        <w:t>надежность.</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Какой категории «облаков» не существует?</w:t>
      </w:r>
    </w:p>
    <w:p w:rsidR="00BD282F" w:rsidRPr="004A1196" w:rsidRDefault="00BD282F" w:rsidP="00BD282F">
      <w:pPr>
        <w:pStyle w:val="a3"/>
        <w:numPr>
          <w:ilvl w:val="0"/>
          <w:numId w:val="193"/>
        </w:numPr>
        <w:spacing w:after="160" w:line="259" w:lineRule="auto"/>
        <w:ind w:left="1560"/>
        <w:rPr>
          <w:rFonts w:ascii="Times New Roman" w:hAnsi="Times New Roman"/>
          <w:b/>
          <w:sz w:val="24"/>
          <w:szCs w:val="24"/>
        </w:rPr>
      </w:pPr>
      <w:r w:rsidRPr="004A1196">
        <w:rPr>
          <w:rFonts w:ascii="Times New Roman" w:hAnsi="Times New Roman"/>
          <w:b/>
          <w:sz w:val="24"/>
          <w:szCs w:val="24"/>
        </w:rPr>
        <w:t>смешанные;</w:t>
      </w:r>
    </w:p>
    <w:p w:rsidR="00BD282F" w:rsidRPr="007F3227" w:rsidRDefault="00BD282F" w:rsidP="00BD282F">
      <w:pPr>
        <w:pStyle w:val="a3"/>
        <w:numPr>
          <w:ilvl w:val="0"/>
          <w:numId w:val="193"/>
        </w:numPr>
        <w:spacing w:after="160" w:line="259" w:lineRule="auto"/>
        <w:ind w:left="1560"/>
        <w:rPr>
          <w:rFonts w:ascii="Times New Roman" w:hAnsi="Times New Roman"/>
          <w:sz w:val="24"/>
          <w:szCs w:val="24"/>
        </w:rPr>
      </w:pPr>
      <w:r w:rsidRPr="007F3227">
        <w:rPr>
          <w:rFonts w:ascii="Times New Roman" w:hAnsi="Times New Roman"/>
          <w:sz w:val="24"/>
          <w:szCs w:val="24"/>
        </w:rPr>
        <w:t>публичные;</w:t>
      </w:r>
    </w:p>
    <w:p w:rsidR="00BD282F" w:rsidRPr="007F3227" w:rsidRDefault="00BD282F" w:rsidP="00BD282F">
      <w:pPr>
        <w:pStyle w:val="a3"/>
        <w:numPr>
          <w:ilvl w:val="0"/>
          <w:numId w:val="193"/>
        </w:numPr>
        <w:spacing w:after="160" w:line="259" w:lineRule="auto"/>
        <w:ind w:left="1560"/>
        <w:rPr>
          <w:rFonts w:ascii="Times New Roman" w:hAnsi="Times New Roman"/>
          <w:sz w:val="24"/>
          <w:szCs w:val="24"/>
        </w:rPr>
      </w:pPr>
      <w:r w:rsidRPr="007F3227">
        <w:rPr>
          <w:rFonts w:ascii="Times New Roman" w:hAnsi="Times New Roman"/>
          <w:sz w:val="24"/>
          <w:szCs w:val="24"/>
        </w:rPr>
        <w:t>частные;</w:t>
      </w:r>
    </w:p>
    <w:p w:rsidR="00BD282F" w:rsidRPr="007F3227" w:rsidRDefault="00BD282F" w:rsidP="00BD282F">
      <w:pPr>
        <w:pStyle w:val="a3"/>
        <w:numPr>
          <w:ilvl w:val="0"/>
          <w:numId w:val="193"/>
        </w:numPr>
        <w:spacing w:after="160" w:line="259" w:lineRule="auto"/>
        <w:ind w:left="1560"/>
        <w:rPr>
          <w:rFonts w:ascii="Times New Roman" w:hAnsi="Times New Roman"/>
          <w:sz w:val="24"/>
          <w:szCs w:val="24"/>
        </w:rPr>
      </w:pPr>
      <w:r w:rsidRPr="007F3227">
        <w:rPr>
          <w:rFonts w:ascii="Times New Roman" w:hAnsi="Times New Roman"/>
          <w:sz w:val="24"/>
          <w:szCs w:val="24"/>
        </w:rPr>
        <w:t>гибридные.</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Какой вид виртуализации не относится к основным?</w:t>
      </w:r>
    </w:p>
    <w:p w:rsidR="00BD282F" w:rsidRPr="007F3227" w:rsidRDefault="00BD282F" w:rsidP="00BD282F">
      <w:pPr>
        <w:pStyle w:val="a3"/>
        <w:numPr>
          <w:ilvl w:val="0"/>
          <w:numId w:val="23"/>
        </w:numPr>
        <w:spacing w:after="160" w:line="259" w:lineRule="auto"/>
        <w:rPr>
          <w:rFonts w:ascii="Times New Roman" w:hAnsi="Times New Roman"/>
          <w:sz w:val="24"/>
          <w:szCs w:val="24"/>
        </w:rPr>
      </w:pPr>
      <w:r w:rsidRPr="007F3227">
        <w:rPr>
          <w:rFonts w:ascii="Times New Roman" w:hAnsi="Times New Roman"/>
          <w:sz w:val="24"/>
          <w:szCs w:val="24"/>
        </w:rPr>
        <w:t>аппаратная;</w:t>
      </w:r>
    </w:p>
    <w:p w:rsidR="00BD282F" w:rsidRPr="004A1196" w:rsidRDefault="00BD282F" w:rsidP="00BD282F">
      <w:pPr>
        <w:pStyle w:val="a3"/>
        <w:numPr>
          <w:ilvl w:val="0"/>
          <w:numId w:val="23"/>
        </w:numPr>
        <w:spacing w:after="160" w:line="259" w:lineRule="auto"/>
        <w:rPr>
          <w:rFonts w:ascii="Times New Roman" w:hAnsi="Times New Roman"/>
          <w:b/>
          <w:sz w:val="24"/>
          <w:szCs w:val="24"/>
        </w:rPr>
      </w:pPr>
      <w:r w:rsidRPr="004A1196">
        <w:rPr>
          <w:rFonts w:ascii="Times New Roman" w:hAnsi="Times New Roman"/>
          <w:b/>
          <w:sz w:val="24"/>
          <w:szCs w:val="24"/>
        </w:rPr>
        <w:t>виртуализация приложений;</w:t>
      </w:r>
    </w:p>
    <w:p w:rsidR="00BD282F" w:rsidRPr="007F3227" w:rsidRDefault="00BD282F" w:rsidP="00BD282F">
      <w:pPr>
        <w:pStyle w:val="a3"/>
        <w:numPr>
          <w:ilvl w:val="0"/>
          <w:numId w:val="23"/>
        </w:numPr>
        <w:spacing w:after="160" w:line="259" w:lineRule="auto"/>
        <w:rPr>
          <w:rFonts w:ascii="Times New Roman" w:hAnsi="Times New Roman"/>
          <w:sz w:val="24"/>
          <w:szCs w:val="24"/>
        </w:rPr>
      </w:pPr>
      <w:r w:rsidRPr="007F3227">
        <w:rPr>
          <w:rFonts w:ascii="Times New Roman" w:hAnsi="Times New Roman"/>
          <w:sz w:val="24"/>
          <w:szCs w:val="24"/>
        </w:rPr>
        <w:t>виртуализация рабочих столов;</w:t>
      </w:r>
    </w:p>
    <w:p w:rsidR="00BD282F" w:rsidRPr="007F3227" w:rsidRDefault="00BD282F" w:rsidP="00BD282F">
      <w:pPr>
        <w:pStyle w:val="a3"/>
        <w:numPr>
          <w:ilvl w:val="0"/>
          <w:numId w:val="23"/>
        </w:numPr>
        <w:spacing w:after="160" w:line="259" w:lineRule="auto"/>
        <w:rPr>
          <w:rFonts w:ascii="Times New Roman" w:hAnsi="Times New Roman"/>
          <w:sz w:val="24"/>
          <w:szCs w:val="24"/>
        </w:rPr>
      </w:pPr>
      <w:r w:rsidRPr="007F3227">
        <w:rPr>
          <w:rFonts w:ascii="Times New Roman" w:hAnsi="Times New Roman"/>
          <w:sz w:val="24"/>
          <w:szCs w:val="24"/>
        </w:rPr>
        <w:lastRenderedPageBreak/>
        <w:t>виртуализация на уровне ОС.</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Какая из программ не является программным гипервизором?</w:t>
      </w:r>
    </w:p>
    <w:p w:rsidR="00BD282F" w:rsidRPr="007F3227" w:rsidRDefault="00BD282F" w:rsidP="00BD282F">
      <w:pPr>
        <w:pStyle w:val="a3"/>
        <w:numPr>
          <w:ilvl w:val="0"/>
          <w:numId w:val="22"/>
        </w:numPr>
        <w:spacing w:after="160" w:line="259" w:lineRule="auto"/>
        <w:rPr>
          <w:rFonts w:ascii="Times New Roman" w:hAnsi="Times New Roman"/>
          <w:sz w:val="24"/>
          <w:szCs w:val="24"/>
        </w:rPr>
      </w:pPr>
      <w:r w:rsidRPr="007F3227">
        <w:rPr>
          <w:rFonts w:ascii="Times New Roman" w:hAnsi="Times New Roman"/>
          <w:sz w:val="24"/>
          <w:szCs w:val="24"/>
          <w:lang w:val="en-US"/>
        </w:rPr>
        <w:t>Oracle VirtualBox;</w:t>
      </w:r>
    </w:p>
    <w:p w:rsidR="00BD282F" w:rsidRPr="007F3227" w:rsidRDefault="00BD282F" w:rsidP="00BD282F">
      <w:pPr>
        <w:pStyle w:val="a3"/>
        <w:numPr>
          <w:ilvl w:val="0"/>
          <w:numId w:val="22"/>
        </w:numPr>
        <w:spacing w:after="160" w:line="259" w:lineRule="auto"/>
        <w:rPr>
          <w:rFonts w:ascii="Times New Roman" w:hAnsi="Times New Roman"/>
          <w:sz w:val="24"/>
          <w:szCs w:val="24"/>
        </w:rPr>
      </w:pPr>
      <w:r w:rsidRPr="007F3227">
        <w:rPr>
          <w:rFonts w:ascii="Times New Roman" w:hAnsi="Times New Roman"/>
          <w:sz w:val="24"/>
          <w:szCs w:val="24"/>
          <w:lang w:val="en-US"/>
        </w:rPr>
        <w:t>VMWare Workstation;</w:t>
      </w:r>
    </w:p>
    <w:p w:rsidR="00BD282F" w:rsidRPr="004A1196" w:rsidRDefault="00BD282F" w:rsidP="00BD282F">
      <w:pPr>
        <w:pStyle w:val="a3"/>
        <w:numPr>
          <w:ilvl w:val="0"/>
          <w:numId w:val="22"/>
        </w:numPr>
        <w:spacing w:after="160" w:line="259" w:lineRule="auto"/>
        <w:rPr>
          <w:rFonts w:ascii="Times New Roman" w:hAnsi="Times New Roman"/>
          <w:b/>
          <w:sz w:val="24"/>
          <w:szCs w:val="24"/>
        </w:rPr>
      </w:pPr>
      <w:r w:rsidRPr="004A1196">
        <w:rPr>
          <w:rFonts w:ascii="Times New Roman" w:hAnsi="Times New Roman"/>
          <w:b/>
          <w:sz w:val="24"/>
          <w:szCs w:val="24"/>
          <w:lang w:val="en-US"/>
        </w:rPr>
        <w:t>Hyper-V;</w:t>
      </w:r>
    </w:p>
    <w:p w:rsidR="00BD282F" w:rsidRPr="007F3227" w:rsidRDefault="00BD282F" w:rsidP="00BD282F">
      <w:pPr>
        <w:pStyle w:val="a3"/>
        <w:numPr>
          <w:ilvl w:val="0"/>
          <w:numId w:val="22"/>
        </w:numPr>
        <w:spacing w:after="160" w:line="259" w:lineRule="auto"/>
        <w:rPr>
          <w:rFonts w:ascii="Times New Roman" w:hAnsi="Times New Roman"/>
          <w:sz w:val="24"/>
          <w:szCs w:val="24"/>
        </w:rPr>
      </w:pPr>
      <w:r w:rsidRPr="007F3227">
        <w:rPr>
          <w:rFonts w:ascii="Times New Roman" w:hAnsi="Times New Roman"/>
          <w:sz w:val="24"/>
          <w:szCs w:val="24"/>
          <w:lang w:val="en-US"/>
        </w:rPr>
        <w:t>VMware ESX Server.</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Чтобы получить виртуальные серверы, на которых можно сделать свой хостинг, их ставят на…?</w:t>
      </w:r>
    </w:p>
    <w:p w:rsidR="00BD282F" w:rsidRPr="004A1196" w:rsidRDefault="00BD282F" w:rsidP="00BD282F">
      <w:pPr>
        <w:pStyle w:val="a3"/>
        <w:numPr>
          <w:ilvl w:val="0"/>
          <w:numId w:val="21"/>
        </w:numPr>
        <w:spacing w:after="160" w:line="259" w:lineRule="auto"/>
        <w:rPr>
          <w:rFonts w:ascii="Times New Roman" w:hAnsi="Times New Roman"/>
          <w:b/>
          <w:sz w:val="24"/>
          <w:szCs w:val="24"/>
        </w:rPr>
      </w:pPr>
      <w:r w:rsidRPr="004A1196">
        <w:rPr>
          <w:rFonts w:ascii="Times New Roman" w:hAnsi="Times New Roman"/>
          <w:b/>
          <w:sz w:val="24"/>
          <w:szCs w:val="24"/>
        </w:rPr>
        <w:t>серверы в Интернете;</w:t>
      </w:r>
    </w:p>
    <w:p w:rsidR="00BD282F" w:rsidRPr="007F3227" w:rsidRDefault="00BD282F" w:rsidP="00BD282F">
      <w:pPr>
        <w:pStyle w:val="a3"/>
        <w:numPr>
          <w:ilvl w:val="0"/>
          <w:numId w:val="21"/>
        </w:numPr>
        <w:spacing w:after="160" w:line="259" w:lineRule="auto"/>
        <w:rPr>
          <w:rFonts w:ascii="Times New Roman" w:hAnsi="Times New Roman"/>
          <w:sz w:val="24"/>
          <w:szCs w:val="24"/>
        </w:rPr>
      </w:pPr>
      <w:r w:rsidRPr="007F3227">
        <w:rPr>
          <w:rFonts w:ascii="Times New Roman" w:hAnsi="Times New Roman"/>
          <w:sz w:val="24"/>
          <w:szCs w:val="24"/>
        </w:rPr>
        <w:t>на игровые видеосерверы;</w:t>
      </w:r>
    </w:p>
    <w:p w:rsidR="00BD282F" w:rsidRPr="007F3227" w:rsidRDefault="00BD282F" w:rsidP="00BD282F">
      <w:pPr>
        <w:pStyle w:val="a3"/>
        <w:numPr>
          <w:ilvl w:val="0"/>
          <w:numId w:val="21"/>
        </w:numPr>
        <w:spacing w:after="160" w:line="259" w:lineRule="auto"/>
        <w:rPr>
          <w:rFonts w:ascii="Times New Roman" w:hAnsi="Times New Roman"/>
          <w:sz w:val="24"/>
          <w:szCs w:val="24"/>
        </w:rPr>
      </w:pPr>
      <w:r w:rsidRPr="007F3227">
        <w:rPr>
          <w:rFonts w:ascii="Times New Roman" w:hAnsi="Times New Roman"/>
          <w:sz w:val="24"/>
          <w:szCs w:val="24"/>
        </w:rPr>
        <w:t>для тестирования софта;</w:t>
      </w:r>
    </w:p>
    <w:p w:rsidR="00BD282F" w:rsidRPr="007F3227" w:rsidRDefault="00BD282F" w:rsidP="00BD282F">
      <w:pPr>
        <w:pStyle w:val="a3"/>
        <w:numPr>
          <w:ilvl w:val="0"/>
          <w:numId w:val="21"/>
        </w:numPr>
        <w:spacing w:after="160" w:line="259" w:lineRule="auto"/>
        <w:rPr>
          <w:rFonts w:ascii="Times New Roman" w:hAnsi="Times New Roman"/>
          <w:sz w:val="24"/>
          <w:szCs w:val="24"/>
        </w:rPr>
      </w:pPr>
      <w:r w:rsidRPr="007F3227">
        <w:rPr>
          <w:rFonts w:ascii="Times New Roman" w:hAnsi="Times New Roman"/>
          <w:sz w:val="24"/>
          <w:szCs w:val="24"/>
        </w:rPr>
        <w:t>на домашние компьютеры.</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Какой из видов гипервизоров проще в установке и может работать почти на любом железе?</w:t>
      </w:r>
    </w:p>
    <w:p w:rsidR="00BD282F" w:rsidRPr="004A1196" w:rsidRDefault="00BD282F" w:rsidP="00BD282F">
      <w:pPr>
        <w:pStyle w:val="a3"/>
        <w:numPr>
          <w:ilvl w:val="0"/>
          <w:numId w:val="20"/>
        </w:numPr>
        <w:spacing w:after="160" w:line="259" w:lineRule="auto"/>
        <w:rPr>
          <w:rFonts w:ascii="Times New Roman" w:hAnsi="Times New Roman"/>
          <w:b/>
          <w:sz w:val="24"/>
          <w:szCs w:val="24"/>
        </w:rPr>
      </w:pPr>
      <w:r w:rsidRPr="004A1196">
        <w:rPr>
          <w:rFonts w:ascii="Times New Roman" w:hAnsi="Times New Roman"/>
          <w:b/>
          <w:sz w:val="24"/>
          <w:szCs w:val="24"/>
        </w:rPr>
        <w:t>программный;</w:t>
      </w:r>
    </w:p>
    <w:p w:rsidR="00BD282F" w:rsidRPr="007F3227" w:rsidRDefault="00BD282F" w:rsidP="00BD282F">
      <w:pPr>
        <w:pStyle w:val="a3"/>
        <w:numPr>
          <w:ilvl w:val="0"/>
          <w:numId w:val="20"/>
        </w:numPr>
        <w:spacing w:after="160" w:line="259" w:lineRule="auto"/>
        <w:rPr>
          <w:rFonts w:ascii="Times New Roman" w:hAnsi="Times New Roman"/>
          <w:sz w:val="24"/>
          <w:szCs w:val="24"/>
        </w:rPr>
      </w:pPr>
      <w:r w:rsidRPr="007F3227">
        <w:rPr>
          <w:rFonts w:ascii="Times New Roman" w:hAnsi="Times New Roman"/>
          <w:sz w:val="24"/>
          <w:szCs w:val="24"/>
        </w:rPr>
        <w:t>аппаратный;</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Какой из пунктов не является облачным сервисом?</w:t>
      </w:r>
    </w:p>
    <w:p w:rsidR="00BD282F" w:rsidRPr="007F3227" w:rsidRDefault="00BD282F" w:rsidP="00BD282F">
      <w:pPr>
        <w:pStyle w:val="a3"/>
        <w:numPr>
          <w:ilvl w:val="0"/>
          <w:numId w:val="19"/>
        </w:numPr>
        <w:spacing w:after="160" w:line="259" w:lineRule="auto"/>
        <w:rPr>
          <w:rFonts w:ascii="Times New Roman" w:hAnsi="Times New Roman"/>
          <w:sz w:val="24"/>
          <w:szCs w:val="24"/>
        </w:rPr>
      </w:pPr>
      <w:r w:rsidRPr="007F3227">
        <w:rPr>
          <w:rFonts w:ascii="Times New Roman" w:hAnsi="Times New Roman"/>
          <w:sz w:val="24"/>
          <w:szCs w:val="24"/>
        </w:rPr>
        <w:t>Яндекс.Диск;</w:t>
      </w:r>
    </w:p>
    <w:p w:rsidR="00BD282F" w:rsidRPr="007F3227" w:rsidRDefault="00BD282F" w:rsidP="00BD282F">
      <w:pPr>
        <w:pStyle w:val="a3"/>
        <w:numPr>
          <w:ilvl w:val="0"/>
          <w:numId w:val="19"/>
        </w:numPr>
        <w:spacing w:after="160" w:line="259" w:lineRule="auto"/>
        <w:rPr>
          <w:rFonts w:ascii="Times New Roman" w:hAnsi="Times New Roman"/>
          <w:sz w:val="24"/>
          <w:szCs w:val="24"/>
        </w:rPr>
      </w:pPr>
      <w:r w:rsidRPr="007F3227">
        <w:rPr>
          <w:rFonts w:ascii="Times New Roman" w:hAnsi="Times New Roman"/>
          <w:sz w:val="24"/>
          <w:szCs w:val="24"/>
        </w:rPr>
        <w:t xml:space="preserve">Облако </w:t>
      </w:r>
      <w:r w:rsidRPr="007F3227">
        <w:rPr>
          <w:rFonts w:ascii="Times New Roman" w:hAnsi="Times New Roman"/>
          <w:sz w:val="24"/>
          <w:szCs w:val="24"/>
          <w:lang w:val="en-US"/>
        </w:rPr>
        <w:t>Mail.ru</w:t>
      </w:r>
      <w:r w:rsidRPr="007F3227">
        <w:rPr>
          <w:rFonts w:ascii="Times New Roman" w:hAnsi="Times New Roman"/>
          <w:sz w:val="24"/>
          <w:szCs w:val="24"/>
        </w:rPr>
        <w:t>;</w:t>
      </w:r>
    </w:p>
    <w:p w:rsidR="00BD282F" w:rsidRPr="004A1196" w:rsidRDefault="00BD282F" w:rsidP="00BD282F">
      <w:pPr>
        <w:pStyle w:val="a3"/>
        <w:numPr>
          <w:ilvl w:val="0"/>
          <w:numId w:val="19"/>
        </w:numPr>
        <w:spacing w:after="160" w:line="259" w:lineRule="auto"/>
        <w:rPr>
          <w:rFonts w:ascii="Times New Roman" w:hAnsi="Times New Roman"/>
          <w:b/>
          <w:sz w:val="24"/>
          <w:szCs w:val="24"/>
        </w:rPr>
      </w:pPr>
      <w:r w:rsidRPr="004A1196">
        <w:rPr>
          <w:rFonts w:ascii="Times New Roman" w:hAnsi="Times New Roman"/>
          <w:b/>
          <w:sz w:val="24"/>
          <w:szCs w:val="24"/>
          <w:lang w:val="en-US"/>
        </w:rPr>
        <w:t>Xen</w:t>
      </w:r>
      <w:r w:rsidRPr="004A1196">
        <w:rPr>
          <w:rFonts w:ascii="Times New Roman" w:hAnsi="Times New Roman"/>
          <w:b/>
          <w:sz w:val="24"/>
          <w:szCs w:val="24"/>
        </w:rPr>
        <w:t>;</w:t>
      </w:r>
    </w:p>
    <w:p w:rsidR="00BD282F" w:rsidRPr="007F3227" w:rsidRDefault="00BD282F" w:rsidP="00BD282F">
      <w:pPr>
        <w:pStyle w:val="a3"/>
        <w:numPr>
          <w:ilvl w:val="0"/>
          <w:numId w:val="19"/>
        </w:numPr>
        <w:spacing w:after="160" w:line="259" w:lineRule="auto"/>
        <w:rPr>
          <w:rFonts w:ascii="Times New Roman" w:hAnsi="Times New Roman"/>
          <w:sz w:val="24"/>
          <w:szCs w:val="24"/>
        </w:rPr>
      </w:pPr>
      <w:r w:rsidRPr="007F3227">
        <w:rPr>
          <w:rFonts w:ascii="Times New Roman" w:hAnsi="Times New Roman"/>
          <w:sz w:val="24"/>
          <w:szCs w:val="24"/>
          <w:lang w:val="en-US"/>
        </w:rPr>
        <w:t>DropBox</w:t>
      </w:r>
      <w:r w:rsidRPr="007F3227">
        <w:rPr>
          <w:rFonts w:ascii="Times New Roman" w:hAnsi="Times New Roman"/>
          <w:sz w:val="24"/>
          <w:szCs w:val="24"/>
        </w:rPr>
        <w:t>.</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Какая команда отвечает за добавление файлов?</w:t>
      </w:r>
    </w:p>
    <w:p w:rsidR="00BD282F" w:rsidRPr="007F3227" w:rsidRDefault="00BD282F" w:rsidP="00BD282F">
      <w:pPr>
        <w:pStyle w:val="a3"/>
        <w:numPr>
          <w:ilvl w:val="0"/>
          <w:numId w:val="18"/>
        </w:numPr>
        <w:spacing w:after="160" w:line="259" w:lineRule="auto"/>
        <w:rPr>
          <w:rFonts w:ascii="Times New Roman" w:hAnsi="Times New Roman"/>
          <w:sz w:val="24"/>
          <w:szCs w:val="24"/>
        </w:rPr>
      </w:pPr>
      <w:r w:rsidRPr="007F3227">
        <w:rPr>
          <w:rFonts w:ascii="Times New Roman" w:hAnsi="Times New Roman"/>
          <w:sz w:val="24"/>
          <w:szCs w:val="24"/>
          <w:lang w:val="en-US"/>
        </w:rPr>
        <w:t>git init</w:t>
      </w:r>
      <w:r w:rsidRPr="007F3227">
        <w:rPr>
          <w:rFonts w:ascii="Times New Roman" w:hAnsi="Times New Roman"/>
          <w:sz w:val="24"/>
          <w:szCs w:val="24"/>
        </w:rPr>
        <w:t>;</w:t>
      </w:r>
    </w:p>
    <w:p w:rsidR="00BD282F" w:rsidRPr="007F3227" w:rsidRDefault="00BD282F" w:rsidP="00BD282F">
      <w:pPr>
        <w:pStyle w:val="a3"/>
        <w:numPr>
          <w:ilvl w:val="0"/>
          <w:numId w:val="18"/>
        </w:numPr>
        <w:spacing w:after="160" w:line="259" w:lineRule="auto"/>
        <w:rPr>
          <w:rFonts w:ascii="Times New Roman" w:hAnsi="Times New Roman"/>
          <w:sz w:val="24"/>
          <w:szCs w:val="24"/>
        </w:rPr>
      </w:pPr>
      <w:r w:rsidRPr="007F3227">
        <w:rPr>
          <w:rFonts w:ascii="Times New Roman" w:hAnsi="Times New Roman"/>
          <w:sz w:val="24"/>
          <w:szCs w:val="24"/>
          <w:lang w:val="en-US"/>
        </w:rPr>
        <w:t>git commit -m</w:t>
      </w:r>
      <w:r w:rsidRPr="007F3227">
        <w:rPr>
          <w:rFonts w:ascii="Times New Roman" w:hAnsi="Times New Roman"/>
          <w:sz w:val="24"/>
          <w:szCs w:val="24"/>
        </w:rPr>
        <w:t>;</w:t>
      </w:r>
    </w:p>
    <w:p w:rsidR="00BD282F" w:rsidRPr="007F3227" w:rsidRDefault="00BD282F" w:rsidP="00BD282F">
      <w:pPr>
        <w:pStyle w:val="a3"/>
        <w:numPr>
          <w:ilvl w:val="0"/>
          <w:numId w:val="18"/>
        </w:numPr>
        <w:spacing w:after="160" w:line="259" w:lineRule="auto"/>
        <w:rPr>
          <w:rFonts w:ascii="Times New Roman" w:hAnsi="Times New Roman"/>
          <w:sz w:val="24"/>
          <w:szCs w:val="24"/>
        </w:rPr>
      </w:pPr>
      <w:r w:rsidRPr="007F3227">
        <w:rPr>
          <w:rFonts w:ascii="Times New Roman" w:hAnsi="Times New Roman"/>
          <w:sz w:val="24"/>
          <w:szCs w:val="24"/>
          <w:lang w:val="en-US"/>
        </w:rPr>
        <w:t>git --help</w:t>
      </w:r>
      <w:r w:rsidRPr="007F3227">
        <w:rPr>
          <w:rFonts w:ascii="Times New Roman" w:hAnsi="Times New Roman"/>
          <w:sz w:val="24"/>
          <w:szCs w:val="24"/>
        </w:rPr>
        <w:t>;</w:t>
      </w:r>
    </w:p>
    <w:p w:rsidR="00BD282F" w:rsidRPr="004A1196" w:rsidRDefault="00BD282F" w:rsidP="00BD282F">
      <w:pPr>
        <w:pStyle w:val="a3"/>
        <w:numPr>
          <w:ilvl w:val="0"/>
          <w:numId w:val="18"/>
        </w:numPr>
        <w:spacing w:after="160" w:line="259" w:lineRule="auto"/>
        <w:rPr>
          <w:rFonts w:ascii="Times New Roman" w:hAnsi="Times New Roman"/>
          <w:b/>
          <w:sz w:val="24"/>
          <w:szCs w:val="24"/>
        </w:rPr>
      </w:pPr>
      <w:r w:rsidRPr="004A1196">
        <w:rPr>
          <w:rFonts w:ascii="Times New Roman" w:hAnsi="Times New Roman"/>
          <w:b/>
          <w:sz w:val="24"/>
          <w:szCs w:val="24"/>
          <w:lang w:val="en-US"/>
        </w:rPr>
        <w:t>git add</w:t>
      </w:r>
      <w:r w:rsidRPr="004A1196">
        <w:rPr>
          <w:rFonts w:ascii="Times New Roman" w:hAnsi="Times New Roman"/>
          <w:b/>
          <w:sz w:val="24"/>
          <w:szCs w:val="24"/>
        </w:rPr>
        <w:t>.</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К каким репозиториям можно подключить ограниченное количество человек?</w:t>
      </w:r>
    </w:p>
    <w:p w:rsidR="00BD282F" w:rsidRPr="004A1196" w:rsidRDefault="00BD282F" w:rsidP="00BD282F">
      <w:pPr>
        <w:pStyle w:val="a3"/>
        <w:numPr>
          <w:ilvl w:val="0"/>
          <w:numId w:val="17"/>
        </w:numPr>
        <w:spacing w:after="160" w:line="259" w:lineRule="auto"/>
        <w:rPr>
          <w:rFonts w:ascii="Times New Roman" w:hAnsi="Times New Roman"/>
          <w:b/>
          <w:sz w:val="24"/>
          <w:szCs w:val="24"/>
        </w:rPr>
      </w:pPr>
      <w:r w:rsidRPr="004A1196">
        <w:rPr>
          <w:rFonts w:ascii="Times New Roman" w:hAnsi="Times New Roman"/>
          <w:b/>
          <w:sz w:val="24"/>
          <w:szCs w:val="24"/>
        </w:rPr>
        <w:t>приватным</w:t>
      </w:r>
      <w:r w:rsidRPr="004A1196">
        <w:rPr>
          <w:rFonts w:ascii="Times New Roman" w:hAnsi="Times New Roman"/>
          <w:b/>
          <w:sz w:val="24"/>
          <w:szCs w:val="24"/>
          <w:lang w:val="en-US"/>
        </w:rPr>
        <w:t>;</w:t>
      </w:r>
    </w:p>
    <w:p w:rsidR="00BD282F" w:rsidRPr="007F3227" w:rsidRDefault="00BD282F" w:rsidP="00BD282F">
      <w:pPr>
        <w:pStyle w:val="a3"/>
        <w:numPr>
          <w:ilvl w:val="0"/>
          <w:numId w:val="17"/>
        </w:numPr>
        <w:spacing w:after="160" w:line="259" w:lineRule="auto"/>
        <w:rPr>
          <w:rFonts w:ascii="Times New Roman" w:hAnsi="Times New Roman"/>
          <w:sz w:val="24"/>
          <w:szCs w:val="24"/>
        </w:rPr>
      </w:pPr>
      <w:r w:rsidRPr="007F3227">
        <w:rPr>
          <w:rFonts w:ascii="Times New Roman" w:hAnsi="Times New Roman"/>
          <w:sz w:val="24"/>
          <w:szCs w:val="24"/>
        </w:rPr>
        <w:t>публичным</w:t>
      </w:r>
      <w:r w:rsidRPr="007F3227">
        <w:rPr>
          <w:rFonts w:ascii="Times New Roman" w:hAnsi="Times New Roman"/>
          <w:sz w:val="24"/>
          <w:szCs w:val="24"/>
          <w:lang w:val="en-US"/>
        </w:rPr>
        <w:t>;</w:t>
      </w:r>
    </w:p>
    <w:p w:rsidR="00BD282F" w:rsidRPr="007F3227" w:rsidRDefault="00BD282F" w:rsidP="00BD282F">
      <w:pPr>
        <w:pStyle w:val="a3"/>
        <w:numPr>
          <w:ilvl w:val="0"/>
          <w:numId w:val="17"/>
        </w:numPr>
        <w:spacing w:after="160" w:line="259" w:lineRule="auto"/>
        <w:rPr>
          <w:rFonts w:ascii="Times New Roman" w:hAnsi="Times New Roman"/>
          <w:sz w:val="24"/>
          <w:szCs w:val="24"/>
        </w:rPr>
      </w:pPr>
      <w:r w:rsidRPr="007F3227">
        <w:rPr>
          <w:rFonts w:ascii="Times New Roman" w:hAnsi="Times New Roman"/>
          <w:sz w:val="24"/>
          <w:szCs w:val="24"/>
        </w:rPr>
        <w:t>ограниченным</w:t>
      </w:r>
      <w:r w:rsidRPr="007F3227">
        <w:rPr>
          <w:rFonts w:ascii="Times New Roman" w:hAnsi="Times New Roman"/>
          <w:sz w:val="24"/>
          <w:szCs w:val="24"/>
          <w:lang w:val="en-US"/>
        </w:rPr>
        <w:t>;</w:t>
      </w:r>
    </w:p>
    <w:p w:rsidR="00BD282F" w:rsidRPr="007F3227" w:rsidRDefault="00BD282F" w:rsidP="00BD282F">
      <w:pPr>
        <w:pStyle w:val="a3"/>
        <w:numPr>
          <w:ilvl w:val="0"/>
          <w:numId w:val="17"/>
        </w:numPr>
        <w:spacing w:after="160" w:line="259" w:lineRule="auto"/>
        <w:rPr>
          <w:rFonts w:ascii="Times New Roman" w:hAnsi="Times New Roman"/>
          <w:sz w:val="24"/>
          <w:szCs w:val="24"/>
        </w:rPr>
      </w:pPr>
      <w:r w:rsidRPr="007F3227">
        <w:rPr>
          <w:rFonts w:ascii="Times New Roman" w:hAnsi="Times New Roman"/>
          <w:sz w:val="24"/>
          <w:szCs w:val="24"/>
        </w:rPr>
        <w:t>открытым</w:t>
      </w:r>
      <w:r w:rsidRPr="007F3227">
        <w:rPr>
          <w:rFonts w:ascii="Times New Roman" w:hAnsi="Times New Roman"/>
          <w:sz w:val="24"/>
          <w:szCs w:val="24"/>
          <w:lang w:val="en-US"/>
        </w:rPr>
        <w:t>.</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 xml:space="preserve">Какая ветка создается по умолчанию в </w:t>
      </w:r>
      <w:r w:rsidRPr="007F3227">
        <w:rPr>
          <w:rFonts w:ascii="Times New Roman" w:hAnsi="Times New Roman"/>
          <w:sz w:val="24"/>
          <w:szCs w:val="24"/>
          <w:lang w:val="en-US"/>
        </w:rPr>
        <w:t>GitHub</w:t>
      </w:r>
      <w:r w:rsidRPr="007F3227">
        <w:rPr>
          <w:rFonts w:ascii="Times New Roman" w:hAnsi="Times New Roman"/>
          <w:sz w:val="24"/>
          <w:szCs w:val="24"/>
        </w:rPr>
        <w:t>?</w:t>
      </w:r>
    </w:p>
    <w:p w:rsidR="00BD282F" w:rsidRPr="004A1196" w:rsidRDefault="00BD282F" w:rsidP="00BD282F">
      <w:pPr>
        <w:pStyle w:val="a3"/>
        <w:numPr>
          <w:ilvl w:val="0"/>
          <w:numId w:val="16"/>
        </w:numPr>
        <w:spacing w:after="160" w:line="259" w:lineRule="auto"/>
        <w:rPr>
          <w:rFonts w:ascii="Times New Roman" w:hAnsi="Times New Roman"/>
          <w:b/>
          <w:sz w:val="24"/>
          <w:szCs w:val="24"/>
        </w:rPr>
      </w:pPr>
      <w:r w:rsidRPr="004A1196">
        <w:rPr>
          <w:rFonts w:ascii="Times New Roman" w:hAnsi="Times New Roman"/>
          <w:b/>
          <w:sz w:val="24"/>
          <w:szCs w:val="24"/>
          <w:lang w:val="en-US"/>
        </w:rPr>
        <w:t>main</w:t>
      </w:r>
      <w:r w:rsidRPr="004A1196">
        <w:rPr>
          <w:rFonts w:ascii="Times New Roman" w:hAnsi="Times New Roman"/>
          <w:b/>
          <w:sz w:val="24"/>
          <w:szCs w:val="24"/>
        </w:rPr>
        <w:t>;</w:t>
      </w:r>
    </w:p>
    <w:p w:rsidR="00BD282F" w:rsidRPr="007F3227" w:rsidRDefault="00BD282F" w:rsidP="00BD282F">
      <w:pPr>
        <w:pStyle w:val="a3"/>
        <w:numPr>
          <w:ilvl w:val="0"/>
          <w:numId w:val="16"/>
        </w:numPr>
        <w:spacing w:after="160" w:line="259" w:lineRule="auto"/>
        <w:rPr>
          <w:rFonts w:ascii="Times New Roman" w:hAnsi="Times New Roman"/>
          <w:sz w:val="24"/>
          <w:szCs w:val="24"/>
        </w:rPr>
      </w:pPr>
      <w:r w:rsidRPr="007F3227">
        <w:rPr>
          <w:rFonts w:ascii="Times New Roman" w:hAnsi="Times New Roman"/>
          <w:sz w:val="24"/>
          <w:szCs w:val="24"/>
          <w:lang w:val="en-US"/>
        </w:rPr>
        <w:t>master</w:t>
      </w:r>
      <w:r w:rsidRPr="007F3227">
        <w:rPr>
          <w:rFonts w:ascii="Times New Roman" w:hAnsi="Times New Roman"/>
          <w:sz w:val="24"/>
          <w:szCs w:val="24"/>
        </w:rPr>
        <w:t>;</w:t>
      </w:r>
    </w:p>
    <w:p w:rsidR="00BD282F" w:rsidRPr="007F3227" w:rsidRDefault="00BD282F" w:rsidP="00BD282F">
      <w:pPr>
        <w:pStyle w:val="a3"/>
        <w:numPr>
          <w:ilvl w:val="0"/>
          <w:numId w:val="16"/>
        </w:numPr>
        <w:spacing w:after="160" w:line="259" w:lineRule="auto"/>
        <w:rPr>
          <w:rFonts w:ascii="Times New Roman" w:hAnsi="Times New Roman"/>
          <w:sz w:val="24"/>
          <w:szCs w:val="24"/>
        </w:rPr>
      </w:pPr>
      <w:r w:rsidRPr="007F3227">
        <w:rPr>
          <w:rFonts w:ascii="Times New Roman" w:hAnsi="Times New Roman"/>
          <w:sz w:val="24"/>
          <w:szCs w:val="24"/>
          <w:lang w:val="en-US"/>
        </w:rPr>
        <w:t>readme</w:t>
      </w:r>
      <w:r w:rsidRPr="007F3227">
        <w:rPr>
          <w:rFonts w:ascii="Times New Roman" w:hAnsi="Times New Roman"/>
          <w:sz w:val="24"/>
          <w:szCs w:val="24"/>
        </w:rPr>
        <w:t>;</w:t>
      </w:r>
    </w:p>
    <w:p w:rsidR="00BD282F" w:rsidRPr="007F3227" w:rsidRDefault="00BD282F" w:rsidP="00BD282F">
      <w:pPr>
        <w:pStyle w:val="a3"/>
        <w:numPr>
          <w:ilvl w:val="0"/>
          <w:numId w:val="16"/>
        </w:numPr>
        <w:spacing w:after="160" w:line="259" w:lineRule="auto"/>
        <w:rPr>
          <w:rFonts w:ascii="Times New Roman" w:hAnsi="Times New Roman"/>
          <w:sz w:val="24"/>
          <w:szCs w:val="24"/>
        </w:rPr>
      </w:pPr>
      <w:r w:rsidRPr="007F3227">
        <w:rPr>
          <w:rFonts w:ascii="Times New Roman" w:hAnsi="Times New Roman"/>
          <w:sz w:val="24"/>
          <w:szCs w:val="24"/>
          <w:lang w:val="en-US"/>
        </w:rPr>
        <w:t>root</w:t>
      </w:r>
      <w:r w:rsidRPr="007F3227">
        <w:rPr>
          <w:rFonts w:ascii="Times New Roman" w:hAnsi="Times New Roman"/>
          <w:sz w:val="24"/>
          <w:szCs w:val="24"/>
        </w:rPr>
        <w:t>.</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Какая команда отвечает за создание новой ветки?</w:t>
      </w:r>
    </w:p>
    <w:p w:rsidR="00BD282F" w:rsidRPr="004A1196" w:rsidRDefault="00BD282F" w:rsidP="00BD282F">
      <w:pPr>
        <w:pStyle w:val="a3"/>
        <w:numPr>
          <w:ilvl w:val="0"/>
          <w:numId w:val="15"/>
        </w:numPr>
        <w:spacing w:after="160" w:line="259" w:lineRule="auto"/>
        <w:rPr>
          <w:rFonts w:ascii="Times New Roman" w:hAnsi="Times New Roman"/>
          <w:b/>
          <w:sz w:val="24"/>
          <w:szCs w:val="24"/>
        </w:rPr>
      </w:pPr>
      <w:r w:rsidRPr="004A1196">
        <w:rPr>
          <w:rFonts w:ascii="Times New Roman" w:hAnsi="Times New Roman"/>
          <w:b/>
          <w:sz w:val="24"/>
          <w:szCs w:val="24"/>
          <w:lang w:val="en-US"/>
        </w:rPr>
        <w:lastRenderedPageBreak/>
        <w:t>git branch &lt;</w:t>
      </w:r>
      <w:r w:rsidRPr="004A1196">
        <w:rPr>
          <w:rFonts w:ascii="Times New Roman" w:hAnsi="Times New Roman"/>
          <w:b/>
          <w:sz w:val="24"/>
          <w:szCs w:val="24"/>
        </w:rPr>
        <w:t>название_ветки</w:t>
      </w:r>
      <w:r w:rsidRPr="004A1196">
        <w:rPr>
          <w:rFonts w:ascii="Times New Roman" w:hAnsi="Times New Roman"/>
          <w:b/>
          <w:sz w:val="24"/>
          <w:szCs w:val="24"/>
          <w:lang w:val="en-US"/>
        </w:rPr>
        <w:t>&gt;</w:t>
      </w:r>
      <w:r w:rsidRPr="004A1196">
        <w:rPr>
          <w:rFonts w:ascii="Times New Roman" w:hAnsi="Times New Roman"/>
          <w:b/>
          <w:sz w:val="24"/>
          <w:szCs w:val="24"/>
        </w:rPr>
        <w:t>;</w:t>
      </w:r>
    </w:p>
    <w:p w:rsidR="00BD282F" w:rsidRPr="007F3227" w:rsidRDefault="00BD282F" w:rsidP="00BD282F">
      <w:pPr>
        <w:pStyle w:val="a3"/>
        <w:numPr>
          <w:ilvl w:val="0"/>
          <w:numId w:val="15"/>
        </w:numPr>
        <w:spacing w:after="160" w:line="259" w:lineRule="auto"/>
        <w:rPr>
          <w:rFonts w:ascii="Times New Roman" w:hAnsi="Times New Roman"/>
          <w:sz w:val="24"/>
          <w:szCs w:val="24"/>
        </w:rPr>
      </w:pPr>
      <w:r w:rsidRPr="007F3227">
        <w:rPr>
          <w:rFonts w:ascii="Times New Roman" w:hAnsi="Times New Roman"/>
          <w:sz w:val="24"/>
          <w:szCs w:val="24"/>
          <w:lang w:val="en-US"/>
        </w:rPr>
        <w:t>git checkout &lt;</w:t>
      </w:r>
      <w:r w:rsidRPr="007F3227">
        <w:rPr>
          <w:rFonts w:ascii="Times New Roman" w:hAnsi="Times New Roman"/>
          <w:sz w:val="24"/>
          <w:szCs w:val="24"/>
        </w:rPr>
        <w:t>название_ветки</w:t>
      </w:r>
      <w:r w:rsidRPr="007F3227">
        <w:rPr>
          <w:rFonts w:ascii="Times New Roman" w:hAnsi="Times New Roman"/>
          <w:sz w:val="24"/>
          <w:szCs w:val="24"/>
          <w:lang w:val="en-US"/>
        </w:rPr>
        <w:t>&gt;</w:t>
      </w:r>
      <w:r w:rsidRPr="007F3227">
        <w:rPr>
          <w:rFonts w:ascii="Times New Roman" w:hAnsi="Times New Roman"/>
          <w:sz w:val="24"/>
          <w:szCs w:val="24"/>
        </w:rPr>
        <w:t>;</w:t>
      </w:r>
    </w:p>
    <w:p w:rsidR="00BD282F" w:rsidRPr="007F3227" w:rsidRDefault="00BD282F" w:rsidP="00BD282F">
      <w:pPr>
        <w:pStyle w:val="a3"/>
        <w:numPr>
          <w:ilvl w:val="0"/>
          <w:numId w:val="15"/>
        </w:numPr>
        <w:spacing w:after="160" w:line="259" w:lineRule="auto"/>
        <w:rPr>
          <w:rFonts w:ascii="Times New Roman" w:hAnsi="Times New Roman"/>
          <w:sz w:val="24"/>
          <w:szCs w:val="24"/>
        </w:rPr>
      </w:pPr>
      <w:r w:rsidRPr="007F3227">
        <w:rPr>
          <w:rFonts w:ascii="Times New Roman" w:hAnsi="Times New Roman"/>
          <w:sz w:val="24"/>
          <w:szCs w:val="24"/>
          <w:lang w:val="en-US"/>
        </w:rPr>
        <w:t>git merge &lt;</w:t>
      </w:r>
      <w:r w:rsidRPr="007F3227">
        <w:rPr>
          <w:rFonts w:ascii="Times New Roman" w:hAnsi="Times New Roman"/>
          <w:sz w:val="24"/>
          <w:szCs w:val="24"/>
        </w:rPr>
        <w:t>название</w:t>
      </w:r>
      <w:r w:rsidRPr="007F3227">
        <w:rPr>
          <w:rFonts w:ascii="Times New Roman" w:hAnsi="Times New Roman"/>
          <w:sz w:val="24"/>
          <w:szCs w:val="24"/>
          <w:lang w:val="en-US"/>
        </w:rPr>
        <w:t>&gt;;</w:t>
      </w:r>
    </w:p>
    <w:p w:rsidR="00BD282F" w:rsidRPr="007F3227" w:rsidRDefault="00BD282F" w:rsidP="00BD282F">
      <w:pPr>
        <w:pStyle w:val="a3"/>
        <w:numPr>
          <w:ilvl w:val="0"/>
          <w:numId w:val="15"/>
        </w:numPr>
        <w:spacing w:after="160" w:line="259" w:lineRule="auto"/>
        <w:rPr>
          <w:rFonts w:ascii="Times New Roman" w:hAnsi="Times New Roman"/>
          <w:sz w:val="24"/>
          <w:szCs w:val="24"/>
        </w:rPr>
      </w:pPr>
      <w:r w:rsidRPr="007F3227">
        <w:rPr>
          <w:rFonts w:ascii="Times New Roman" w:hAnsi="Times New Roman"/>
          <w:sz w:val="24"/>
          <w:szCs w:val="24"/>
          <w:lang w:val="en-US"/>
        </w:rPr>
        <w:t xml:space="preserve">git status </w:t>
      </w:r>
      <w:r w:rsidRPr="007F3227">
        <w:rPr>
          <w:rFonts w:ascii="Times New Roman" w:hAnsi="Times New Roman"/>
          <w:sz w:val="24"/>
          <w:szCs w:val="24"/>
        </w:rPr>
        <w:t>– изменения.</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Для организаций какого количества проектов используют репозиторий?</w:t>
      </w:r>
    </w:p>
    <w:p w:rsidR="00BD282F" w:rsidRPr="007F3227" w:rsidRDefault="00BD282F" w:rsidP="00BD282F">
      <w:pPr>
        <w:pStyle w:val="a3"/>
        <w:numPr>
          <w:ilvl w:val="0"/>
          <w:numId w:val="14"/>
        </w:numPr>
        <w:spacing w:after="160" w:line="259" w:lineRule="auto"/>
        <w:rPr>
          <w:rFonts w:ascii="Times New Roman" w:hAnsi="Times New Roman"/>
          <w:sz w:val="24"/>
          <w:szCs w:val="24"/>
        </w:rPr>
      </w:pPr>
      <w:r w:rsidRPr="007F3227">
        <w:rPr>
          <w:rFonts w:ascii="Times New Roman" w:hAnsi="Times New Roman"/>
          <w:sz w:val="24"/>
          <w:szCs w:val="24"/>
        </w:rPr>
        <w:t>нескольких;</w:t>
      </w:r>
    </w:p>
    <w:p w:rsidR="00BD282F" w:rsidRPr="004A1196" w:rsidRDefault="00BD282F" w:rsidP="00BD282F">
      <w:pPr>
        <w:pStyle w:val="a3"/>
        <w:numPr>
          <w:ilvl w:val="0"/>
          <w:numId w:val="14"/>
        </w:numPr>
        <w:spacing w:after="160" w:line="259" w:lineRule="auto"/>
        <w:rPr>
          <w:rFonts w:ascii="Times New Roman" w:hAnsi="Times New Roman"/>
          <w:b/>
          <w:sz w:val="24"/>
          <w:szCs w:val="24"/>
        </w:rPr>
      </w:pPr>
      <w:r w:rsidRPr="004A1196">
        <w:rPr>
          <w:rFonts w:ascii="Times New Roman" w:hAnsi="Times New Roman"/>
          <w:b/>
          <w:sz w:val="24"/>
          <w:szCs w:val="24"/>
        </w:rPr>
        <w:t>одного;</w:t>
      </w:r>
    </w:p>
    <w:p w:rsidR="00BD282F" w:rsidRPr="007F3227" w:rsidRDefault="00BD282F" w:rsidP="00BD282F">
      <w:pPr>
        <w:pStyle w:val="a3"/>
        <w:numPr>
          <w:ilvl w:val="0"/>
          <w:numId w:val="14"/>
        </w:numPr>
        <w:spacing w:after="160" w:line="259" w:lineRule="auto"/>
        <w:rPr>
          <w:rFonts w:ascii="Times New Roman" w:hAnsi="Times New Roman"/>
          <w:sz w:val="24"/>
          <w:szCs w:val="24"/>
        </w:rPr>
      </w:pPr>
      <w:r w:rsidRPr="007F3227">
        <w:rPr>
          <w:rFonts w:ascii="Times New Roman" w:hAnsi="Times New Roman"/>
          <w:sz w:val="24"/>
          <w:szCs w:val="24"/>
        </w:rPr>
        <w:t>без ограничений;</w:t>
      </w:r>
    </w:p>
    <w:p w:rsidR="00BD282F" w:rsidRPr="007F3227" w:rsidRDefault="00BD282F" w:rsidP="00BD282F">
      <w:pPr>
        <w:pStyle w:val="a3"/>
        <w:numPr>
          <w:ilvl w:val="0"/>
          <w:numId w:val="14"/>
        </w:numPr>
        <w:spacing w:after="160" w:line="259" w:lineRule="auto"/>
        <w:rPr>
          <w:rFonts w:ascii="Times New Roman" w:hAnsi="Times New Roman"/>
          <w:sz w:val="24"/>
          <w:szCs w:val="24"/>
        </w:rPr>
      </w:pPr>
      <w:r w:rsidRPr="007F3227">
        <w:rPr>
          <w:rFonts w:ascii="Times New Roman" w:hAnsi="Times New Roman"/>
          <w:sz w:val="24"/>
          <w:szCs w:val="24"/>
        </w:rPr>
        <w:t>от трех до пяти.</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 xml:space="preserve">Что такое </w:t>
      </w:r>
      <w:r w:rsidRPr="007F3227">
        <w:rPr>
          <w:rFonts w:ascii="Times New Roman" w:hAnsi="Times New Roman"/>
          <w:sz w:val="24"/>
          <w:szCs w:val="24"/>
          <w:lang w:val="en-US"/>
        </w:rPr>
        <w:t>Docker</w:t>
      </w:r>
      <w:r w:rsidRPr="007F3227">
        <w:rPr>
          <w:rFonts w:ascii="Times New Roman" w:hAnsi="Times New Roman"/>
          <w:sz w:val="24"/>
          <w:szCs w:val="24"/>
        </w:rPr>
        <w:t>?</w:t>
      </w:r>
    </w:p>
    <w:p w:rsidR="00BD282F" w:rsidRPr="004A1196" w:rsidRDefault="00BD282F" w:rsidP="00BD282F">
      <w:pPr>
        <w:pStyle w:val="a3"/>
        <w:numPr>
          <w:ilvl w:val="0"/>
          <w:numId w:val="13"/>
        </w:numPr>
        <w:spacing w:after="160" w:line="259" w:lineRule="auto"/>
        <w:rPr>
          <w:rFonts w:ascii="Times New Roman" w:hAnsi="Times New Roman"/>
          <w:b/>
          <w:sz w:val="24"/>
          <w:szCs w:val="24"/>
        </w:rPr>
      </w:pPr>
      <w:r w:rsidRPr="004A1196">
        <w:rPr>
          <w:rFonts w:ascii="Times New Roman" w:hAnsi="Times New Roman"/>
          <w:b/>
          <w:sz w:val="24"/>
          <w:szCs w:val="24"/>
        </w:rPr>
        <w:t>Платформа, которая позволяет упаковать в контейнер приложение со всем окружением и зависимостями, а затем доставить и запустить его в целевой системе;</w:t>
      </w:r>
    </w:p>
    <w:p w:rsidR="00BD282F" w:rsidRPr="007F3227" w:rsidRDefault="00BD282F" w:rsidP="00BD282F">
      <w:pPr>
        <w:pStyle w:val="a3"/>
        <w:numPr>
          <w:ilvl w:val="0"/>
          <w:numId w:val="13"/>
        </w:numPr>
        <w:spacing w:after="160" w:line="259" w:lineRule="auto"/>
        <w:rPr>
          <w:rFonts w:ascii="Times New Roman" w:hAnsi="Times New Roman"/>
          <w:sz w:val="24"/>
          <w:szCs w:val="24"/>
        </w:rPr>
      </w:pPr>
      <w:r w:rsidRPr="007F3227">
        <w:rPr>
          <w:rFonts w:ascii="Times New Roman" w:hAnsi="Times New Roman"/>
          <w:sz w:val="24"/>
          <w:szCs w:val="24"/>
        </w:rPr>
        <w:t xml:space="preserve">Платформа, позволяющая открыть приложение на </w:t>
      </w:r>
      <w:r w:rsidRPr="007F3227">
        <w:rPr>
          <w:rFonts w:ascii="Times New Roman" w:hAnsi="Times New Roman"/>
          <w:sz w:val="24"/>
          <w:szCs w:val="24"/>
          <w:lang w:val="en-US"/>
        </w:rPr>
        <w:t>GitHub</w:t>
      </w:r>
      <w:r w:rsidRPr="007F3227">
        <w:rPr>
          <w:rFonts w:ascii="Times New Roman" w:hAnsi="Times New Roman"/>
          <w:sz w:val="24"/>
          <w:szCs w:val="24"/>
        </w:rPr>
        <w:t>;</w:t>
      </w:r>
    </w:p>
    <w:p w:rsidR="00BD282F" w:rsidRPr="007F3227" w:rsidRDefault="00BD282F" w:rsidP="00BD282F">
      <w:pPr>
        <w:pStyle w:val="a3"/>
        <w:numPr>
          <w:ilvl w:val="0"/>
          <w:numId w:val="13"/>
        </w:numPr>
        <w:spacing w:after="160" w:line="259" w:lineRule="auto"/>
        <w:rPr>
          <w:rFonts w:ascii="Times New Roman" w:hAnsi="Times New Roman"/>
          <w:sz w:val="24"/>
          <w:szCs w:val="24"/>
        </w:rPr>
      </w:pPr>
      <w:r w:rsidRPr="007F3227">
        <w:rPr>
          <w:rFonts w:ascii="Times New Roman" w:hAnsi="Times New Roman"/>
          <w:sz w:val="24"/>
          <w:szCs w:val="24"/>
        </w:rPr>
        <w:t>Приложение для знакомств;</w:t>
      </w:r>
    </w:p>
    <w:p w:rsidR="00BD282F" w:rsidRPr="007F3227" w:rsidRDefault="00BD282F" w:rsidP="00BD282F">
      <w:pPr>
        <w:pStyle w:val="a3"/>
        <w:numPr>
          <w:ilvl w:val="0"/>
          <w:numId w:val="13"/>
        </w:numPr>
        <w:spacing w:after="160" w:line="259" w:lineRule="auto"/>
        <w:rPr>
          <w:rFonts w:ascii="Times New Roman" w:hAnsi="Times New Roman"/>
          <w:sz w:val="24"/>
          <w:szCs w:val="24"/>
        </w:rPr>
      </w:pPr>
      <w:r w:rsidRPr="007F3227">
        <w:rPr>
          <w:rFonts w:ascii="Times New Roman" w:hAnsi="Times New Roman"/>
          <w:sz w:val="24"/>
          <w:szCs w:val="24"/>
        </w:rPr>
        <w:t>Илон Маск.</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 xml:space="preserve">В каком году разработали </w:t>
      </w:r>
      <w:r w:rsidRPr="007F3227">
        <w:rPr>
          <w:rFonts w:ascii="Times New Roman" w:hAnsi="Times New Roman"/>
          <w:sz w:val="24"/>
          <w:szCs w:val="24"/>
          <w:lang w:val="en-US"/>
        </w:rPr>
        <w:t>Docker</w:t>
      </w:r>
      <w:r w:rsidRPr="007F3227">
        <w:rPr>
          <w:rFonts w:ascii="Times New Roman" w:hAnsi="Times New Roman"/>
          <w:sz w:val="24"/>
          <w:szCs w:val="24"/>
        </w:rPr>
        <w:t>?</w:t>
      </w:r>
    </w:p>
    <w:p w:rsidR="00BD282F" w:rsidRPr="007F3227" w:rsidRDefault="00BD282F" w:rsidP="00BD282F">
      <w:pPr>
        <w:pStyle w:val="a3"/>
        <w:numPr>
          <w:ilvl w:val="0"/>
          <w:numId w:val="12"/>
        </w:numPr>
        <w:spacing w:after="160" w:line="259" w:lineRule="auto"/>
        <w:rPr>
          <w:rFonts w:ascii="Times New Roman" w:hAnsi="Times New Roman"/>
          <w:sz w:val="24"/>
          <w:szCs w:val="24"/>
        </w:rPr>
      </w:pPr>
      <w:r w:rsidRPr="007F3227">
        <w:rPr>
          <w:rFonts w:ascii="Times New Roman" w:hAnsi="Times New Roman"/>
          <w:sz w:val="24"/>
          <w:szCs w:val="24"/>
        </w:rPr>
        <w:t>2000 до н.э;</w:t>
      </w:r>
    </w:p>
    <w:p w:rsidR="00BD282F" w:rsidRPr="004A1196" w:rsidRDefault="00BD282F" w:rsidP="00BD282F">
      <w:pPr>
        <w:pStyle w:val="a3"/>
        <w:numPr>
          <w:ilvl w:val="0"/>
          <w:numId w:val="12"/>
        </w:numPr>
        <w:spacing w:after="160" w:line="259" w:lineRule="auto"/>
        <w:rPr>
          <w:rFonts w:ascii="Times New Roman" w:hAnsi="Times New Roman"/>
          <w:b/>
          <w:sz w:val="24"/>
          <w:szCs w:val="24"/>
        </w:rPr>
      </w:pPr>
      <w:r w:rsidRPr="004A1196">
        <w:rPr>
          <w:rFonts w:ascii="Times New Roman" w:hAnsi="Times New Roman"/>
          <w:b/>
          <w:sz w:val="24"/>
          <w:szCs w:val="24"/>
        </w:rPr>
        <w:t>2008;</w:t>
      </w:r>
    </w:p>
    <w:p w:rsidR="00BD282F" w:rsidRPr="007F3227" w:rsidRDefault="00BD282F" w:rsidP="00BD282F">
      <w:pPr>
        <w:pStyle w:val="a3"/>
        <w:numPr>
          <w:ilvl w:val="0"/>
          <w:numId w:val="12"/>
        </w:numPr>
        <w:spacing w:after="160" w:line="259" w:lineRule="auto"/>
        <w:rPr>
          <w:rFonts w:ascii="Times New Roman" w:hAnsi="Times New Roman"/>
          <w:sz w:val="24"/>
          <w:szCs w:val="24"/>
        </w:rPr>
      </w:pPr>
      <w:r w:rsidRPr="007F3227">
        <w:rPr>
          <w:rFonts w:ascii="Times New Roman" w:hAnsi="Times New Roman"/>
          <w:sz w:val="24"/>
          <w:szCs w:val="24"/>
        </w:rPr>
        <w:t>2015;</w:t>
      </w:r>
    </w:p>
    <w:p w:rsidR="00BD282F" w:rsidRPr="00B90414" w:rsidRDefault="00BD282F" w:rsidP="00BD282F">
      <w:pPr>
        <w:pStyle w:val="a3"/>
        <w:numPr>
          <w:ilvl w:val="0"/>
          <w:numId w:val="12"/>
        </w:numPr>
        <w:spacing w:after="160" w:line="259" w:lineRule="auto"/>
        <w:rPr>
          <w:rFonts w:ascii="Times New Roman" w:hAnsi="Times New Roman"/>
          <w:sz w:val="24"/>
          <w:szCs w:val="24"/>
        </w:rPr>
      </w:pPr>
      <w:r w:rsidRPr="007F3227">
        <w:rPr>
          <w:rFonts w:ascii="Times New Roman" w:hAnsi="Times New Roman"/>
          <w:sz w:val="24"/>
          <w:szCs w:val="24"/>
        </w:rPr>
        <w:t>2013.</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 xml:space="preserve">Что такое </w:t>
      </w:r>
      <w:r w:rsidRPr="007F3227">
        <w:rPr>
          <w:rFonts w:ascii="Times New Roman" w:hAnsi="Times New Roman"/>
          <w:sz w:val="24"/>
          <w:szCs w:val="24"/>
          <w:lang w:val="en-US"/>
        </w:rPr>
        <w:t>Docker client</w:t>
      </w:r>
      <w:r w:rsidRPr="007F3227">
        <w:rPr>
          <w:rFonts w:ascii="Times New Roman" w:hAnsi="Times New Roman"/>
          <w:sz w:val="24"/>
          <w:szCs w:val="24"/>
        </w:rPr>
        <w:t>?</w:t>
      </w:r>
    </w:p>
    <w:p w:rsidR="00BD282F" w:rsidRPr="007F3227" w:rsidRDefault="00BD282F" w:rsidP="00BD282F">
      <w:pPr>
        <w:pStyle w:val="a3"/>
        <w:numPr>
          <w:ilvl w:val="0"/>
          <w:numId w:val="11"/>
        </w:numPr>
        <w:spacing w:after="160" w:line="259" w:lineRule="auto"/>
        <w:rPr>
          <w:rFonts w:ascii="Times New Roman" w:hAnsi="Times New Roman"/>
          <w:sz w:val="24"/>
          <w:szCs w:val="24"/>
        </w:rPr>
      </w:pPr>
      <w:r w:rsidRPr="007F3227">
        <w:rPr>
          <w:rFonts w:ascii="Times New Roman" w:hAnsi="Times New Roman"/>
          <w:sz w:val="24"/>
          <w:szCs w:val="24"/>
        </w:rPr>
        <w:t xml:space="preserve">Операционная система, на которую ставится </w:t>
      </w:r>
      <w:r w:rsidRPr="007F3227">
        <w:rPr>
          <w:rFonts w:ascii="Times New Roman" w:hAnsi="Times New Roman"/>
          <w:sz w:val="24"/>
          <w:szCs w:val="24"/>
          <w:lang w:val="en-US"/>
        </w:rPr>
        <w:t>Docker</w:t>
      </w:r>
      <w:r w:rsidRPr="007F3227">
        <w:rPr>
          <w:rFonts w:ascii="Times New Roman" w:hAnsi="Times New Roman"/>
          <w:sz w:val="24"/>
          <w:szCs w:val="24"/>
        </w:rPr>
        <w:t xml:space="preserve"> и на которой он работает;</w:t>
      </w:r>
    </w:p>
    <w:p w:rsidR="00BD282F" w:rsidRPr="007F3227" w:rsidRDefault="00BD282F" w:rsidP="00BD282F">
      <w:pPr>
        <w:pStyle w:val="a3"/>
        <w:numPr>
          <w:ilvl w:val="0"/>
          <w:numId w:val="11"/>
        </w:numPr>
        <w:spacing w:after="160" w:line="259" w:lineRule="auto"/>
        <w:rPr>
          <w:rFonts w:ascii="Times New Roman" w:hAnsi="Times New Roman"/>
          <w:sz w:val="24"/>
          <w:szCs w:val="24"/>
        </w:rPr>
      </w:pPr>
      <w:r w:rsidRPr="007F3227">
        <w:rPr>
          <w:rFonts w:ascii="Times New Roman" w:hAnsi="Times New Roman"/>
          <w:sz w:val="24"/>
          <w:szCs w:val="24"/>
        </w:rPr>
        <w:t xml:space="preserve">Служба, которая управляет </w:t>
      </w:r>
      <w:r w:rsidRPr="007F3227">
        <w:rPr>
          <w:rFonts w:ascii="Times New Roman" w:hAnsi="Times New Roman"/>
          <w:sz w:val="24"/>
          <w:szCs w:val="24"/>
          <w:lang w:val="en-US"/>
        </w:rPr>
        <w:t>Docker</w:t>
      </w:r>
      <w:r w:rsidRPr="007F3227">
        <w:rPr>
          <w:rFonts w:ascii="Times New Roman" w:hAnsi="Times New Roman"/>
          <w:sz w:val="24"/>
          <w:szCs w:val="24"/>
        </w:rPr>
        <w:t>-объектами;</w:t>
      </w:r>
    </w:p>
    <w:p w:rsidR="00BD282F" w:rsidRPr="004A1196" w:rsidRDefault="00BD282F" w:rsidP="00BD282F">
      <w:pPr>
        <w:pStyle w:val="a3"/>
        <w:numPr>
          <w:ilvl w:val="0"/>
          <w:numId w:val="11"/>
        </w:numPr>
        <w:spacing w:after="160" w:line="259" w:lineRule="auto"/>
        <w:rPr>
          <w:rFonts w:ascii="Times New Roman" w:hAnsi="Times New Roman"/>
          <w:b/>
          <w:sz w:val="24"/>
          <w:szCs w:val="24"/>
        </w:rPr>
      </w:pPr>
      <w:r w:rsidRPr="004A1196">
        <w:rPr>
          <w:rFonts w:ascii="Times New Roman" w:hAnsi="Times New Roman"/>
          <w:b/>
          <w:sz w:val="24"/>
          <w:szCs w:val="24"/>
        </w:rPr>
        <w:t xml:space="preserve">Консольный клиент, при помощи которого пользователи взаимодействуют с </w:t>
      </w:r>
      <w:r w:rsidRPr="004A1196">
        <w:rPr>
          <w:rFonts w:ascii="Times New Roman" w:hAnsi="Times New Roman"/>
          <w:b/>
          <w:sz w:val="24"/>
          <w:szCs w:val="24"/>
          <w:lang w:val="en-US"/>
        </w:rPr>
        <w:t>DockerDaemon</w:t>
      </w:r>
      <w:r w:rsidRPr="004A1196">
        <w:rPr>
          <w:rFonts w:ascii="Times New Roman" w:hAnsi="Times New Roman"/>
          <w:b/>
          <w:sz w:val="24"/>
          <w:szCs w:val="24"/>
        </w:rPr>
        <w:t xml:space="preserve"> и отправляют ему команды, создают контейнеры или управляют ими;</w:t>
      </w:r>
    </w:p>
    <w:p w:rsidR="00BD282F" w:rsidRPr="007F3227" w:rsidRDefault="00BD282F" w:rsidP="00BD282F">
      <w:pPr>
        <w:pStyle w:val="a3"/>
        <w:numPr>
          <w:ilvl w:val="0"/>
          <w:numId w:val="11"/>
        </w:numPr>
        <w:spacing w:after="160" w:line="259" w:lineRule="auto"/>
        <w:rPr>
          <w:rFonts w:ascii="Times New Roman" w:hAnsi="Times New Roman"/>
          <w:sz w:val="24"/>
          <w:szCs w:val="24"/>
        </w:rPr>
      </w:pPr>
      <w:r w:rsidRPr="007F3227">
        <w:rPr>
          <w:rFonts w:ascii="Times New Roman" w:hAnsi="Times New Roman"/>
          <w:sz w:val="24"/>
          <w:szCs w:val="24"/>
        </w:rPr>
        <w:t>Развернутое и запущенное приложение.</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 xml:space="preserve">Что не относится к сущностям </w:t>
      </w:r>
      <w:r w:rsidRPr="007F3227">
        <w:rPr>
          <w:rFonts w:ascii="Times New Roman" w:hAnsi="Times New Roman"/>
          <w:sz w:val="24"/>
          <w:szCs w:val="24"/>
          <w:lang w:val="en-US"/>
        </w:rPr>
        <w:t>Docker</w:t>
      </w:r>
      <w:r w:rsidRPr="007F3227">
        <w:rPr>
          <w:rFonts w:ascii="Times New Roman" w:hAnsi="Times New Roman"/>
          <w:sz w:val="24"/>
          <w:szCs w:val="24"/>
        </w:rPr>
        <w:t>?</w:t>
      </w:r>
    </w:p>
    <w:p w:rsidR="00BD282F" w:rsidRPr="007F3227" w:rsidRDefault="00BD282F" w:rsidP="00BD282F">
      <w:pPr>
        <w:pStyle w:val="a3"/>
        <w:numPr>
          <w:ilvl w:val="0"/>
          <w:numId w:val="10"/>
        </w:numPr>
        <w:spacing w:after="160" w:line="259" w:lineRule="auto"/>
        <w:rPr>
          <w:rFonts w:ascii="Times New Roman" w:hAnsi="Times New Roman"/>
          <w:sz w:val="24"/>
          <w:szCs w:val="24"/>
        </w:rPr>
      </w:pPr>
      <w:r w:rsidRPr="007F3227">
        <w:rPr>
          <w:rFonts w:ascii="Times New Roman" w:hAnsi="Times New Roman"/>
          <w:sz w:val="24"/>
          <w:szCs w:val="24"/>
          <w:lang w:val="en-US"/>
        </w:rPr>
        <w:t>Docker Image</w:t>
      </w:r>
      <w:r w:rsidRPr="007F3227">
        <w:rPr>
          <w:rFonts w:ascii="Times New Roman" w:hAnsi="Times New Roman"/>
          <w:sz w:val="24"/>
          <w:szCs w:val="24"/>
        </w:rPr>
        <w:t>;</w:t>
      </w:r>
    </w:p>
    <w:p w:rsidR="00BD282F" w:rsidRPr="007F3227" w:rsidRDefault="00BD282F" w:rsidP="00BD282F">
      <w:pPr>
        <w:pStyle w:val="a3"/>
        <w:numPr>
          <w:ilvl w:val="0"/>
          <w:numId w:val="10"/>
        </w:numPr>
        <w:spacing w:after="160" w:line="259" w:lineRule="auto"/>
        <w:rPr>
          <w:rFonts w:ascii="Times New Roman" w:hAnsi="Times New Roman"/>
          <w:sz w:val="24"/>
          <w:szCs w:val="24"/>
        </w:rPr>
      </w:pPr>
      <w:r w:rsidRPr="007F3227">
        <w:rPr>
          <w:rFonts w:ascii="Times New Roman" w:hAnsi="Times New Roman"/>
          <w:sz w:val="24"/>
          <w:szCs w:val="24"/>
          <w:lang w:val="en-US"/>
        </w:rPr>
        <w:t>Docker Container</w:t>
      </w:r>
      <w:r w:rsidRPr="007F3227">
        <w:rPr>
          <w:rFonts w:ascii="Times New Roman" w:hAnsi="Times New Roman"/>
          <w:sz w:val="24"/>
          <w:szCs w:val="24"/>
        </w:rPr>
        <w:t>;</w:t>
      </w:r>
    </w:p>
    <w:p w:rsidR="00BD282F" w:rsidRPr="007F3227" w:rsidRDefault="00BD282F" w:rsidP="00BD282F">
      <w:pPr>
        <w:pStyle w:val="a3"/>
        <w:numPr>
          <w:ilvl w:val="0"/>
          <w:numId w:val="10"/>
        </w:numPr>
        <w:spacing w:after="160" w:line="259" w:lineRule="auto"/>
        <w:rPr>
          <w:rFonts w:ascii="Times New Roman" w:hAnsi="Times New Roman"/>
          <w:sz w:val="24"/>
          <w:szCs w:val="24"/>
        </w:rPr>
      </w:pPr>
      <w:r w:rsidRPr="007F3227">
        <w:rPr>
          <w:rFonts w:ascii="Times New Roman" w:hAnsi="Times New Roman"/>
          <w:sz w:val="24"/>
          <w:szCs w:val="24"/>
          <w:lang w:val="en-US"/>
        </w:rPr>
        <w:t>Docker Registry</w:t>
      </w:r>
      <w:r w:rsidRPr="007F3227">
        <w:rPr>
          <w:rFonts w:ascii="Times New Roman" w:hAnsi="Times New Roman"/>
          <w:sz w:val="24"/>
          <w:szCs w:val="24"/>
        </w:rPr>
        <w:t>;</w:t>
      </w:r>
    </w:p>
    <w:p w:rsidR="00BD282F" w:rsidRPr="004A1196" w:rsidRDefault="00BD282F" w:rsidP="00BD282F">
      <w:pPr>
        <w:pStyle w:val="a3"/>
        <w:numPr>
          <w:ilvl w:val="0"/>
          <w:numId w:val="10"/>
        </w:numPr>
        <w:spacing w:after="160" w:line="259" w:lineRule="auto"/>
        <w:rPr>
          <w:rFonts w:ascii="Times New Roman" w:hAnsi="Times New Roman"/>
          <w:b/>
          <w:sz w:val="24"/>
          <w:szCs w:val="24"/>
        </w:rPr>
      </w:pPr>
      <w:r w:rsidRPr="004A1196">
        <w:rPr>
          <w:rFonts w:ascii="Times New Roman" w:hAnsi="Times New Roman"/>
          <w:b/>
          <w:sz w:val="24"/>
          <w:szCs w:val="24"/>
          <w:lang w:val="en-US"/>
        </w:rPr>
        <w:t>Docker client</w:t>
      </w:r>
      <w:r w:rsidRPr="004A1196">
        <w:rPr>
          <w:rFonts w:ascii="Times New Roman" w:hAnsi="Times New Roman"/>
          <w:b/>
          <w:sz w:val="24"/>
          <w:szCs w:val="24"/>
        </w:rPr>
        <w:t>.</w:t>
      </w:r>
    </w:p>
    <w:p w:rsidR="00BD282F" w:rsidRPr="007F3227" w:rsidRDefault="00BD282F" w:rsidP="00BD282F"/>
    <w:p w:rsidR="00BD282F" w:rsidRPr="007F3227" w:rsidRDefault="00BD282F" w:rsidP="00BD282F">
      <w:pPr>
        <w:pStyle w:val="a3"/>
        <w:numPr>
          <w:ilvl w:val="0"/>
          <w:numId w:val="188"/>
        </w:numPr>
        <w:spacing w:after="160" w:line="259" w:lineRule="auto"/>
        <w:rPr>
          <w:rFonts w:ascii="Times New Roman" w:hAnsi="Times New Roman"/>
          <w:sz w:val="24"/>
          <w:szCs w:val="24"/>
        </w:rPr>
      </w:pPr>
      <w:r w:rsidRPr="007F3227">
        <w:rPr>
          <w:rFonts w:ascii="Times New Roman" w:hAnsi="Times New Roman"/>
          <w:sz w:val="24"/>
          <w:szCs w:val="24"/>
        </w:rPr>
        <w:t xml:space="preserve">Что относится к преимуществам </w:t>
      </w:r>
      <w:r w:rsidRPr="007F3227">
        <w:rPr>
          <w:rFonts w:ascii="Times New Roman" w:hAnsi="Times New Roman"/>
          <w:sz w:val="24"/>
          <w:szCs w:val="24"/>
          <w:lang w:val="en-US"/>
        </w:rPr>
        <w:t>Docker</w:t>
      </w:r>
      <w:r w:rsidRPr="007F3227">
        <w:rPr>
          <w:rFonts w:ascii="Times New Roman" w:hAnsi="Times New Roman"/>
          <w:sz w:val="24"/>
          <w:szCs w:val="24"/>
        </w:rPr>
        <w:t xml:space="preserve"> на практике?</w:t>
      </w:r>
    </w:p>
    <w:p w:rsidR="00BD282F" w:rsidRPr="004A1196" w:rsidRDefault="00BD282F" w:rsidP="00BD282F">
      <w:pPr>
        <w:pStyle w:val="a3"/>
        <w:numPr>
          <w:ilvl w:val="0"/>
          <w:numId w:val="9"/>
        </w:numPr>
        <w:spacing w:after="160" w:line="259" w:lineRule="auto"/>
        <w:rPr>
          <w:rFonts w:ascii="Times New Roman" w:hAnsi="Times New Roman"/>
          <w:b/>
          <w:sz w:val="24"/>
          <w:szCs w:val="24"/>
        </w:rPr>
      </w:pPr>
      <w:r w:rsidRPr="004A1196">
        <w:rPr>
          <w:rFonts w:ascii="Times New Roman" w:hAnsi="Times New Roman"/>
          <w:b/>
          <w:sz w:val="24"/>
          <w:szCs w:val="24"/>
        </w:rPr>
        <w:t>Разработка приложений с зависимостями;</w:t>
      </w:r>
    </w:p>
    <w:p w:rsidR="00BD282F" w:rsidRPr="004A1196" w:rsidRDefault="00BD282F" w:rsidP="00BD282F">
      <w:pPr>
        <w:pStyle w:val="a3"/>
        <w:numPr>
          <w:ilvl w:val="0"/>
          <w:numId w:val="9"/>
        </w:numPr>
        <w:spacing w:after="160" w:line="259" w:lineRule="auto"/>
        <w:rPr>
          <w:rFonts w:ascii="Times New Roman" w:hAnsi="Times New Roman"/>
          <w:b/>
          <w:sz w:val="24"/>
          <w:szCs w:val="24"/>
        </w:rPr>
      </w:pPr>
      <w:r w:rsidRPr="004A1196">
        <w:rPr>
          <w:rFonts w:ascii="Times New Roman" w:hAnsi="Times New Roman"/>
          <w:b/>
          <w:sz w:val="24"/>
          <w:szCs w:val="24"/>
        </w:rPr>
        <w:t>Автоматизация тестирования;</w:t>
      </w:r>
    </w:p>
    <w:p w:rsidR="00BD282F" w:rsidRPr="004A1196" w:rsidRDefault="00BD282F" w:rsidP="00BD282F">
      <w:pPr>
        <w:pStyle w:val="a3"/>
        <w:numPr>
          <w:ilvl w:val="0"/>
          <w:numId w:val="9"/>
        </w:numPr>
        <w:spacing w:after="160" w:line="259" w:lineRule="auto"/>
        <w:rPr>
          <w:rFonts w:ascii="Times New Roman" w:hAnsi="Times New Roman"/>
          <w:b/>
          <w:sz w:val="24"/>
          <w:szCs w:val="24"/>
        </w:rPr>
      </w:pPr>
      <w:r w:rsidRPr="004A1196">
        <w:rPr>
          <w:rFonts w:ascii="Times New Roman" w:hAnsi="Times New Roman"/>
          <w:b/>
          <w:sz w:val="24"/>
          <w:szCs w:val="24"/>
        </w:rPr>
        <w:t>Публикация приложения;</w:t>
      </w:r>
    </w:p>
    <w:p w:rsidR="00BD282F" w:rsidRPr="007F3227" w:rsidRDefault="00BD282F" w:rsidP="00BD282F">
      <w:pPr>
        <w:pStyle w:val="a3"/>
        <w:numPr>
          <w:ilvl w:val="0"/>
          <w:numId w:val="9"/>
        </w:numPr>
        <w:spacing w:after="160" w:line="259" w:lineRule="auto"/>
        <w:rPr>
          <w:rFonts w:ascii="Times New Roman" w:hAnsi="Times New Roman"/>
          <w:sz w:val="24"/>
          <w:szCs w:val="24"/>
        </w:rPr>
      </w:pPr>
      <w:r w:rsidRPr="007F3227">
        <w:rPr>
          <w:rFonts w:ascii="Times New Roman" w:hAnsi="Times New Roman"/>
          <w:sz w:val="24"/>
          <w:szCs w:val="24"/>
        </w:rPr>
        <w:t>Установка ПО.</w:t>
      </w:r>
    </w:p>
    <w:p w:rsidR="00BD282F" w:rsidRPr="007F3227" w:rsidRDefault="00BD282F" w:rsidP="00BD282F">
      <w:pPr>
        <w:rPr>
          <w:sz w:val="28"/>
          <w:szCs w:val="28"/>
        </w:rPr>
      </w:pPr>
    </w:p>
    <w:p w:rsidR="00BD282F" w:rsidRPr="007F3227" w:rsidRDefault="00BD282F" w:rsidP="00BD282F">
      <w:pPr>
        <w:jc w:val="center"/>
      </w:pPr>
      <w:r w:rsidRPr="007F3227">
        <w:lastRenderedPageBreak/>
        <w:t>2 вариант.</w:t>
      </w:r>
    </w:p>
    <w:p w:rsidR="00BD282F" w:rsidRPr="007F3227" w:rsidRDefault="00BD282F" w:rsidP="00BD282F">
      <w:pPr>
        <w:pStyle w:val="a3"/>
        <w:numPr>
          <w:ilvl w:val="0"/>
          <w:numId w:val="24"/>
        </w:numPr>
        <w:spacing w:after="160" w:line="259" w:lineRule="auto"/>
        <w:rPr>
          <w:rFonts w:ascii="Times New Roman" w:hAnsi="Times New Roman"/>
          <w:sz w:val="24"/>
          <w:szCs w:val="24"/>
        </w:rPr>
      </w:pPr>
      <w:r w:rsidRPr="007F3227">
        <w:rPr>
          <w:rFonts w:ascii="Times New Roman" w:hAnsi="Times New Roman"/>
          <w:sz w:val="24"/>
          <w:szCs w:val="24"/>
        </w:rPr>
        <w:t>Кто высказал идею о том, что вычислительные мощности будут предоставляться пользователям как услуга (сервис)?</w:t>
      </w:r>
    </w:p>
    <w:p w:rsidR="00BD282F" w:rsidRPr="007F3227" w:rsidRDefault="00BD282F" w:rsidP="00BD282F">
      <w:pPr>
        <w:pStyle w:val="a3"/>
        <w:numPr>
          <w:ilvl w:val="0"/>
          <w:numId w:val="25"/>
        </w:numPr>
        <w:spacing w:after="160" w:line="259" w:lineRule="auto"/>
        <w:rPr>
          <w:rFonts w:ascii="Times New Roman" w:hAnsi="Times New Roman"/>
          <w:sz w:val="24"/>
          <w:szCs w:val="24"/>
        </w:rPr>
      </w:pPr>
      <w:r w:rsidRPr="007F3227">
        <w:rPr>
          <w:rFonts w:ascii="Times New Roman" w:hAnsi="Times New Roman"/>
          <w:sz w:val="24"/>
          <w:szCs w:val="24"/>
        </w:rPr>
        <w:t>Джозеф Карл РобнетЛиклайдер</w:t>
      </w:r>
      <w:r w:rsidRPr="007F3227">
        <w:rPr>
          <w:rFonts w:ascii="Times New Roman" w:hAnsi="Times New Roman"/>
          <w:sz w:val="24"/>
          <w:szCs w:val="24"/>
          <w:lang w:val="en-US"/>
        </w:rPr>
        <w:t>;</w:t>
      </w:r>
    </w:p>
    <w:p w:rsidR="00BD282F" w:rsidRPr="004A1196" w:rsidRDefault="00BD282F" w:rsidP="00BD282F">
      <w:pPr>
        <w:pStyle w:val="a3"/>
        <w:numPr>
          <w:ilvl w:val="0"/>
          <w:numId w:val="25"/>
        </w:numPr>
        <w:spacing w:after="160" w:line="259" w:lineRule="auto"/>
        <w:rPr>
          <w:rFonts w:ascii="Times New Roman" w:hAnsi="Times New Roman"/>
          <w:b/>
          <w:sz w:val="24"/>
          <w:szCs w:val="24"/>
        </w:rPr>
      </w:pPr>
      <w:r w:rsidRPr="004A1196">
        <w:rPr>
          <w:rFonts w:ascii="Times New Roman" w:hAnsi="Times New Roman"/>
          <w:b/>
          <w:sz w:val="24"/>
          <w:szCs w:val="24"/>
        </w:rPr>
        <w:t>Джон Маккарти</w:t>
      </w:r>
      <w:r w:rsidRPr="004A1196">
        <w:rPr>
          <w:rFonts w:ascii="Times New Roman" w:hAnsi="Times New Roman"/>
          <w:b/>
          <w:sz w:val="24"/>
          <w:szCs w:val="24"/>
          <w:lang w:val="en-US"/>
        </w:rPr>
        <w:t>;</w:t>
      </w:r>
    </w:p>
    <w:p w:rsidR="00BD282F" w:rsidRPr="007F3227" w:rsidRDefault="00BD282F" w:rsidP="00BD282F">
      <w:pPr>
        <w:pStyle w:val="a3"/>
        <w:numPr>
          <w:ilvl w:val="0"/>
          <w:numId w:val="25"/>
        </w:numPr>
        <w:spacing w:after="160" w:line="259" w:lineRule="auto"/>
        <w:rPr>
          <w:rFonts w:ascii="Times New Roman" w:hAnsi="Times New Roman"/>
          <w:sz w:val="24"/>
          <w:szCs w:val="24"/>
        </w:rPr>
      </w:pPr>
      <w:r w:rsidRPr="007F3227">
        <w:rPr>
          <w:rFonts w:ascii="Times New Roman" w:hAnsi="Times New Roman"/>
          <w:sz w:val="24"/>
          <w:szCs w:val="24"/>
        </w:rPr>
        <w:t>Бил Гейтс</w:t>
      </w:r>
      <w:r w:rsidRPr="007F3227">
        <w:rPr>
          <w:rFonts w:ascii="Times New Roman" w:hAnsi="Times New Roman"/>
          <w:sz w:val="24"/>
          <w:szCs w:val="24"/>
          <w:lang w:val="en-US"/>
        </w:rPr>
        <w:t>;</w:t>
      </w:r>
    </w:p>
    <w:p w:rsidR="00BD282F" w:rsidRPr="007F3227" w:rsidRDefault="00BD282F" w:rsidP="00BD282F">
      <w:pPr>
        <w:pStyle w:val="a3"/>
        <w:numPr>
          <w:ilvl w:val="0"/>
          <w:numId w:val="25"/>
        </w:numPr>
        <w:spacing w:after="160" w:line="259" w:lineRule="auto"/>
        <w:rPr>
          <w:rFonts w:ascii="Times New Roman" w:hAnsi="Times New Roman"/>
          <w:sz w:val="24"/>
          <w:szCs w:val="24"/>
        </w:rPr>
      </w:pPr>
      <w:r w:rsidRPr="007F3227">
        <w:rPr>
          <w:rFonts w:ascii="Times New Roman" w:hAnsi="Times New Roman"/>
          <w:sz w:val="24"/>
          <w:szCs w:val="24"/>
        </w:rPr>
        <w:t>Илон Маск</w:t>
      </w:r>
      <w:r w:rsidRPr="007F3227">
        <w:rPr>
          <w:rFonts w:ascii="Times New Roman" w:hAnsi="Times New Roman"/>
          <w:sz w:val="24"/>
          <w:szCs w:val="24"/>
          <w:lang w:val="en-US"/>
        </w:rPr>
        <w:t>.</w:t>
      </w:r>
    </w:p>
    <w:p w:rsidR="00BD282F" w:rsidRPr="007F3227" w:rsidRDefault="00BD282F" w:rsidP="00BD282F"/>
    <w:p w:rsidR="00BD282F" w:rsidRPr="007F3227" w:rsidRDefault="00BD282F" w:rsidP="00BD282F">
      <w:pPr>
        <w:pStyle w:val="a3"/>
        <w:numPr>
          <w:ilvl w:val="0"/>
          <w:numId w:val="24"/>
        </w:numPr>
        <w:spacing w:after="160" w:line="259" w:lineRule="auto"/>
        <w:rPr>
          <w:rFonts w:ascii="Times New Roman" w:hAnsi="Times New Roman"/>
          <w:sz w:val="24"/>
          <w:szCs w:val="24"/>
        </w:rPr>
      </w:pPr>
      <w:r w:rsidRPr="007F3227">
        <w:rPr>
          <w:rFonts w:ascii="Times New Roman" w:hAnsi="Times New Roman"/>
          <w:sz w:val="24"/>
          <w:szCs w:val="24"/>
        </w:rPr>
        <w:t>«Облачные технологии — это услуга, с помощью которой вы получаете через сеть вычислительные ресурсы (процессорное время, оперативная память, дисковое пространство, сетевые соединения), сервисы или программы и можете пользоваться ими для решения своих IT-задач.». Данное определение приводит…</w:t>
      </w:r>
    </w:p>
    <w:p w:rsidR="00BD282F" w:rsidRPr="007F3227" w:rsidRDefault="00BD282F" w:rsidP="00BD282F">
      <w:pPr>
        <w:pStyle w:val="a3"/>
        <w:numPr>
          <w:ilvl w:val="0"/>
          <w:numId w:val="26"/>
        </w:numPr>
        <w:spacing w:after="160" w:line="259" w:lineRule="auto"/>
        <w:rPr>
          <w:rFonts w:ascii="Times New Roman" w:hAnsi="Times New Roman"/>
          <w:sz w:val="24"/>
          <w:szCs w:val="24"/>
        </w:rPr>
      </w:pPr>
      <w:r w:rsidRPr="007F3227">
        <w:rPr>
          <w:rFonts w:ascii="Times New Roman" w:hAnsi="Times New Roman"/>
          <w:sz w:val="24"/>
          <w:szCs w:val="24"/>
        </w:rPr>
        <w:t>Википедия;</w:t>
      </w:r>
    </w:p>
    <w:p w:rsidR="00BD282F" w:rsidRPr="004A1196" w:rsidRDefault="00BD282F" w:rsidP="00BD282F">
      <w:pPr>
        <w:pStyle w:val="a3"/>
        <w:numPr>
          <w:ilvl w:val="0"/>
          <w:numId w:val="26"/>
        </w:numPr>
        <w:spacing w:after="160" w:line="259" w:lineRule="auto"/>
        <w:rPr>
          <w:rFonts w:ascii="Times New Roman" w:hAnsi="Times New Roman"/>
          <w:b/>
          <w:sz w:val="24"/>
          <w:szCs w:val="24"/>
        </w:rPr>
      </w:pPr>
      <w:r w:rsidRPr="004A1196">
        <w:rPr>
          <w:rFonts w:ascii="Times New Roman" w:hAnsi="Times New Roman"/>
          <w:b/>
          <w:sz w:val="24"/>
          <w:szCs w:val="24"/>
        </w:rPr>
        <w:t>Преподаватель данной дисциплины;</w:t>
      </w:r>
    </w:p>
    <w:p w:rsidR="00BD282F" w:rsidRPr="007F3227" w:rsidRDefault="00BD282F" w:rsidP="00BD282F">
      <w:pPr>
        <w:pStyle w:val="a3"/>
        <w:numPr>
          <w:ilvl w:val="0"/>
          <w:numId w:val="26"/>
        </w:numPr>
        <w:spacing w:after="160" w:line="259" w:lineRule="auto"/>
        <w:rPr>
          <w:rFonts w:ascii="Times New Roman" w:hAnsi="Times New Roman"/>
          <w:sz w:val="24"/>
          <w:szCs w:val="24"/>
        </w:rPr>
      </w:pPr>
      <w:r w:rsidRPr="007F3227">
        <w:rPr>
          <w:rFonts w:ascii="Times New Roman" w:hAnsi="Times New Roman"/>
          <w:sz w:val="24"/>
          <w:szCs w:val="24"/>
          <w:lang w:val="en-US"/>
        </w:rPr>
        <w:t>IT Pedia;</w:t>
      </w:r>
    </w:p>
    <w:p w:rsidR="00BD282F" w:rsidRPr="007F3227" w:rsidRDefault="00BD282F" w:rsidP="00BD282F">
      <w:pPr>
        <w:pStyle w:val="a3"/>
        <w:numPr>
          <w:ilvl w:val="0"/>
          <w:numId w:val="26"/>
        </w:numPr>
        <w:spacing w:after="160" w:line="259" w:lineRule="auto"/>
        <w:rPr>
          <w:rFonts w:ascii="Times New Roman" w:hAnsi="Times New Roman"/>
          <w:sz w:val="24"/>
          <w:szCs w:val="24"/>
        </w:rPr>
      </w:pPr>
      <w:r w:rsidRPr="007F3227">
        <w:rPr>
          <w:rFonts w:ascii="Times New Roman" w:hAnsi="Times New Roman"/>
          <w:sz w:val="24"/>
          <w:szCs w:val="24"/>
          <w:lang w:val="en-US"/>
        </w:rPr>
        <w:t>Wikinfo.</w:t>
      </w:r>
    </w:p>
    <w:p w:rsidR="00BD282F" w:rsidRPr="007F3227" w:rsidRDefault="00BD282F" w:rsidP="00BD282F"/>
    <w:p w:rsidR="00BD282F" w:rsidRPr="007F3227" w:rsidRDefault="00BD282F" w:rsidP="00BD282F">
      <w:pPr>
        <w:pStyle w:val="a3"/>
        <w:numPr>
          <w:ilvl w:val="0"/>
          <w:numId w:val="24"/>
        </w:numPr>
        <w:spacing w:after="160" w:line="259" w:lineRule="auto"/>
        <w:rPr>
          <w:rFonts w:ascii="Times New Roman" w:hAnsi="Times New Roman"/>
          <w:sz w:val="24"/>
          <w:szCs w:val="24"/>
        </w:rPr>
      </w:pPr>
      <w:r w:rsidRPr="007F3227">
        <w:rPr>
          <w:rFonts w:ascii="Times New Roman" w:hAnsi="Times New Roman"/>
          <w:sz w:val="24"/>
          <w:szCs w:val="24"/>
        </w:rPr>
        <w:t>Какой из данных факторов относится к развитию технологии многопоточного программирования?</w:t>
      </w:r>
    </w:p>
    <w:p w:rsidR="00BD282F" w:rsidRPr="007F3227" w:rsidRDefault="00BD282F" w:rsidP="00BD282F">
      <w:pPr>
        <w:pStyle w:val="a3"/>
        <w:numPr>
          <w:ilvl w:val="0"/>
          <w:numId w:val="27"/>
        </w:numPr>
        <w:spacing w:after="160" w:line="259" w:lineRule="auto"/>
        <w:rPr>
          <w:rFonts w:ascii="Times New Roman" w:hAnsi="Times New Roman"/>
          <w:sz w:val="24"/>
          <w:szCs w:val="24"/>
        </w:rPr>
      </w:pPr>
      <w:r w:rsidRPr="007F3227">
        <w:rPr>
          <w:rFonts w:ascii="Times New Roman" w:hAnsi="Times New Roman"/>
          <w:sz w:val="24"/>
          <w:szCs w:val="24"/>
        </w:rPr>
        <w:t>безгранично (по крайней мере так позиционируют себя большинство «облаков») увеличить объемы хранимой информации;</w:t>
      </w:r>
    </w:p>
    <w:p w:rsidR="00BD282F" w:rsidRPr="007F3227" w:rsidRDefault="00BD282F" w:rsidP="00BD282F">
      <w:pPr>
        <w:pStyle w:val="a3"/>
        <w:numPr>
          <w:ilvl w:val="0"/>
          <w:numId w:val="27"/>
        </w:numPr>
        <w:spacing w:after="160" w:line="259" w:lineRule="auto"/>
        <w:rPr>
          <w:rFonts w:ascii="Times New Roman" w:hAnsi="Times New Roman"/>
          <w:sz w:val="24"/>
          <w:szCs w:val="24"/>
        </w:rPr>
      </w:pPr>
      <w:r w:rsidRPr="007F3227">
        <w:rPr>
          <w:rFonts w:ascii="Times New Roman" w:hAnsi="Times New Roman"/>
          <w:sz w:val="24"/>
          <w:szCs w:val="24"/>
        </w:rPr>
        <w:t>увеличение производительности, при тех же размерах оборудования;</w:t>
      </w:r>
    </w:p>
    <w:p w:rsidR="00BD282F" w:rsidRPr="004A1196" w:rsidRDefault="00BD282F" w:rsidP="00BD282F">
      <w:pPr>
        <w:pStyle w:val="a3"/>
        <w:numPr>
          <w:ilvl w:val="0"/>
          <w:numId w:val="27"/>
        </w:numPr>
        <w:spacing w:after="160" w:line="259" w:lineRule="auto"/>
        <w:rPr>
          <w:rFonts w:ascii="Times New Roman" w:hAnsi="Times New Roman"/>
          <w:b/>
          <w:sz w:val="24"/>
          <w:szCs w:val="24"/>
        </w:rPr>
      </w:pPr>
      <w:r w:rsidRPr="004A1196">
        <w:rPr>
          <w:rFonts w:ascii="Times New Roman" w:hAnsi="Times New Roman"/>
          <w:b/>
          <w:sz w:val="24"/>
          <w:szCs w:val="24"/>
        </w:rPr>
        <w:t>эффективное использование вычислительных ресурсов многопроцессорных систем;</w:t>
      </w:r>
    </w:p>
    <w:p w:rsidR="00BD282F" w:rsidRPr="007F3227" w:rsidRDefault="00BD282F" w:rsidP="00BD282F">
      <w:pPr>
        <w:pStyle w:val="a3"/>
        <w:numPr>
          <w:ilvl w:val="0"/>
          <w:numId w:val="27"/>
        </w:numPr>
        <w:spacing w:after="160" w:line="259" w:lineRule="auto"/>
        <w:rPr>
          <w:rFonts w:ascii="Times New Roman" w:hAnsi="Times New Roman"/>
          <w:sz w:val="24"/>
          <w:szCs w:val="24"/>
        </w:rPr>
      </w:pPr>
      <w:r w:rsidRPr="007F3227">
        <w:rPr>
          <w:rFonts w:ascii="Times New Roman" w:hAnsi="Times New Roman"/>
          <w:sz w:val="24"/>
          <w:szCs w:val="24"/>
        </w:rPr>
        <w:t>снижение энергопотребления облачной системы, для большинства ЦОД это действительно проблема при наращивании мощностей ЦОД.</w:t>
      </w:r>
    </w:p>
    <w:p w:rsidR="00BD282F" w:rsidRPr="007F3227" w:rsidRDefault="00BD282F" w:rsidP="00BD282F"/>
    <w:p w:rsidR="00BD282F" w:rsidRPr="007F3227" w:rsidRDefault="00BD282F" w:rsidP="00BD282F">
      <w:pPr>
        <w:pStyle w:val="a3"/>
        <w:numPr>
          <w:ilvl w:val="0"/>
          <w:numId w:val="24"/>
        </w:numPr>
        <w:spacing w:after="160" w:line="259" w:lineRule="auto"/>
        <w:rPr>
          <w:rFonts w:ascii="Times New Roman" w:hAnsi="Times New Roman"/>
          <w:sz w:val="24"/>
          <w:szCs w:val="24"/>
        </w:rPr>
      </w:pPr>
      <w:r w:rsidRPr="007F3227">
        <w:rPr>
          <w:rFonts w:ascii="Times New Roman" w:hAnsi="Times New Roman"/>
          <w:sz w:val="24"/>
          <w:szCs w:val="24"/>
        </w:rPr>
        <w:t>Что не относится к недостаткам облачных вычислений?</w:t>
      </w:r>
    </w:p>
    <w:p w:rsidR="00BD282F" w:rsidRPr="007F3227" w:rsidRDefault="00BD282F" w:rsidP="00BD282F">
      <w:pPr>
        <w:pStyle w:val="a3"/>
        <w:numPr>
          <w:ilvl w:val="0"/>
          <w:numId w:val="28"/>
        </w:numPr>
        <w:spacing w:after="160" w:line="259" w:lineRule="auto"/>
        <w:rPr>
          <w:rFonts w:ascii="Times New Roman" w:hAnsi="Times New Roman"/>
          <w:sz w:val="24"/>
          <w:szCs w:val="24"/>
        </w:rPr>
      </w:pPr>
      <w:r w:rsidRPr="007F3227">
        <w:rPr>
          <w:rFonts w:ascii="Times New Roman" w:hAnsi="Times New Roman"/>
          <w:sz w:val="24"/>
          <w:szCs w:val="24"/>
        </w:rPr>
        <w:t>Постоянное соединение с сетью;</w:t>
      </w:r>
    </w:p>
    <w:p w:rsidR="00BD282F" w:rsidRPr="004A1196" w:rsidRDefault="00BD282F" w:rsidP="00BD282F">
      <w:pPr>
        <w:pStyle w:val="a3"/>
        <w:numPr>
          <w:ilvl w:val="0"/>
          <w:numId w:val="28"/>
        </w:numPr>
        <w:spacing w:after="160" w:line="259" w:lineRule="auto"/>
        <w:rPr>
          <w:rFonts w:ascii="Times New Roman" w:hAnsi="Times New Roman"/>
          <w:b/>
          <w:sz w:val="24"/>
          <w:szCs w:val="24"/>
        </w:rPr>
      </w:pPr>
      <w:r w:rsidRPr="004A1196">
        <w:rPr>
          <w:rFonts w:ascii="Times New Roman" w:hAnsi="Times New Roman"/>
          <w:b/>
          <w:sz w:val="24"/>
          <w:szCs w:val="24"/>
        </w:rPr>
        <w:t>доступность;</w:t>
      </w:r>
    </w:p>
    <w:p w:rsidR="00BD282F" w:rsidRPr="007F3227" w:rsidRDefault="00BD282F" w:rsidP="00BD282F">
      <w:pPr>
        <w:pStyle w:val="a3"/>
        <w:numPr>
          <w:ilvl w:val="0"/>
          <w:numId w:val="28"/>
        </w:numPr>
        <w:spacing w:after="160" w:line="259" w:lineRule="auto"/>
        <w:rPr>
          <w:rFonts w:ascii="Times New Roman" w:hAnsi="Times New Roman"/>
          <w:sz w:val="24"/>
          <w:szCs w:val="24"/>
        </w:rPr>
      </w:pPr>
      <w:r w:rsidRPr="007F3227">
        <w:rPr>
          <w:rFonts w:ascii="Times New Roman" w:hAnsi="Times New Roman"/>
          <w:sz w:val="24"/>
          <w:szCs w:val="24"/>
        </w:rPr>
        <w:t>конфиденциальность;</w:t>
      </w:r>
    </w:p>
    <w:p w:rsidR="00BD282F" w:rsidRPr="007F3227" w:rsidRDefault="00BD282F" w:rsidP="00BD282F">
      <w:pPr>
        <w:pStyle w:val="a3"/>
        <w:numPr>
          <w:ilvl w:val="0"/>
          <w:numId w:val="28"/>
        </w:numPr>
        <w:spacing w:after="160" w:line="259" w:lineRule="auto"/>
        <w:rPr>
          <w:rFonts w:ascii="Times New Roman" w:hAnsi="Times New Roman"/>
          <w:sz w:val="24"/>
          <w:szCs w:val="24"/>
        </w:rPr>
      </w:pPr>
      <w:r w:rsidRPr="007F3227">
        <w:rPr>
          <w:rFonts w:ascii="Times New Roman" w:hAnsi="Times New Roman"/>
          <w:sz w:val="24"/>
          <w:szCs w:val="24"/>
        </w:rPr>
        <w:t>надежность.</w:t>
      </w:r>
    </w:p>
    <w:p w:rsidR="00BD282F" w:rsidRPr="007F3227" w:rsidRDefault="00BD282F" w:rsidP="00BD282F"/>
    <w:p w:rsidR="00BD282F" w:rsidRPr="007F3227" w:rsidRDefault="00BD282F" w:rsidP="00BD282F">
      <w:pPr>
        <w:pStyle w:val="a3"/>
        <w:numPr>
          <w:ilvl w:val="0"/>
          <w:numId w:val="24"/>
        </w:numPr>
        <w:spacing w:after="160" w:line="259" w:lineRule="auto"/>
        <w:rPr>
          <w:rFonts w:ascii="Times New Roman" w:hAnsi="Times New Roman"/>
          <w:sz w:val="24"/>
          <w:szCs w:val="24"/>
        </w:rPr>
      </w:pPr>
      <w:r w:rsidRPr="007F3227">
        <w:rPr>
          <w:rFonts w:ascii="Times New Roman" w:hAnsi="Times New Roman"/>
          <w:sz w:val="24"/>
          <w:szCs w:val="24"/>
        </w:rPr>
        <w:t>Какой модели облачных сервисов не существует?</w:t>
      </w:r>
    </w:p>
    <w:p w:rsidR="00BD282F" w:rsidRPr="007F3227" w:rsidRDefault="00BD282F" w:rsidP="00BD282F">
      <w:pPr>
        <w:pStyle w:val="a3"/>
        <w:numPr>
          <w:ilvl w:val="0"/>
          <w:numId w:val="29"/>
        </w:numPr>
        <w:spacing w:after="160" w:line="259" w:lineRule="auto"/>
        <w:rPr>
          <w:rFonts w:ascii="Times New Roman" w:hAnsi="Times New Roman"/>
          <w:sz w:val="24"/>
          <w:szCs w:val="24"/>
        </w:rPr>
      </w:pPr>
      <w:r w:rsidRPr="007F3227">
        <w:rPr>
          <w:rFonts w:ascii="Times New Roman" w:hAnsi="Times New Roman"/>
          <w:sz w:val="24"/>
          <w:szCs w:val="24"/>
          <w:lang w:val="en-US"/>
        </w:rPr>
        <w:t>IaaS</w:t>
      </w:r>
      <w:r w:rsidRPr="007F3227">
        <w:rPr>
          <w:rFonts w:ascii="Times New Roman" w:hAnsi="Times New Roman"/>
          <w:sz w:val="24"/>
          <w:szCs w:val="24"/>
        </w:rPr>
        <w:t>;</w:t>
      </w:r>
    </w:p>
    <w:p w:rsidR="00BD282F" w:rsidRPr="004A1196" w:rsidRDefault="00BD282F" w:rsidP="00BD282F">
      <w:pPr>
        <w:pStyle w:val="a3"/>
        <w:numPr>
          <w:ilvl w:val="0"/>
          <w:numId w:val="29"/>
        </w:numPr>
        <w:spacing w:after="160" w:line="259" w:lineRule="auto"/>
        <w:rPr>
          <w:rFonts w:ascii="Times New Roman" w:hAnsi="Times New Roman"/>
          <w:b/>
          <w:sz w:val="24"/>
          <w:szCs w:val="24"/>
        </w:rPr>
      </w:pPr>
      <w:r w:rsidRPr="004A1196">
        <w:rPr>
          <w:rFonts w:ascii="Times New Roman" w:hAnsi="Times New Roman"/>
          <w:b/>
          <w:sz w:val="24"/>
          <w:szCs w:val="24"/>
          <w:lang w:val="en-US"/>
        </w:rPr>
        <w:t>VaaS</w:t>
      </w:r>
      <w:r w:rsidRPr="004A1196">
        <w:rPr>
          <w:rFonts w:ascii="Times New Roman" w:hAnsi="Times New Roman"/>
          <w:b/>
          <w:sz w:val="24"/>
          <w:szCs w:val="24"/>
        </w:rPr>
        <w:t>;</w:t>
      </w:r>
    </w:p>
    <w:p w:rsidR="00BD282F" w:rsidRPr="007F3227" w:rsidRDefault="00BD282F" w:rsidP="00BD282F">
      <w:pPr>
        <w:pStyle w:val="a3"/>
        <w:numPr>
          <w:ilvl w:val="0"/>
          <w:numId w:val="29"/>
        </w:numPr>
        <w:spacing w:after="160" w:line="259" w:lineRule="auto"/>
        <w:rPr>
          <w:rFonts w:ascii="Times New Roman" w:hAnsi="Times New Roman"/>
          <w:sz w:val="24"/>
          <w:szCs w:val="24"/>
        </w:rPr>
      </w:pPr>
      <w:r w:rsidRPr="007F3227">
        <w:rPr>
          <w:rFonts w:ascii="Times New Roman" w:hAnsi="Times New Roman"/>
          <w:sz w:val="24"/>
          <w:szCs w:val="24"/>
          <w:lang w:val="en-US"/>
        </w:rPr>
        <w:t>PaaS</w:t>
      </w:r>
      <w:r w:rsidRPr="007F3227">
        <w:rPr>
          <w:rFonts w:ascii="Times New Roman" w:hAnsi="Times New Roman"/>
          <w:sz w:val="24"/>
          <w:szCs w:val="24"/>
        </w:rPr>
        <w:t>;</w:t>
      </w:r>
    </w:p>
    <w:p w:rsidR="00BD282F" w:rsidRPr="007F3227" w:rsidRDefault="00BD282F" w:rsidP="00BD282F">
      <w:pPr>
        <w:pStyle w:val="a3"/>
        <w:numPr>
          <w:ilvl w:val="0"/>
          <w:numId w:val="29"/>
        </w:numPr>
        <w:spacing w:after="160" w:line="259" w:lineRule="auto"/>
        <w:rPr>
          <w:rFonts w:ascii="Times New Roman" w:hAnsi="Times New Roman"/>
          <w:sz w:val="24"/>
          <w:szCs w:val="24"/>
        </w:rPr>
      </w:pPr>
      <w:r w:rsidRPr="007F3227">
        <w:rPr>
          <w:rFonts w:ascii="Times New Roman" w:hAnsi="Times New Roman"/>
          <w:sz w:val="24"/>
          <w:szCs w:val="24"/>
          <w:lang w:val="en-US"/>
        </w:rPr>
        <w:t>SaaS</w:t>
      </w:r>
      <w:r w:rsidRPr="007F3227">
        <w:rPr>
          <w:rFonts w:ascii="Times New Roman" w:hAnsi="Times New Roman"/>
          <w:sz w:val="24"/>
          <w:szCs w:val="24"/>
        </w:rPr>
        <w:t>.</w:t>
      </w:r>
    </w:p>
    <w:p w:rsidR="00BD282F" w:rsidRPr="007F3227" w:rsidRDefault="00BD282F" w:rsidP="00BD282F"/>
    <w:p w:rsidR="00BD282F" w:rsidRPr="007F3227" w:rsidRDefault="00BD282F" w:rsidP="00BD282F">
      <w:pPr>
        <w:pStyle w:val="a3"/>
        <w:numPr>
          <w:ilvl w:val="0"/>
          <w:numId w:val="35"/>
        </w:numPr>
        <w:spacing w:after="160" w:line="259" w:lineRule="auto"/>
        <w:ind w:left="709" w:hanging="425"/>
        <w:rPr>
          <w:rFonts w:ascii="Times New Roman" w:hAnsi="Times New Roman"/>
          <w:sz w:val="24"/>
          <w:szCs w:val="24"/>
        </w:rPr>
      </w:pPr>
      <w:r w:rsidRPr="007F3227">
        <w:rPr>
          <w:rFonts w:ascii="Times New Roman" w:hAnsi="Times New Roman"/>
          <w:sz w:val="24"/>
          <w:szCs w:val="24"/>
        </w:rPr>
        <w:t>Какие факторы влияют на выбор облачного сервиса?</w:t>
      </w:r>
    </w:p>
    <w:p w:rsidR="00BD282F" w:rsidRPr="004A1196" w:rsidRDefault="00BD282F" w:rsidP="00BD282F">
      <w:pPr>
        <w:pStyle w:val="a3"/>
        <w:numPr>
          <w:ilvl w:val="0"/>
          <w:numId w:val="194"/>
        </w:numPr>
        <w:spacing w:after="160" w:line="259" w:lineRule="auto"/>
        <w:rPr>
          <w:rFonts w:ascii="Times New Roman" w:hAnsi="Times New Roman"/>
          <w:b/>
          <w:sz w:val="24"/>
          <w:szCs w:val="24"/>
        </w:rPr>
      </w:pPr>
      <w:r w:rsidRPr="004A1196">
        <w:rPr>
          <w:rFonts w:ascii="Times New Roman" w:hAnsi="Times New Roman"/>
          <w:b/>
          <w:sz w:val="24"/>
          <w:szCs w:val="24"/>
        </w:rPr>
        <w:t>русификация</w:t>
      </w:r>
      <w:r w:rsidRPr="004A1196">
        <w:rPr>
          <w:rFonts w:ascii="Times New Roman" w:hAnsi="Times New Roman"/>
          <w:b/>
          <w:sz w:val="24"/>
          <w:szCs w:val="24"/>
          <w:lang w:val="en-US"/>
        </w:rPr>
        <w:t>;</w:t>
      </w:r>
    </w:p>
    <w:p w:rsidR="00BD282F" w:rsidRPr="007F3227" w:rsidRDefault="00BD282F" w:rsidP="00BD282F">
      <w:pPr>
        <w:pStyle w:val="a3"/>
        <w:numPr>
          <w:ilvl w:val="0"/>
          <w:numId w:val="194"/>
        </w:numPr>
        <w:spacing w:after="160" w:line="259" w:lineRule="auto"/>
        <w:rPr>
          <w:rFonts w:ascii="Times New Roman" w:hAnsi="Times New Roman"/>
          <w:sz w:val="24"/>
          <w:szCs w:val="24"/>
        </w:rPr>
      </w:pPr>
      <w:r w:rsidRPr="007F3227">
        <w:rPr>
          <w:rFonts w:ascii="Times New Roman" w:hAnsi="Times New Roman"/>
          <w:sz w:val="24"/>
          <w:szCs w:val="24"/>
        </w:rPr>
        <w:t>наличие приложения</w:t>
      </w:r>
      <w:r w:rsidRPr="007F3227">
        <w:rPr>
          <w:rFonts w:ascii="Times New Roman" w:hAnsi="Times New Roman"/>
          <w:sz w:val="24"/>
          <w:szCs w:val="24"/>
          <w:lang w:val="en-US"/>
        </w:rPr>
        <w:t>;</w:t>
      </w:r>
    </w:p>
    <w:p w:rsidR="00BD282F" w:rsidRPr="004A1196" w:rsidRDefault="00BD282F" w:rsidP="00BD282F">
      <w:pPr>
        <w:pStyle w:val="a3"/>
        <w:numPr>
          <w:ilvl w:val="0"/>
          <w:numId w:val="194"/>
        </w:numPr>
        <w:spacing w:after="160" w:line="259" w:lineRule="auto"/>
        <w:rPr>
          <w:rFonts w:ascii="Times New Roman" w:hAnsi="Times New Roman"/>
          <w:b/>
          <w:sz w:val="24"/>
          <w:szCs w:val="24"/>
        </w:rPr>
      </w:pPr>
      <w:r w:rsidRPr="004A1196">
        <w:rPr>
          <w:rFonts w:ascii="Times New Roman" w:hAnsi="Times New Roman"/>
          <w:b/>
          <w:sz w:val="24"/>
          <w:szCs w:val="24"/>
        </w:rPr>
        <w:t>постоянное соединение с сетью</w:t>
      </w:r>
      <w:r w:rsidRPr="004A1196">
        <w:rPr>
          <w:rFonts w:ascii="Times New Roman" w:hAnsi="Times New Roman"/>
          <w:b/>
          <w:sz w:val="24"/>
          <w:szCs w:val="24"/>
          <w:lang w:val="en-US"/>
        </w:rPr>
        <w:t>;</w:t>
      </w:r>
    </w:p>
    <w:p w:rsidR="00BD282F" w:rsidRPr="007F3227" w:rsidRDefault="00BD282F" w:rsidP="00BD282F">
      <w:pPr>
        <w:pStyle w:val="a3"/>
        <w:numPr>
          <w:ilvl w:val="0"/>
          <w:numId w:val="194"/>
        </w:numPr>
        <w:spacing w:after="160" w:line="259" w:lineRule="auto"/>
        <w:rPr>
          <w:rFonts w:ascii="Times New Roman" w:hAnsi="Times New Roman"/>
          <w:sz w:val="24"/>
          <w:szCs w:val="24"/>
        </w:rPr>
      </w:pPr>
      <w:r w:rsidRPr="004A1196">
        <w:rPr>
          <w:rFonts w:ascii="Times New Roman" w:hAnsi="Times New Roman"/>
          <w:b/>
          <w:sz w:val="24"/>
          <w:szCs w:val="24"/>
        </w:rPr>
        <w:t>степень защиты данных</w:t>
      </w:r>
      <w:r w:rsidRPr="004A1196">
        <w:rPr>
          <w:rFonts w:ascii="Times New Roman" w:hAnsi="Times New Roman"/>
          <w:b/>
          <w:sz w:val="24"/>
          <w:szCs w:val="24"/>
          <w:lang w:val="en-US"/>
        </w:rPr>
        <w:t>.</w:t>
      </w:r>
    </w:p>
    <w:p w:rsidR="00BD282F" w:rsidRPr="007F3227" w:rsidRDefault="00BD282F" w:rsidP="00BD282F"/>
    <w:p w:rsidR="00BD282F" w:rsidRPr="007F3227" w:rsidRDefault="00BD282F" w:rsidP="00BD282F">
      <w:pPr>
        <w:pStyle w:val="a3"/>
        <w:numPr>
          <w:ilvl w:val="0"/>
          <w:numId w:val="35"/>
        </w:numPr>
        <w:spacing w:after="160" w:line="259" w:lineRule="auto"/>
        <w:ind w:left="709" w:hanging="425"/>
        <w:rPr>
          <w:rFonts w:ascii="Times New Roman" w:hAnsi="Times New Roman"/>
          <w:sz w:val="24"/>
          <w:szCs w:val="24"/>
        </w:rPr>
      </w:pPr>
      <w:r w:rsidRPr="007F3227">
        <w:rPr>
          <w:rFonts w:ascii="Times New Roman" w:hAnsi="Times New Roman"/>
          <w:sz w:val="24"/>
          <w:szCs w:val="24"/>
        </w:rPr>
        <w:lastRenderedPageBreak/>
        <w:t xml:space="preserve">Если нужно протестировать одну и ту же программу сразу в нескольких версиях </w:t>
      </w:r>
      <w:r w:rsidRPr="007F3227">
        <w:rPr>
          <w:rFonts w:ascii="Times New Roman" w:hAnsi="Times New Roman"/>
          <w:sz w:val="24"/>
          <w:szCs w:val="24"/>
          <w:lang w:val="en-US"/>
        </w:rPr>
        <w:t>Windows</w:t>
      </w:r>
      <w:r w:rsidRPr="007F3227">
        <w:rPr>
          <w:rFonts w:ascii="Times New Roman" w:hAnsi="Times New Roman"/>
          <w:sz w:val="24"/>
          <w:szCs w:val="24"/>
        </w:rPr>
        <w:t>, виртуальные системы ставят…</w:t>
      </w:r>
    </w:p>
    <w:p w:rsidR="00BD282F" w:rsidRPr="007F3227" w:rsidRDefault="00BD282F" w:rsidP="00BD282F">
      <w:pPr>
        <w:pStyle w:val="a3"/>
        <w:numPr>
          <w:ilvl w:val="0"/>
          <w:numId w:val="195"/>
        </w:numPr>
        <w:spacing w:after="160" w:line="259" w:lineRule="auto"/>
        <w:rPr>
          <w:rFonts w:ascii="Times New Roman" w:hAnsi="Times New Roman"/>
          <w:sz w:val="24"/>
          <w:szCs w:val="24"/>
        </w:rPr>
      </w:pPr>
      <w:r w:rsidRPr="007F3227">
        <w:rPr>
          <w:rFonts w:ascii="Times New Roman" w:hAnsi="Times New Roman"/>
          <w:sz w:val="24"/>
          <w:szCs w:val="24"/>
        </w:rPr>
        <w:t>для создания безопасных «песочниц»;</w:t>
      </w:r>
    </w:p>
    <w:p w:rsidR="00BD282F" w:rsidRPr="004A1196" w:rsidRDefault="00BD282F" w:rsidP="00BD282F">
      <w:pPr>
        <w:pStyle w:val="a3"/>
        <w:numPr>
          <w:ilvl w:val="0"/>
          <w:numId w:val="195"/>
        </w:numPr>
        <w:spacing w:after="160" w:line="259" w:lineRule="auto"/>
        <w:rPr>
          <w:rFonts w:ascii="Times New Roman" w:hAnsi="Times New Roman"/>
          <w:b/>
          <w:sz w:val="24"/>
          <w:szCs w:val="24"/>
        </w:rPr>
      </w:pPr>
      <w:r w:rsidRPr="004A1196">
        <w:rPr>
          <w:rFonts w:ascii="Times New Roman" w:hAnsi="Times New Roman"/>
          <w:b/>
          <w:sz w:val="24"/>
          <w:szCs w:val="24"/>
        </w:rPr>
        <w:t>для тестирования софта;</w:t>
      </w:r>
    </w:p>
    <w:p w:rsidR="00BD282F" w:rsidRPr="007F3227" w:rsidRDefault="00BD282F" w:rsidP="00BD282F">
      <w:pPr>
        <w:pStyle w:val="a3"/>
        <w:numPr>
          <w:ilvl w:val="0"/>
          <w:numId w:val="195"/>
        </w:numPr>
        <w:spacing w:after="160" w:line="259" w:lineRule="auto"/>
        <w:rPr>
          <w:rFonts w:ascii="Times New Roman" w:hAnsi="Times New Roman"/>
          <w:sz w:val="24"/>
          <w:szCs w:val="24"/>
        </w:rPr>
      </w:pPr>
      <w:r w:rsidRPr="007F3227">
        <w:rPr>
          <w:rFonts w:ascii="Times New Roman" w:hAnsi="Times New Roman"/>
          <w:sz w:val="24"/>
          <w:szCs w:val="24"/>
        </w:rPr>
        <w:t>на игровые видеосерверы</w:t>
      </w:r>
      <w:r w:rsidRPr="007F3227">
        <w:rPr>
          <w:rFonts w:ascii="Times New Roman" w:hAnsi="Times New Roman"/>
          <w:sz w:val="24"/>
          <w:szCs w:val="24"/>
          <w:lang w:val="en-US"/>
        </w:rPr>
        <w:t>;</w:t>
      </w:r>
    </w:p>
    <w:p w:rsidR="00BD282F" w:rsidRPr="007F3227" w:rsidRDefault="00BD282F" w:rsidP="00BD282F">
      <w:pPr>
        <w:pStyle w:val="a3"/>
        <w:numPr>
          <w:ilvl w:val="0"/>
          <w:numId w:val="195"/>
        </w:numPr>
        <w:spacing w:after="160" w:line="259" w:lineRule="auto"/>
        <w:rPr>
          <w:rFonts w:ascii="Times New Roman" w:hAnsi="Times New Roman"/>
          <w:sz w:val="24"/>
          <w:szCs w:val="24"/>
        </w:rPr>
      </w:pPr>
      <w:r w:rsidRPr="007F3227">
        <w:rPr>
          <w:rFonts w:ascii="Times New Roman" w:hAnsi="Times New Roman"/>
          <w:sz w:val="24"/>
          <w:szCs w:val="24"/>
        </w:rPr>
        <w:t>на домашние компьютеры</w:t>
      </w:r>
      <w:r w:rsidRPr="007F3227">
        <w:rPr>
          <w:rFonts w:ascii="Times New Roman" w:hAnsi="Times New Roman"/>
          <w:sz w:val="24"/>
          <w:szCs w:val="24"/>
          <w:lang w:val="en-US"/>
        </w:rPr>
        <w:t>.</w:t>
      </w:r>
    </w:p>
    <w:p w:rsidR="00BD282F" w:rsidRPr="007F3227" w:rsidRDefault="00BD282F" w:rsidP="00BD282F"/>
    <w:p w:rsidR="00BD282F" w:rsidRPr="007F3227" w:rsidRDefault="00BD282F" w:rsidP="00BD282F">
      <w:pPr>
        <w:pStyle w:val="a3"/>
        <w:numPr>
          <w:ilvl w:val="0"/>
          <w:numId w:val="35"/>
        </w:numPr>
        <w:spacing w:after="160" w:line="259" w:lineRule="auto"/>
        <w:ind w:left="709" w:hanging="425"/>
        <w:rPr>
          <w:rFonts w:ascii="Times New Roman" w:hAnsi="Times New Roman"/>
          <w:sz w:val="24"/>
          <w:szCs w:val="24"/>
        </w:rPr>
      </w:pPr>
      <w:r w:rsidRPr="007F3227">
        <w:rPr>
          <w:rFonts w:ascii="Times New Roman" w:hAnsi="Times New Roman"/>
          <w:sz w:val="24"/>
          <w:szCs w:val="24"/>
        </w:rPr>
        <w:t>«… - это программное обеспечение, которое отображает интерфейс на устройстве пользователя, а все задачи обрабатывает на удаленном компьютере. Эта технология применяется для разных задач, но чаще всего мы пользуемся ею как хранилищем</w:t>
      </w:r>
      <w:r w:rsidRPr="007F3227">
        <w:rPr>
          <w:rFonts w:ascii="Times New Roman" w:hAnsi="Times New Roman"/>
        </w:rPr>
        <w:t>».</w:t>
      </w:r>
    </w:p>
    <w:p w:rsidR="00BD282F" w:rsidRPr="004A1196" w:rsidRDefault="00BD282F" w:rsidP="00BD282F">
      <w:pPr>
        <w:pStyle w:val="a3"/>
        <w:numPr>
          <w:ilvl w:val="0"/>
          <w:numId w:val="196"/>
        </w:numPr>
        <w:spacing w:after="160" w:line="259" w:lineRule="auto"/>
        <w:rPr>
          <w:rFonts w:ascii="Times New Roman" w:hAnsi="Times New Roman"/>
          <w:b/>
          <w:sz w:val="24"/>
          <w:szCs w:val="24"/>
        </w:rPr>
      </w:pPr>
      <w:r w:rsidRPr="004A1196">
        <w:rPr>
          <w:rFonts w:ascii="Times New Roman" w:hAnsi="Times New Roman"/>
          <w:b/>
          <w:sz w:val="24"/>
          <w:szCs w:val="24"/>
        </w:rPr>
        <w:t>облачный сервис;</w:t>
      </w:r>
    </w:p>
    <w:p w:rsidR="00BD282F" w:rsidRPr="007F3227" w:rsidRDefault="00BD282F" w:rsidP="00BD282F">
      <w:pPr>
        <w:pStyle w:val="a3"/>
        <w:numPr>
          <w:ilvl w:val="0"/>
          <w:numId w:val="196"/>
        </w:numPr>
        <w:spacing w:after="160" w:line="259" w:lineRule="auto"/>
        <w:rPr>
          <w:rFonts w:ascii="Times New Roman" w:hAnsi="Times New Roman"/>
          <w:sz w:val="24"/>
          <w:szCs w:val="24"/>
        </w:rPr>
      </w:pPr>
      <w:r w:rsidRPr="007F3227">
        <w:rPr>
          <w:rFonts w:ascii="Times New Roman" w:hAnsi="Times New Roman"/>
          <w:sz w:val="24"/>
          <w:szCs w:val="24"/>
        </w:rPr>
        <w:t>аппаратный гипервизор;</w:t>
      </w:r>
    </w:p>
    <w:p w:rsidR="00BD282F" w:rsidRPr="007F3227" w:rsidRDefault="00BD282F" w:rsidP="00BD282F">
      <w:pPr>
        <w:pStyle w:val="a3"/>
        <w:numPr>
          <w:ilvl w:val="0"/>
          <w:numId w:val="196"/>
        </w:numPr>
        <w:spacing w:after="160" w:line="259" w:lineRule="auto"/>
        <w:rPr>
          <w:rFonts w:ascii="Times New Roman" w:hAnsi="Times New Roman"/>
          <w:sz w:val="24"/>
          <w:szCs w:val="24"/>
        </w:rPr>
      </w:pPr>
      <w:r w:rsidRPr="007F3227">
        <w:rPr>
          <w:rFonts w:ascii="Times New Roman" w:hAnsi="Times New Roman"/>
          <w:sz w:val="24"/>
          <w:szCs w:val="24"/>
        </w:rPr>
        <w:t>программный гипервизор;</w:t>
      </w:r>
    </w:p>
    <w:p w:rsidR="00BD282F" w:rsidRPr="007F3227" w:rsidRDefault="00BD282F" w:rsidP="00BD282F">
      <w:pPr>
        <w:pStyle w:val="a3"/>
        <w:numPr>
          <w:ilvl w:val="0"/>
          <w:numId w:val="196"/>
        </w:numPr>
        <w:spacing w:after="160" w:line="259" w:lineRule="auto"/>
        <w:rPr>
          <w:rFonts w:ascii="Times New Roman" w:hAnsi="Times New Roman"/>
          <w:sz w:val="24"/>
          <w:szCs w:val="24"/>
        </w:rPr>
      </w:pPr>
      <w:r w:rsidRPr="007F3227">
        <w:rPr>
          <w:rFonts w:ascii="Times New Roman" w:hAnsi="Times New Roman"/>
          <w:sz w:val="24"/>
          <w:szCs w:val="24"/>
        </w:rPr>
        <w:t>виртуальная машина.</w:t>
      </w:r>
    </w:p>
    <w:p w:rsidR="00BD282F" w:rsidRPr="007F3227" w:rsidRDefault="00BD282F" w:rsidP="00BD282F"/>
    <w:p w:rsidR="00BD282F" w:rsidRPr="007F3227" w:rsidRDefault="00BD282F" w:rsidP="00BD282F">
      <w:pPr>
        <w:pStyle w:val="a3"/>
        <w:numPr>
          <w:ilvl w:val="0"/>
          <w:numId w:val="35"/>
        </w:numPr>
        <w:spacing w:after="160" w:line="259" w:lineRule="auto"/>
        <w:ind w:left="709" w:hanging="425"/>
        <w:rPr>
          <w:rFonts w:ascii="Times New Roman" w:hAnsi="Times New Roman"/>
          <w:sz w:val="24"/>
          <w:szCs w:val="24"/>
        </w:rPr>
      </w:pPr>
      <w:r w:rsidRPr="007F3227">
        <w:rPr>
          <w:rFonts w:ascii="Times New Roman" w:hAnsi="Times New Roman"/>
          <w:sz w:val="24"/>
          <w:szCs w:val="24"/>
        </w:rPr>
        <w:t>«Задача … - следить за тем, чтобы гостевая система работала только внутри выделенных ресурсов и не залезала в хост-систему. А ещё он смотрит за работоспособностью гостевой системы и сообщает, если что-то идёт не так».</w:t>
      </w:r>
    </w:p>
    <w:p w:rsidR="00BD282F" w:rsidRPr="007F3227" w:rsidRDefault="00BD282F" w:rsidP="00BD282F">
      <w:pPr>
        <w:pStyle w:val="a3"/>
        <w:numPr>
          <w:ilvl w:val="0"/>
          <w:numId w:val="197"/>
        </w:numPr>
        <w:spacing w:after="160" w:line="259" w:lineRule="auto"/>
        <w:rPr>
          <w:rFonts w:ascii="Times New Roman" w:hAnsi="Times New Roman"/>
          <w:sz w:val="24"/>
          <w:szCs w:val="24"/>
        </w:rPr>
      </w:pPr>
      <w:r w:rsidRPr="007F3227">
        <w:rPr>
          <w:rFonts w:ascii="Times New Roman" w:hAnsi="Times New Roman"/>
          <w:sz w:val="24"/>
          <w:szCs w:val="24"/>
        </w:rPr>
        <w:t>облачного сервиса;</w:t>
      </w:r>
    </w:p>
    <w:p w:rsidR="00BD282F" w:rsidRPr="007F3227" w:rsidRDefault="00BD282F" w:rsidP="00BD282F">
      <w:pPr>
        <w:pStyle w:val="a3"/>
        <w:numPr>
          <w:ilvl w:val="0"/>
          <w:numId w:val="197"/>
        </w:numPr>
        <w:spacing w:after="160" w:line="259" w:lineRule="auto"/>
        <w:rPr>
          <w:rFonts w:ascii="Times New Roman" w:hAnsi="Times New Roman"/>
          <w:sz w:val="24"/>
          <w:szCs w:val="24"/>
        </w:rPr>
      </w:pPr>
      <w:r w:rsidRPr="007F3227">
        <w:rPr>
          <w:rFonts w:ascii="Times New Roman" w:hAnsi="Times New Roman"/>
          <w:sz w:val="24"/>
          <w:szCs w:val="24"/>
        </w:rPr>
        <w:t>виртуализации;</w:t>
      </w:r>
    </w:p>
    <w:p w:rsidR="00BD282F" w:rsidRPr="004A1196" w:rsidRDefault="00BD282F" w:rsidP="00BD282F">
      <w:pPr>
        <w:pStyle w:val="a3"/>
        <w:numPr>
          <w:ilvl w:val="0"/>
          <w:numId w:val="197"/>
        </w:numPr>
        <w:spacing w:after="160" w:line="259" w:lineRule="auto"/>
        <w:rPr>
          <w:rFonts w:ascii="Times New Roman" w:hAnsi="Times New Roman"/>
          <w:b/>
          <w:sz w:val="24"/>
          <w:szCs w:val="24"/>
        </w:rPr>
      </w:pPr>
      <w:r w:rsidRPr="004A1196">
        <w:rPr>
          <w:rFonts w:ascii="Times New Roman" w:hAnsi="Times New Roman"/>
          <w:b/>
          <w:sz w:val="24"/>
          <w:szCs w:val="24"/>
        </w:rPr>
        <w:t>гипервизора.</w:t>
      </w:r>
    </w:p>
    <w:p w:rsidR="00BD282F" w:rsidRPr="007F3227" w:rsidRDefault="00BD282F" w:rsidP="00BD282F"/>
    <w:p w:rsidR="00BD282F" w:rsidRPr="007F3227" w:rsidRDefault="00BD282F" w:rsidP="00BD282F">
      <w:pPr>
        <w:pStyle w:val="a3"/>
        <w:numPr>
          <w:ilvl w:val="0"/>
          <w:numId w:val="35"/>
        </w:numPr>
        <w:spacing w:after="160" w:line="259" w:lineRule="auto"/>
        <w:ind w:left="709" w:hanging="425"/>
        <w:rPr>
          <w:rFonts w:ascii="Times New Roman" w:hAnsi="Times New Roman"/>
          <w:sz w:val="24"/>
          <w:szCs w:val="24"/>
        </w:rPr>
      </w:pPr>
      <w:r w:rsidRPr="007F3227">
        <w:rPr>
          <w:rFonts w:ascii="Times New Roman" w:hAnsi="Times New Roman"/>
          <w:sz w:val="24"/>
          <w:szCs w:val="24"/>
        </w:rPr>
        <w:t>Какой из пунктов является облачным сервисом?</w:t>
      </w:r>
    </w:p>
    <w:p w:rsidR="00BD282F" w:rsidRPr="007F3227" w:rsidRDefault="00BD282F" w:rsidP="00BD282F">
      <w:pPr>
        <w:pStyle w:val="a3"/>
        <w:numPr>
          <w:ilvl w:val="0"/>
          <w:numId w:val="198"/>
        </w:numPr>
        <w:spacing w:after="160" w:line="259" w:lineRule="auto"/>
        <w:rPr>
          <w:rFonts w:ascii="Times New Roman" w:hAnsi="Times New Roman"/>
          <w:sz w:val="24"/>
          <w:szCs w:val="24"/>
        </w:rPr>
      </w:pPr>
      <w:r w:rsidRPr="007F3227">
        <w:rPr>
          <w:rFonts w:ascii="Times New Roman" w:hAnsi="Times New Roman"/>
          <w:sz w:val="24"/>
          <w:szCs w:val="24"/>
          <w:lang w:val="en-US"/>
        </w:rPr>
        <w:t>VMWare Workstation</w:t>
      </w:r>
      <w:r w:rsidRPr="007F3227">
        <w:rPr>
          <w:rFonts w:ascii="Times New Roman" w:hAnsi="Times New Roman"/>
          <w:sz w:val="24"/>
          <w:szCs w:val="24"/>
        </w:rPr>
        <w:t>;</w:t>
      </w:r>
    </w:p>
    <w:p w:rsidR="00BD282F" w:rsidRPr="007F3227" w:rsidRDefault="00BD282F" w:rsidP="00BD282F">
      <w:pPr>
        <w:pStyle w:val="a3"/>
        <w:numPr>
          <w:ilvl w:val="0"/>
          <w:numId w:val="198"/>
        </w:numPr>
        <w:spacing w:after="160" w:line="259" w:lineRule="auto"/>
        <w:rPr>
          <w:rFonts w:ascii="Times New Roman" w:hAnsi="Times New Roman"/>
          <w:sz w:val="24"/>
          <w:szCs w:val="24"/>
        </w:rPr>
      </w:pPr>
      <w:r w:rsidRPr="007F3227">
        <w:rPr>
          <w:rFonts w:ascii="Times New Roman" w:hAnsi="Times New Roman"/>
          <w:sz w:val="24"/>
          <w:szCs w:val="24"/>
          <w:lang w:val="en-US"/>
        </w:rPr>
        <w:t>DropBox</w:t>
      </w:r>
      <w:r w:rsidRPr="007F3227">
        <w:rPr>
          <w:rFonts w:ascii="Times New Roman" w:hAnsi="Times New Roman"/>
          <w:sz w:val="24"/>
          <w:szCs w:val="24"/>
        </w:rPr>
        <w:t>;</w:t>
      </w:r>
    </w:p>
    <w:p w:rsidR="00BD282F" w:rsidRPr="004A1196" w:rsidRDefault="00BD282F" w:rsidP="00BD282F">
      <w:pPr>
        <w:pStyle w:val="a3"/>
        <w:numPr>
          <w:ilvl w:val="0"/>
          <w:numId w:val="198"/>
        </w:numPr>
        <w:spacing w:after="160" w:line="259" w:lineRule="auto"/>
        <w:rPr>
          <w:rFonts w:ascii="Times New Roman" w:hAnsi="Times New Roman"/>
          <w:b/>
          <w:sz w:val="24"/>
          <w:szCs w:val="24"/>
        </w:rPr>
      </w:pPr>
      <w:r w:rsidRPr="004A1196">
        <w:rPr>
          <w:rFonts w:ascii="Times New Roman" w:hAnsi="Times New Roman"/>
          <w:b/>
          <w:sz w:val="24"/>
          <w:szCs w:val="24"/>
          <w:lang w:val="en-US"/>
        </w:rPr>
        <w:t>Xen</w:t>
      </w:r>
      <w:r w:rsidRPr="004A1196">
        <w:rPr>
          <w:rFonts w:ascii="Times New Roman" w:hAnsi="Times New Roman"/>
          <w:b/>
          <w:sz w:val="24"/>
          <w:szCs w:val="24"/>
        </w:rPr>
        <w:t>;</w:t>
      </w:r>
    </w:p>
    <w:p w:rsidR="00BD282F" w:rsidRPr="007F3227" w:rsidRDefault="00BD282F" w:rsidP="00BD282F">
      <w:pPr>
        <w:pStyle w:val="a3"/>
        <w:numPr>
          <w:ilvl w:val="0"/>
          <w:numId w:val="198"/>
        </w:numPr>
        <w:spacing w:after="160" w:line="259" w:lineRule="auto"/>
        <w:rPr>
          <w:rFonts w:ascii="Times New Roman" w:hAnsi="Times New Roman"/>
          <w:sz w:val="24"/>
          <w:szCs w:val="24"/>
        </w:rPr>
      </w:pPr>
      <w:r w:rsidRPr="007F3227">
        <w:rPr>
          <w:rFonts w:ascii="Times New Roman" w:hAnsi="Times New Roman"/>
          <w:sz w:val="24"/>
          <w:szCs w:val="24"/>
          <w:lang w:val="en-US"/>
        </w:rPr>
        <w:t>Hyper-V</w:t>
      </w:r>
      <w:r w:rsidRPr="007F3227">
        <w:rPr>
          <w:rFonts w:ascii="Times New Roman" w:hAnsi="Times New Roman"/>
          <w:sz w:val="24"/>
          <w:szCs w:val="24"/>
        </w:rPr>
        <w:t>.</w:t>
      </w:r>
    </w:p>
    <w:p w:rsidR="00BD282F" w:rsidRPr="007F3227" w:rsidRDefault="00BD282F" w:rsidP="00BD282F"/>
    <w:p w:rsidR="00BD282F" w:rsidRPr="007F3227" w:rsidRDefault="00BD282F" w:rsidP="00BD282F">
      <w:pPr>
        <w:pStyle w:val="a3"/>
        <w:numPr>
          <w:ilvl w:val="0"/>
          <w:numId w:val="38"/>
        </w:numPr>
        <w:spacing w:after="160" w:line="259" w:lineRule="auto"/>
        <w:ind w:left="709" w:hanging="425"/>
        <w:rPr>
          <w:rFonts w:ascii="Times New Roman" w:hAnsi="Times New Roman"/>
          <w:sz w:val="24"/>
          <w:szCs w:val="24"/>
        </w:rPr>
      </w:pPr>
      <w:r w:rsidRPr="007F3227">
        <w:rPr>
          <w:rFonts w:ascii="Times New Roman" w:hAnsi="Times New Roman"/>
          <w:sz w:val="24"/>
          <w:szCs w:val="24"/>
        </w:rPr>
        <w:t>Их можно использовать для экспериментов и внесения правок до внесения изменений в основной код.</w:t>
      </w:r>
    </w:p>
    <w:p w:rsidR="00BD282F" w:rsidRPr="007F3227" w:rsidRDefault="00BD282F" w:rsidP="00BD282F">
      <w:pPr>
        <w:pStyle w:val="a3"/>
        <w:numPr>
          <w:ilvl w:val="0"/>
          <w:numId w:val="199"/>
        </w:numPr>
        <w:spacing w:after="160" w:line="259" w:lineRule="auto"/>
        <w:rPr>
          <w:rFonts w:ascii="Times New Roman" w:hAnsi="Times New Roman"/>
          <w:sz w:val="24"/>
          <w:szCs w:val="24"/>
        </w:rPr>
      </w:pPr>
      <w:r w:rsidRPr="007F3227">
        <w:rPr>
          <w:rFonts w:ascii="Times New Roman" w:hAnsi="Times New Roman"/>
          <w:sz w:val="24"/>
          <w:szCs w:val="24"/>
        </w:rPr>
        <w:t>коммиты;</w:t>
      </w:r>
    </w:p>
    <w:p w:rsidR="00BD282F" w:rsidRPr="004A1196" w:rsidRDefault="00BD282F" w:rsidP="00BD282F">
      <w:pPr>
        <w:pStyle w:val="a3"/>
        <w:numPr>
          <w:ilvl w:val="0"/>
          <w:numId w:val="199"/>
        </w:numPr>
        <w:spacing w:after="160" w:line="259" w:lineRule="auto"/>
        <w:rPr>
          <w:rFonts w:ascii="Times New Roman" w:hAnsi="Times New Roman"/>
          <w:b/>
          <w:sz w:val="24"/>
          <w:szCs w:val="24"/>
        </w:rPr>
      </w:pPr>
      <w:r w:rsidRPr="004A1196">
        <w:rPr>
          <w:rFonts w:ascii="Times New Roman" w:hAnsi="Times New Roman"/>
          <w:b/>
          <w:sz w:val="24"/>
          <w:szCs w:val="24"/>
        </w:rPr>
        <w:t>ветки;</w:t>
      </w:r>
    </w:p>
    <w:p w:rsidR="00BD282F" w:rsidRPr="007F3227" w:rsidRDefault="00BD282F" w:rsidP="00BD282F">
      <w:pPr>
        <w:pStyle w:val="a3"/>
        <w:numPr>
          <w:ilvl w:val="0"/>
          <w:numId w:val="199"/>
        </w:numPr>
        <w:spacing w:after="160" w:line="259" w:lineRule="auto"/>
        <w:rPr>
          <w:rFonts w:ascii="Times New Roman" w:hAnsi="Times New Roman"/>
          <w:sz w:val="24"/>
          <w:szCs w:val="24"/>
        </w:rPr>
      </w:pPr>
      <w:r w:rsidRPr="007F3227">
        <w:rPr>
          <w:rFonts w:ascii="Times New Roman" w:hAnsi="Times New Roman"/>
          <w:sz w:val="24"/>
          <w:szCs w:val="24"/>
        </w:rPr>
        <w:t>репозитории;</w:t>
      </w:r>
    </w:p>
    <w:p w:rsidR="00BD282F" w:rsidRPr="007F3227" w:rsidRDefault="00BD282F" w:rsidP="00BD282F">
      <w:pPr>
        <w:pStyle w:val="a3"/>
        <w:numPr>
          <w:ilvl w:val="0"/>
          <w:numId w:val="199"/>
        </w:numPr>
        <w:spacing w:after="160" w:line="259" w:lineRule="auto"/>
        <w:rPr>
          <w:rFonts w:ascii="Times New Roman" w:hAnsi="Times New Roman"/>
          <w:sz w:val="24"/>
          <w:szCs w:val="24"/>
        </w:rPr>
      </w:pPr>
      <w:r w:rsidRPr="007F3227">
        <w:rPr>
          <w:rFonts w:ascii="Times New Roman" w:hAnsi="Times New Roman"/>
          <w:sz w:val="24"/>
          <w:szCs w:val="24"/>
        </w:rPr>
        <w:t>файлы.</w:t>
      </w:r>
    </w:p>
    <w:p w:rsidR="00BD282F" w:rsidRPr="007F3227" w:rsidRDefault="00BD282F" w:rsidP="00BD282F"/>
    <w:p w:rsidR="00BD282F" w:rsidRPr="007F3227" w:rsidRDefault="00BD282F" w:rsidP="00BD282F">
      <w:pPr>
        <w:pStyle w:val="a3"/>
        <w:numPr>
          <w:ilvl w:val="0"/>
          <w:numId w:val="39"/>
        </w:numPr>
        <w:spacing w:after="160" w:line="259" w:lineRule="auto"/>
        <w:ind w:left="709" w:hanging="425"/>
        <w:rPr>
          <w:rFonts w:ascii="Times New Roman" w:hAnsi="Times New Roman"/>
          <w:sz w:val="24"/>
          <w:szCs w:val="24"/>
        </w:rPr>
      </w:pPr>
      <w:r w:rsidRPr="007F3227">
        <w:rPr>
          <w:rFonts w:ascii="Times New Roman" w:hAnsi="Times New Roman"/>
          <w:sz w:val="24"/>
          <w:szCs w:val="24"/>
        </w:rPr>
        <w:t xml:space="preserve">Какая команда отвечает за клонирование репозитория из </w:t>
      </w:r>
      <w:r w:rsidRPr="007F3227">
        <w:rPr>
          <w:rFonts w:ascii="Times New Roman" w:hAnsi="Times New Roman"/>
          <w:sz w:val="24"/>
          <w:szCs w:val="24"/>
          <w:lang w:val="en-US"/>
        </w:rPr>
        <w:t>GitHub</w:t>
      </w:r>
      <w:r w:rsidRPr="007F3227">
        <w:rPr>
          <w:rFonts w:ascii="Times New Roman" w:hAnsi="Times New Roman"/>
          <w:sz w:val="24"/>
          <w:szCs w:val="24"/>
        </w:rPr>
        <w:t xml:space="preserve"> в свою локальную папку?</w:t>
      </w:r>
    </w:p>
    <w:p w:rsidR="00BD282F" w:rsidRPr="004A1196" w:rsidRDefault="00BD282F" w:rsidP="00BD282F">
      <w:pPr>
        <w:pStyle w:val="a3"/>
        <w:numPr>
          <w:ilvl w:val="0"/>
          <w:numId w:val="200"/>
        </w:numPr>
        <w:spacing w:after="160" w:line="259" w:lineRule="auto"/>
        <w:rPr>
          <w:rFonts w:ascii="Times New Roman" w:hAnsi="Times New Roman"/>
          <w:b/>
          <w:sz w:val="24"/>
          <w:szCs w:val="24"/>
        </w:rPr>
      </w:pPr>
      <w:r w:rsidRPr="004A1196">
        <w:rPr>
          <w:rFonts w:ascii="Times New Roman" w:hAnsi="Times New Roman"/>
          <w:b/>
          <w:sz w:val="24"/>
          <w:szCs w:val="24"/>
          <w:lang w:val="en-US"/>
        </w:rPr>
        <w:t>git clone</w:t>
      </w:r>
      <w:r w:rsidRPr="004A1196">
        <w:rPr>
          <w:rFonts w:ascii="Times New Roman" w:hAnsi="Times New Roman"/>
          <w:b/>
          <w:sz w:val="24"/>
          <w:szCs w:val="24"/>
        </w:rPr>
        <w:t>;</w:t>
      </w:r>
    </w:p>
    <w:p w:rsidR="00BD282F" w:rsidRPr="007F3227" w:rsidRDefault="00BD282F" w:rsidP="00BD282F">
      <w:pPr>
        <w:pStyle w:val="a3"/>
        <w:numPr>
          <w:ilvl w:val="0"/>
          <w:numId w:val="200"/>
        </w:numPr>
        <w:spacing w:after="160" w:line="259" w:lineRule="auto"/>
        <w:rPr>
          <w:rFonts w:ascii="Times New Roman" w:hAnsi="Times New Roman"/>
          <w:sz w:val="24"/>
          <w:szCs w:val="24"/>
        </w:rPr>
      </w:pPr>
      <w:r w:rsidRPr="007F3227">
        <w:rPr>
          <w:rFonts w:ascii="Times New Roman" w:hAnsi="Times New Roman"/>
          <w:sz w:val="24"/>
          <w:szCs w:val="24"/>
          <w:lang w:val="en-US"/>
        </w:rPr>
        <w:t>git pull</w:t>
      </w:r>
      <w:r w:rsidRPr="007F3227">
        <w:rPr>
          <w:rFonts w:ascii="Times New Roman" w:hAnsi="Times New Roman"/>
          <w:sz w:val="24"/>
          <w:szCs w:val="24"/>
        </w:rPr>
        <w:t>;</w:t>
      </w:r>
    </w:p>
    <w:p w:rsidR="00BD282F" w:rsidRPr="004A1196" w:rsidRDefault="00BD282F" w:rsidP="00BD282F">
      <w:pPr>
        <w:pStyle w:val="a3"/>
        <w:numPr>
          <w:ilvl w:val="0"/>
          <w:numId w:val="200"/>
        </w:numPr>
        <w:spacing w:after="160" w:line="259" w:lineRule="auto"/>
        <w:rPr>
          <w:rFonts w:ascii="Times New Roman" w:hAnsi="Times New Roman"/>
          <w:sz w:val="24"/>
          <w:szCs w:val="24"/>
        </w:rPr>
      </w:pPr>
      <w:r w:rsidRPr="004A1196">
        <w:rPr>
          <w:rFonts w:ascii="Times New Roman" w:hAnsi="Times New Roman"/>
          <w:sz w:val="24"/>
          <w:szCs w:val="24"/>
          <w:lang w:val="en-US"/>
        </w:rPr>
        <w:t>git push;</w:t>
      </w:r>
    </w:p>
    <w:p w:rsidR="00BD282F" w:rsidRPr="007F3227" w:rsidRDefault="00BD282F" w:rsidP="00BD282F">
      <w:pPr>
        <w:pStyle w:val="a3"/>
        <w:numPr>
          <w:ilvl w:val="0"/>
          <w:numId w:val="200"/>
        </w:numPr>
        <w:spacing w:after="160" w:line="259" w:lineRule="auto"/>
        <w:rPr>
          <w:rFonts w:ascii="Times New Roman" w:hAnsi="Times New Roman"/>
          <w:sz w:val="24"/>
          <w:szCs w:val="24"/>
        </w:rPr>
      </w:pPr>
      <w:r w:rsidRPr="007F3227">
        <w:rPr>
          <w:rFonts w:ascii="Times New Roman" w:hAnsi="Times New Roman"/>
          <w:sz w:val="24"/>
          <w:szCs w:val="24"/>
          <w:lang w:val="en-US"/>
        </w:rPr>
        <w:t>git status.</w:t>
      </w:r>
    </w:p>
    <w:p w:rsidR="00BD282F" w:rsidRPr="007F3227" w:rsidRDefault="00BD282F" w:rsidP="00BD282F"/>
    <w:p w:rsidR="00BD282F" w:rsidRPr="007F3227" w:rsidRDefault="00BD282F" w:rsidP="00BD282F">
      <w:pPr>
        <w:pStyle w:val="a3"/>
        <w:numPr>
          <w:ilvl w:val="0"/>
          <w:numId w:val="39"/>
        </w:numPr>
        <w:spacing w:after="160" w:line="259" w:lineRule="auto"/>
        <w:ind w:left="567" w:hanging="425"/>
        <w:rPr>
          <w:rFonts w:ascii="Times New Roman" w:hAnsi="Times New Roman"/>
          <w:sz w:val="24"/>
          <w:szCs w:val="24"/>
        </w:rPr>
      </w:pPr>
      <w:r w:rsidRPr="007F3227">
        <w:rPr>
          <w:rFonts w:ascii="Times New Roman" w:hAnsi="Times New Roman"/>
          <w:sz w:val="24"/>
          <w:szCs w:val="24"/>
        </w:rPr>
        <w:t>Какие репозитории легко находятся в поиске другими пользователями?</w:t>
      </w:r>
    </w:p>
    <w:p w:rsidR="00BD282F" w:rsidRPr="007F3227" w:rsidRDefault="00BD282F" w:rsidP="00BD282F">
      <w:pPr>
        <w:pStyle w:val="a3"/>
        <w:numPr>
          <w:ilvl w:val="0"/>
          <w:numId w:val="201"/>
        </w:numPr>
        <w:spacing w:after="160" w:line="259" w:lineRule="auto"/>
        <w:rPr>
          <w:rFonts w:ascii="Times New Roman" w:hAnsi="Times New Roman"/>
          <w:sz w:val="24"/>
          <w:szCs w:val="24"/>
        </w:rPr>
      </w:pPr>
      <w:r w:rsidRPr="007F3227">
        <w:rPr>
          <w:rFonts w:ascii="Times New Roman" w:hAnsi="Times New Roman"/>
          <w:sz w:val="24"/>
          <w:szCs w:val="24"/>
        </w:rPr>
        <w:t>приватным</w:t>
      </w:r>
      <w:r w:rsidRPr="007F3227">
        <w:rPr>
          <w:rFonts w:ascii="Times New Roman" w:hAnsi="Times New Roman"/>
          <w:sz w:val="24"/>
          <w:szCs w:val="24"/>
          <w:lang w:val="en-US"/>
        </w:rPr>
        <w:t>;</w:t>
      </w:r>
    </w:p>
    <w:p w:rsidR="00BD282F" w:rsidRPr="004A1196" w:rsidRDefault="00BD282F" w:rsidP="00BD282F">
      <w:pPr>
        <w:pStyle w:val="a3"/>
        <w:numPr>
          <w:ilvl w:val="0"/>
          <w:numId w:val="201"/>
        </w:numPr>
        <w:spacing w:after="160" w:line="259" w:lineRule="auto"/>
        <w:rPr>
          <w:rFonts w:ascii="Times New Roman" w:hAnsi="Times New Roman"/>
          <w:b/>
          <w:sz w:val="24"/>
          <w:szCs w:val="24"/>
        </w:rPr>
      </w:pPr>
      <w:r w:rsidRPr="004A1196">
        <w:rPr>
          <w:rFonts w:ascii="Times New Roman" w:hAnsi="Times New Roman"/>
          <w:b/>
          <w:sz w:val="24"/>
          <w:szCs w:val="24"/>
        </w:rPr>
        <w:t>публичным</w:t>
      </w:r>
      <w:r w:rsidRPr="004A1196">
        <w:rPr>
          <w:rFonts w:ascii="Times New Roman" w:hAnsi="Times New Roman"/>
          <w:b/>
          <w:sz w:val="24"/>
          <w:szCs w:val="24"/>
          <w:lang w:val="en-US"/>
        </w:rPr>
        <w:t>;</w:t>
      </w:r>
    </w:p>
    <w:p w:rsidR="00BD282F" w:rsidRPr="007F3227" w:rsidRDefault="00BD282F" w:rsidP="00BD282F">
      <w:pPr>
        <w:pStyle w:val="a3"/>
        <w:numPr>
          <w:ilvl w:val="0"/>
          <w:numId w:val="201"/>
        </w:numPr>
        <w:spacing w:after="160" w:line="259" w:lineRule="auto"/>
        <w:rPr>
          <w:rFonts w:ascii="Times New Roman" w:hAnsi="Times New Roman"/>
          <w:sz w:val="24"/>
          <w:szCs w:val="24"/>
        </w:rPr>
      </w:pPr>
      <w:r w:rsidRPr="007F3227">
        <w:rPr>
          <w:rFonts w:ascii="Times New Roman" w:hAnsi="Times New Roman"/>
          <w:sz w:val="24"/>
          <w:szCs w:val="24"/>
        </w:rPr>
        <w:t>ограниченным</w:t>
      </w:r>
      <w:r w:rsidRPr="007F3227">
        <w:rPr>
          <w:rFonts w:ascii="Times New Roman" w:hAnsi="Times New Roman"/>
          <w:sz w:val="24"/>
          <w:szCs w:val="24"/>
          <w:lang w:val="en-US"/>
        </w:rPr>
        <w:t>;</w:t>
      </w:r>
    </w:p>
    <w:p w:rsidR="00BD282F" w:rsidRPr="007F3227" w:rsidRDefault="00BD282F" w:rsidP="00BD282F">
      <w:pPr>
        <w:pStyle w:val="a3"/>
        <w:numPr>
          <w:ilvl w:val="0"/>
          <w:numId w:val="201"/>
        </w:numPr>
        <w:spacing w:after="160" w:line="259" w:lineRule="auto"/>
        <w:rPr>
          <w:rFonts w:ascii="Times New Roman" w:hAnsi="Times New Roman"/>
          <w:sz w:val="24"/>
          <w:szCs w:val="24"/>
        </w:rPr>
      </w:pPr>
      <w:r w:rsidRPr="007F3227">
        <w:rPr>
          <w:rFonts w:ascii="Times New Roman" w:hAnsi="Times New Roman"/>
          <w:sz w:val="24"/>
          <w:szCs w:val="24"/>
        </w:rPr>
        <w:lastRenderedPageBreak/>
        <w:t>открытым</w:t>
      </w:r>
      <w:r w:rsidRPr="007F3227">
        <w:rPr>
          <w:rFonts w:ascii="Times New Roman" w:hAnsi="Times New Roman"/>
          <w:sz w:val="24"/>
          <w:szCs w:val="24"/>
          <w:lang w:val="en-US"/>
        </w:rPr>
        <w:t>.</w:t>
      </w:r>
    </w:p>
    <w:p w:rsidR="00BD282F" w:rsidRPr="007F3227" w:rsidRDefault="00BD282F" w:rsidP="00BD282F"/>
    <w:p w:rsidR="00BD282F" w:rsidRPr="007F3227" w:rsidRDefault="00BD282F" w:rsidP="00BD282F">
      <w:pPr>
        <w:pStyle w:val="a3"/>
        <w:numPr>
          <w:ilvl w:val="0"/>
          <w:numId w:val="39"/>
        </w:numPr>
        <w:spacing w:after="160" w:line="259" w:lineRule="auto"/>
        <w:ind w:left="284" w:hanging="142"/>
        <w:rPr>
          <w:rFonts w:ascii="Times New Roman" w:hAnsi="Times New Roman"/>
          <w:sz w:val="24"/>
          <w:szCs w:val="24"/>
        </w:rPr>
      </w:pPr>
      <w:r w:rsidRPr="007F3227">
        <w:rPr>
          <w:rFonts w:ascii="Times New Roman" w:hAnsi="Times New Roman"/>
          <w:sz w:val="24"/>
          <w:szCs w:val="24"/>
        </w:rPr>
        <w:t>Их называют сохраненными изменениями в файлах.</w:t>
      </w:r>
    </w:p>
    <w:p w:rsidR="00BD282F" w:rsidRPr="007F3227" w:rsidRDefault="00BD282F" w:rsidP="00BD282F">
      <w:pPr>
        <w:pStyle w:val="a3"/>
        <w:numPr>
          <w:ilvl w:val="0"/>
          <w:numId w:val="202"/>
        </w:numPr>
        <w:spacing w:after="160" w:line="259" w:lineRule="auto"/>
        <w:rPr>
          <w:rFonts w:ascii="Times New Roman" w:hAnsi="Times New Roman"/>
          <w:sz w:val="24"/>
          <w:szCs w:val="24"/>
        </w:rPr>
      </w:pPr>
      <w:r w:rsidRPr="007F3227">
        <w:rPr>
          <w:rFonts w:ascii="Times New Roman" w:hAnsi="Times New Roman"/>
          <w:sz w:val="24"/>
          <w:szCs w:val="24"/>
        </w:rPr>
        <w:t>репозиторий;</w:t>
      </w:r>
    </w:p>
    <w:p w:rsidR="00BD282F" w:rsidRPr="004A1196" w:rsidRDefault="00BD282F" w:rsidP="00BD282F">
      <w:pPr>
        <w:pStyle w:val="a3"/>
        <w:numPr>
          <w:ilvl w:val="0"/>
          <w:numId w:val="202"/>
        </w:numPr>
        <w:spacing w:after="160" w:line="259" w:lineRule="auto"/>
        <w:rPr>
          <w:rFonts w:ascii="Times New Roman" w:hAnsi="Times New Roman"/>
          <w:b/>
          <w:sz w:val="24"/>
          <w:szCs w:val="24"/>
        </w:rPr>
      </w:pPr>
      <w:r w:rsidRPr="004A1196">
        <w:rPr>
          <w:rFonts w:ascii="Times New Roman" w:hAnsi="Times New Roman"/>
          <w:b/>
          <w:sz w:val="24"/>
          <w:szCs w:val="24"/>
        </w:rPr>
        <w:t>коммит;</w:t>
      </w:r>
    </w:p>
    <w:p w:rsidR="00BD282F" w:rsidRPr="007F3227" w:rsidRDefault="00BD282F" w:rsidP="00BD282F">
      <w:pPr>
        <w:pStyle w:val="a3"/>
        <w:numPr>
          <w:ilvl w:val="0"/>
          <w:numId w:val="202"/>
        </w:numPr>
        <w:spacing w:after="160" w:line="259" w:lineRule="auto"/>
        <w:rPr>
          <w:rFonts w:ascii="Times New Roman" w:hAnsi="Times New Roman"/>
          <w:sz w:val="24"/>
          <w:szCs w:val="24"/>
        </w:rPr>
      </w:pPr>
      <w:r w:rsidRPr="007F3227">
        <w:rPr>
          <w:rFonts w:ascii="Times New Roman" w:hAnsi="Times New Roman"/>
          <w:sz w:val="24"/>
          <w:szCs w:val="24"/>
        </w:rPr>
        <w:t>ветка.</w:t>
      </w:r>
    </w:p>
    <w:p w:rsidR="00BD282F" w:rsidRPr="007F3227" w:rsidRDefault="00BD282F" w:rsidP="00BD282F"/>
    <w:p w:rsidR="00BD282F" w:rsidRPr="007F3227" w:rsidRDefault="00BD282F" w:rsidP="00BD282F">
      <w:pPr>
        <w:pStyle w:val="a3"/>
        <w:numPr>
          <w:ilvl w:val="0"/>
          <w:numId w:val="39"/>
        </w:numPr>
        <w:spacing w:after="160" w:line="259" w:lineRule="auto"/>
        <w:ind w:left="709" w:hanging="567"/>
        <w:rPr>
          <w:rFonts w:ascii="Times New Roman" w:hAnsi="Times New Roman"/>
          <w:sz w:val="24"/>
          <w:szCs w:val="24"/>
        </w:rPr>
      </w:pPr>
      <w:r w:rsidRPr="007F3227">
        <w:rPr>
          <w:rFonts w:ascii="Times New Roman" w:hAnsi="Times New Roman"/>
          <w:sz w:val="24"/>
          <w:szCs w:val="24"/>
        </w:rPr>
        <w:t>Какой из данных пунктов является системой контроля версий?</w:t>
      </w:r>
    </w:p>
    <w:p w:rsidR="00BD282F" w:rsidRPr="004A1196" w:rsidRDefault="00BD282F" w:rsidP="00BD282F">
      <w:pPr>
        <w:pStyle w:val="a3"/>
        <w:numPr>
          <w:ilvl w:val="0"/>
          <w:numId w:val="203"/>
        </w:numPr>
        <w:spacing w:after="160" w:line="259" w:lineRule="auto"/>
        <w:rPr>
          <w:rFonts w:ascii="Times New Roman" w:hAnsi="Times New Roman"/>
          <w:b/>
          <w:sz w:val="24"/>
          <w:szCs w:val="24"/>
        </w:rPr>
      </w:pPr>
      <w:r w:rsidRPr="004A1196">
        <w:rPr>
          <w:rFonts w:ascii="Times New Roman" w:hAnsi="Times New Roman"/>
          <w:b/>
          <w:sz w:val="24"/>
          <w:szCs w:val="24"/>
          <w:lang w:val="en-US"/>
        </w:rPr>
        <w:t>Git</w:t>
      </w:r>
      <w:r w:rsidRPr="004A1196">
        <w:rPr>
          <w:rFonts w:ascii="Times New Roman" w:hAnsi="Times New Roman"/>
          <w:b/>
          <w:sz w:val="24"/>
          <w:szCs w:val="24"/>
        </w:rPr>
        <w:t>;</w:t>
      </w:r>
    </w:p>
    <w:p w:rsidR="00BD282F" w:rsidRPr="007F3227" w:rsidRDefault="00BD282F" w:rsidP="00BD282F">
      <w:pPr>
        <w:pStyle w:val="a3"/>
        <w:numPr>
          <w:ilvl w:val="0"/>
          <w:numId w:val="203"/>
        </w:numPr>
        <w:spacing w:after="160" w:line="259" w:lineRule="auto"/>
        <w:rPr>
          <w:rFonts w:ascii="Times New Roman" w:hAnsi="Times New Roman"/>
          <w:sz w:val="24"/>
          <w:szCs w:val="24"/>
        </w:rPr>
      </w:pPr>
      <w:r w:rsidRPr="007F3227">
        <w:rPr>
          <w:rFonts w:ascii="Times New Roman" w:hAnsi="Times New Roman"/>
          <w:sz w:val="24"/>
          <w:szCs w:val="24"/>
          <w:lang w:val="en-US"/>
        </w:rPr>
        <w:t>GitHub</w:t>
      </w:r>
      <w:r w:rsidRPr="007F3227">
        <w:rPr>
          <w:rFonts w:ascii="Times New Roman" w:hAnsi="Times New Roman"/>
          <w:sz w:val="24"/>
          <w:szCs w:val="24"/>
        </w:rPr>
        <w:t>;</w:t>
      </w:r>
    </w:p>
    <w:p w:rsidR="00BD282F" w:rsidRPr="007F3227" w:rsidRDefault="00BD282F" w:rsidP="00BD282F">
      <w:pPr>
        <w:pStyle w:val="a3"/>
        <w:numPr>
          <w:ilvl w:val="0"/>
          <w:numId w:val="203"/>
        </w:numPr>
        <w:spacing w:after="160" w:line="259" w:lineRule="auto"/>
        <w:rPr>
          <w:rFonts w:ascii="Times New Roman" w:hAnsi="Times New Roman"/>
          <w:sz w:val="24"/>
          <w:szCs w:val="24"/>
        </w:rPr>
      </w:pPr>
      <w:r w:rsidRPr="007F3227">
        <w:rPr>
          <w:rFonts w:ascii="Times New Roman" w:hAnsi="Times New Roman"/>
          <w:sz w:val="24"/>
          <w:szCs w:val="24"/>
          <w:lang w:val="en-US"/>
        </w:rPr>
        <w:t>GitLab</w:t>
      </w:r>
      <w:r w:rsidRPr="007F3227">
        <w:rPr>
          <w:rFonts w:ascii="Times New Roman" w:hAnsi="Times New Roman"/>
          <w:sz w:val="24"/>
          <w:szCs w:val="24"/>
        </w:rPr>
        <w:t>;</w:t>
      </w:r>
    </w:p>
    <w:p w:rsidR="00BD282F" w:rsidRPr="007F3227" w:rsidRDefault="00BD282F" w:rsidP="00BD282F">
      <w:pPr>
        <w:pStyle w:val="a3"/>
        <w:numPr>
          <w:ilvl w:val="0"/>
          <w:numId w:val="203"/>
        </w:numPr>
        <w:spacing w:after="160" w:line="259" w:lineRule="auto"/>
        <w:rPr>
          <w:rFonts w:ascii="Times New Roman" w:hAnsi="Times New Roman"/>
          <w:sz w:val="24"/>
          <w:szCs w:val="24"/>
        </w:rPr>
      </w:pPr>
      <w:r w:rsidRPr="007F3227">
        <w:rPr>
          <w:rFonts w:ascii="Times New Roman" w:hAnsi="Times New Roman"/>
          <w:sz w:val="24"/>
          <w:szCs w:val="24"/>
          <w:lang w:val="en-US"/>
        </w:rPr>
        <w:t>Docker</w:t>
      </w:r>
      <w:r w:rsidRPr="007F3227">
        <w:rPr>
          <w:rFonts w:ascii="Times New Roman" w:hAnsi="Times New Roman"/>
          <w:sz w:val="24"/>
          <w:szCs w:val="24"/>
        </w:rPr>
        <w:t>.</w:t>
      </w:r>
    </w:p>
    <w:p w:rsidR="00BD282F" w:rsidRPr="007F3227" w:rsidRDefault="00BD282F" w:rsidP="00BD282F"/>
    <w:p w:rsidR="00BD282F" w:rsidRPr="007F3227" w:rsidRDefault="00BD282F" w:rsidP="00BD282F">
      <w:pPr>
        <w:pStyle w:val="a3"/>
        <w:numPr>
          <w:ilvl w:val="0"/>
          <w:numId w:val="45"/>
        </w:numPr>
        <w:spacing w:after="160" w:line="259" w:lineRule="auto"/>
        <w:ind w:left="709" w:hanging="567"/>
        <w:rPr>
          <w:rFonts w:ascii="Times New Roman" w:hAnsi="Times New Roman"/>
          <w:sz w:val="24"/>
          <w:szCs w:val="24"/>
        </w:rPr>
      </w:pPr>
      <w:r w:rsidRPr="007F3227">
        <w:rPr>
          <w:rFonts w:ascii="Times New Roman" w:hAnsi="Times New Roman"/>
          <w:sz w:val="24"/>
          <w:szCs w:val="24"/>
        </w:rPr>
        <w:t xml:space="preserve">На уровне чего реализуется виртуализация в </w:t>
      </w:r>
      <w:r w:rsidRPr="007F3227">
        <w:rPr>
          <w:rFonts w:ascii="Times New Roman" w:hAnsi="Times New Roman"/>
          <w:sz w:val="24"/>
          <w:szCs w:val="24"/>
          <w:lang w:val="en-US"/>
        </w:rPr>
        <w:t>Docker</w:t>
      </w:r>
      <w:r w:rsidRPr="007F3227">
        <w:rPr>
          <w:rFonts w:ascii="Times New Roman" w:hAnsi="Times New Roman"/>
          <w:sz w:val="24"/>
          <w:szCs w:val="24"/>
        </w:rPr>
        <w:t>?</w:t>
      </w:r>
    </w:p>
    <w:p w:rsidR="00BD282F" w:rsidRPr="007F3227" w:rsidRDefault="00BD282F" w:rsidP="00BD282F">
      <w:pPr>
        <w:pStyle w:val="a3"/>
        <w:numPr>
          <w:ilvl w:val="0"/>
          <w:numId w:val="204"/>
        </w:numPr>
        <w:spacing w:after="160" w:line="259" w:lineRule="auto"/>
        <w:ind w:left="1560"/>
        <w:rPr>
          <w:rFonts w:ascii="Times New Roman" w:hAnsi="Times New Roman"/>
          <w:sz w:val="24"/>
          <w:szCs w:val="24"/>
        </w:rPr>
      </w:pPr>
      <w:r w:rsidRPr="007F3227">
        <w:rPr>
          <w:rFonts w:ascii="Times New Roman" w:hAnsi="Times New Roman"/>
          <w:sz w:val="24"/>
          <w:szCs w:val="24"/>
        </w:rPr>
        <w:t>Приложения;</w:t>
      </w:r>
    </w:p>
    <w:p w:rsidR="00BD282F" w:rsidRPr="004A1196" w:rsidRDefault="00BD282F" w:rsidP="00BD282F">
      <w:pPr>
        <w:pStyle w:val="a3"/>
        <w:numPr>
          <w:ilvl w:val="0"/>
          <w:numId w:val="204"/>
        </w:numPr>
        <w:spacing w:after="160" w:line="259" w:lineRule="auto"/>
        <w:ind w:left="1560"/>
        <w:rPr>
          <w:rFonts w:ascii="Times New Roman" w:hAnsi="Times New Roman"/>
          <w:b/>
          <w:sz w:val="24"/>
          <w:szCs w:val="24"/>
        </w:rPr>
      </w:pPr>
      <w:r w:rsidRPr="004A1196">
        <w:rPr>
          <w:rFonts w:ascii="Times New Roman" w:hAnsi="Times New Roman"/>
          <w:b/>
          <w:sz w:val="24"/>
          <w:szCs w:val="24"/>
        </w:rPr>
        <w:t>Операционной системы</w:t>
      </w:r>
      <w:r w:rsidRPr="004A1196">
        <w:rPr>
          <w:rFonts w:ascii="Times New Roman" w:hAnsi="Times New Roman"/>
          <w:b/>
          <w:sz w:val="24"/>
          <w:szCs w:val="24"/>
          <w:lang w:val="en-US"/>
        </w:rPr>
        <w:t>;</w:t>
      </w:r>
    </w:p>
    <w:p w:rsidR="00BD282F" w:rsidRPr="007F3227" w:rsidRDefault="00BD282F" w:rsidP="00BD282F">
      <w:pPr>
        <w:pStyle w:val="a3"/>
        <w:numPr>
          <w:ilvl w:val="0"/>
          <w:numId w:val="204"/>
        </w:numPr>
        <w:spacing w:after="160" w:line="259" w:lineRule="auto"/>
        <w:ind w:left="1560"/>
        <w:rPr>
          <w:rFonts w:ascii="Times New Roman" w:hAnsi="Times New Roman"/>
          <w:sz w:val="24"/>
          <w:szCs w:val="24"/>
        </w:rPr>
      </w:pPr>
      <w:r w:rsidRPr="007F3227">
        <w:rPr>
          <w:rFonts w:ascii="Times New Roman" w:hAnsi="Times New Roman"/>
          <w:sz w:val="24"/>
          <w:szCs w:val="24"/>
        </w:rPr>
        <w:t>Рабочих столов</w:t>
      </w:r>
      <w:r w:rsidRPr="007F3227">
        <w:rPr>
          <w:rFonts w:ascii="Times New Roman" w:hAnsi="Times New Roman"/>
          <w:sz w:val="24"/>
          <w:szCs w:val="24"/>
          <w:lang w:val="en-US"/>
        </w:rPr>
        <w:t>;</w:t>
      </w:r>
    </w:p>
    <w:p w:rsidR="00BD282F" w:rsidRPr="007F3227" w:rsidRDefault="00BD282F" w:rsidP="00BD282F">
      <w:pPr>
        <w:pStyle w:val="a3"/>
        <w:numPr>
          <w:ilvl w:val="0"/>
          <w:numId w:val="204"/>
        </w:numPr>
        <w:spacing w:after="160" w:line="259" w:lineRule="auto"/>
        <w:ind w:left="1560"/>
        <w:rPr>
          <w:rFonts w:ascii="Times New Roman" w:hAnsi="Times New Roman"/>
          <w:sz w:val="24"/>
          <w:szCs w:val="24"/>
        </w:rPr>
      </w:pPr>
      <w:r w:rsidRPr="007F3227">
        <w:rPr>
          <w:rFonts w:ascii="Times New Roman" w:hAnsi="Times New Roman"/>
          <w:sz w:val="24"/>
          <w:szCs w:val="24"/>
        </w:rPr>
        <w:t>Самого компьютера</w:t>
      </w:r>
      <w:r w:rsidRPr="007F3227">
        <w:rPr>
          <w:rFonts w:ascii="Times New Roman" w:hAnsi="Times New Roman"/>
          <w:sz w:val="24"/>
          <w:szCs w:val="24"/>
          <w:lang w:val="en-US"/>
        </w:rPr>
        <w:t>.</w:t>
      </w:r>
    </w:p>
    <w:p w:rsidR="00BD282F" w:rsidRPr="007F3227" w:rsidRDefault="00BD282F" w:rsidP="00BD282F"/>
    <w:p w:rsidR="00BD282F" w:rsidRPr="007F3227" w:rsidRDefault="00BD282F" w:rsidP="00BD282F">
      <w:pPr>
        <w:pStyle w:val="a3"/>
        <w:numPr>
          <w:ilvl w:val="0"/>
          <w:numId w:val="45"/>
        </w:numPr>
        <w:tabs>
          <w:tab w:val="left" w:pos="709"/>
        </w:tabs>
        <w:spacing w:after="160" w:line="259" w:lineRule="auto"/>
        <w:ind w:hanging="1298"/>
        <w:rPr>
          <w:rFonts w:ascii="Times New Roman" w:hAnsi="Times New Roman"/>
          <w:sz w:val="24"/>
          <w:szCs w:val="24"/>
        </w:rPr>
      </w:pPr>
      <w:r w:rsidRPr="007F3227">
        <w:rPr>
          <w:rFonts w:ascii="Times New Roman" w:hAnsi="Times New Roman"/>
          <w:sz w:val="24"/>
          <w:szCs w:val="24"/>
        </w:rPr>
        <w:t xml:space="preserve">В каком году </w:t>
      </w:r>
      <w:r w:rsidRPr="007F3227">
        <w:rPr>
          <w:rFonts w:ascii="Times New Roman" w:hAnsi="Times New Roman"/>
          <w:sz w:val="24"/>
          <w:szCs w:val="24"/>
          <w:lang w:val="en-US"/>
        </w:rPr>
        <w:t>dotCloud</w:t>
      </w:r>
      <w:r w:rsidRPr="007F3227">
        <w:rPr>
          <w:rFonts w:ascii="Times New Roman" w:hAnsi="Times New Roman"/>
          <w:sz w:val="24"/>
          <w:szCs w:val="24"/>
        </w:rPr>
        <w:t xml:space="preserve"> открыла исходный код для сообщества?</w:t>
      </w:r>
    </w:p>
    <w:p w:rsidR="00BD282F" w:rsidRPr="007F3227" w:rsidRDefault="00BD282F" w:rsidP="00BD282F">
      <w:pPr>
        <w:pStyle w:val="a3"/>
        <w:numPr>
          <w:ilvl w:val="0"/>
          <w:numId w:val="205"/>
        </w:numPr>
        <w:spacing w:after="160" w:line="259" w:lineRule="auto"/>
        <w:rPr>
          <w:rFonts w:ascii="Times New Roman" w:hAnsi="Times New Roman"/>
          <w:sz w:val="24"/>
          <w:szCs w:val="24"/>
        </w:rPr>
      </w:pPr>
      <w:r w:rsidRPr="007F3227">
        <w:rPr>
          <w:rFonts w:ascii="Times New Roman" w:hAnsi="Times New Roman"/>
          <w:sz w:val="24"/>
          <w:szCs w:val="24"/>
        </w:rPr>
        <w:t>2015;</w:t>
      </w:r>
    </w:p>
    <w:p w:rsidR="00BD282F" w:rsidRPr="007F3227" w:rsidRDefault="00BD282F" w:rsidP="00BD282F">
      <w:pPr>
        <w:pStyle w:val="a3"/>
        <w:numPr>
          <w:ilvl w:val="0"/>
          <w:numId w:val="205"/>
        </w:numPr>
        <w:spacing w:after="160" w:line="259" w:lineRule="auto"/>
        <w:rPr>
          <w:rFonts w:ascii="Times New Roman" w:hAnsi="Times New Roman"/>
          <w:sz w:val="24"/>
          <w:szCs w:val="24"/>
        </w:rPr>
      </w:pPr>
      <w:r w:rsidRPr="007F3227">
        <w:rPr>
          <w:rFonts w:ascii="Times New Roman" w:hAnsi="Times New Roman"/>
          <w:sz w:val="24"/>
          <w:szCs w:val="24"/>
        </w:rPr>
        <w:t>2008;</w:t>
      </w:r>
    </w:p>
    <w:p w:rsidR="00BD282F" w:rsidRPr="007F3227" w:rsidRDefault="00BD282F" w:rsidP="00BD282F">
      <w:pPr>
        <w:pStyle w:val="a3"/>
        <w:numPr>
          <w:ilvl w:val="0"/>
          <w:numId w:val="205"/>
        </w:numPr>
        <w:spacing w:after="160" w:line="259" w:lineRule="auto"/>
        <w:rPr>
          <w:rFonts w:ascii="Times New Roman" w:hAnsi="Times New Roman"/>
          <w:sz w:val="24"/>
          <w:szCs w:val="24"/>
        </w:rPr>
      </w:pPr>
      <w:r w:rsidRPr="007F3227">
        <w:rPr>
          <w:rFonts w:ascii="Times New Roman" w:hAnsi="Times New Roman"/>
          <w:sz w:val="24"/>
          <w:szCs w:val="24"/>
        </w:rPr>
        <w:t>2003</w:t>
      </w:r>
      <w:r w:rsidRPr="007F3227">
        <w:rPr>
          <w:rFonts w:ascii="Times New Roman" w:hAnsi="Times New Roman"/>
          <w:sz w:val="24"/>
          <w:szCs w:val="24"/>
          <w:lang w:val="en-US"/>
        </w:rPr>
        <w:t>;</w:t>
      </w:r>
    </w:p>
    <w:p w:rsidR="00BD282F" w:rsidRDefault="00BD282F" w:rsidP="00BD282F">
      <w:pPr>
        <w:pStyle w:val="a3"/>
        <w:numPr>
          <w:ilvl w:val="0"/>
          <w:numId w:val="205"/>
        </w:numPr>
        <w:spacing w:after="0" w:line="259" w:lineRule="auto"/>
        <w:rPr>
          <w:rFonts w:ascii="Times New Roman" w:hAnsi="Times New Roman"/>
          <w:sz w:val="24"/>
          <w:szCs w:val="24"/>
        </w:rPr>
      </w:pPr>
      <w:r w:rsidRPr="007F3227">
        <w:rPr>
          <w:rFonts w:ascii="Times New Roman" w:hAnsi="Times New Roman"/>
          <w:sz w:val="24"/>
          <w:szCs w:val="24"/>
        </w:rPr>
        <w:t>а он открыт?!</w:t>
      </w:r>
    </w:p>
    <w:p w:rsidR="00BD282F" w:rsidRPr="004A1196" w:rsidRDefault="00BD282F" w:rsidP="00BD282F">
      <w:pPr>
        <w:spacing w:after="160" w:line="259" w:lineRule="auto"/>
        <w:ind w:left="1080"/>
        <w:rPr>
          <w:b/>
        </w:rPr>
      </w:pPr>
      <w:r w:rsidRPr="004A1196">
        <w:rPr>
          <w:b/>
        </w:rPr>
        <w:t>Ответ: 2013</w:t>
      </w:r>
    </w:p>
    <w:p w:rsidR="00BD282F" w:rsidRPr="007F3227" w:rsidRDefault="00BD282F" w:rsidP="00BD282F"/>
    <w:p w:rsidR="00BD282F" w:rsidRPr="007F3227" w:rsidRDefault="00BD282F" w:rsidP="00BD282F">
      <w:pPr>
        <w:pStyle w:val="a3"/>
        <w:numPr>
          <w:ilvl w:val="0"/>
          <w:numId w:val="45"/>
        </w:numPr>
        <w:spacing w:after="160" w:line="259" w:lineRule="auto"/>
        <w:ind w:left="709" w:hanging="567"/>
        <w:rPr>
          <w:rFonts w:ascii="Times New Roman" w:hAnsi="Times New Roman"/>
          <w:sz w:val="24"/>
          <w:szCs w:val="24"/>
        </w:rPr>
      </w:pPr>
      <w:r w:rsidRPr="007F3227">
        <w:rPr>
          <w:rFonts w:ascii="Times New Roman" w:hAnsi="Times New Roman"/>
          <w:sz w:val="24"/>
          <w:szCs w:val="24"/>
        </w:rPr>
        <w:t xml:space="preserve">Что такое </w:t>
      </w:r>
      <w:r w:rsidRPr="007F3227">
        <w:rPr>
          <w:rFonts w:ascii="Times New Roman" w:hAnsi="Times New Roman"/>
          <w:sz w:val="24"/>
          <w:szCs w:val="24"/>
          <w:lang w:val="en-US"/>
        </w:rPr>
        <w:t>Docker Daemon</w:t>
      </w:r>
      <w:r w:rsidRPr="007F3227">
        <w:rPr>
          <w:rFonts w:ascii="Times New Roman" w:hAnsi="Times New Roman"/>
          <w:sz w:val="24"/>
          <w:szCs w:val="24"/>
        </w:rPr>
        <w:t>?</w:t>
      </w:r>
    </w:p>
    <w:p w:rsidR="00BD282F" w:rsidRPr="007F3227" w:rsidRDefault="00BD282F" w:rsidP="00BD282F">
      <w:pPr>
        <w:pStyle w:val="a3"/>
        <w:numPr>
          <w:ilvl w:val="0"/>
          <w:numId w:val="206"/>
        </w:numPr>
        <w:spacing w:after="160" w:line="259" w:lineRule="auto"/>
        <w:ind w:firstLine="414"/>
        <w:rPr>
          <w:rFonts w:ascii="Times New Roman" w:hAnsi="Times New Roman"/>
          <w:sz w:val="24"/>
          <w:szCs w:val="24"/>
        </w:rPr>
      </w:pPr>
      <w:r w:rsidRPr="007F3227">
        <w:rPr>
          <w:rFonts w:ascii="Times New Roman" w:hAnsi="Times New Roman"/>
          <w:sz w:val="24"/>
          <w:szCs w:val="24"/>
        </w:rPr>
        <w:t>Операционная система, на которую ставится Docker и на которой он работает;</w:t>
      </w:r>
    </w:p>
    <w:p w:rsidR="00BD282F" w:rsidRPr="004A1196" w:rsidRDefault="00BD282F" w:rsidP="00BD282F">
      <w:pPr>
        <w:pStyle w:val="a3"/>
        <w:numPr>
          <w:ilvl w:val="0"/>
          <w:numId w:val="206"/>
        </w:numPr>
        <w:spacing w:after="160" w:line="259" w:lineRule="auto"/>
        <w:ind w:left="1134" w:firstLine="0"/>
        <w:rPr>
          <w:rFonts w:ascii="Times New Roman" w:hAnsi="Times New Roman"/>
          <w:b/>
          <w:sz w:val="24"/>
          <w:szCs w:val="24"/>
        </w:rPr>
      </w:pPr>
      <w:r w:rsidRPr="004A1196">
        <w:rPr>
          <w:rFonts w:ascii="Times New Roman" w:hAnsi="Times New Roman"/>
          <w:b/>
          <w:sz w:val="24"/>
          <w:szCs w:val="24"/>
        </w:rPr>
        <w:t>Служба, которая управляет Docker-объектами;</w:t>
      </w:r>
    </w:p>
    <w:p w:rsidR="00BD282F" w:rsidRPr="007F3227" w:rsidRDefault="00BD282F" w:rsidP="00BD282F">
      <w:pPr>
        <w:pStyle w:val="a3"/>
        <w:numPr>
          <w:ilvl w:val="0"/>
          <w:numId w:val="206"/>
        </w:numPr>
        <w:spacing w:after="160" w:line="259" w:lineRule="auto"/>
        <w:ind w:left="1134" w:firstLine="0"/>
        <w:rPr>
          <w:rFonts w:ascii="Times New Roman" w:hAnsi="Times New Roman"/>
          <w:sz w:val="24"/>
          <w:szCs w:val="24"/>
        </w:rPr>
      </w:pPr>
      <w:r w:rsidRPr="007F3227">
        <w:rPr>
          <w:rFonts w:ascii="Times New Roman" w:hAnsi="Times New Roman"/>
          <w:sz w:val="24"/>
          <w:szCs w:val="24"/>
        </w:rPr>
        <w:t>Консольный клиент, при помощи которого пользователи взаимодействуют с DockerDaemon и отправляют ему команды, создают контейнеры или управляют ими;</w:t>
      </w:r>
    </w:p>
    <w:p w:rsidR="00BD282F" w:rsidRPr="007F3227" w:rsidRDefault="00BD282F" w:rsidP="00BD282F">
      <w:pPr>
        <w:pStyle w:val="a3"/>
        <w:numPr>
          <w:ilvl w:val="0"/>
          <w:numId w:val="206"/>
        </w:numPr>
        <w:spacing w:after="160" w:line="259" w:lineRule="auto"/>
        <w:ind w:left="1134" w:firstLine="0"/>
        <w:rPr>
          <w:rFonts w:ascii="Times New Roman" w:hAnsi="Times New Roman"/>
          <w:sz w:val="24"/>
          <w:szCs w:val="24"/>
        </w:rPr>
      </w:pPr>
      <w:r w:rsidRPr="007F3227">
        <w:rPr>
          <w:rFonts w:ascii="Times New Roman" w:hAnsi="Times New Roman"/>
          <w:sz w:val="24"/>
          <w:szCs w:val="24"/>
        </w:rPr>
        <w:t>Развернутое и запущенное приложение.</w:t>
      </w:r>
    </w:p>
    <w:p w:rsidR="00BD282F" w:rsidRPr="007F3227" w:rsidRDefault="00BD282F" w:rsidP="00BD282F"/>
    <w:p w:rsidR="00BD282F" w:rsidRPr="007F3227" w:rsidRDefault="00BD282F" w:rsidP="00BD282F">
      <w:pPr>
        <w:pStyle w:val="a3"/>
        <w:numPr>
          <w:ilvl w:val="0"/>
          <w:numId w:val="45"/>
        </w:numPr>
        <w:tabs>
          <w:tab w:val="left" w:pos="709"/>
        </w:tabs>
        <w:spacing w:after="160" w:line="259" w:lineRule="auto"/>
        <w:ind w:hanging="1298"/>
        <w:rPr>
          <w:rFonts w:ascii="Times New Roman" w:hAnsi="Times New Roman"/>
          <w:sz w:val="24"/>
          <w:szCs w:val="24"/>
        </w:rPr>
      </w:pPr>
      <w:r w:rsidRPr="007F3227">
        <w:rPr>
          <w:rFonts w:ascii="Times New Roman" w:hAnsi="Times New Roman"/>
          <w:sz w:val="24"/>
          <w:szCs w:val="24"/>
        </w:rPr>
        <w:t xml:space="preserve">Что не относится к сущностям </w:t>
      </w:r>
      <w:r w:rsidRPr="007F3227">
        <w:rPr>
          <w:rFonts w:ascii="Times New Roman" w:hAnsi="Times New Roman"/>
          <w:sz w:val="24"/>
          <w:szCs w:val="24"/>
          <w:lang w:val="en-US"/>
        </w:rPr>
        <w:t>Docker</w:t>
      </w:r>
      <w:r w:rsidRPr="007F3227">
        <w:rPr>
          <w:rFonts w:ascii="Times New Roman" w:hAnsi="Times New Roman"/>
          <w:sz w:val="24"/>
          <w:szCs w:val="24"/>
        </w:rPr>
        <w:t>?</w:t>
      </w:r>
    </w:p>
    <w:p w:rsidR="00BD282F" w:rsidRPr="004A1196" w:rsidRDefault="00BD282F" w:rsidP="00BD282F">
      <w:pPr>
        <w:pStyle w:val="a3"/>
        <w:numPr>
          <w:ilvl w:val="0"/>
          <w:numId w:val="207"/>
        </w:numPr>
        <w:spacing w:after="160" w:line="259" w:lineRule="auto"/>
        <w:ind w:left="1418" w:hanging="284"/>
        <w:rPr>
          <w:rFonts w:ascii="Times New Roman" w:hAnsi="Times New Roman"/>
          <w:b/>
          <w:sz w:val="24"/>
          <w:szCs w:val="24"/>
        </w:rPr>
      </w:pPr>
      <w:r w:rsidRPr="004A1196">
        <w:rPr>
          <w:rFonts w:ascii="Times New Roman" w:hAnsi="Times New Roman"/>
          <w:b/>
          <w:sz w:val="24"/>
          <w:szCs w:val="24"/>
          <w:lang w:val="en-US"/>
        </w:rPr>
        <w:t>Docker host</w:t>
      </w:r>
      <w:r w:rsidRPr="004A1196">
        <w:rPr>
          <w:rFonts w:ascii="Times New Roman" w:hAnsi="Times New Roman"/>
          <w:b/>
          <w:sz w:val="24"/>
          <w:szCs w:val="24"/>
        </w:rPr>
        <w:t>;</w:t>
      </w:r>
    </w:p>
    <w:p w:rsidR="00BD282F" w:rsidRPr="007F3227" w:rsidRDefault="00BD282F" w:rsidP="00BD282F">
      <w:pPr>
        <w:pStyle w:val="a3"/>
        <w:numPr>
          <w:ilvl w:val="0"/>
          <w:numId w:val="207"/>
        </w:numPr>
        <w:spacing w:after="160" w:line="259" w:lineRule="auto"/>
        <w:ind w:left="567" w:firstLine="556"/>
        <w:rPr>
          <w:rFonts w:ascii="Times New Roman" w:hAnsi="Times New Roman"/>
          <w:sz w:val="24"/>
          <w:szCs w:val="24"/>
        </w:rPr>
      </w:pPr>
      <w:r w:rsidRPr="007F3227">
        <w:rPr>
          <w:rFonts w:ascii="Times New Roman" w:hAnsi="Times New Roman"/>
          <w:sz w:val="24"/>
          <w:szCs w:val="24"/>
          <w:lang w:val="en-US"/>
        </w:rPr>
        <w:t>Docker Container</w:t>
      </w:r>
      <w:r w:rsidRPr="007F3227">
        <w:rPr>
          <w:rFonts w:ascii="Times New Roman" w:hAnsi="Times New Roman"/>
          <w:sz w:val="24"/>
          <w:szCs w:val="24"/>
        </w:rPr>
        <w:t>;</w:t>
      </w:r>
    </w:p>
    <w:p w:rsidR="00BD282F" w:rsidRPr="007F3227" w:rsidRDefault="00BD282F" w:rsidP="00BD282F">
      <w:pPr>
        <w:pStyle w:val="a3"/>
        <w:numPr>
          <w:ilvl w:val="0"/>
          <w:numId w:val="207"/>
        </w:numPr>
        <w:spacing w:after="160" w:line="259" w:lineRule="auto"/>
        <w:ind w:left="567" w:firstLine="556"/>
        <w:rPr>
          <w:rFonts w:ascii="Times New Roman" w:hAnsi="Times New Roman"/>
          <w:sz w:val="24"/>
          <w:szCs w:val="24"/>
        </w:rPr>
      </w:pPr>
      <w:r w:rsidRPr="007F3227">
        <w:rPr>
          <w:rFonts w:ascii="Times New Roman" w:hAnsi="Times New Roman"/>
          <w:sz w:val="24"/>
          <w:szCs w:val="24"/>
          <w:lang w:val="en-US"/>
        </w:rPr>
        <w:t>Docker Registry</w:t>
      </w:r>
      <w:r w:rsidRPr="007F3227">
        <w:rPr>
          <w:rFonts w:ascii="Times New Roman" w:hAnsi="Times New Roman"/>
          <w:sz w:val="24"/>
          <w:szCs w:val="24"/>
        </w:rPr>
        <w:t>;</w:t>
      </w:r>
    </w:p>
    <w:p w:rsidR="00BD282F" w:rsidRPr="007F3227" w:rsidRDefault="00BD282F" w:rsidP="00BD282F">
      <w:pPr>
        <w:pStyle w:val="a3"/>
        <w:numPr>
          <w:ilvl w:val="0"/>
          <w:numId w:val="207"/>
        </w:numPr>
        <w:spacing w:after="160" w:line="259" w:lineRule="auto"/>
        <w:ind w:left="567" w:firstLine="556"/>
        <w:rPr>
          <w:rFonts w:ascii="Times New Roman" w:hAnsi="Times New Roman"/>
          <w:sz w:val="24"/>
          <w:szCs w:val="24"/>
        </w:rPr>
      </w:pPr>
      <w:r w:rsidRPr="007F3227">
        <w:rPr>
          <w:rFonts w:ascii="Times New Roman" w:hAnsi="Times New Roman"/>
          <w:sz w:val="24"/>
          <w:szCs w:val="24"/>
          <w:lang w:val="en-US"/>
        </w:rPr>
        <w:t>Dockerfile</w:t>
      </w:r>
      <w:r w:rsidRPr="007F3227">
        <w:rPr>
          <w:rFonts w:ascii="Times New Roman" w:hAnsi="Times New Roman"/>
          <w:sz w:val="24"/>
          <w:szCs w:val="24"/>
        </w:rPr>
        <w:t>.</w:t>
      </w:r>
    </w:p>
    <w:p w:rsidR="00BD282F" w:rsidRPr="007F3227" w:rsidRDefault="00BD282F" w:rsidP="00BD282F"/>
    <w:p w:rsidR="00BD282F" w:rsidRPr="007F3227" w:rsidRDefault="00BD282F" w:rsidP="00BD282F">
      <w:pPr>
        <w:pStyle w:val="a3"/>
        <w:numPr>
          <w:ilvl w:val="0"/>
          <w:numId w:val="45"/>
        </w:numPr>
        <w:spacing w:after="160" w:line="259" w:lineRule="auto"/>
        <w:ind w:left="709" w:hanging="567"/>
        <w:rPr>
          <w:rFonts w:ascii="Times New Roman" w:hAnsi="Times New Roman"/>
          <w:sz w:val="24"/>
          <w:szCs w:val="24"/>
        </w:rPr>
      </w:pPr>
      <w:r w:rsidRPr="007F3227">
        <w:rPr>
          <w:rFonts w:ascii="Times New Roman" w:hAnsi="Times New Roman"/>
          <w:sz w:val="24"/>
          <w:szCs w:val="24"/>
        </w:rPr>
        <w:t xml:space="preserve">Что относится к минусам </w:t>
      </w:r>
      <w:r w:rsidRPr="007F3227">
        <w:rPr>
          <w:rFonts w:ascii="Times New Roman" w:hAnsi="Times New Roman"/>
          <w:sz w:val="24"/>
          <w:szCs w:val="24"/>
          <w:lang w:val="en-US"/>
        </w:rPr>
        <w:t>Docker</w:t>
      </w:r>
      <w:r w:rsidRPr="007F3227">
        <w:rPr>
          <w:rFonts w:ascii="Times New Roman" w:hAnsi="Times New Roman"/>
          <w:sz w:val="24"/>
          <w:szCs w:val="24"/>
        </w:rPr>
        <w:t>?</w:t>
      </w:r>
    </w:p>
    <w:p w:rsidR="00BD282F" w:rsidRPr="004A1196" w:rsidRDefault="00BD282F" w:rsidP="00BD282F">
      <w:pPr>
        <w:pStyle w:val="a3"/>
        <w:numPr>
          <w:ilvl w:val="0"/>
          <w:numId w:val="208"/>
        </w:numPr>
        <w:spacing w:after="160" w:line="259" w:lineRule="auto"/>
        <w:ind w:firstLine="414"/>
        <w:rPr>
          <w:rFonts w:ascii="Times New Roman" w:hAnsi="Times New Roman"/>
          <w:b/>
          <w:sz w:val="24"/>
          <w:szCs w:val="24"/>
        </w:rPr>
      </w:pPr>
      <w:r w:rsidRPr="004A1196">
        <w:rPr>
          <w:rFonts w:ascii="Times New Roman" w:hAnsi="Times New Roman"/>
          <w:b/>
          <w:sz w:val="24"/>
          <w:szCs w:val="24"/>
        </w:rPr>
        <w:t>Высокое потребление ресурсов;</w:t>
      </w:r>
    </w:p>
    <w:p w:rsidR="00BD282F" w:rsidRPr="004A1196" w:rsidRDefault="00BD282F" w:rsidP="00BD282F">
      <w:pPr>
        <w:pStyle w:val="a3"/>
        <w:numPr>
          <w:ilvl w:val="0"/>
          <w:numId w:val="208"/>
        </w:numPr>
        <w:spacing w:after="160" w:line="259" w:lineRule="auto"/>
        <w:ind w:left="567" w:firstLine="556"/>
        <w:rPr>
          <w:rFonts w:ascii="Times New Roman" w:hAnsi="Times New Roman"/>
          <w:b/>
          <w:sz w:val="24"/>
          <w:szCs w:val="24"/>
        </w:rPr>
      </w:pPr>
      <w:r w:rsidRPr="004A1196">
        <w:rPr>
          <w:rFonts w:ascii="Times New Roman" w:hAnsi="Times New Roman"/>
          <w:b/>
          <w:sz w:val="24"/>
          <w:szCs w:val="24"/>
        </w:rPr>
        <w:t>Для больших приложений нужен оркестратор;</w:t>
      </w:r>
    </w:p>
    <w:p w:rsidR="00BD282F" w:rsidRPr="004A1196" w:rsidRDefault="00BD282F" w:rsidP="00BD282F">
      <w:pPr>
        <w:pStyle w:val="a3"/>
        <w:numPr>
          <w:ilvl w:val="0"/>
          <w:numId w:val="208"/>
        </w:numPr>
        <w:spacing w:after="160" w:line="259" w:lineRule="auto"/>
        <w:ind w:left="567" w:firstLine="556"/>
        <w:rPr>
          <w:rFonts w:ascii="Times New Roman" w:hAnsi="Times New Roman"/>
          <w:b/>
          <w:sz w:val="24"/>
          <w:szCs w:val="24"/>
        </w:rPr>
      </w:pPr>
      <w:r w:rsidRPr="004A1196">
        <w:rPr>
          <w:rFonts w:ascii="Times New Roman" w:hAnsi="Times New Roman"/>
          <w:b/>
          <w:sz w:val="24"/>
          <w:szCs w:val="24"/>
        </w:rPr>
        <w:t xml:space="preserve">Проблемы с установкой на </w:t>
      </w:r>
      <w:r w:rsidRPr="004A1196">
        <w:rPr>
          <w:rFonts w:ascii="Times New Roman" w:hAnsi="Times New Roman"/>
          <w:b/>
          <w:sz w:val="24"/>
          <w:szCs w:val="24"/>
          <w:lang w:val="en-US"/>
        </w:rPr>
        <w:t>Windows</w:t>
      </w:r>
      <w:r w:rsidRPr="004A1196">
        <w:rPr>
          <w:rFonts w:ascii="Times New Roman" w:hAnsi="Times New Roman"/>
          <w:b/>
          <w:sz w:val="24"/>
          <w:szCs w:val="24"/>
        </w:rPr>
        <w:t xml:space="preserve"> и </w:t>
      </w:r>
      <w:r w:rsidRPr="004A1196">
        <w:rPr>
          <w:rFonts w:ascii="Times New Roman" w:hAnsi="Times New Roman"/>
          <w:b/>
          <w:sz w:val="24"/>
          <w:szCs w:val="24"/>
          <w:lang w:val="en-US"/>
        </w:rPr>
        <w:t>macOS</w:t>
      </w:r>
      <w:r w:rsidRPr="004A1196">
        <w:rPr>
          <w:rFonts w:ascii="Times New Roman" w:hAnsi="Times New Roman"/>
          <w:b/>
          <w:sz w:val="24"/>
          <w:szCs w:val="24"/>
        </w:rPr>
        <w:t>;</w:t>
      </w:r>
    </w:p>
    <w:p w:rsidR="00BD282F" w:rsidRPr="007F3227" w:rsidRDefault="00BD282F" w:rsidP="00BD282F">
      <w:pPr>
        <w:pStyle w:val="a3"/>
        <w:numPr>
          <w:ilvl w:val="0"/>
          <w:numId w:val="208"/>
        </w:numPr>
        <w:spacing w:after="160" w:line="259" w:lineRule="auto"/>
        <w:ind w:left="567" w:firstLine="556"/>
        <w:rPr>
          <w:rFonts w:ascii="Times New Roman" w:hAnsi="Times New Roman"/>
          <w:sz w:val="24"/>
          <w:szCs w:val="24"/>
        </w:rPr>
      </w:pPr>
      <w:r w:rsidRPr="007F3227">
        <w:rPr>
          <w:rFonts w:ascii="Times New Roman" w:hAnsi="Times New Roman"/>
          <w:sz w:val="24"/>
          <w:szCs w:val="24"/>
        </w:rPr>
        <w:t>Публикация приложения.</w:t>
      </w:r>
    </w:p>
    <w:p w:rsidR="00BD282F" w:rsidRPr="007F3227" w:rsidRDefault="00BD282F" w:rsidP="00BD282F">
      <w:pPr>
        <w:rPr>
          <w:sz w:val="28"/>
          <w:szCs w:val="28"/>
        </w:rPr>
      </w:pPr>
    </w:p>
    <w:p w:rsidR="00BD282F" w:rsidRPr="007F3227" w:rsidRDefault="00BD282F" w:rsidP="00BD282F">
      <w:pPr>
        <w:jc w:val="center"/>
      </w:pPr>
      <w:r w:rsidRPr="007F3227">
        <w:t>3 вариант.</w:t>
      </w:r>
    </w:p>
    <w:p w:rsidR="00BD282F" w:rsidRPr="007F3227" w:rsidRDefault="00BD282F" w:rsidP="00BD282F"/>
    <w:p w:rsidR="00BD282F" w:rsidRPr="007F3227" w:rsidRDefault="00BD282F" w:rsidP="00BD282F">
      <w:pPr>
        <w:pStyle w:val="a3"/>
        <w:numPr>
          <w:ilvl w:val="0"/>
          <w:numId w:val="48"/>
        </w:numPr>
        <w:spacing w:after="160" w:line="259" w:lineRule="auto"/>
        <w:rPr>
          <w:rFonts w:ascii="Times New Roman" w:hAnsi="Times New Roman"/>
          <w:sz w:val="24"/>
          <w:szCs w:val="24"/>
        </w:rPr>
      </w:pPr>
      <w:r w:rsidRPr="007F3227">
        <w:rPr>
          <w:rFonts w:ascii="Times New Roman" w:hAnsi="Times New Roman"/>
          <w:sz w:val="24"/>
          <w:szCs w:val="24"/>
        </w:rPr>
        <w:t>Какой из данных факторов относится к развитию технологии виртуализации?</w:t>
      </w:r>
    </w:p>
    <w:p w:rsidR="00BD282F" w:rsidRPr="007F3227" w:rsidRDefault="00BD282F" w:rsidP="00BD282F">
      <w:pPr>
        <w:pStyle w:val="a3"/>
        <w:numPr>
          <w:ilvl w:val="0"/>
          <w:numId w:val="49"/>
        </w:numPr>
        <w:spacing w:after="160" w:line="259" w:lineRule="auto"/>
        <w:rPr>
          <w:rFonts w:ascii="Times New Roman" w:hAnsi="Times New Roman"/>
          <w:sz w:val="24"/>
          <w:szCs w:val="24"/>
        </w:rPr>
      </w:pPr>
      <w:r w:rsidRPr="007F3227">
        <w:rPr>
          <w:rFonts w:ascii="Times New Roman" w:hAnsi="Times New Roman"/>
          <w:sz w:val="24"/>
          <w:szCs w:val="24"/>
        </w:rPr>
        <w:t>созданию программного обеспечения, позволяющего создавать виртуальную инфраструктуру не зависимо от количества предоставленных аппаратных ресурсов;</w:t>
      </w:r>
    </w:p>
    <w:p w:rsidR="00BD282F" w:rsidRPr="007F3227" w:rsidRDefault="00BD282F" w:rsidP="00BD282F">
      <w:pPr>
        <w:pStyle w:val="a3"/>
        <w:numPr>
          <w:ilvl w:val="0"/>
          <w:numId w:val="49"/>
        </w:numPr>
        <w:spacing w:after="160" w:line="259" w:lineRule="auto"/>
        <w:rPr>
          <w:rFonts w:ascii="Times New Roman" w:hAnsi="Times New Roman"/>
          <w:sz w:val="24"/>
          <w:szCs w:val="24"/>
        </w:rPr>
      </w:pPr>
      <w:r w:rsidRPr="007F3227">
        <w:rPr>
          <w:rFonts w:ascii="Times New Roman" w:hAnsi="Times New Roman"/>
          <w:sz w:val="24"/>
          <w:szCs w:val="24"/>
        </w:rPr>
        <w:t>легкость масштабирования, наращивания систем;</w:t>
      </w:r>
    </w:p>
    <w:p w:rsidR="00BD282F" w:rsidRPr="007F3227" w:rsidRDefault="00BD282F" w:rsidP="00BD282F">
      <w:pPr>
        <w:pStyle w:val="a3"/>
        <w:numPr>
          <w:ilvl w:val="0"/>
          <w:numId w:val="49"/>
        </w:numPr>
        <w:spacing w:after="160" w:line="259" w:lineRule="auto"/>
        <w:rPr>
          <w:rFonts w:ascii="Times New Roman" w:hAnsi="Times New Roman"/>
          <w:sz w:val="24"/>
          <w:szCs w:val="24"/>
        </w:rPr>
      </w:pPr>
      <w:r w:rsidRPr="007F3227">
        <w:rPr>
          <w:rFonts w:ascii="Times New Roman" w:hAnsi="Times New Roman"/>
          <w:sz w:val="24"/>
          <w:szCs w:val="24"/>
        </w:rPr>
        <w:t>уменьшение расходов на администрирование облачных систем;</w:t>
      </w:r>
    </w:p>
    <w:p w:rsidR="00BD282F" w:rsidRPr="004A1196" w:rsidRDefault="00BD282F" w:rsidP="00BD282F">
      <w:pPr>
        <w:pStyle w:val="a3"/>
        <w:numPr>
          <w:ilvl w:val="0"/>
          <w:numId w:val="49"/>
        </w:numPr>
        <w:spacing w:after="160" w:line="259" w:lineRule="auto"/>
        <w:rPr>
          <w:rFonts w:ascii="Times New Roman" w:hAnsi="Times New Roman"/>
          <w:b/>
          <w:sz w:val="24"/>
          <w:szCs w:val="24"/>
        </w:rPr>
      </w:pPr>
      <w:r w:rsidRPr="004A1196">
        <w:rPr>
          <w:rFonts w:ascii="Times New Roman" w:hAnsi="Times New Roman"/>
          <w:b/>
          <w:sz w:val="24"/>
          <w:szCs w:val="24"/>
        </w:rPr>
        <w:t>все относятся.</w:t>
      </w:r>
    </w:p>
    <w:p w:rsidR="00BD282F" w:rsidRPr="007F3227" w:rsidRDefault="00BD282F" w:rsidP="00BD282F"/>
    <w:p w:rsidR="00BD282F" w:rsidRPr="007F3227" w:rsidRDefault="00BD282F" w:rsidP="00BD282F">
      <w:pPr>
        <w:pStyle w:val="a3"/>
        <w:numPr>
          <w:ilvl w:val="0"/>
          <w:numId w:val="48"/>
        </w:numPr>
        <w:spacing w:after="160" w:line="259" w:lineRule="auto"/>
        <w:rPr>
          <w:rFonts w:ascii="Times New Roman" w:hAnsi="Times New Roman"/>
          <w:sz w:val="24"/>
          <w:szCs w:val="24"/>
        </w:rPr>
      </w:pPr>
      <w:r w:rsidRPr="007F3227">
        <w:rPr>
          <w:rFonts w:ascii="Times New Roman" w:hAnsi="Times New Roman"/>
          <w:sz w:val="24"/>
          <w:szCs w:val="24"/>
        </w:rPr>
        <w:t>Какой из данных факторов не относится к увеличению пропускной способности?</w:t>
      </w:r>
    </w:p>
    <w:p w:rsidR="00BD282F" w:rsidRPr="007F3227" w:rsidRDefault="00BD282F" w:rsidP="00BD282F">
      <w:pPr>
        <w:pStyle w:val="a3"/>
        <w:numPr>
          <w:ilvl w:val="0"/>
          <w:numId w:val="50"/>
        </w:numPr>
        <w:spacing w:after="160" w:line="259" w:lineRule="auto"/>
        <w:rPr>
          <w:rFonts w:ascii="Times New Roman" w:hAnsi="Times New Roman"/>
          <w:sz w:val="24"/>
          <w:szCs w:val="24"/>
        </w:rPr>
      </w:pPr>
      <w:r w:rsidRPr="007F3227">
        <w:rPr>
          <w:rFonts w:ascii="Times New Roman" w:hAnsi="Times New Roman"/>
          <w:sz w:val="24"/>
          <w:szCs w:val="24"/>
        </w:rPr>
        <w:t>увеличение скорости работы с облачными системами, в частности виртуальный графический интерфейс и работа с виртуальными носителями информации;</w:t>
      </w:r>
    </w:p>
    <w:p w:rsidR="00BD282F" w:rsidRPr="007F3227" w:rsidRDefault="00BD282F" w:rsidP="00BD282F">
      <w:pPr>
        <w:pStyle w:val="a3"/>
        <w:numPr>
          <w:ilvl w:val="0"/>
          <w:numId w:val="50"/>
        </w:numPr>
        <w:spacing w:after="160" w:line="259" w:lineRule="auto"/>
        <w:rPr>
          <w:rFonts w:ascii="Times New Roman" w:hAnsi="Times New Roman"/>
          <w:sz w:val="24"/>
          <w:szCs w:val="24"/>
        </w:rPr>
      </w:pPr>
      <w:r w:rsidRPr="007F3227">
        <w:rPr>
          <w:rFonts w:ascii="Times New Roman" w:hAnsi="Times New Roman"/>
          <w:sz w:val="24"/>
          <w:szCs w:val="24"/>
        </w:rPr>
        <w:t>снижение стоимости Интернет-трафика для работы с большими объемами информации;</w:t>
      </w:r>
    </w:p>
    <w:p w:rsidR="00BD282F" w:rsidRPr="004A1196" w:rsidRDefault="00BD282F" w:rsidP="00BD282F">
      <w:pPr>
        <w:pStyle w:val="a3"/>
        <w:numPr>
          <w:ilvl w:val="0"/>
          <w:numId w:val="50"/>
        </w:numPr>
        <w:spacing w:after="160" w:line="259" w:lineRule="auto"/>
        <w:rPr>
          <w:rFonts w:ascii="Times New Roman" w:hAnsi="Times New Roman"/>
          <w:b/>
          <w:sz w:val="24"/>
          <w:szCs w:val="24"/>
        </w:rPr>
      </w:pPr>
      <w:r w:rsidRPr="004A1196">
        <w:rPr>
          <w:rFonts w:ascii="Times New Roman" w:hAnsi="Times New Roman"/>
          <w:b/>
          <w:sz w:val="24"/>
          <w:szCs w:val="24"/>
        </w:rPr>
        <w:t>доступность виртуальной инфраструктуры через сеть Интернет;</w:t>
      </w:r>
    </w:p>
    <w:p w:rsidR="00BD282F" w:rsidRPr="007F3227" w:rsidRDefault="00BD282F" w:rsidP="00BD282F">
      <w:pPr>
        <w:pStyle w:val="a3"/>
        <w:numPr>
          <w:ilvl w:val="0"/>
          <w:numId w:val="50"/>
        </w:numPr>
        <w:spacing w:after="160" w:line="259" w:lineRule="auto"/>
        <w:rPr>
          <w:rFonts w:ascii="Times New Roman" w:hAnsi="Times New Roman"/>
          <w:sz w:val="24"/>
          <w:szCs w:val="24"/>
        </w:rPr>
      </w:pPr>
      <w:r w:rsidRPr="007F3227">
        <w:rPr>
          <w:rFonts w:ascii="Times New Roman" w:hAnsi="Times New Roman"/>
          <w:sz w:val="24"/>
          <w:szCs w:val="24"/>
        </w:rPr>
        <w:t>проникновение облачных вычислений в массы.</w:t>
      </w:r>
    </w:p>
    <w:p w:rsidR="00BD282F" w:rsidRPr="007F3227" w:rsidRDefault="00BD282F" w:rsidP="00BD282F"/>
    <w:p w:rsidR="00BD282F" w:rsidRPr="007F3227" w:rsidRDefault="00BD282F" w:rsidP="00BD282F">
      <w:pPr>
        <w:pStyle w:val="a3"/>
        <w:numPr>
          <w:ilvl w:val="0"/>
          <w:numId w:val="48"/>
        </w:numPr>
        <w:spacing w:after="160" w:line="259" w:lineRule="auto"/>
        <w:rPr>
          <w:rFonts w:ascii="Times New Roman" w:hAnsi="Times New Roman"/>
          <w:sz w:val="24"/>
          <w:szCs w:val="24"/>
        </w:rPr>
      </w:pPr>
      <w:r w:rsidRPr="007F3227">
        <w:rPr>
          <w:rFonts w:ascii="Times New Roman" w:hAnsi="Times New Roman"/>
          <w:sz w:val="24"/>
          <w:szCs w:val="24"/>
        </w:rPr>
        <w:t>Какие из пунктов относятся и к достоинствам, и к недостаткам облачных вычислений?</w:t>
      </w:r>
    </w:p>
    <w:p w:rsidR="00BD282F" w:rsidRPr="004A1196" w:rsidRDefault="00BD282F" w:rsidP="00BD282F">
      <w:pPr>
        <w:pStyle w:val="a3"/>
        <w:numPr>
          <w:ilvl w:val="0"/>
          <w:numId w:val="51"/>
        </w:numPr>
        <w:spacing w:after="160" w:line="259" w:lineRule="auto"/>
        <w:rPr>
          <w:rFonts w:ascii="Times New Roman" w:hAnsi="Times New Roman"/>
          <w:b/>
          <w:sz w:val="24"/>
          <w:szCs w:val="24"/>
        </w:rPr>
      </w:pPr>
      <w:r w:rsidRPr="004A1196">
        <w:rPr>
          <w:rFonts w:ascii="Times New Roman" w:hAnsi="Times New Roman"/>
          <w:b/>
          <w:sz w:val="24"/>
          <w:szCs w:val="24"/>
        </w:rPr>
        <w:t>надежность;</w:t>
      </w:r>
    </w:p>
    <w:p w:rsidR="00BD282F" w:rsidRPr="007F3227" w:rsidRDefault="00BD282F" w:rsidP="00BD282F">
      <w:pPr>
        <w:pStyle w:val="a3"/>
        <w:numPr>
          <w:ilvl w:val="0"/>
          <w:numId w:val="51"/>
        </w:numPr>
        <w:spacing w:after="160" w:line="259" w:lineRule="auto"/>
        <w:rPr>
          <w:rFonts w:ascii="Times New Roman" w:hAnsi="Times New Roman"/>
          <w:sz w:val="24"/>
          <w:szCs w:val="24"/>
        </w:rPr>
      </w:pPr>
      <w:r w:rsidRPr="007F3227">
        <w:rPr>
          <w:rFonts w:ascii="Times New Roman" w:hAnsi="Times New Roman"/>
          <w:sz w:val="24"/>
          <w:szCs w:val="24"/>
        </w:rPr>
        <w:t>программное обеспечение и его кастомизация;</w:t>
      </w:r>
    </w:p>
    <w:p w:rsidR="00BD282F" w:rsidRPr="004A1196" w:rsidRDefault="00BD282F" w:rsidP="00BD282F">
      <w:pPr>
        <w:pStyle w:val="a3"/>
        <w:numPr>
          <w:ilvl w:val="0"/>
          <w:numId w:val="51"/>
        </w:numPr>
        <w:spacing w:after="160" w:line="259" w:lineRule="auto"/>
        <w:rPr>
          <w:rFonts w:ascii="Times New Roman" w:hAnsi="Times New Roman"/>
          <w:b/>
          <w:sz w:val="24"/>
          <w:szCs w:val="24"/>
        </w:rPr>
      </w:pPr>
      <w:r w:rsidRPr="004A1196">
        <w:rPr>
          <w:rFonts w:ascii="Times New Roman" w:hAnsi="Times New Roman"/>
          <w:b/>
          <w:sz w:val="24"/>
          <w:szCs w:val="24"/>
        </w:rPr>
        <w:t>безопасность;</w:t>
      </w:r>
    </w:p>
    <w:p w:rsidR="00BD282F" w:rsidRPr="007F3227" w:rsidRDefault="00BD282F" w:rsidP="00BD282F">
      <w:pPr>
        <w:pStyle w:val="a3"/>
        <w:numPr>
          <w:ilvl w:val="0"/>
          <w:numId w:val="51"/>
        </w:numPr>
        <w:spacing w:after="160" w:line="259" w:lineRule="auto"/>
        <w:rPr>
          <w:rFonts w:ascii="Times New Roman" w:hAnsi="Times New Roman"/>
          <w:sz w:val="24"/>
          <w:szCs w:val="24"/>
        </w:rPr>
      </w:pPr>
      <w:r w:rsidRPr="007F3227">
        <w:rPr>
          <w:rFonts w:ascii="Times New Roman" w:hAnsi="Times New Roman"/>
          <w:sz w:val="24"/>
          <w:szCs w:val="24"/>
        </w:rPr>
        <w:t>низкие цены.</w:t>
      </w:r>
    </w:p>
    <w:p w:rsidR="00BD282F" w:rsidRPr="007F3227" w:rsidRDefault="00BD282F" w:rsidP="00BD282F"/>
    <w:p w:rsidR="00BD282F" w:rsidRPr="007F3227" w:rsidRDefault="00BD282F" w:rsidP="00BD282F">
      <w:pPr>
        <w:pStyle w:val="a3"/>
        <w:numPr>
          <w:ilvl w:val="0"/>
          <w:numId w:val="48"/>
        </w:numPr>
        <w:spacing w:after="160" w:line="259" w:lineRule="auto"/>
        <w:rPr>
          <w:rFonts w:ascii="Times New Roman" w:hAnsi="Times New Roman"/>
          <w:sz w:val="24"/>
          <w:szCs w:val="24"/>
        </w:rPr>
      </w:pPr>
      <w:r w:rsidRPr="007F3227">
        <w:rPr>
          <w:rFonts w:ascii="Times New Roman" w:hAnsi="Times New Roman"/>
          <w:sz w:val="24"/>
          <w:szCs w:val="24"/>
        </w:rPr>
        <w:t xml:space="preserve">Что именно доступно в модели </w:t>
      </w:r>
      <w:r w:rsidRPr="007F3227">
        <w:rPr>
          <w:rFonts w:ascii="Times New Roman" w:hAnsi="Times New Roman"/>
          <w:sz w:val="24"/>
          <w:szCs w:val="24"/>
          <w:lang w:val="en-US"/>
        </w:rPr>
        <w:t>SaaS</w:t>
      </w:r>
      <w:r w:rsidRPr="007F3227">
        <w:rPr>
          <w:rFonts w:ascii="Times New Roman" w:hAnsi="Times New Roman"/>
          <w:sz w:val="24"/>
          <w:szCs w:val="24"/>
        </w:rPr>
        <w:t>?</w:t>
      </w:r>
    </w:p>
    <w:p w:rsidR="00BD282F" w:rsidRPr="007F3227" w:rsidRDefault="00BD282F" w:rsidP="00BD282F">
      <w:pPr>
        <w:pStyle w:val="a3"/>
        <w:numPr>
          <w:ilvl w:val="0"/>
          <w:numId w:val="209"/>
        </w:numPr>
        <w:spacing w:after="160" w:line="259" w:lineRule="auto"/>
        <w:ind w:left="1560" w:hanging="426"/>
        <w:rPr>
          <w:rFonts w:ascii="Times New Roman" w:hAnsi="Times New Roman"/>
          <w:sz w:val="24"/>
          <w:szCs w:val="24"/>
        </w:rPr>
      </w:pPr>
      <w:r w:rsidRPr="007F3227">
        <w:rPr>
          <w:rFonts w:ascii="Times New Roman" w:hAnsi="Times New Roman"/>
          <w:sz w:val="24"/>
          <w:szCs w:val="24"/>
        </w:rPr>
        <w:t>Данные, приложения, базы данных, операционная система;</w:t>
      </w:r>
    </w:p>
    <w:p w:rsidR="00BD282F" w:rsidRPr="007F3227" w:rsidRDefault="00BD282F" w:rsidP="00BD282F">
      <w:pPr>
        <w:pStyle w:val="a3"/>
        <w:numPr>
          <w:ilvl w:val="0"/>
          <w:numId w:val="209"/>
        </w:numPr>
        <w:spacing w:after="160" w:line="259" w:lineRule="auto"/>
        <w:ind w:left="1560" w:hanging="426"/>
        <w:rPr>
          <w:rFonts w:ascii="Times New Roman" w:hAnsi="Times New Roman"/>
          <w:sz w:val="24"/>
          <w:szCs w:val="24"/>
        </w:rPr>
      </w:pPr>
      <w:r w:rsidRPr="007F3227">
        <w:rPr>
          <w:rFonts w:ascii="Times New Roman" w:hAnsi="Times New Roman"/>
          <w:sz w:val="24"/>
          <w:szCs w:val="24"/>
        </w:rPr>
        <w:t>Данные, приложения;</w:t>
      </w:r>
    </w:p>
    <w:p w:rsidR="00BD282F" w:rsidRPr="007F3227" w:rsidRDefault="00BD282F" w:rsidP="00BD282F">
      <w:pPr>
        <w:pStyle w:val="a3"/>
        <w:numPr>
          <w:ilvl w:val="0"/>
          <w:numId w:val="209"/>
        </w:numPr>
        <w:spacing w:after="160" w:line="259" w:lineRule="auto"/>
        <w:ind w:left="1560" w:hanging="426"/>
        <w:rPr>
          <w:rFonts w:ascii="Times New Roman" w:hAnsi="Times New Roman"/>
          <w:sz w:val="24"/>
          <w:szCs w:val="24"/>
        </w:rPr>
      </w:pPr>
      <w:r w:rsidRPr="007F3227">
        <w:rPr>
          <w:rFonts w:ascii="Times New Roman" w:hAnsi="Times New Roman"/>
          <w:sz w:val="24"/>
          <w:szCs w:val="24"/>
        </w:rPr>
        <w:t>Данные, приложения, базы данных;</w:t>
      </w:r>
    </w:p>
    <w:p w:rsidR="00BD282F" w:rsidRPr="004A1196" w:rsidRDefault="00BD282F" w:rsidP="00BD282F">
      <w:pPr>
        <w:pStyle w:val="a3"/>
        <w:numPr>
          <w:ilvl w:val="0"/>
          <w:numId w:val="209"/>
        </w:numPr>
        <w:spacing w:after="160" w:line="259" w:lineRule="auto"/>
        <w:ind w:left="1560" w:hanging="426"/>
        <w:rPr>
          <w:rFonts w:ascii="Times New Roman" w:hAnsi="Times New Roman"/>
          <w:b/>
          <w:sz w:val="24"/>
          <w:szCs w:val="24"/>
        </w:rPr>
      </w:pPr>
      <w:r w:rsidRPr="004A1196">
        <w:rPr>
          <w:rFonts w:ascii="Times New Roman" w:hAnsi="Times New Roman"/>
          <w:b/>
          <w:sz w:val="24"/>
          <w:szCs w:val="24"/>
        </w:rPr>
        <w:t>данные.</w:t>
      </w:r>
    </w:p>
    <w:p w:rsidR="00BD282F" w:rsidRPr="007F3227" w:rsidRDefault="00BD282F" w:rsidP="00BD282F"/>
    <w:p w:rsidR="00BD282F" w:rsidRPr="007F3227" w:rsidRDefault="00BD282F" w:rsidP="00BD282F">
      <w:pPr>
        <w:pStyle w:val="a3"/>
        <w:numPr>
          <w:ilvl w:val="0"/>
          <w:numId w:val="48"/>
        </w:numPr>
        <w:spacing w:after="160" w:line="259" w:lineRule="auto"/>
        <w:rPr>
          <w:rFonts w:ascii="Times New Roman" w:hAnsi="Times New Roman"/>
          <w:sz w:val="24"/>
          <w:szCs w:val="24"/>
        </w:rPr>
      </w:pPr>
      <w:r w:rsidRPr="007F3227">
        <w:rPr>
          <w:rFonts w:ascii="Times New Roman" w:hAnsi="Times New Roman"/>
          <w:sz w:val="24"/>
          <w:szCs w:val="24"/>
        </w:rPr>
        <w:t>До каких годов было приостановлено развитие облачных технологий?</w:t>
      </w:r>
    </w:p>
    <w:p w:rsidR="00BD282F" w:rsidRPr="007F3227" w:rsidRDefault="00BD282F" w:rsidP="00BD282F">
      <w:pPr>
        <w:pStyle w:val="a3"/>
        <w:numPr>
          <w:ilvl w:val="0"/>
          <w:numId w:val="210"/>
        </w:numPr>
        <w:spacing w:after="160" w:line="259" w:lineRule="auto"/>
        <w:ind w:left="1560"/>
        <w:rPr>
          <w:rFonts w:ascii="Times New Roman" w:hAnsi="Times New Roman"/>
          <w:sz w:val="24"/>
          <w:szCs w:val="24"/>
        </w:rPr>
      </w:pPr>
      <w:r w:rsidRPr="007F3227">
        <w:rPr>
          <w:rFonts w:ascii="Times New Roman" w:hAnsi="Times New Roman"/>
          <w:sz w:val="24"/>
          <w:szCs w:val="24"/>
        </w:rPr>
        <w:t>До 70-х годов;</w:t>
      </w:r>
    </w:p>
    <w:p w:rsidR="00BD282F" w:rsidRPr="007F3227" w:rsidRDefault="00BD282F" w:rsidP="00BD282F">
      <w:pPr>
        <w:pStyle w:val="a3"/>
        <w:numPr>
          <w:ilvl w:val="0"/>
          <w:numId w:val="210"/>
        </w:numPr>
        <w:spacing w:after="160" w:line="259" w:lineRule="auto"/>
        <w:ind w:left="1560"/>
        <w:rPr>
          <w:rFonts w:ascii="Times New Roman" w:hAnsi="Times New Roman"/>
          <w:sz w:val="24"/>
          <w:szCs w:val="24"/>
        </w:rPr>
      </w:pPr>
      <w:r w:rsidRPr="007F3227">
        <w:rPr>
          <w:rFonts w:ascii="Times New Roman" w:hAnsi="Times New Roman"/>
          <w:sz w:val="24"/>
          <w:szCs w:val="24"/>
        </w:rPr>
        <w:t>До 80-х годов;</w:t>
      </w:r>
    </w:p>
    <w:p w:rsidR="00BD282F" w:rsidRPr="007F3227" w:rsidRDefault="00BD282F" w:rsidP="00BD282F">
      <w:pPr>
        <w:pStyle w:val="a3"/>
        <w:numPr>
          <w:ilvl w:val="0"/>
          <w:numId w:val="210"/>
        </w:numPr>
        <w:spacing w:after="160" w:line="259" w:lineRule="auto"/>
        <w:ind w:left="1560"/>
        <w:rPr>
          <w:rFonts w:ascii="Times New Roman" w:hAnsi="Times New Roman"/>
          <w:sz w:val="24"/>
          <w:szCs w:val="24"/>
        </w:rPr>
      </w:pPr>
      <w:r w:rsidRPr="007F3227">
        <w:rPr>
          <w:rFonts w:ascii="Times New Roman" w:hAnsi="Times New Roman"/>
          <w:sz w:val="24"/>
          <w:szCs w:val="24"/>
        </w:rPr>
        <w:t>До 2000-х годов;</w:t>
      </w:r>
    </w:p>
    <w:p w:rsidR="00BD282F" w:rsidRPr="004A1196" w:rsidRDefault="00BD282F" w:rsidP="00BD282F">
      <w:pPr>
        <w:pStyle w:val="a3"/>
        <w:numPr>
          <w:ilvl w:val="0"/>
          <w:numId w:val="210"/>
        </w:numPr>
        <w:spacing w:after="160" w:line="259" w:lineRule="auto"/>
        <w:ind w:left="1560"/>
        <w:rPr>
          <w:rFonts w:ascii="Times New Roman" w:hAnsi="Times New Roman"/>
          <w:b/>
          <w:sz w:val="24"/>
          <w:szCs w:val="24"/>
        </w:rPr>
      </w:pPr>
      <w:r w:rsidRPr="004A1196">
        <w:rPr>
          <w:rFonts w:ascii="Times New Roman" w:hAnsi="Times New Roman"/>
          <w:b/>
          <w:sz w:val="24"/>
          <w:szCs w:val="24"/>
        </w:rPr>
        <w:t>До 90-х годов.</w:t>
      </w:r>
    </w:p>
    <w:p w:rsidR="00BD282F" w:rsidRPr="007F3227" w:rsidRDefault="00BD282F" w:rsidP="00BD282F"/>
    <w:p w:rsidR="00BD282F" w:rsidRPr="007F3227" w:rsidRDefault="00BD282F" w:rsidP="00BD282F">
      <w:pPr>
        <w:pStyle w:val="a3"/>
        <w:numPr>
          <w:ilvl w:val="0"/>
          <w:numId w:val="55"/>
        </w:numPr>
        <w:spacing w:after="160" w:line="259" w:lineRule="auto"/>
        <w:ind w:left="709" w:hanging="425"/>
        <w:rPr>
          <w:rFonts w:ascii="Times New Roman" w:hAnsi="Times New Roman"/>
          <w:sz w:val="24"/>
          <w:szCs w:val="24"/>
        </w:rPr>
      </w:pPr>
      <w:r w:rsidRPr="007F3227">
        <w:rPr>
          <w:rFonts w:ascii="Times New Roman" w:hAnsi="Times New Roman"/>
          <w:sz w:val="24"/>
          <w:szCs w:val="24"/>
        </w:rPr>
        <w:t>Чтобы одновременно работать в нескольких операционных системах или тестировать новые возможности систем, виртуальные системы устанавливают на…?</w:t>
      </w:r>
    </w:p>
    <w:p w:rsidR="00BD282F" w:rsidRPr="007F3227" w:rsidRDefault="00BD282F" w:rsidP="00BD282F">
      <w:pPr>
        <w:pStyle w:val="a3"/>
        <w:numPr>
          <w:ilvl w:val="0"/>
          <w:numId w:val="211"/>
        </w:numPr>
        <w:spacing w:after="160" w:line="259" w:lineRule="auto"/>
        <w:rPr>
          <w:rFonts w:ascii="Times New Roman" w:hAnsi="Times New Roman"/>
          <w:sz w:val="24"/>
          <w:szCs w:val="24"/>
        </w:rPr>
      </w:pPr>
      <w:r w:rsidRPr="007F3227">
        <w:rPr>
          <w:rFonts w:ascii="Times New Roman" w:hAnsi="Times New Roman"/>
          <w:sz w:val="24"/>
          <w:szCs w:val="24"/>
        </w:rPr>
        <w:t>игровые видеосерверы;</w:t>
      </w:r>
    </w:p>
    <w:p w:rsidR="00BD282F" w:rsidRPr="007F3227" w:rsidRDefault="00BD282F" w:rsidP="00BD282F">
      <w:pPr>
        <w:pStyle w:val="a3"/>
        <w:numPr>
          <w:ilvl w:val="0"/>
          <w:numId w:val="211"/>
        </w:numPr>
        <w:spacing w:after="160" w:line="259" w:lineRule="auto"/>
        <w:rPr>
          <w:rFonts w:ascii="Times New Roman" w:hAnsi="Times New Roman"/>
          <w:sz w:val="24"/>
          <w:szCs w:val="24"/>
        </w:rPr>
      </w:pPr>
      <w:r w:rsidRPr="007F3227">
        <w:rPr>
          <w:rFonts w:ascii="Times New Roman" w:hAnsi="Times New Roman"/>
          <w:sz w:val="24"/>
          <w:szCs w:val="24"/>
        </w:rPr>
        <w:t>серверы в Интернете;</w:t>
      </w:r>
    </w:p>
    <w:p w:rsidR="00BD282F" w:rsidRPr="004A1196" w:rsidRDefault="00BD282F" w:rsidP="00BD282F">
      <w:pPr>
        <w:pStyle w:val="a3"/>
        <w:numPr>
          <w:ilvl w:val="0"/>
          <w:numId w:val="211"/>
        </w:numPr>
        <w:spacing w:after="160" w:line="259" w:lineRule="auto"/>
        <w:rPr>
          <w:rFonts w:ascii="Times New Roman" w:hAnsi="Times New Roman"/>
          <w:b/>
          <w:sz w:val="24"/>
          <w:szCs w:val="24"/>
        </w:rPr>
      </w:pPr>
      <w:r w:rsidRPr="004A1196">
        <w:rPr>
          <w:rFonts w:ascii="Times New Roman" w:hAnsi="Times New Roman"/>
          <w:b/>
          <w:sz w:val="24"/>
          <w:szCs w:val="24"/>
        </w:rPr>
        <w:t>домашние компьютеры.</w:t>
      </w:r>
    </w:p>
    <w:p w:rsidR="00BD282F" w:rsidRPr="007F3227" w:rsidRDefault="00BD282F" w:rsidP="00BD282F"/>
    <w:p w:rsidR="00BD282F" w:rsidRPr="007F3227" w:rsidRDefault="00BD282F" w:rsidP="00BD282F">
      <w:pPr>
        <w:pStyle w:val="a3"/>
        <w:numPr>
          <w:ilvl w:val="0"/>
          <w:numId w:val="55"/>
        </w:numPr>
        <w:spacing w:after="160" w:line="259" w:lineRule="auto"/>
        <w:ind w:left="709" w:hanging="425"/>
        <w:rPr>
          <w:rFonts w:ascii="Times New Roman" w:hAnsi="Times New Roman"/>
          <w:sz w:val="24"/>
          <w:szCs w:val="24"/>
        </w:rPr>
      </w:pPr>
      <w:r w:rsidRPr="007F3227">
        <w:rPr>
          <w:rFonts w:ascii="Times New Roman" w:hAnsi="Times New Roman"/>
          <w:sz w:val="24"/>
          <w:szCs w:val="24"/>
        </w:rPr>
        <w:lastRenderedPageBreak/>
        <w:t>Какой гипервизор, вместо того чтобы запускаться на хост-системе, сам становится такой системой?</w:t>
      </w:r>
    </w:p>
    <w:p w:rsidR="00BD282F" w:rsidRPr="007F3227" w:rsidRDefault="00BD282F" w:rsidP="00BD282F">
      <w:pPr>
        <w:pStyle w:val="a3"/>
        <w:numPr>
          <w:ilvl w:val="0"/>
          <w:numId w:val="212"/>
        </w:numPr>
        <w:spacing w:after="160" w:line="259" w:lineRule="auto"/>
        <w:rPr>
          <w:rFonts w:ascii="Times New Roman" w:hAnsi="Times New Roman"/>
          <w:sz w:val="24"/>
          <w:szCs w:val="24"/>
        </w:rPr>
      </w:pPr>
      <w:r w:rsidRPr="007F3227">
        <w:rPr>
          <w:rFonts w:ascii="Times New Roman" w:hAnsi="Times New Roman"/>
          <w:sz w:val="24"/>
          <w:szCs w:val="24"/>
        </w:rPr>
        <w:t>программный;</w:t>
      </w:r>
    </w:p>
    <w:p w:rsidR="00BD282F" w:rsidRPr="004A1196" w:rsidRDefault="00BD282F" w:rsidP="00BD282F">
      <w:pPr>
        <w:pStyle w:val="a3"/>
        <w:numPr>
          <w:ilvl w:val="0"/>
          <w:numId w:val="212"/>
        </w:numPr>
        <w:spacing w:after="160" w:line="259" w:lineRule="auto"/>
        <w:rPr>
          <w:rFonts w:ascii="Times New Roman" w:hAnsi="Times New Roman"/>
          <w:b/>
          <w:sz w:val="24"/>
          <w:szCs w:val="24"/>
        </w:rPr>
      </w:pPr>
      <w:r w:rsidRPr="004A1196">
        <w:rPr>
          <w:rFonts w:ascii="Times New Roman" w:hAnsi="Times New Roman"/>
          <w:b/>
          <w:sz w:val="24"/>
          <w:szCs w:val="24"/>
        </w:rPr>
        <w:t>аппаратный.</w:t>
      </w:r>
    </w:p>
    <w:p w:rsidR="00BD282F" w:rsidRPr="007F3227" w:rsidRDefault="00BD282F" w:rsidP="00BD282F"/>
    <w:p w:rsidR="00BD282F" w:rsidRPr="007F3227" w:rsidRDefault="00BD282F" w:rsidP="00BD282F">
      <w:pPr>
        <w:pStyle w:val="a3"/>
        <w:numPr>
          <w:ilvl w:val="0"/>
          <w:numId w:val="55"/>
        </w:numPr>
        <w:spacing w:after="160" w:line="259" w:lineRule="auto"/>
        <w:ind w:left="709" w:hanging="425"/>
        <w:rPr>
          <w:rFonts w:ascii="Times New Roman" w:hAnsi="Times New Roman"/>
          <w:sz w:val="24"/>
          <w:szCs w:val="24"/>
        </w:rPr>
      </w:pPr>
      <w:r w:rsidRPr="007F3227">
        <w:rPr>
          <w:rFonts w:ascii="Times New Roman" w:hAnsi="Times New Roman"/>
          <w:sz w:val="24"/>
          <w:szCs w:val="24"/>
        </w:rPr>
        <w:t>Какой гипервизор является аппаратным?</w:t>
      </w:r>
    </w:p>
    <w:p w:rsidR="00BD282F" w:rsidRPr="007F3227" w:rsidRDefault="00BD282F" w:rsidP="00BD282F">
      <w:pPr>
        <w:pStyle w:val="a3"/>
        <w:numPr>
          <w:ilvl w:val="0"/>
          <w:numId w:val="213"/>
        </w:numPr>
        <w:spacing w:after="160" w:line="259" w:lineRule="auto"/>
        <w:rPr>
          <w:rFonts w:ascii="Times New Roman" w:hAnsi="Times New Roman"/>
          <w:sz w:val="24"/>
          <w:szCs w:val="24"/>
        </w:rPr>
      </w:pPr>
      <w:r w:rsidRPr="007F3227">
        <w:rPr>
          <w:rFonts w:ascii="Times New Roman" w:hAnsi="Times New Roman"/>
          <w:sz w:val="24"/>
          <w:szCs w:val="24"/>
          <w:lang w:val="en-US"/>
        </w:rPr>
        <w:t>VMWare Workstation</w:t>
      </w:r>
      <w:r w:rsidRPr="007F3227">
        <w:rPr>
          <w:rFonts w:ascii="Times New Roman" w:hAnsi="Times New Roman"/>
          <w:sz w:val="24"/>
          <w:szCs w:val="24"/>
        </w:rPr>
        <w:t>;</w:t>
      </w:r>
    </w:p>
    <w:p w:rsidR="00BD282F" w:rsidRPr="007F3227" w:rsidRDefault="00BD282F" w:rsidP="00BD282F">
      <w:pPr>
        <w:pStyle w:val="a3"/>
        <w:numPr>
          <w:ilvl w:val="0"/>
          <w:numId w:val="213"/>
        </w:numPr>
        <w:spacing w:after="160" w:line="259" w:lineRule="auto"/>
        <w:rPr>
          <w:rFonts w:ascii="Times New Roman" w:hAnsi="Times New Roman"/>
          <w:sz w:val="24"/>
          <w:szCs w:val="24"/>
        </w:rPr>
      </w:pPr>
      <w:r w:rsidRPr="007F3227">
        <w:rPr>
          <w:rFonts w:ascii="Times New Roman" w:hAnsi="Times New Roman"/>
          <w:sz w:val="24"/>
          <w:szCs w:val="24"/>
          <w:lang w:val="en-US"/>
        </w:rPr>
        <w:t>VirtualBox</w:t>
      </w:r>
      <w:r w:rsidRPr="007F3227">
        <w:rPr>
          <w:rFonts w:ascii="Times New Roman" w:hAnsi="Times New Roman"/>
          <w:sz w:val="24"/>
          <w:szCs w:val="24"/>
        </w:rPr>
        <w:t>;</w:t>
      </w:r>
    </w:p>
    <w:p w:rsidR="00BD282F" w:rsidRPr="004A1196" w:rsidRDefault="00BD282F" w:rsidP="00BD282F">
      <w:pPr>
        <w:pStyle w:val="a3"/>
        <w:numPr>
          <w:ilvl w:val="0"/>
          <w:numId w:val="213"/>
        </w:numPr>
        <w:spacing w:after="160" w:line="259" w:lineRule="auto"/>
        <w:rPr>
          <w:rFonts w:ascii="Times New Roman" w:hAnsi="Times New Roman"/>
          <w:b/>
          <w:sz w:val="24"/>
          <w:szCs w:val="24"/>
        </w:rPr>
      </w:pPr>
      <w:r w:rsidRPr="004A1196">
        <w:rPr>
          <w:rFonts w:ascii="Times New Roman" w:hAnsi="Times New Roman"/>
          <w:b/>
          <w:sz w:val="24"/>
          <w:szCs w:val="24"/>
          <w:lang w:val="en-US"/>
        </w:rPr>
        <w:t>Hyper-V.</w:t>
      </w:r>
    </w:p>
    <w:p w:rsidR="00BD282F" w:rsidRPr="007F3227" w:rsidRDefault="00BD282F" w:rsidP="00BD282F"/>
    <w:p w:rsidR="00BD282F" w:rsidRPr="007F3227" w:rsidRDefault="00BD282F" w:rsidP="00BD282F">
      <w:pPr>
        <w:pStyle w:val="a3"/>
        <w:numPr>
          <w:ilvl w:val="0"/>
          <w:numId w:val="55"/>
        </w:numPr>
        <w:spacing w:after="160" w:line="259" w:lineRule="auto"/>
        <w:ind w:left="709" w:hanging="425"/>
        <w:rPr>
          <w:rFonts w:ascii="Times New Roman" w:hAnsi="Times New Roman"/>
          <w:sz w:val="24"/>
          <w:szCs w:val="24"/>
        </w:rPr>
      </w:pPr>
      <w:r w:rsidRPr="007F3227">
        <w:rPr>
          <w:rFonts w:ascii="Times New Roman" w:hAnsi="Times New Roman"/>
          <w:sz w:val="24"/>
          <w:szCs w:val="24"/>
        </w:rPr>
        <w:t>«… – это сокрытие конкретной реализации за универсальным стандартизованным методом обращения к ресурсам. Иными словами, это создание абстракции над аппаратным обеспечением».</w:t>
      </w:r>
    </w:p>
    <w:p w:rsidR="00BD282F" w:rsidRPr="007F3227" w:rsidRDefault="00BD282F" w:rsidP="00BD282F">
      <w:pPr>
        <w:pStyle w:val="a3"/>
        <w:numPr>
          <w:ilvl w:val="0"/>
          <w:numId w:val="56"/>
        </w:numPr>
        <w:spacing w:after="160" w:line="259" w:lineRule="auto"/>
        <w:ind w:hanging="306"/>
        <w:rPr>
          <w:rFonts w:ascii="Times New Roman" w:hAnsi="Times New Roman"/>
          <w:sz w:val="24"/>
          <w:szCs w:val="24"/>
        </w:rPr>
      </w:pPr>
      <w:r w:rsidRPr="007F3227">
        <w:rPr>
          <w:rFonts w:ascii="Times New Roman" w:hAnsi="Times New Roman"/>
          <w:sz w:val="24"/>
          <w:szCs w:val="24"/>
        </w:rPr>
        <w:t>гипервизор;</w:t>
      </w:r>
    </w:p>
    <w:p w:rsidR="00BD282F" w:rsidRPr="004A1196" w:rsidRDefault="00BD282F" w:rsidP="00BD282F">
      <w:pPr>
        <w:pStyle w:val="a3"/>
        <w:numPr>
          <w:ilvl w:val="0"/>
          <w:numId w:val="56"/>
        </w:numPr>
        <w:spacing w:after="160" w:line="259" w:lineRule="auto"/>
        <w:ind w:left="1560" w:hanging="426"/>
        <w:rPr>
          <w:rFonts w:ascii="Times New Roman" w:hAnsi="Times New Roman"/>
          <w:b/>
          <w:sz w:val="24"/>
          <w:szCs w:val="24"/>
        </w:rPr>
      </w:pPr>
      <w:r w:rsidRPr="004A1196">
        <w:rPr>
          <w:rFonts w:ascii="Times New Roman" w:hAnsi="Times New Roman"/>
          <w:b/>
          <w:sz w:val="24"/>
          <w:szCs w:val="24"/>
        </w:rPr>
        <w:t>виртуализация;</w:t>
      </w:r>
    </w:p>
    <w:p w:rsidR="00BD282F" w:rsidRPr="007F3227" w:rsidRDefault="00BD282F" w:rsidP="00BD282F">
      <w:pPr>
        <w:pStyle w:val="a3"/>
        <w:numPr>
          <w:ilvl w:val="0"/>
          <w:numId w:val="56"/>
        </w:numPr>
        <w:spacing w:after="160" w:line="259" w:lineRule="auto"/>
        <w:ind w:left="1560" w:hanging="426"/>
        <w:rPr>
          <w:rFonts w:ascii="Times New Roman" w:hAnsi="Times New Roman"/>
          <w:sz w:val="24"/>
          <w:szCs w:val="24"/>
        </w:rPr>
      </w:pPr>
      <w:r w:rsidRPr="007F3227">
        <w:rPr>
          <w:rFonts w:ascii="Times New Roman" w:hAnsi="Times New Roman"/>
          <w:sz w:val="24"/>
          <w:szCs w:val="24"/>
        </w:rPr>
        <w:t>облачный сервис.</w:t>
      </w:r>
    </w:p>
    <w:p w:rsidR="00BD282F" w:rsidRPr="007F3227" w:rsidRDefault="00BD282F" w:rsidP="00BD282F"/>
    <w:p w:rsidR="00BD282F" w:rsidRPr="007F3227" w:rsidRDefault="00BD282F" w:rsidP="00BD282F">
      <w:pPr>
        <w:pStyle w:val="a3"/>
        <w:numPr>
          <w:ilvl w:val="0"/>
          <w:numId w:val="55"/>
        </w:numPr>
        <w:spacing w:after="160" w:line="259" w:lineRule="auto"/>
        <w:ind w:left="709" w:hanging="425"/>
        <w:rPr>
          <w:rFonts w:ascii="Times New Roman" w:hAnsi="Times New Roman"/>
          <w:sz w:val="24"/>
          <w:szCs w:val="24"/>
        </w:rPr>
      </w:pPr>
      <w:r w:rsidRPr="007F3227">
        <w:rPr>
          <w:rFonts w:ascii="Times New Roman" w:hAnsi="Times New Roman"/>
          <w:sz w:val="24"/>
          <w:szCs w:val="24"/>
        </w:rPr>
        <w:t>Какие из данных пунктов являются облачными сервисами?</w:t>
      </w:r>
    </w:p>
    <w:p w:rsidR="00BD282F" w:rsidRPr="007F3227" w:rsidRDefault="00BD282F" w:rsidP="00BD282F">
      <w:pPr>
        <w:pStyle w:val="a3"/>
        <w:numPr>
          <w:ilvl w:val="0"/>
          <w:numId w:val="57"/>
        </w:numPr>
        <w:spacing w:after="160" w:line="259" w:lineRule="auto"/>
        <w:rPr>
          <w:rFonts w:ascii="Times New Roman" w:hAnsi="Times New Roman"/>
          <w:sz w:val="24"/>
          <w:szCs w:val="24"/>
        </w:rPr>
      </w:pPr>
      <w:r w:rsidRPr="007F3227">
        <w:rPr>
          <w:rFonts w:ascii="Times New Roman" w:hAnsi="Times New Roman"/>
          <w:sz w:val="24"/>
          <w:szCs w:val="24"/>
          <w:lang w:val="en-US"/>
        </w:rPr>
        <w:t>DropBox</w:t>
      </w:r>
      <w:r w:rsidRPr="007F3227">
        <w:rPr>
          <w:rFonts w:ascii="Times New Roman" w:hAnsi="Times New Roman"/>
          <w:sz w:val="24"/>
          <w:szCs w:val="24"/>
        </w:rPr>
        <w:t>;</w:t>
      </w:r>
    </w:p>
    <w:p w:rsidR="00BD282F" w:rsidRPr="007F3227" w:rsidRDefault="00BD282F" w:rsidP="00BD282F">
      <w:pPr>
        <w:pStyle w:val="a3"/>
        <w:numPr>
          <w:ilvl w:val="0"/>
          <w:numId w:val="57"/>
        </w:numPr>
        <w:spacing w:after="160" w:line="259" w:lineRule="auto"/>
        <w:rPr>
          <w:rFonts w:ascii="Times New Roman" w:hAnsi="Times New Roman"/>
          <w:sz w:val="24"/>
          <w:szCs w:val="24"/>
        </w:rPr>
      </w:pPr>
      <w:r w:rsidRPr="007F3227">
        <w:rPr>
          <w:rFonts w:ascii="Times New Roman" w:hAnsi="Times New Roman"/>
          <w:sz w:val="24"/>
          <w:szCs w:val="24"/>
          <w:lang w:val="en-US"/>
        </w:rPr>
        <w:t>Google Drive</w:t>
      </w:r>
      <w:r w:rsidRPr="007F3227">
        <w:rPr>
          <w:rFonts w:ascii="Times New Roman" w:hAnsi="Times New Roman"/>
          <w:sz w:val="24"/>
          <w:szCs w:val="24"/>
        </w:rPr>
        <w:t>;</w:t>
      </w:r>
    </w:p>
    <w:p w:rsidR="00BD282F" w:rsidRPr="007F3227" w:rsidRDefault="00BD282F" w:rsidP="00BD282F">
      <w:pPr>
        <w:pStyle w:val="a3"/>
        <w:numPr>
          <w:ilvl w:val="0"/>
          <w:numId w:val="57"/>
        </w:numPr>
        <w:spacing w:after="160" w:line="259" w:lineRule="auto"/>
        <w:rPr>
          <w:rFonts w:ascii="Times New Roman" w:hAnsi="Times New Roman"/>
          <w:sz w:val="24"/>
          <w:szCs w:val="24"/>
        </w:rPr>
      </w:pPr>
      <w:r w:rsidRPr="007F3227">
        <w:rPr>
          <w:rFonts w:ascii="Times New Roman" w:hAnsi="Times New Roman"/>
          <w:sz w:val="24"/>
          <w:szCs w:val="24"/>
        </w:rPr>
        <w:t>Яндекс.Диск;</w:t>
      </w:r>
    </w:p>
    <w:p w:rsidR="00BD282F" w:rsidRPr="004A1196" w:rsidRDefault="00BD282F" w:rsidP="00BD282F">
      <w:pPr>
        <w:pStyle w:val="a3"/>
        <w:numPr>
          <w:ilvl w:val="0"/>
          <w:numId w:val="57"/>
        </w:numPr>
        <w:spacing w:after="160" w:line="259" w:lineRule="auto"/>
        <w:rPr>
          <w:rFonts w:ascii="Times New Roman" w:hAnsi="Times New Roman"/>
          <w:b/>
          <w:sz w:val="24"/>
          <w:szCs w:val="24"/>
        </w:rPr>
      </w:pPr>
      <w:r w:rsidRPr="004A1196">
        <w:rPr>
          <w:rFonts w:ascii="Times New Roman" w:hAnsi="Times New Roman"/>
          <w:b/>
          <w:sz w:val="24"/>
          <w:szCs w:val="24"/>
        </w:rPr>
        <w:t>все пункты.</w:t>
      </w:r>
    </w:p>
    <w:p w:rsidR="00BD282F" w:rsidRPr="007F3227" w:rsidRDefault="00BD282F" w:rsidP="00BD282F"/>
    <w:p w:rsidR="00BD282F" w:rsidRPr="007F3227" w:rsidRDefault="00BD282F" w:rsidP="00BD282F">
      <w:pPr>
        <w:pStyle w:val="a3"/>
        <w:numPr>
          <w:ilvl w:val="0"/>
          <w:numId w:val="58"/>
        </w:numPr>
        <w:spacing w:after="160" w:line="259" w:lineRule="auto"/>
        <w:ind w:left="709" w:hanging="567"/>
        <w:rPr>
          <w:rFonts w:ascii="Times New Roman" w:hAnsi="Times New Roman"/>
          <w:sz w:val="24"/>
          <w:szCs w:val="24"/>
        </w:rPr>
      </w:pPr>
      <w:r w:rsidRPr="007F3227">
        <w:rPr>
          <w:rFonts w:ascii="Times New Roman" w:hAnsi="Times New Roman"/>
          <w:sz w:val="24"/>
          <w:szCs w:val="24"/>
        </w:rPr>
        <w:t>Какая команда отвечает за отображение информации о том, какие ветки есть и в какой мы находимся в данный момент времени?</w:t>
      </w:r>
    </w:p>
    <w:p w:rsidR="00BD282F" w:rsidRPr="007F3227" w:rsidRDefault="00BD282F" w:rsidP="00BD282F">
      <w:pPr>
        <w:pStyle w:val="a3"/>
        <w:numPr>
          <w:ilvl w:val="0"/>
          <w:numId w:val="59"/>
        </w:numPr>
        <w:spacing w:after="160" w:line="259" w:lineRule="auto"/>
        <w:rPr>
          <w:rFonts w:ascii="Times New Roman" w:hAnsi="Times New Roman"/>
          <w:sz w:val="24"/>
          <w:szCs w:val="24"/>
        </w:rPr>
      </w:pPr>
      <w:r w:rsidRPr="007F3227">
        <w:rPr>
          <w:rFonts w:ascii="Times New Roman" w:hAnsi="Times New Roman"/>
          <w:sz w:val="24"/>
          <w:szCs w:val="24"/>
          <w:lang w:val="en-US"/>
        </w:rPr>
        <w:t>git branch &lt;</w:t>
      </w:r>
      <w:r w:rsidRPr="007F3227">
        <w:rPr>
          <w:rFonts w:ascii="Times New Roman" w:hAnsi="Times New Roman"/>
          <w:sz w:val="24"/>
          <w:szCs w:val="24"/>
        </w:rPr>
        <w:t>название_ветки</w:t>
      </w:r>
      <w:r w:rsidRPr="007F3227">
        <w:rPr>
          <w:rFonts w:ascii="Times New Roman" w:hAnsi="Times New Roman"/>
          <w:sz w:val="24"/>
          <w:szCs w:val="24"/>
          <w:lang w:val="en-US"/>
        </w:rPr>
        <w:t>&gt;</w:t>
      </w:r>
      <w:r w:rsidRPr="007F3227">
        <w:rPr>
          <w:rFonts w:ascii="Times New Roman" w:hAnsi="Times New Roman"/>
          <w:sz w:val="24"/>
          <w:szCs w:val="24"/>
        </w:rPr>
        <w:t>;</w:t>
      </w:r>
    </w:p>
    <w:p w:rsidR="00BD282F" w:rsidRPr="007F3227" w:rsidRDefault="00BD282F" w:rsidP="00BD282F">
      <w:pPr>
        <w:pStyle w:val="a3"/>
        <w:numPr>
          <w:ilvl w:val="0"/>
          <w:numId w:val="59"/>
        </w:numPr>
        <w:spacing w:after="160" w:line="259" w:lineRule="auto"/>
        <w:rPr>
          <w:rFonts w:ascii="Times New Roman" w:hAnsi="Times New Roman"/>
          <w:sz w:val="24"/>
          <w:szCs w:val="24"/>
        </w:rPr>
      </w:pPr>
      <w:r w:rsidRPr="007F3227">
        <w:rPr>
          <w:rFonts w:ascii="Times New Roman" w:hAnsi="Times New Roman"/>
          <w:sz w:val="24"/>
          <w:szCs w:val="24"/>
          <w:lang w:val="en-US"/>
        </w:rPr>
        <w:t>git checkout &lt;</w:t>
      </w:r>
      <w:r w:rsidRPr="007F3227">
        <w:rPr>
          <w:rFonts w:ascii="Times New Roman" w:hAnsi="Times New Roman"/>
          <w:sz w:val="24"/>
          <w:szCs w:val="24"/>
        </w:rPr>
        <w:t>название_ветки</w:t>
      </w:r>
      <w:r w:rsidRPr="007F3227">
        <w:rPr>
          <w:rFonts w:ascii="Times New Roman" w:hAnsi="Times New Roman"/>
          <w:sz w:val="24"/>
          <w:szCs w:val="24"/>
          <w:lang w:val="en-US"/>
        </w:rPr>
        <w:t>&gt;</w:t>
      </w:r>
      <w:r w:rsidRPr="007F3227">
        <w:rPr>
          <w:rFonts w:ascii="Times New Roman" w:hAnsi="Times New Roman"/>
          <w:sz w:val="24"/>
          <w:szCs w:val="24"/>
        </w:rPr>
        <w:t>;</w:t>
      </w:r>
    </w:p>
    <w:p w:rsidR="00BD282F" w:rsidRPr="004A1196" w:rsidRDefault="00BD282F" w:rsidP="00BD282F">
      <w:pPr>
        <w:pStyle w:val="a3"/>
        <w:numPr>
          <w:ilvl w:val="0"/>
          <w:numId w:val="59"/>
        </w:numPr>
        <w:spacing w:after="160" w:line="259" w:lineRule="auto"/>
        <w:rPr>
          <w:rFonts w:ascii="Times New Roman" w:hAnsi="Times New Roman"/>
          <w:b/>
          <w:sz w:val="24"/>
          <w:szCs w:val="24"/>
        </w:rPr>
      </w:pPr>
      <w:r w:rsidRPr="004A1196">
        <w:rPr>
          <w:rFonts w:ascii="Times New Roman" w:hAnsi="Times New Roman"/>
          <w:b/>
          <w:sz w:val="24"/>
          <w:szCs w:val="24"/>
          <w:lang w:val="en-US"/>
        </w:rPr>
        <w:t>git branch</w:t>
      </w:r>
      <w:r w:rsidRPr="004A1196">
        <w:rPr>
          <w:rFonts w:ascii="Times New Roman" w:hAnsi="Times New Roman"/>
          <w:b/>
          <w:sz w:val="24"/>
          <w:szCs w:val="24"/>
        </w:rPr>
        <w:t>;</w:t>
      </w:r>
    </w:p>
    <w:p w:rsidR="00BD282F" w:rsidRPr="007F3227" w:rsidRDefault="00BD282F" w:rsidP="00BD282F">
      <w:pPr>
        <w:pStyle w:val="a3"/>
        <w:numPr>
          <w:ilvl w:val="0"/>
          <w:numId w:val="59"/>
        </w:numPr>
        <w:spacing w:after="160" w:line="259" w:lineRule="auto"/>
        <w:rPr>
          <w:rFonts w:ascii="Times New Roman" w:hAnsi="Times New Roman"/>
          <w:sz w:val="24"/>
          <w:szCs w:val="24"/>
        </w:rPr>
      </w:pPr>
      <w:r w:rsidRPr="007F3227">
        <w:rPr>
          <w:rFonts w:ascii="Times New Roman" w:hAnsi="Times New Roman"/>
          <w:sz w:val="24"/>
          <w:szCs w:val="24"/>
          <w:lang w:val="en-US"/>
        </w:rPr>
        <w:t>git branch –M main</w:t>
      </w:r>
      <w:r w:rsidRPr="007F3227">
        <w:rPr>
          <w:rFonts w:ascii="Times New Roman" w:hAnsi="Times New Roman"/>
          <w:sz w:val="24"/>
          <w:szCs w:val="24"/>
        </w:rPr>
        <w:t>.</w:t>
      </w:r>
    </w:p>
    <w:p w:rsidR="00BD282F" w:rsidRPr="007F3227" w:rsidRDefault="00BD282F" w:rsidP="00BD282F"/>
    <w:p w:rsidR="00BD282F" w:rsidRPr="007F3227" w:rsidRDefault="00BD282F" w:rsidP="00BD282F">
      <w:pPr>
        <w:pStyle w:val="a3"/>
        <w:numPr>
          <w:ilvl w:val="0"/>
          <w:numId w:val="58"/>
        </w:numPr>
        <w:spacing w:after="160" w:line="259" w:lineRule="auto"/>
        <w:ind w:left="709" w:hanging="567"/>
        <w:rPr>
          <w:rFonts w:ascii="Times New Roman" w:hAnsi="Times New Roman"/>
          <w:sz w:val="24"/>
          <w:szCs w:val="24"/>
        </w:rPr>
      </w:pPr>
      <w:r w:rsidRPr="007F3227">
        <w:rPr>
          <w:rFonts w:ascii="Times New Roman" w:hAnsi="Times New Roman"/>
          <w:sz w:val="24"/>
          <w:szCs w:val="24"/>
        </w:rPr>
        <w:t>Какая команда заливает всё с локального репозитория на удаленный?</w:t>
      </w:r>
    </w:p>
    <w:p w:rsidR="00BD282F" w:rsidRPr="007F3227" w:rsidRDefault="00BD282F" w:rsidP="00BD282F">
      <w:pPr>
        <w:pStyle w:val="a3"/>
        <w:numPr>
          <w:ilvl w:val="0"/>
          <w:numId w:val="60"/>
        </w:numPr>
        <w:spacing w:after="160" w:line="259" w:lineRule="auto"/>
        <w:rPr>
          <w:rFonts w:ascii="Times New Roman" w:hAnsi="Times New Roman"/>
          <w:sz w:val="24"/>
          <w:szCs w:val="24"/>
        </w:rPr>
      </w:pPr>
      <w:r w:rsidRPr="007F3227">
        <w:rPr>
          <w:rFonts w:ascii="Times New Roman" w:hAnsi="Times New Roman"/>
          <w:sz w:val="24"/>
          <w:szCs w:val="24"/>
          <w:lang w:val="en-US"/>
        </w:rPr>
        <w:t>git pull</w:t>
      </w:r>
      <w:r w:rsidRPr="007F3227">
        <w:rPr>
          <w:rFonts w:ascii="Times New Roman" w:hAnsi="Times New Roman"/>
          <w:sz w:val="24"/>
          <w:szCs w:val="24"/>
        </w:rPr>
        <w:t>;</w:t>
      </w:r>
    </w:p>
    <w:p w:rsidR="00BD282F" w:rsidRPr="004A1196" w:rsidRDefault="00BD282F" w:rsidP="00BD282F">
      <w:pPr>
        <w:pStyle w:val="a3"/>
        <w:numPr>
          <w:ilvl w:val="0"/>
          <w:numId w:val="60"/>
        </w:numPr>
        <w:spacing w:after="160" w:line="259" w:lineRule="auto"/>
        <w:rPr>
          <w:rFonts w:ascii="Times New Roman" w:hAnsi="Times New Roman"/>
          <w:b/>
          <w:sz w:val="24"/>
          <w:szCs w:val="24"/>
        </w:rPr>
      </w:pPr>
      <w:r w:rsidRPr="004A1196">
        <w:rPr>
          <w:rFonts w:ascii="Times New Roman" w:hAnsi="Times New Roman"/>
          <w:b/>
          <w:sz w:val="24"/>
          <w:szCs w:val="24"/>
          <w:lang w:val="en-US"/>
        </w:rPr>
        <w:t>git push</w:t>
      </w:r>
      <w:r w:rsidRPr="004A1196">
        <w:rPr>
          <w:rFonts w:ascii="Times New Roman" w:hAnsi="Times New Roman"/>
          <w:b/>
          <w:sz w:val="24"/>
          <w:szCs w:val="24"/>
        </w:rPr>
        <w:t>;</w:t>
      </w:r>
    </w:p>
    <w:p w:rsidR="00BD282F" w:rsidRPr="007F3227" w:rsidRDefault="00BD282F" w:rsidP="00BD282F">
      <w:pPr>
        <w:pStyle w:val="a3"/>
        <w:numPr>
          <w:ilvl w:val="0"/>
          <w:numId w:val="60"/>
        </w:numPr>
        <w:spacing w:after="160" w:line="259" w:lineRule="auto"/>
        <w:rPr>
          <w:rFonts w:ascii="Times New Roman" w:hAnsi="Times New Roman"/>
          <w:sz w:val="24"/>
          <w:szCs w:val="24"/>
        </w:rPr>
      </w:pPr>
      <w:r w:rsidRPr="007F3227">
        <w:rPr>
          <w:rFonts w:ascii="Times New Roman" w:hAnsi="Times New Roman"/>
          <w:sz w:val="24"/>
          <w:szCs w:val="24"/>
          <w:lang w:val="en-US"/>
        </w:rPr>
        <w:t>git clone</w:t>
      </w:r>
      <w:r w:rsidRPr="007F3227">
        <w:rPr>
          <w:rFonts w:ascii="Times New Roman" w:hAnsi="Times New Roman"/>
          <w:sz w:val="24"/>
          <w:szCs w:val="24"/>
        </w:rPr>
        <w:t>;</w:t>
      </w:r>
    </w:p>
    <w:p w:rsidR="00BD282F" w:rsidRPr="007F3227" w:rsidRDefault="00BD282F" w:rsidP="00BD282F">
      <w:pPr>
        <w:pStyle w:val="a3"/>
        <w:numPr>
          <w:ilvl w:val="0"/>
          <w:numId w:val="60"/>
        </w:numPr>
        <w:spacing w:after="160" w:line="259" w:lineRule="auto"/>
        <w:rPr>
          <w:rFonts w:ascii="Times New Roman" w:hAnsi="Times New Roman"/>
          <w:sz w:val="24"/>
          <w:szCs w:val="24"/>
        </w:rPr>
      </w:pPr>
      <w:r w:rsidRPr="007F3227">
        <w:rPr>
          <w:rFonts w:ascii="Times New Roman" w:hAnsi="Times New Roman"/>
          <w:sz w:val="24"/>
          <w:szCs w:val="24"/>
          <w:lang w:val="en-US"/>
        </w:rPr>
        <w:t>git remote add origin …</w:t>
      </w:r>
    </w:p>
    <w:p w:rsidR="00BD282F" w:rsidRPr="007F3227" w:rsidRDefault="00BD282F" w:rsidP="00BD282F"/>
    <w:p w:rsidR="00BD282F" w:rsidRPr="007F3227" w:rsidRDefault="00BD282F" w:rsidP="00BD282F">
      <w:pPr>
        <w:pStyle w:val="a3"/>
        <w:numPr>
          <w:ilvl w:val="0"/>
          <w:numId w:val="58"/>
        </w:numPr>
        <w:spacing w:after="160" w:line="259" w:lineRule="auto"/>
        <w:ind w:left="709" w:hanging="567"/>
        <w:rPr>
          <w:rFonts w:ascii="Times New Roman" w:hAnsi="Times New Roman"/>
          <w:sz w:val="24"/>
          <w:szCs w:val="24"/>
        </w:rPr>
      </w:pPr>
      <w:r w:rsidRPr="007F3227">
        <w:rPr>
          <w:rFonts w:ascii="Times New Roman" w:hAnsi="Times New Roman"/>
          <w:sz w:val="24"/>
          <w:szCs w:val="24"/>
        </w:rPr>
        <w:t>Как называется платформа, в которой хранятся git-репозитории с открытым кодом?</w:t>
      </w:r>
    </w:p>
    <w:p w:rsidR="00BD282F" w:rsidRPr="007F3227" w:rsidRDefault="00BD282F" w:rsidP="00BD282F">
      <w:pPr>
        <w:pStyle w:val="a3"/>
        <w:numPr>
          <w:ilvl w:val="0"/>
          <w:numId w:val="61"/>
        </w:numPr>
        <w:spacing w:after="160" w:line="259" w:lineRule="auto"/>
        <w:rPr>
          <w:rFonts w:ascii="Times New Roman" w:hAnsi="Times New Roman"/>
          <w:sz w:val="24"/>
          <w:szCs w:val="24"/>
        </w:rPr>
      </w:pPr>
      <w:r w:rsidRPr="007F3227">
        <w:rPr>
          <w:rFonts w:ascii="Times New Roman" w:hAnsi="Times New Roman"/>
          <w:sz w:val="24"/>
          <w:szCs w:val="24"/>
          <w:lang w:val="en-US"/>
        </w:rPr>
        <w:t>Git</w:t>
      </w:r>
      <w:r w:rsidRPr="007F3227">
        <w:rPr>
          <w:rFonts w:ascii="Times New Roman" w:hAnsi="Times New Roman"/>
          <w:sz w:val="24"/>
          <w:szCs w:val="24"/>
        </w:rPr>
        <w:t>;</w:t>
      </w:r>
    </w:p>
    <w:p w:rsidR="00BD282F" w:rsidRPr="004A1196" w:rsidRDefault="00BD282F" w:rsidP="00BD282F">
      <w:pPr>
        <w:pStyle w:val="a3"/>
        <w:numPr>
          <w:ilvl w:val="0"/>
          <w:numId w:val="61"/>
        </w:numPr>
        <w:spacing w:after="160" w:line="259" w:lineRule="auto"/>
        <w:rPr>
          <w:rFonts w:ascii="Times New Roman" w:hAnsi="Times New Roman"/>
          <w:b/>
          <w:sz w:val="24"/>
          <w:szCs w:val="24"/>
        </w:rPr>
      </w:pPr>
      <w:r w:rsidRPr="004A1196">
        <w:rPr>
          <w:rFonts w:ascii="Times New Roman" w:hAnsi="Times New Roman"/>
          <w:b/>
          <w:sz w:val="24"/>
          <w:szCs w:val="24"/>
          <w:lang w:val="en-US"/>
        </w:rPr>
        <w:t>GitHub</w:t>
      </w:r>
      <w:r w:rsidRPr="004A1196">
        <w:rPr>
          <w:rFonts w:ascii="Times New Roman" w:hAnsi="Times New Roman"/>
          <w:b/>
          <w:sz w:val="24"/>
          <w:szCs w:val="24"/>
        </w:rPr>
        <w:t>;</w:t>
      </w:r>
    </w:p>
    <w:p w:rsidR="00BD282F" w:rsidRPr="007F3227" w:rsidRDefault="00BD282F" w:rsidP="00BD282F">
      <w:pPr>
        <w:pStyle w:val="a3"/>
        <w:numPr>
          <w:ilvl w:val="0"/>
          <w:numId w:val="61"/>
        </w:numPr>
        <w:spacing w:after="160" w:line="259" w:lineRule="auto"/>
        <w:rPr>
          <w:rFonts w:ascii="Times New Roman" w:hAnsi="Times New Roman"/>
          <w:sz w:val="24"/>
          <w:szCs w:val="24"/>
        </w:rPr>
      </w:pPr>
      <w:r w:rsidRPr="007F3227">
        <w:rPr>
          <w:rFonts w:ascii="Times New Roman" w:hAnsi="Times New Roman"/>
          <w:sz w:val="24"/>
          <w:szCs w:val="24"/>
          <w:lang w:val="en-US"/>
        </w:rPr>
        <w:t>Docker.</w:t>
      </w:r>
    </w:p>
    <w:p w:rsidR="00BD282F" w:rsidRPr="007F3227" w:rsidRDefault="00BD282F" w:rsidP="00BD282F"/>
    <w:p w:rsidR="00BD282F" w:rsidRPr="007F3227" w:rsidRDefault="00BD282F" w:rsidP="00BD282F">
      <w:pPr>
        <w:pStyle w:val="a3"/>
        <w:numPr>
          <w:ilvl w:val="0"/>
          <w:numId w:val="58"/>
        </w:numPr>
        <w:spacing w:after="160" w:line="259" w:lineRule="auto"/>
        <w:ind w:left="567" w:hanging="425"/>
        <w:rPr>
          <w:rFonts w:ascii="Times New Roman" w:hAnsi="Times New Roman"/>
          <w:sz w:val="24"/>
          <w:szCs w:val="24"/>
        </w:rPr>
      </w:pPr>
      <w:r w:rsidRPr="007F3227">
        <w:rPr>
          <w:rFonts w:ascii="Times New Roman" w:hAnsi="Times New Roman"/>
          <w:sz w:val="24"/>
          <w:szCs w:val="24"/>
        </w:rPr>
        <w:t>Какая команда отвечает за переход в прошлую папку?</w:t>
      </w:r>
    </w:p>
    <w:p w:rsidR="00BD282F" w:rsidRPr="007F3227" w:rsidRDefault="00BD282F" w:rsidP="00BD282F">
      <w:pPr>
        <w:pStyle w:val="a3"/>
        <w:numPr>
          <w:ilvl w:val="0"/>
          <w:numId w:val="62"/>
        </w:numPr>
        <w:spacing w:after="160" w:line="259" w:lineRule="auto"/>
        <w:ind w:hanging="306"/>
        <w:rPr>
          <w:rFonts w:ascii="Times New Roman" w:hAnsi="Times New Roman"/>
          <w:sz w:val="24"/>
          <w:szCs w:val="24"/>
        </w:rPr>
      </w:pPr>
      <w:r w:rsidRPr="007F3227">
        <w:rPr>
          <w:rFonts w:ascii="Times New Roman" w:hAnsi="Times New Roman"/>
          <w:sz w:val="24"/>
          <w:szCs w:val="24"/>
          <w:lang w:val="en-US"/>
        </w:rPr>
        <w:t>cd</w:t>
      </w:r>
      <w:r w:rsidRPr="007F3227">
        <w:rPr>
          <w:rFonts w:ascii="Times New Roman" w:hAnsi="Times New Roman"/>
          <w:sz w:val="24"/>
          <w:szCs w:val="24"/>
        </w:rPr>
        <w:t>;</w:t>
      </w:r>
    </w:p>
    <w:p w:rsidR="00BD282F" w:rsidRPr="007F3227" w:rsidRDefault="00BD282F" w:rsidP="00BD282F">
      <w:pPr>
        <w:pStyle w:val="a3"/>
        <w:numPr>
          <w:ilvl w:val="0"/>
          <w:numId w:val="62"/>
        </w:numPr>
        <w:spacing w:after="160" w:line="259" w:lineRule="auto"/>
        <w:ind w:left="1560" w:hanging="426"/>
        <w:rPr>
          <w:rFonts w:ascii="Times New Roman" w:hAnsi="Times New Roman"/>
          <w:sz w:val="24"/>
          <w:szCs w:val="24"/>
        </w:rPr>
      </w:pPr>
      <w:r w:rsidRPr="007F3227">
        <w:rPr>
          <w:rFonts w:ascii="Times New Roman" w:hAnsi="Times New Roman"/>
          <w:sz w:val="24"/>
          <w:szCs w:val="24"/>
          <w:lang w:val="en-US"/>
        </w:rPr>
        <w:t>cd /</w:t>
      </w:r>
      <w:r w:rsidRPr="007F3227">
        <w:rPr>
          <w:rFonts w:ascii="Times New Roman" w:hAnsi="Times New Roman"/>
          <w:sz w:val="24"/>
          <w:szCs w:val="24"/>
        </w:rPr>
        <w:t>;</w:t>
      </w:r>
    </w:p>
    <w:p w:rsidR="00BD282F" w:rsidRPr="004A1196" w:rsidRDefault="00BD282F" w:rsidP="00BD282F">
      <w:pPr>
        <w:pStyle w:val="a3"/>
        <w:numPr>
          <w:ilvl w:val="0"/>
          <w:numId w:val="62"/>
        </w:numPr>
        <w:spacing w:after="160" w:line="259" w:lineRule="auto"/>
        <w:ind w:left="1560" w:hanging="426"/>
        <w:rPr>
          <w:rFonts w:ascii="Times New Roman" w:hAnsi="Times New Roman"/>
          <w:b/>
          <w:sz w:val="24"/>
          <w:szCs w:val="24"/>
        </w:rPr>
      </w:pPr>
      <w:r w:rsidRPr="004A1196">
        <w:rPr>
          <w:rFonts w:ascii="Times New Roman" w:hAnsi="Times New Roman"/>
          <w:b/>
          <w:sz w:val="24"/>
          <w:szCs w:val="24"/>
          <w:lang w:val="en-US"/>
        </w:rPr>
        <w:t>cd ..;</w:t>
      </w:r>
    </w:p>
    <w:p w:rsidR="00BD282F" w:rsidRPr="007F3227" w:rsidRDefault="00BD282F" w:rsidP="00BD282F">
      <w:pPr>
        <w:pStyle w:val="a3"/>
        <w:numPr>
          <w:ilvl w:val="0"/>
          <w:numId w:val="62"/>
        </w:numPr>
        <w:spacing w:after="160" w:line="259" w:lineRule="auto"/>
        <w:ind w:left="1560" w:hanging="426"/>
        <w:rPr>
          <w:rFonts w:ascii="Times New Roman" w:hAnsi="Times New Roman"/>
          <w:sz w:val="24"/>
          <w:szCs w:val="24"/>
        </w:rPr>
      </w:pPr>
      <w:r w:rsidRPr="007F3227">
        <w:rPr>
          <w:rFonts w:ascii="Times New Roman" w:hAnsi="Times New Roman"/>
          <w:sz w:val="24"/>
          <w:szCs w:val="24"/>
          <w:lang w:val="en-US"/>
        </w:rPr>
        <w:t>cd \.</w:t>
      </w:r>
    </w:p>
    <w:p w:rsidR="00BD282F" w:rsidRPr="007F3227" w:rsidRDefault="00BD282F" w:rsidP="00BD282F"/>
    <w:p w:rsidR="00BD282F" w:rsidRPr="007F3227" w:rsidRDefault="00BD282F" w:rsidP="00BD282F">
      <w:pPr>
        <w:pStyle w:val="a3"/>
        <w:numPr>
          <w:ilvl w:val="0"/>
          <w:numId w:val="58"/>
        </w:numPr>
        <w:spacing w:after="160" w:line="259" w:lineRule="auto"/>
        <w:ind w:left="567" w:hanging="425"/>
        <w:rPr>
          <w:rFonts w:ascii="Times New Roman" w:hAnsi="Times New Roman"/>
          <w:sz w:val="24"/>
          <w:szCs w:val="24"/>
        </w:rPr>
      </w:pPr>
      <w:r w:rsidRPr="007F3227">
        <w:rPr>
          <w:rFonts w:ascii="Times New Roman" w:hAnsi="Times New Roman"/>
          <w:sz w:val="24"/>
          <w:szCs w:val="24"/>
        </w:rPr>
        <w:t xml:space="preserve">Одна из основных целей </w:t>
      </w:r>
      <w:r w:rsidRPr="007F3227">
        <w:rPr>
          <w:rFonts w:ascii="Times New Roman" w:hAnsi="Times New Roman"/>
          <w:sz w:val="24"/>
          <w:szCs w:val="24"/>
          <w:lang w:val="en-US"/>
        </w:rPr>
        <w:t>GitHub</w:t>
      </w:r>
      <w:r w:rsidRPr="007F3227">
        <w:rPr>
          <w:rFonts w:ascii="Times New Roman" w:hAnsi="Times New Roman"/>
          <w:sz w:val="24"/>
          <w:szCs w:val="24"/>
        </w:rPr>
        <w:t>…</w:t>
      </w:r>
    </w:p>
    <w:p w:rsidR="00BD282F" w:rsidRPr="004A1196" w:rsidRDefault="00BD282F" w:rsidP="00BD282F">
      <w:pPr>
        <w:pStyle w:val="a3"/>
        <w:numPr>
          <w:ilvl w:val="0"/>
          <w:numId w:val="63"/>
        </w:numPr>
        <w:spacing w:after="160" w:line="259" w:lineRule="auto"/>
        <w:rPr>
          <w:rFonts w:ascii="Times New Roman" w:hAnsi="Times New Roman"/>
          <w:b/>
          <w:sz w:val="24"/>
          <w:szCs w:val="24"/>
        </w:rPr>
      </w:pPr>
      <w:r w:rsidRPr="004A1196">
        <w:rPr>
          <w:rFonts w:ascii="Times New Roman" w:hAnsi="Times New Roman"/>
          <w:b/>
          <w:sz w:val="24"/>
          <w:szCs w:val="24"/>
        </w:rPr>
        <w:t>быть единым удобным местом для проектов с исходным кодом;</w:t>
      </w:r>
    </w:p>
    <w:p w:rsidR="00BD282F" w:rsidRPr="007F3227" w:rsidRDefault="00BD282F" w:rsidP="00BD282F">
      <w:pPr>
        <w:pStyle w:val="a3"/>
        <w:numPr>
          <w:ilvl w:val="0"/>
          <w:numId w:val="63"/>
        </w:numPr>
        <w:spacing w:after="160" w:line="259" w:lineRule="auto"/>
        <w:rPr>
          <w:rFonts w:ascii="Times New Roman" w:hAnsi="Times New Roman"/>
          <w:sz w:val="24"/>
          <w:szCs w:val="24"/>
        </w:rPr>
      </w:pPr>
      <w:r w:rsidRPr="007F3227">
        <w:rPr>
          <w:rFonts w:ascii="Times New Roman" w:hAnsi="Times New Roman"/>
          <w:sz w:val="24"/>
          <w:szCs w:val="24"/>
        </w:rPr>
        <w:t>управлять проектами удаленно;</w:t>
      </w:r>
    </w:p>
    <w:p w:rsidR="00BD282F" w:rsidRPr="007F3227" w:rsidRDefault="00BD282F" w:rsidP="00BD282F">
      <w:pPr>
        <w:pStyle w:val="a3"/>
        <w:numPr>
          <w:ilvl w:val="0"/>
          <w:numId w:val="63"/>
        </w:numPr>
        <w:spacing w:after="160" w:line="259" w:lineRule="auto"/>
        <w:rPr>
          <w:rFonts w:ascii="Times New Roman" w:hAnsi="Times New Roman"/>
          <w:sz w:val="24"/>
          <w:szCs w:val="24"/>
        </w:rPr>
      </w:pPr>
      <w:r w:rsidRPr="007F3227">
        <w:rPr>
          <w:rFonts w:ascii="Times New Roman" w:hAnsi="Times New Roman"/>
          <w:sz w:val="24"/>
          <w:szCs w:val="24"/>
        </w:rPr>
        <w:t>вносить вклад в общее дело;</w:t>
      </w:r>
    </w:p>
    <w:p w:rsidR="00BD282F" w:rsidRPr="007F3227" w:rsidRDefault="00BD282F" w:rsidP="00BD282F">
      <w:pPr>
        <w:pStyle w:val="a3"/>
        <w:numPr>
          <w:ilvl w:val="0"/>
          <w:numId w:val="63"/>
        </w:numPr>
        <w:spacing w:after="160" w:line="259" w:lineRule="auto"/>
        <w:rPr>
          <w:rFonts w:ascii="Times New Roman" w:hAnsi="Times New Roman"/>
          <w:sz w:val="24"/>
          <w:szCs w:val="24"/>
        </w:rPr>
      </w:pPr>
      <w:r w:rsidRPr="007F3227">
        <w:rPr>
          <w:rFonts w:ascii="Times New Roman" w:hAnsi="Times New Roman"/>
          <w:sz w:val="24"/>
          <w:szCs w:val="24"/>
        </w:rPr>
        <w:t>все пункты.</w:t>
      </w:r>
    </w:p>
    <w:p w:rsidR="00BD282F" w:rsidRPr="007F3227" w:rsidRDefault="00BD282F" w:rsidP="00BD282F"/>
    <w:p w:rsidR="00BD282F" w:rsidRPr="007F3227" w:rsidRDefault="00BD282F" w:rsidP="00BD282F">
      <w:pPr>
        <w:pStyle w:val="a3"/>
        <w:numPr>
          <w:ilvl w:val="0"/>
          <w:numId w:val="68"/>
        </w:numPr>
        <w:spacing w:after="160" w:line="259" w:lineRule="auto"/>
        <w:ind w:left="567" w:hanging="425"/>
        <w:rPr>
          <w:rFonts w:ascii="Times New Roman" w:hAnsi="Times New Roman"/>
          <w:sz w:val="24"/>
          <w:szCs w:val="24"/>
        </w:rPr>
      </w:pPr>
      <w:r w:rsidRPr="007F3227">
        <w:rPr>
          <w:rFonts w:ascii="Times New Roman" w:hAnsi="Times New Roman"/>
          <w:sz w:val="24"/>
          <w:szCs w:val="24"/>
        </w:rPr>
        <w:t xml:space="preserve">Под какую операционную систему изначально создавался </w:t>
      </w:r>
      <w:r w:rsidRPr="007F3227">
        <w:rPr>
          <w:rFonts w:ascii="Times New Roman" w:hAnsi="Times New Roman"/>
          <w:sz w:val="24"/>
          <w:szCs w:val="24"/>
          <w:lang w:val="en-US"/>
        </w:rPr>
        <w:t>Docker</w:t>
      </w:r>
      <w:r w:rsidRPr="007F3227">
        <w:rPr>
          <w:rFonts w:ascii="Times New Roman" w:hAnsi="Times New Roman"/>
          <w:sz w:val="24"/>
          <w:szCs w:val="24"/>
        </w:rPr>
        <w:t>?</w:t>
      </w:r>
    </w:p>
    <w:p w:rsidR="00BD282F" w:rsidRPr="007F3227" w:rsidRDefault="00BD282F" w:rsidP="00BD282F">
      <w:pPr>
        <w:pStyle w:val="a3"/>
        <w:numPr>
          <w:ilvl w:val="0"/>
          <w:numId w:val="214"/>
        </w:numPr>
        <w:spacing w:after="160" w:line="259" w:lineRule="auto"/>
        <w:rPr>
          <w:rFonts w:ascii="Times New Roman" w:hAnsi="Times New Roman"/>
          <w:sz w:val="24"/>
          <w:szCs w:val="24"/>
        </w:rPr>
      </w:pPr>
      <w:r w:rsidRPr="007F3227">
        <w:rPr>
          <w:rFonts w:ascii="Times New Roman" w:hAnsi="Times New Roman"/>
          <w:sz w:val="24"/>
          <w:szCs w:val="24"/>
          <w:lang w:val="en-US"/>
        </w:rPr>
        <w:t>Windows</w:t>
      </w:r>
      <w:r w:rsidRPr="007F3227">
        <w:rPr>
          <w:rFonts w:ascii="Times New Roman" w:hAnsi="Times New Roman"/>
          <w:sz w:val="24"/>
          <w:szCs w:val="24"/>
        </w:rPr>
        <w:t>;</w:t>
      </w:r>
    </w:p>
    <w:p w:rsidR="00BD282F" w:rsidRPr="007F3227" w:rsidRDefault="00BD282F" w:rsidP="00BD282F">
      <w:pPr>
        <w:pStyle w:val="a3"/>
        <w:numPr>
          <w:ilvl w:val="0"/>
          <w:numId w:val="214"/>
        </w:numPr>
        <w:spacing w:after="160" w:line="259" w:lineRule="auto"/>
        <w:rPr>
          <w:rFonts w:ascii="Times New Roman" w:hAnsi="Times New Roman"/>
          <w:sz w:val="24"/>
          <w:szCs w:val="24"/>
        </w:rPr>
      </w:pPr>
      <w:r w:rsidRPr="007F3227">
        <w:rPr>
          <w:rFonts w:ascii="Times New Roman" w:hAnsi="Times New Roman"/>
          <w:sz w:val="24"/>
          <w:szCs w:val="24"/>
          <w:lang w:val="en-US"/>
        </w:rPr>
        <w:t>macOS;</w:t>
      </w:r>
    </w:p>
    <w:p w:rsidR="00BD282F" w:rsidRPr="004A1196" w:rsidRDefault="00BD282F" w:rsidP="00BD282F">
      <w:pPr>
        <w:pStyle w:val="a3"/>
        <w:numPr>
          <w:ilvl w:val="0"/>
          <w:numId w:val="214"/>
        </w:numPr>
        <w:spacing w:after="160" w:line="259" w:lineRule="auto"/>
        <w:rPr>
          <w:rFonts w:ascii="Times New Roman" w:hAnsi="Times New Roman"/>
          <w:b/>
          <w:sz w:val="24"/>
          <w:szCs w:val="24"/>
        </w:rPr>
      </w:pPr>
      <w:r w:rsidRPr="004A1196">
        <w:rPr>
          <w:rFonts w:ascii="Times New Roman" w:hAnsi="Times New Roman"/>
          <w:b/>
          <w:sz w:val="24"/>
          <w:szCs w:val="24"/>
          <w:lang w:val="en-US"/>
        </w:rPr>
        <w:t>Linux</w:t>
      </w:r>
      <w:r w:rsidRPr="004A1196">
        <w:rPr>
          <w:rFonts w:ascii="Times New Roman" w:hAnsi="Times New Roman"/>
          <w:b/>
          <w:sz w:val="24"/>
          <w:szCs w:val="24"/>
        </w:rPr>
        <w:t>;</w:t>
      </w:r>
    </w:p>
    <w:p w:rsidR="00BD282F" w:rsidRPr="007F3227" w:rsidRDefault="00BD282F" w:rsidP="00BD282F">
      <w:pPr>
        <w:pStyle w:val="a3"/>
        <w:numPr>
          <w:ilvl w:val="0"/>
          <w:numId w:val="214"/>
        </w:numPr>
        <w:spacing w:after="160" w:line="259" w:lineRule="auto"/>
        <w:rPr>
          <w:rFonts w:ascii="Times New Roman" w:hAnsi="Times New Roman"/>
          <w:sz w:val="24"/>
          <w:szCs w:val="24"/>
        </w:rPr>
      </w:pPr>
      <w:r w:rsidRPr="007F3227">
        <w:rPr>
          <w:rFonts w:ascii="Times New Roman" w:hAnsi="Times New Roman"/>
          <w:sz w:val="24"/>
          <w:szCs w:val="24"/>
          <w:lang w:val="en-US"/>
        </w:rPr>
        <w:t>CentOS</w:t>
      </w:r>
      <w:r w:rsidRPr="007F3227">
        <w:rPr>
          <w:rFonts w:ascii="Times New Roman" w:hAnsi="Times New Roman"/>
          <w:sz w:val="24"/>
          <w:szCs w:val="24"/>
        </w:rPr>
        <w:t>.</w:t>
      </w:r>
    </w:p>
    <w:p w:rsidR="00BD282F" w:rsidRPr="007F3227" w:rsidRDefault="00BD282F" w:rsidP="00BD282F"/>
    <w:p w:rsidR="00BD282F" w:rsidRPr="007F3227" w:rsidRDefault="00BD282F" w:rsidP="00BD282F">
      <w:pPr>
        <w:pStyle w:val="a3"/>
        <w:numPr>
          <w:ilvl w:val="0"/>
          <w:numId w:val="68"/>
        </w:numPr>
        <w:spacing w:after="160" w:line="259" w:lineRule="auto"/>
        <w:ind w:left="567" w:hanging="425"/>
        <w:rPr>
          <w:rFonts w:ascii="Times New Roman" w:hAnsi="Times New Roman"/>
          <w:sz w:val="24"/>
          <w:szCs w:val="24"/>
        </w:rPr>
      </w:pPr>
      <w:r w:rsidRPr="007F3227">
        <w:rPr>
          <w:rFonts w:ascii="Times New Roman" w:hAnsi="Times New Roman"/>
          <w:sz w:val="24"/>
          <w:szCs w:val="24"/>
        </w:rPr>
        <w:t xml:space="preserve">Что такое </w:t>
      </w:r>
      <w:r w:rsidRPr="007F3227">
        <w:rPr>
          <w:rFonts w:ascii="Times New Roman" w:hAnsi="Times New Roman"/>
          <w:sz w:val="24"/>
          <w:szCs w:val="24"/>
          <w:lang w:val="en-US"/>
        </w:rPr>
        <w:t>Docker host</w:t>
      </w:r>
      <w:r w:rsidRPr="007F3227">
        <w:rPr>
          <w:rFonts w:ascii="Times New Roman" w:hAnsi="Times New Roman"/>
          <w:sz w:val="24"/>
          <w:szCs w:val="24"/>
        </w:rPr>
        <w:t>?</w:t>
      </w:r>
    </w:p>
    <w:p w:rsidR="00BD282F" w:rsidRPr="004A1196" w:rsidRDefault="00BD282F" w:rsidP="00BD282F">
      <w:pPr>
        <w:pStyle w:val="a3"/>
        <w:numPr>
          <w:ilvl w:val="0"/>
          <w:numId w:val="215"/>
        </w:numPr>
        <w:spacing w:after="160" w:line="259" w:lineRule="auto"/>
        <w:ind w:firstLine="414"/>
        <w:rPr>
          <w:rFonts w:ascii="Times New Roman" w:hAnsi="Times New Roman"/>
          <w:b/>
          <w:sz w:val="24"/>
          <w:szCs w:val="24"/>
        </w:rPr>
      </w:pPr>
      <w:r w:rsidRPr="004A1196">
        <w:rPr>
          <w:rFonts w:ascii="Times New Roman" w:hAnsi="Times New Roman"/>
          <w:b/>
          <w:sz w:val="24"/>
          <w:szCs w:val="24"/>
        </w:rPr>
        <w:t>Операционная система, на которую ставится Docker и на которой он работает;</w:t>
      </w:r>
    </w:p>
    <w:p w:rsidR="00BD282F" w:rsidRPr="007F3227" w:rsidRDefault="00BD282F" w:rsidP="00BD282F">
      <w:pPr>
        <w:pStyle w:val="a3"/>
        <w:numPr>
          <w:ilvl w:val="0"/>
          <w:numId w:val="215"/>
        </w:numPr>
        <w:spacing w:after="160" w:line="259" w:lineRule="auto"/>
        <w:ind w:left="1134" w:firstLine="0"/>
        <w:rPr>
          <w:rFonts w:ascii="Times New Roman" w:hAnsi="Times New Roman"/>
          <w:sz w:val="24"/>
          <w:szCs w:val="24"/>
        </w:rPr>
      </w:pPr>
      <w:r w:rsidRPr="007F3227">
        <w:rPr>
          <w:rFonts w:ascii="Times New Roman" w:hAnsi="Times New Roman"/>
          <w:sz w:val="24"/>
          <w:szCs w:val="24"/>
        </w:rPr>
        <w:t>Служба, которая управляет Docker-объектами;</w:t>
      </w:r>
    </w:p>
    <w:p w:rsidR="00BD282F" w:rsidRPr="007F3227" w:rsidRDefault="00BD282F" w:rsidP="00BD282F">
      <w:pPr>
        <w:pStyle w:val="a3"/>
        <w:numPr>
          <w:ilvl w:val="0"/>
          <w:numId w:val="215"/>
        </w:numPr>
        <w:spacing w:after="160" w:line="259" w:lineRule="auto"/>
        <w:ind w:left="1134" w:firstLine="0"/>
        <w:rPr>
          <w:rFonts w:ascii="Times New Roman" w:hAnsi="Times New Roman"/>
          <w:sz w:val="24"/>
          <w:szCs w:val="24"/>
        </w:rPr>
      </w:pPr>
      <w:r w:rsidRPr="007F3227">
        <w:rPr>
          <w:rFonts w:ascii="Times New Roman" w:hAnsi="Times New Roman"/>
          <w:sz w:val="24"/>
          <w:szCs w:val="24"/>
        </w:rPr>
        <w:t>Консольный клиент, при помощи которого пользователи взаимодействуют с DockerDaemon и отправляют ему команды, создают контейнеры или управляют ими;</w:t>
      </w:r>
    </w:p>
    <w:p w:rsidR="00BD282F" w:rsidRPr="004A1196" w:rsidRDefault="00BD282F" w:rsidP="00BD282F">
      <w:pPr>
        <w:pStyle w:val="a3"/>
        <w:numPr>
          <w:ilvl w:val="0"/>
          <w:numId w:val="215"/>
        </w:numPr>
        <w:spacing w:after="160" w:line="259" w:lineRule="auto"/>
        <w:ind w:left="1134" w:firstLine="0"/>
        <w:rPr>
          <w:rFonts w:ascii="Times New Roman" w:hAnsi="Times New Roman"/>
          <w:sz w:val="24"/>
          <w:szCs w:val="24"/>
        </w:rPr>
      </w:pPr>
      <w:r w:rsidRPr="007F3227">
        <w:rPr>
          <w:rFonts w:ascii="Times New Roman" w:hAnsi="Times New Roman"/>
          <w:sz w:val="24"/>
          <w:szCs w:val="24"/>
        </w:rPr>
        <w:t>Развернутое и запущенное приложение.</w:t>
      </w:r>
    </w:p>
    <w:p w:rsidR="00BD282F" w:rsidRPr="007F3227" w:rsidRDefault="00BD282F" w:rsidP="00BD282F"/>
    <w:p w:rsidR="00BD282F" w:rsidRPr="007F3227" w:rsidRDefault="00BD282F" w:rsidP="00BD282F">
      <w:pPr>
        <w:pStyle w:val="a3"/>
        <w:numPr>
          <w:ilvl w:val="0"/>
          <w:numId w:val="68"/>
        </w:numPr>
        <w:spacing w:after="160" w:line="259" w:lineRule="auto"/>
        <w:ind w:left="567" w:hanging="425"/>
        <w:rPr>
          <w:rFonts w:ascii="Times New Roman" w:hAnsi="Times New Roman"/>
          <w:sz w:val="24"/>
          <w:szCs w:val="24"/>
        </w:rPr>
      </w:pPr>
      <w:r w:rsidRPr="007F3227">
        <w:rPr>
          <w:rFonts w:ascii="Times New Roman" w:hAnsi="Times New Roman"/>
          <w:sz w:val="24"/>
          <w:szCs w:val="24"/>
        </w:rPr>
        <w:t xml:space="preserve">Что не относится к сущностям </w:t>
      </w:r>
      <w:r w:rsidRPr="007F3227">
        <w:rPr>
          <w:rFonts w:ascii="Times New Roman" w:hAnsi="Times New Roman"/>
          <w:sz w:val="24"/>
          <w:szCs w:val="24"/>
          <w:lang w:val="en-US"/>
        </w:rPr>
        <w:t>Docker</w:t>
      </w:r>
      <w:r w:rsidRPr="007F3227">
        <w:rPr>
          <w:rFonts w:ascii="Times New Roman" w:hAnsi="Times New Roman"/>
          <w:sz w:val="24"/>
          <w:szCs w:val="24"/>
        </w:rPr>
        <w:t>?</w:t>
      </w:r>
    </w:p>
    <w:p w:rsidR="00BD282F" w:rsidRPr="007F3227" w:rsidRDefault="00BD282F" w:rsidP="00BD282F">
      <w:pPr>
        <w:pStyle w:val="a3"/>
        <w:numPr>
          <w:ilvl w:val="0"/>
          <w:numId w:val="216"/>
        </w:numPr>
        <w:spacing w:after="160" w:line="259" w:lineRule="auto"/>
        <w:ind w:firstLine="414"/>
        <w:rPr>
          <w:rFonts w:ascii="Times New Roman" w:hAnsi="Times New Roman"/>
          <w:sz w:val="24"/>
          <w:szCs w:val="24"/>
        </w:rPr>
      </w:pPr>
      <w:r w:rsidRPr="007F3227">
        <w:rPr>
          <w:rFonts w:ascii="Times New Roman" w:hAnsi="Times New Roman"/>
          <w:sz w:val="24"/>
          <w:szCs w:val="24"/>
          <w:lang w:val="en-US"/>
        </w:rPr>
        <w:t>Docker Image</w:t>
      </w:r>
      <w:r w:rsidRPr="007F3227">
        <w:rPr>
          <w:rFonts w:ascii="Times New Roman" w:hAnsi="Times New Roman"/>
          <w:sz w:val="24"/>
          <w:szCs w:val="24"/>
        </w:rPr>
        <w:t>;</w:t>
      </w:r>
    </w:p>
    <w:p w:rsidR="00BD282F" w:rsidRPr="007F3227" w:rsidRDefault="00BD282F" w:rsidP="00BD282F">
      <w:pPr>
        <w:pStyle w:val="a3"/>
        <w:numPr>
          <w:ilvl w:val="0"/>
          <w:numId w:val="216"/>
        </w:numPr>
        <w:spacing w:after="160" w:line="259" w:lineRule="auto"/>
        <w:ind w:firstLine="414"/>
        <w:rPr>
          <w:rFonts w:ascii="Times New Roman" w:hAnsi="Times New Roman"/>
          <w:sz w:val="24"/>
          <w:szCs w:val="24"/>
        </w:rPr>
      </w:pPr>
      <w:r w:rsidRPr="007F3227">
        <w:rPr>
          <w:rFonts w:ascii="Times New Roman" w:hAnsi="Times New Roman"/>
          <w:sz w:val="24"/>
          <w:szCs w:val="24"/>
          <w:lang w:val="en-US"/>
        </w:rPr>
        <w:t>Docker Container</w:t>
      </w:r>
      <w:r w:rsidRPr="007F3227">
        <w:rPr>
          <w:rFonts w:ascii="Times New Roman" w:hAnsi="Times New Roman"/>
          <w:sz w:val="24"/>
          <w:szCs w:val="24"/>
        </w:rPr>
        <w:t>;</w:t>
      </w:r>
    </w:p>
    <w:p w:rsidR="00BD282F" w:rsidRPr="007F3227" w:rsidRDefault="00BD282F" w:rsidP="00BD282F">
      <w:pPr>
        <w:pStyle w:val="a3"/>
        <w:numPr>
          <w:ilvl w:val="0"/>
          <w:numId w:val="216"/>
        </w:numPr>
        <w:spacing w:after="160" w:line="259" w:lineRule="auto"/>
        <w:ind w:firstLine="414"/>
        <w:rPr>
          <w:rFonts w:ascii="Times New Roman" w:hAnsi="Times New Roman"/>
          <w:sz w:val="24"/>
          <w:szCs w:val="24"/>
        </w:rPr>
      </w:pPr>
      <w:r w:rsidRPr="007F3227">
        <w:rPr>
          <w:rFonts w:ascii="Times New Roman" w:hAnsi="Times New Roman"/>
          <w:sz w:val="24"/>
          <w:szCs w:val="24"/>
          <w:lang w:val="en-US"/>
        </w:rPr>
        <w:t>Docker Registry</w:t>
      </w:r>
      <w:r w:rsidRPr="007F3227">
        <w:rPr>
          <w:rFonts w:ascii="Times New Roman" w:hAnsi="Times New Roman"/>
          <w:sz w:val="24"/>
          <w:szCs w:val="24"/>
        </w:rPr>
        <w:t>;</w:t>
      </w:r>
    </w:p>
    <w:p w:rsidR="00BD282F" w:rsidRPr="004A1196" w:rsidRDefault="00BD282F" w:rsidP="00BD282F">
      <w:pPr>
        <w:pStyle w:val="a3"/>
        <w:numPr>
          <w:ilvl w:val="0"/>
          <w:numId w:val="216"/>
        </w:numPr>
        <w:spacing w:after="160" w:line="259" w:lineRule="auto"/>
        <w:ind w:firstLine="414"/>
        <w:rPr>
          <w:rFonts w:ascii="Times New Roman" w:hAnsi="Times New Roman"/>
          <w:b/>
          <w:sz w:val="24"/>
          <w:szCs w:val="24"/>
        </w:rPr>
      </w:pPr>
      <w:r w:rsidRPr="004A1196">
        <w:rPr>
          <w:rFonts w:ascii="Times New Roman" w:hAnsi="Times New Roman"/>
          <w:b/>
          <w:sz w:val="24"/>
          <w:szCs w:val="24"/>
        </w:rPr>
        <w:t>Все относятся.</w:t>
      </w:r>
    </w:p>
    <w:p w:rsidR="00BD282F" w:rsidRPr="007F3227" w:rsidRDefault="00BD282F" w:rsidP="00BD282F"/>
    <w:p w:rsidR="00BD282F" w:rsidRPr="007F3227" w:rsidRDefault="00BD282F" w:rsidP="00BD282F">
      <w:pPr>
        <w:pStyle w:val="a3"/>
        <w:numPr>
          <w:ilvl w:val="0"/>
          <w:numId w:val="68"/>
        </w:numPr>
        <w:spacing w:after="160" w:line="259" w:lineRule="auto"/>
        <w:ind w:left="567" w:hanging="425"/>
        <w:rPr>
          <w:rFonts w:ascii="Times New Roman" w:hAnsi="Times New Roman"/>
          <w:sz w:val="24"/>
          <w:szCs w:val="24"/>
        </w:rPr>
      </w:pPr>
      <w:r w:rsidRPr="007F3227">
        <w:rPr>
          <w:rFonts w:ascii="Times New Roman" w:hAnsi="Times New Roman"/>
          <w:sz w:val="24"/>
          <w:szCs w:val="24"/>
        </w:rPr>
        <w:t>Укажите сервисы для работы с контейнерами.</w:t>
      </w:r>
    </w:p>
    <w:p w:rsidR="00BD282F" w:rsidRPr="007F3227" w:rsidRDefault="00BD282F" w:rsidP="00BD282F">
      <w:pPr>
        <w:pStyle w:val="a3"/>
        <w:numPr>
          <w:ilvl w:val="0"/>
          <w:numId w:val="69"/>
        </w:numPr>
        <w:spacing w:after="160" w:line="259" w:lineRule="auto"/>
        <w:ind w:left="1560" w:hanging="426"/>
        <w:rPr>
          <w:rFonts w:ascii="Times New Roman" w:hAnsi="Times New Roman"/>
          <w:sz w:val="24"/>
          <w:szCs w:val="24"/>
        </w:rPr>
      </w:pPr>
      <w:r w:rsidRPr="007F3227">
        <w:rPr>
          <w:rFonts w:ascii="Times New Roman" w:hAnsi="Times New Roman"/>
          <w:sz w:val="24"/>
          <w:szCs w:val="24"/>
          <w:lang w:val="en-US"/>
        </w:rPr>
        <w:t>Kubernetes</w:t>
      </w:r>
      <w:r w:rsidRPr="007F3227">
        <w:rPr>
          <w:rFonts w:ascii="Times New Roman" w:hAnsi="Times New Roman"/>
          <w:sz w:val="24"/>
          <w:szCs w:val="24"/>
        </w:rPr>
        <w:t>;</w:t>
      </w:r>
    </w:p>
    <w:p w:rsidR="00BD282F" w:rsidRPr="007F3227" w:rsidRDefault="00BD282F" w:rsidP="00BD282F">
      <w:pPr>
        <w:pStyle w:val="a3"/>
        <w:numPr>
          <w:ilvl w:val="0"/>
          <w:numId w:val="69"/>
        </w:numPr>
        <w:spacing w:after="160" w:line="259" w:lineRule="auto"/>
        <w:ind w:left="1560" w:hanging="426"/>
        <w:rPr>
          <w:rFonts w:ascii="Times New Roman" w:hAnsi="Times New Roman"/>
          <w:sz w:val="24"/>
          <w:szCs w:val="24"/>
        </w:rPr>
      </w:pPr>
      <w:r w:rsidRPr="007F3227">
        <w:rPr>
          <w:rFonts w:ascii="Times New Roman" w:hAnsi="Times New Roman"/>
          <w:sz w:val="24"/>
          <w:szCs w:val="24"/>
          <w:lang w:val="en-US"/>
        </w:rPr>
        <w:t>Docker Swarm</w:t>
      </w:r>
      <w:r w:rsidRPr="007F3227">
        <w:rPr>
          <w:rFonts w:ascii="Times New Roman" w:hAnsi="Times New Roman"/>
          <w:sz w:val="24"/>
          <w:szCs w:val="24"/>
        </w:rPr>
        <w:t>;</w:t>
      </w:r>
    </w:p>
    <w:p w:rsidR="00BD282F" w:rsidRPr="00AF1E53" w:rsidRDefault="00BD282F" w:rsidP="00BD282F">
      <w:pPr>
        <w:pStyle w:val="a3"/>
        <w:numPr>
          <w:ilvl w:val="0"/>
          <w:numId w:val="69"/>
        </w:numPr>
        <w:spacing w:after="160" w:line="259" w:lineRule="auto"/>
        <w:ind w:left="1560" w:hanging="426"/>
        <w:rPr>
          <w:rFonts w:ascii="Times New Roman" w:hAnsi="Times New Roman"/>
          <w:b/>
          <w:sz w:val="24"/>
          <w:szCs w:val="24"/>
        </w:rPr>
      </w:pPr>
      <w:r w:rsidRPr="00AF1E53">
        <w:rPr>
          <w:rFonts w:ascii="Times New Roman" w:hAnsi="Times New Roman"/>
          <w:b/>
          <w:sz w:val="24"/>
          <w:szCs w:val="24"/>
          <w:lang w:val="en-US"/>
        </w:rPr>
        <w:t>Yandex Container Registry</w:t>
      </w:r>
      <w:r w:rsidRPr="00AF1E53">
        <w:rPr>
          <w:rFonts w:ascii="Times New Roman" w:hAnsi="Times New Roman"/>
          <w:b/>
          <w:sz w:val="24"/>
          <w:szCs w:val="24"/>
        </w:rPr>
        <w:t>;</w:t>
      </w:r>
    </w:p>
    <w:p w:rsidR="00BD282F" w:rsidRPr="00AF1E53" w:rsidRDefault="00BD282F" w:rsidP="00BD282F">
      <w:pPr>
        <w:pStyle w:val="a3"/>
        <w:numPr>
          <w:ilvl w:val="0"/>
          <w:numId w:val="69"/>
        </w:numPr>
        <w:spacing w:after="160" w:line="259" w:lineRule="auto"/>
        <w:ind w:left="1560" w:hanging="426"/>
        <w:rPr>
          <w:rFonts w:ascii="Times New Roman" w:hAnsi="Times New Roman"/>
          <w:b/>
          <w:sz w:val="24"/>
          <w:szCs w:val="24"/>
        </w:rPr>
      </w:pPr>
      <w:r w:rsidRPr="00AF1E53">
        <w:rPr>
          <w:rFonts w:ascii="Times New Roman" w:hAnsi="Times New Roman"/>
          <w:b/>
          <w:sz w:val="24"/>
          <w:szCs w:val="24"/>
          <w:lang w:val="en-US"/>
        </w:rPr>
        <w:t>Docker Compose</w:t>
      </w:r>
      <w:r w:rsidRPr="00AF1E53">
        <w:rPr>
          <w:rFonts w:ascii="Times New Roman" w:hAnsi="Times New Roman"/>
          <w:b/>
          <w:sz w:val="24"/>
          <w:szCs w:val="24"/>
        </w:rPr>
        <w:t>.</w:t>
      </w:r>
    </w:p>
    <w:p w:rsidR="00BD282F" w:rsidRPr="007F3227" w:rsidRDefault="00BD282F" w:rsidP="00BD282F"/>
    <w:p w:rsidR="00BD282F" w:rsidRPr="007F3227" w:rsidRDefault="00BD282F" w:rsidP="00BD282F">
      <w:pPr>
        <w:pStyle w:val="a3"/>
        <w:numPr>
          <w:ilvl w:val="0"/>
          <w:numId w:val="68"/>
        </w:numPr>
        <w:spacing w:after="160" w:line="259" w:lineRule="auto"/>
        <w:ind w:left="709" w:hanging="567"/>
        <w:rPr>
          <w:rFonts w:ascii="Times New Roman" w:hAnsi="Times New Roman"/>
          <w:sz w:val="24"/>
          <w:szCs w:val="24"/>
        </w:rPr>
      </w:pPr>
      <w:r w:rsidRPr="007F3227">
        <w:rPr>
          <w:rFonts w:ascii="Times New Roman" w:hAnsi="Times New Roman"/>
          <w:sz w:val="24"/>
          <w:szCs w:val="24"/>
        </w:rPr>
        <w:t>Укажите системы оркестрации.</w:t>
      </w:r>
    </w:p>
    <w:p w:rsidR="00BD282F" w:rsidRPr="00AF1E53" w:rsidRDefault="00BD282F" w:rsidP="00BD282F">
      <w:pPr>
        <w:pStyle w:val="a3"/>
        <w:numPr>
          <w:ilvl w:val="0"/>
          <w:numId w:val="217"/>
        </w:numPr>
        <w:spacing w:after="160" w:line="259" w:lineRule="auto"/>
        <w:ind w:left="1560" w:hanging="426"/>
        <w:rPr>
          <w:rFonts w:ascii="Times New Roman" w:hAnsi="Times New Roman"/>
          <w:b/>
          <w:sz w:val="24"/>
          <w:szCs w:val="24"/>
        </w:rPr>
      </w:pPr>
      <w:r w:rsidRPr="00AF1E53">
        <w:rPr>
          <w:rFonts w:ascii="Times New Roman" w:hAnsi="Times New Roman"/>
          <w:b/>
          <w:sz w:val="24"/>
          <w:szCs w:val="24"/>
          <w:lang w:val="en-US"/>
        </w:rPr>
        <w:t>Kubernetes</w:t>
      </w:r>
      <w:r w:rsidRPr="00AF1E53">
        <w:rPr>
          <w:rFonts w:ascii="Times New Roman" w:hAnsi="Times New Roman"/>
          <w:b/>
          <w:sz w:val="24"/>
          <w:szCs w:val="24"/>
        </w:rPr>
        <w:t>;</w:t>
      </w:r>
    </w:p>
    <w:p w:rsidR="00BD282F" w:rsidRPr="00AF1E53" w:rsidRDefault="00BD282F" w:rsidP="00BD282F">
      <w:pPr>
        <w:pStyle w:val="a3"/>
        <w:numPr>
          <w:ilvl w:val="0"/>
          <w:numId w:val="217"/>
        </w:numPr>
        <w:spacing w:after="160" w:line="259" w:lineRule="auto"/>
        <w:ind w:left="1560" w:hanging="426"/>
        <w:rPr>
          <w:rFonts w:ascii="Times New Roman" w:hAnsi="Times New Roman"/>
          <w:b/>
          <w:sz w:val="24"/>
          <w:szCs w:val="24"/>
        </w:rPr>
      </w:pPr>
      <w:r w:rsidRPr="00AF1E53">
        <w:rPr>
          <w:rFonts w:ascii="Times New Roman" w:hAnsi="Times New Roman"/>
          <w:b/>
          <w:sz w:val="24"/>
          <w:szCs w:val="24"/>
          <w:lang w:val="en-US"/>
        </w:rPr>
        <w:t>Docker Swarm</w:t>
      </w:r>
      <w:r w:rsidRPr="00AF1E53">
        <w:rPr>
          <w:rFonts w:ascii="Times New Roman" w:hAnsi="Times New Roman"/>
          <w:b/>
          <w:sz w:val="24"/>
          <w:szCs w:val="24"/>
        </w:rPr>
        <w:t>;</w:t>
      </w:r>
    </w:p>
    <w:p w:rsidR="00BD282F" w:rsidRPr="007F3227" w:rsidRDefault="00BD282F" w:rsidP="00BD282F">
      <w:pPr>
        <w:pStyle w:val="a3"/>
        <w:numPr>
          <w:ilvl w:val="0"/>
          <w:numId w:val="217"/>
        </w:numPr>
        <w:spacing w:after="160" w:line="259" w:lineRule="auto"/>
        <w:ind w:left="1560" w:hanging="426"/>
        <w:rPr>
          <w:rFonts w:ascii="Times New Roman" w:hAnsi="Times New Roman"/>
          <w:sz w:val="24"/>
          <w:szCs w:val="24"/>
        </w:rPr>
      </w:pPr>
      <w:r w:rsidRPr="007F3227">
        <w:rPr>
          <w:rFonts w:ascii="Times New Roman" w:hAnsi="Times New Roman"/>
          <w:sz w:val="24"/>
          <w:szCs w:val="24"/>
          <w:lang w:val="en-US"/>
        </w:rPr>
        <w:t>Yandex Container Registry</w:t>
      </w:r>
      <w:r w:rsidRPr="007F3227">
        <w:rPr>
          <w:rFonts w:ascii="Times New Roman" w:hAnsi="Times New Roman"/>
          <w:sz w:val="24"/>
          <w:szCs w:val="24"/>
        </w:rPr>
        <w:t>;</w:t>
      </w:r>
    </w:p>
    <w:p w:rsidR="00BD282F" w:rsidRPr="007F3227" w:rsidRDefault="00BD282F" w:rsidP="00BD282F">
      <w:pPr>
        <w:pStyle w:val="a3"/>
        <w:numPr>
          <w:ilvl w:val="0"/>
          <w:numId w:val="217"/>
        </w:numPr>
        <w:spacing w:after="160" w:line="259" w:lineRule="auto"/>
        <w:ind w:left="1560" w:hanging="426"/>
        <w:rPr>
          <w:rFonts w:ascii="Times New Roman" w:hAnsi="Times New Roman"/>
          <w:sz w:val="24"/>
          <w:szCs w:val="24"/>
        </w:rPr>
      </w:pPr>
      <w:r w:rsidRPr="007F3227">
        <w:rPr>
          <w:rFonts w:ascii="Times New Roman" w:hAnsi="Times New Roman"/>
          <w:sz w:val="24"/>
          <w:szCs w:val="24"/>
          <w:lang w:val="en-US"/>
        </w:rPr>
        <w:t>Docker Compose</w:t>
      </w:r>
      <w:r w:rsidRPr="007F3227">
        <w:rPr>
          <w:rFonts w:ascii="Times New Roman" w:hAnsi="Times New Roman"/>
          <w:sz w:val="24"/>
          <w:szCs w:val="24"/>
        </w:rPr>
        <w:t>.</w:t>
      </w:r>
    </w:p>
    <w:p w:rsidR="00BD282F" w:rsidRPr="007F3227" w:rsidRDefault="00BD282F" w:rsidP="00BD282F">
      <w:pPr>
        <w:rPr>
          <w:sz w:val="28"/>
          <w:szCs w:val="28"/>
        </w:rPr>
      </w:pPr>
    </w:p>
    <w:p w:rsidR="00BD282F" w:rsidRPr="007F3227" w:rsidRDefault="00BD282F" w:rsidP="00BD282F">
      <w:pPr>
        <w:rPr>
          <w:b/>
          <w:sz w:val="28"/>
          <w:szCs w:val="28"/>
        </w:rPr>
      </w:pPr>
      <w:r w:rsidRPr="007F3227">
        <w:rPr>
          <w:b/>
          <w:sz w:val="28"/>
          <w:szCs w:val="28"/>
        </w:rPr>
        <w:t>Практическое задания:</w:t>
      </w:r>
    </w:p>
    <w:p w:rsidR="00BD282F" w:rsidRPr="007F3227" w:rsidRDefault="00BD282F" w:rsidP="00BD282F">
      <w:pPr>
        <w:rPr>
          <w:sz w:val="28"/>
          <w:szCs w:val="28"/>
        </w:rPr>
      </w:pPr>
    </w:p>
    <w:p w:rsidR="00BD282F" w:rsidRPr="007F3227" w:rsidRDefault="00BD282F" w:rsidP="00BD282F">
      <w:pPr>
        <w:pStyle w:val="a3"/>
        <w:numPr>
          <w:ilvl w:val="0"/>
          <w:numId w:val="70"/>
        </w:numPr>
        <w:rPr>
          <w:rFonts w:ascii="Times New Roman" w:hAnsi="Times New Roman"/>
          <w:sz w:val="24"/>
          <w:szCs w:val="24"/>
        </w:rPr>
      </w:pPr>
      <w:r w:rsidRPr="007F3227">
        <w:rPr>
          <w:rFonts w:ascii="Times New Roman" w:hAnsi="Times New Roman"/>
          <w:sz w:val="24"/>
          <w:szCs w:val="24"/>
        </w:rPr>
        <w:t xml:space="preserve">Создать проект в </w:t>
      </w:r>
      <w:r w:rsidRPr="007F3227">
        <w:rPr>
          <w:rFonts w:ascii="Times New Roman" w:hAnsi="Times New Roman"/>
          <w:sz w:val="24"/>
          <w:szCs w:val="24"/>
          <w:lang w:val="en-US"/>
        </w:rPr>
        <w:t>VSCode</w:t>
      </w:r>
      <w:r w:rsidRPr="007F3227">
        <w:rPr>
          <w:rFonts w:ascii="Times New Roman" w:hAnsi="Times New Roman"/>
          <w:sz w:val="24"/>
          <w:szCs w:val="24"/>
        </w:rPr>
        <w:t xml:space="preserve">, содержащий файлы </w:t>
      </w:r>
      <w:r w:rsidRPr="007F3227">
        <w:rPr>
          <w:rFonts w:ascii="Times New Roman" w:hAnsi="Times New Roman"/>
          <w:sz w:val="24"/>
          <w:szCs w:val="24"/>
          <w:lang w:val="en-US"/>
        </w:rPr>
        <w:t>index</w:t>
      </w:r>
      <w:r w:rsidRPr="007F3227">
        <w:rPr>
          <w:rFonts w:ascii="Times New Roman" w:hAnsi="Times New Roman"/>
          <w:sz w:val="24"/>
          <w:szCs w:val="24"/>
        </w:rPr>
        <w:t>.</w:t>
      </w:r>
      <w:r w:rsidRPr="007F3227">
        <w:rPr>
          <w:rFonts w:ascii="Times New Roman" w:hAnsi="Times New Roman"/>
          <w:sz w:val="24"/>
          <w:szCs w:val="24"/>
          <w:lang w:val="en-US"/>
        </w:rPr>
        <w:t>html</w:t>
      </w:r>
      <w:r w:rsidRPr="007F3227">
        <w:rPr>
          <w:rFonts w:ascii="Times New Roman" w:hAnsi="Times New Roman"/>
          <w:sz w:val="24"/>
          <w:szCs w:val="24"/>
        </w:rPr>
        <w:t xml:space="preserve">, </w:t>
      </w:r>
      <w:r w:rsidRPr="007F3227">
        <w:rPr>
          <w:rFonts w:ascii="Times New Roman" w:hAnsi="Times New Roman"/>
          <w:sz w:val="24"/>
          <w:szCs w:val="24"/>
          <w:lang w:val="en-US"/>
        </w:rPr>
        <w:t>style</w:t>
      </w:r>
      <w:r w:rsidRPr="007F3227">
        <w:rPr>
          <w:rFonts w:ascii="Times New Roman" w:hAnsi="Times New Roman"/>
          <w:sz w:val="24"/>
          <w:szCs w:val="24"/>
        </w:rPr>
        <w:t>.</w:t>
      </w:r>
      <w:r w:rsidRPr="007F3227">
        <w:rPr>
          <w:rFonts w:ascii="Times New Roman" w:hAnsi="Times New Roman"/>
          <w:sz w:val="24"/>
          <w:szCs w:val="24"/>
          <w:lang w:val="en-US"/>
        </w:rPr>
        <w:t>css</w:t>
      </w:r>
      <w:r w:rsidRPr="007F3227">
        <w:rPr>
          <w:rFonts w:ascii="Times New Roman" w:hAnsi="Times New Roman"/>
          <w:sz w:val="24"/>
          <w:szCs w:val="24"/>
        </w:rPr>
        <w:t xml:space="preserve">, </w:t>
      </w:r>
      <w:r w:rsidRPr="007F3227">
        <w:rPr>
          <w:rFonts w:ascii="Times New Roman" w:hAnsi="Times New Roman"/>
          <w:sz w:val="24"/>
          <w:szCs w:val="24"/>
          <w:lang w:val="en-US"/>
        </w:rPr>
        <w:t>script</w:t>
      </w:r>
      <w:r w:rsidRPr="007F3227">
        <w:rPr>
          <w:rFonts w:ascii="Times New Roman" w:hAnsi="Times New Roman"/>
          <w:sz w:val="24"/>
          <w:szCs w:val="24"/>
        </w:rPr>
        <w:t>.</w:t>
      </w:r>
      <w:r w:rsidRPr="007F3227">
        <w:rPr>
          <w:rFonts w:ascii="Times New Roman" w:hAnsi="Times New Roman"/>
          <w:sz w:val="24"/>
          <w:szCs w:val="24"/>
          <w:lang w:val="en-US"/>
        </w:rPr>
        <w:t>js</w:t>
      </w:r>
      <w:r w:rsidRPr="007F3227">
        <w:rPr>
          <w:rFonts w:ascii="Times New Roman" w:hAnsi="Times New Roman"/>
          <w:sz w:val="24"/>
          <w:szCs w:val="24"/>
        </w:rPr>
        <w:t xml:space="preserve">. Выложить проект в репозиторий на </w:t>
      </w:r>
      <w:r w:rsidRPr="007F3227">
        <w:rPr>
          <w:rFonts w:ascii="Times New Roman" w:hAnsi="Times New Roman"/>
          <w:sz w:val="24"/>
          <w:szCs w:val="24"/>
          <w:lang w:val="en-US"/>
        </w:rPr>
        <w:t>GitHub</w:t>
      </w:r>
      <w:r w:rsidRPr="007F3227">
        <w:rPr>
          <w:rFonts w:ascii="Times New Roman" w:hAnsi="Times New Roman"/>
          <w:sz w:val="24"/>
          <w:szCs w:val="24"/>
        </w:rPr>
        <w:t>.</w:t>
      </w:r>
    </w:p>
    <w:p w:rsidR="00BD282F" w:rsidRPr="007F3227" w:rsidRDefault="00BD282F" w:rsidP="00BD282F">
      <w:pPr>
        <w:pStyle w:val="a3"/>
        <w:numPr>
          <w:ilvl w:val="0"/>
          <w:numId w:val="70"/>
        </w:numPr>
        <w:rPr>
          <w:rFonts w:ascii="Times New Roman" w:hAnsi="Times New Roman"/>
          <w:sz w:val="24"/>
          <w:szCs w:val="24"/>
        </w:rPr>
      </w:pPr>
      <w:r w:rsidRPr="007F3227">
        <w:rPr>
          <w:rFonts w:ascii="Times New Roman" w:hAnsi="Times New Roman"/>
          <w:sz w:val="24"/>
          <w:szCs w:val="24"/>
        </w:rPr>
        <w:t xml:space="preserve">Создать контейнер в </w:t>
      </w:r>
      <w:r w:rsidRPr="007F3227">
        <w:rPr>
          <w:rFonts w:ascii="Times New Roman" w:hAnsi="Times New Roman"/>
          <w:sz w:val="24"/>
          <w:szCs w:val="24"/>
          <w:lang w:val="en-US"/>
        </w:rPr>
        <w:t>Docker</w:t>
      </w:r>
      <w:r w:rsidRPr="007F3227">
        <w:rPr>
          <w:rFonts w:ascii="Times New Roman" w:hAnsi="Times New Roman"/>
          <w:sz w:val="24"/>
          <w:szCs w:val="24"/>
        </w:rPr>
        <w:t xml:space="preserve">, поместить в него приложение </w:t>
      </w:r>
      <w:r w:rsidRPr="007F3227">
        <w:rPr>
          <w:rFonts w:ascii="Times New Roman" w:hAnsi="Times New Roman"/>
          <w:sz w:val="24"/>
          <w:szCs w:val="24"/>
          <w:lang w:val="en-US"/>
        </w:rPr>
        <w:t>PyCharm</w:t>
      </w:r>
      <w:r w:rsidRPr="007F3227">
        <w:rPr>
          <w:rFonts w:ascii="Times New Roman" w:hAnsi="Times New Roman"/>
          <w:sz w:val="24"/>
          <w:szCs w:val="24"/>
        </w:rPr>
        <w:t xml:space="preserve">. Выложить приложение в </w:t>
      </w:r>
      <w:r w:rsidRPr="007F3227">
        <w:rPr>
          <w:rFonts w:ascii="Times New Roman" w:hAnsi="Times New Roman"/>
          <w:sz w:val="24"/>
          <w:szCs w:val="24"/>
          <w:lang w:val="en-US"/>
        </w:rPr>
        <w:t>Docker Hub.</w:t>
      </w:r>
    </w:p>
    <w:p w:rsidR="00BD282F" w:rsidRPr="007F3227" w:rsidRDefault="00BD282F" w:rsidP="00BD282F">
      <w:pPr>
        <w:rPr>
          <w:b/>
          <w:sz w:val="28"/>
          <w:szCs w:val="28"/>
        </w:rPr>
      </w:pPr>
      <w:r w:rsidRPr="007F3227">
        <w:rPr>
          <w:b/>
          <w:sz w:val="28"/>
          <w:szCs w:val="28"/>
        </w:rPr>
        <w:lastRenderedPageBreak/>
        <w:t>Критерии оценивания:</w:t>
      </w:r>
    </w:p>
    <w:p w:rsidR="00BD282F" w:rsidRPr="007F3227" w:rsidRDefault="00BD282F" w:rsidP="00BD282F">
      <w:pPr>
        <w:rPr>
          <w:b/>
          <w:sz w:val="28"/>
          <w:szCs w:val="28"/>
        </w:rPr>
      </w:pPr>
    </w:p>
    <w:p w:rsidR="00BD282F" w:rsidRPr="007F3227" w:rsidRDefault="00BD282F" w:rsidP="00BD282F">
      <w:pPr>
        <w:ind w:firstLine="427"/>
        <w:jc w:val="both"/>
        <w:rPr>
          <w:rStyle w:val="FontStyle35"/>
          <w:sz w:val="28"/>
          <w:szCs w:val="28"/>
        </w:rPr>
      </w:pPr>
      <w:r w:rsidRPr="007F3227">
        <w:rPr>
          <w:rStyle w:val="FontStyle35"/>
          <w:sz w:val="28"/>
          <w:szCs w:val="28"/>
        </w:rPr>
        <w:t xml:space="preserve">Отметка «5»: </w:t>
      </w:r>
      <w:r w:rsidRPr="007F3227">
        <w:rPr>
          <w:sz w:val="28"/>
          <w:szCs w:val="28"/>
        </w:rPr>
        <w:t>ставится при выполнении полного объёма практических работ, выполнении тестирования на оценку «отлично» (18-20 правильных ответов).</w:t>
      </w:r>
    </w:p>
    <w:p w:rsidR="00BD282F" w:rsidRPr="007F3227" w:rsidRDefault="00BD282F" w:rsidP="00BD282F">
      <w:pPr>
        <w:pStyle w:val="Style23"/>
        <w:widowControl/>
        <w:rPr>
          <w:rStyle w:val="FontStyle35"/>
          <w:sz w:val="28"/>
          <w:szCs w:val="28"/>
        </w:rPr>
      </w:pPr>
      <w:r w:rsidRPr="007F3227">
        <w:rPr>
          <w:rStyle w:val="FontStyle35"/>
          <w:sz w:val="28"/>
          <w:szCs w:val="28"/>
        </w:rPr>
        <w:t xml:space="preserve">Отметка «4»: </w:t>
      </w:r>
      <w:r w:rsidRPr="007F3227">
        <w:rPr>
          <w:sz w:val="28"/>
          <w:szCs w:val="28"/>
        </w:rPr>
        <w:t>ставится при выполнении полного объёма практических работ, выполнении тестирования на оценку «хорошо» (15-17 правильных ответов).</w:t>
      </w:r>
    </w:p>
    <w:p w:rsidR="00BD282F" w:rsidRPr="007F3227" w:rsidRDefault="00BD282F" w:rsidP="00BD282F">
      <w:pPr>
        <w:ind w:firstLine="427"/>
        <w:jc w:val="both"/>
        <w:rPr>
          <w:rStyle w:val="FontStyle35"/>
          <w:sz w:val="28"/>
          <w:szCs w:val="28"/>
        </w:rPr>
      </w:pPr>
      <w:r w:rsidRPr="007F3227">
        <w:rPr>
          <w:rStyle w:val="FontStyle35"/>
          <w:sz w:val="28"/>
          <w:szCs w:val="28"/>
        </w:rPr>
        <w:t xml:space="preserve">Отметка «3»: </w:t>
      </w:r>
      <w:r w:rsidRPr="007F3227">
        <w:rPr>
          <w:sz w:val="28"/>
          <w:szCs w:val="28"/>
        </w:rPr>
        <w:t>ставится при выполнении полного объёма практических работ, выполнении тестирования на оценку «удовлетворительно» (12-14 правильных ответов).</w:t>
      </w:r>
    </w:p>
    <w:p w:rsidR="00BD282F" w:rsidRPr="007F3227" w:rsidRDefault="00BD282F" w:rsidP="00BD282F">
      <w:pPr>
        <w:pStyle w:val="Style23"/>
        <w:widowControl/>
        <w:ind w:right="5" w:firstLine="437"/>
        <w:rPr>
          <w:rStyle w:val="FontStyle35"/>
          <w:sz w:val="28"/>
          <w:szCs w:val="28"/>
        </w:rPr>
      </w:pPr>
      <w:r w:rsidRPr="007F3227">
        <w:rPr>
          <w:rStyle w:val="FontStyle35"/>
          <w:sz w:val="28"/>
          <w:szCs w:val="28"/>
        </w:rPr>
        <w:t>Отметка «2»: ставится при невыполнении практического задания и выполнении тестирования на оценку «неудовлетворительно» (меньше 12 правильных ответов).</w:t>
      </w:r>
    </w:p>
    <w:p w:rsidR="00BD282F" w:rsidRPr="007F3227" w:rsidRDefault="00BD282F" w:rsidP="00BD282F">
      <w:pPr>
        <w:jc w:val="both"/>
        <w:rPr>
          <w:sz w:val="22"/>
          <w:szCs w:val="22"/>
        </w:rPr>
      </w:pPr>
    </w:p>
    <w:p w:rsidR="00807EC6" w:rsidRDefault="00807EC6" w:rsidP="00807EC6">
      <w:pPr>
        <w:spacing w:after="200" w:line="276" w:lineRule="auto"/>
        <w:rPr>
          <w:szCs w:val="22"/>
        </w:rPr>
      </w:pPr>
    </w:p>
    <w:p w:rsidR="00807EC6" w:rsidRDefault="00807EC6" w:rsidP="00807EC6">
      <w:pPr>
        <w:spacing w:after="200" w:line="276" w:lineRule="auto"/>
        <w:rPr>
          <w:szCs w:val="22"/>
        </w:rPr>
      </w:pPr>
    </w:p>
    <w:p w:rsidR="00807EC6" w:rsidRDefault="00807EC6" w:rsidP="00807EC6">
      <w:pPr>
        <w:spacing w:after="200" w:line="276" w:lineRule="auto"/>
        <w:rPr>
          <w:szCs w:val="22"/>
        </w:rPr>
      </w:pPr>
    </w:p>
    <w:p w:rsidR="00807EC6" w:rsidRDefault="00807EC6" w:rsidP="00807EC6">
      <w:pPr>
        <w:spacing w:after="200" w:line="276" w:lineRule="auto"/>
        <w:rPr>
          <w:szCs w:val="22"/>
        </w:rPr>
      </w:pPr>
    </w:p>
    <w:p w:rsidR="00807EC6" w:rsidRDefault="00807EC6" w:rsidP="00807EC6">
      <w:pPr>
        <w:spacing w:after="200" w:line="276" w:lineRule="auto"/>
        <w:rPr>
          <w:szCs w:val="22"/>
        </w:rPr>
      </w:pPr>
    </w:p>
    <w:p w:rsidR="00807EC6" w:rsidRDefault="00807EC6" w:rsidP="00807EC6">
      <w:pPr>
        <w:spacing w:after="200" w:line="276" w:lineRule="auto"/>
        <w:rPr>
          <w:szCs w:val="22"/>
        </w:rPr>
      </w:pPr>
    </w:p>
    <w:p w:rsidR="00807EC6" w:rsidRDefault="00807EC6" w:rsidP="00807EC6">
      <w:pPr>
        <w:spacing w:after="200" w:line="276" w:lineRule="auto"/>
        <w:rPr>
          <w:b/>
          <w:sz w:val="28"/>
          <w:szCs w:val="28"/>
        </w:rPr>
      </w:pPr>
    </w:p>
    <w:p w:rsidR="006E3DAB" w:rsidRPr="00807EC6" w:rsidRDefault="006E3DAB">
      <w:pPr>
        <w:spacing w:after="200" w:line="276" w:lineRule="auto"/>
        <w:rPr>
          <w:rFonts w:eastAsia="Arial Unicode MS"/>
          <w:b/>
          <w:sz w:val="28"/>
          <w:szCs w:val="28"/>
        </w:rPr>
      </w:pPr>
      <w:r w:rsidRPr="00807EC6">
        <w:rPr>
          <w:b/>
          <w:sz w:val="28"/>
          <w:szCs w:val="28"/>
        </w:rPr>
        <w:br w:type="page"/>
      </w:r>
    </w:p>
    <w:p w:rsidR="00C71EE7" w:rsidRPr="007F3227" w:rsidRDefault="00C71EE7" w:rsidP="00C71EE7">
      <w:pPr>
        <w:jc w:val="right"/>
        <w:rPr>
          <w:color w:val="000000" w:themeColor="text1"/>
        </w:rPr>
      </w:pPr>
      <w:r w:rsidRPr="007F3227">
        <w:rPr>
          <w:color w:val="000000" w:themeColor="text1"/>
        </w:rPr>
        <w:lastRenderedPageBreak/>
        <w:t>Лист согласования</w:t>
      </w:r>
    </w:p>
    <w:p w:rsidR="00C71EE7" w:rsidRPr="007F3227" w:rsidRDefault="00C71EE7" w:rsidP="00C71EE7">
      <w:pPr>
        <w:rPr>
          <w:color w:val="000000" w:themeColor="text1"/>
        </w:rPr>
      </w:pPr>
    </w:p>
    <w:p w:rsidR="00C71EE7" w:rsidRPr="007F3227" w:rsidRDefault="00C71EE7" w:rsidP="00C71EE7">
      <w:pPr>
        <w:rPr>
          <w:b/>
          <w:color w:val="000000" w:themeColor="text1"/>
        </w:rPr>
      </w:pPr>
      <w:r w:rsidRPr="007F3227">
        <w:rPr>
          <w:b/>
          <w:color w:val="000000" w:themeColor="text1"/>
        </w:rPr>
        <w:t xml:space="preserve">Дополнения и изменения к комплекту </w:t>
      </w:r>
      <w:r w:rsidR="00BD282F">
        <w:rPr>
          <w:b/>
          <w:color w:val="000000" w:themeColor="text1"/>
        </w:rPr>
        <w:t>ФОС</w:t>
      </w:r>
      <w:r w:rsidRPr="007F3227">
        <w:rPr>
          <w:b/>
          <w:color w:val="000000" w:themeColor="text1"/>
        </w:rPr>
        <w:t xml:space="preserve"> на учебный год</w:t>
      </w:r>
    </w:p>
    <w:p w:rsidR="00C71EE7" w:rsidRPr="007F3227" w:rsidRDefault="00C71EE7" w:rsidP="00C71EE7">
      <w:pPr>
        <w:rPr>
          <w:b/>
          <w:color w:val="000000" w:themeColor="text1"/>
        </w:rPr>
      </w:pPr>
    </w:p>
    <w:p w:rsidR="00C71EE7" w:rsidRPr="007F3227" w:rsidRDefault="00C71EE7" w:rsidP="00C71EE7">
      <w:pPr>
        <w:rPr>
          <w:color w:val="000000" w:themeColor="text1"/>
        </w:rPr>
      </w:pPr>
    </w:p>
    <w:p w:rsidR="00C71EE7" w:rsidRPr="007F3227" w:rsidRDefault="00C71EE7" w:rsidP="00C71EE7">
      <w:pPr>
        <w:rPr>
          <w:color w:val="000000" w:themeColor="text1"/>
        </w:rPr>
      </w:pPr>
      <w:r w:rsidRPr="007F3227">
        <w:rPr>
          <w:color w:val="000000" w:themeColor="text1"/>
        </w:rPr>
        <w:t xml:space="preserve">Дополнения и изменения к комплекту </w:t>
      </w:r>
      <w:r w:rsidR="00BD282F">
        <w:rPr>
          <w:color w:val="000000" w:themeColor="text1"/>
        </w:rPr>
        <w:t>ФОС</w:t>
      </w:r>
      <w:r w:rsidRPr="007F3227">
        <w:rPr>
          <w:color w:val="000000" w:themeColor="text1"/>
        </w:rPr>
        <w:t xml:space="preserve">на __________ учебный год по дисциплине Наименование_________________________________________________________________ </w:t>
      </w:r>
    </w:p>
    <w:p w:rsidR="00C71EE7" w:rsidRPr="007F3227" w:rsidRDefault="00C71EE7" w:rsidP="00C71EE7">
      <w:pPr>
        <w:rPr>
          <w:color w:val="000000" w:themeColor="text1"/>
        </w:rPr>
      </w:pPr>
      <w:r w:rsidRPr="007F3227">
        <w:rPr>
          <w:color w:val="000000" w:themeColor="text1"/>
        </w:rPr>
        <w:t xml:space="preserve">В комплект </w:t>
      </w:r>
      <w:r w:rsidR="00BD282F">
        <w:rPr>
          <w:color w:val="000000" w:themeColor="text1"/>
        </w:rPr>
        <w:t>ФОС</w:t>
      </w:r>
      <w:r w:rsidRPr="007F3227">
        <w:rPr>
          <w:color w:val="000000" w:themeColor="text1"/>
        </w:rPr>
        <w:t xml:space="preserve"> внесены следующие изменения:</w:t>
      </w:r>
    </w:p>
    <w:p w:rsidR="00C71EE7" w:rsidRPr="007F3227" w:rsidRDefault="00C71EE7" w:rsidP="00C71EE7">
      <w:pPr>
        <w:rPr>
          <w:color w:val="000000" w:themeColor="text1"/>
        </w:rPr>
      </w:pPr>
      <w:r w:rsidRPr="007F3227">
        <w:rPr>
          <w:color w:val="000000" w:themeColor="text1"/>
        </w:rPr>
        <w:t>____________________________________________________________________________</w:t>
      </w:r>
    </w:p>
    <w:p w:rsidR="00C71EE7" w:rsidRPr="007F3227" w:rsidRDefault="00C71EE7" w:rsidP="00C71EE7">
      <w:pPr>
        <w:rPr>
          <w:color w:val="000000" w:themeColor="text1"/>
        </w:rPr>
      </w:pPr>
      <w:r w:rsidRPr="007F3227">
        <w:rPr>
          <w:color w:val="000000" w:themeColor="text1"/>
        </w:rPr>
        <w:t>____________________________________________________________________________</w:t>
      </w:r>
    </w:p>
    <w:p w:rsidR="00C71EE7" w:rsidRPr="007F3227" w:rsidRDefault="00C71EE7" w:rsidP="00C71EE7">
      <w:pPr>
        <w:rPr>
          <w:color w:val="000000" w:themeColor="text1"/>
        </w:rPr>
      </w:pPr>
      <w:r w:rsidRPr="007F3227">
        <w:rPr>
          <w:color w:val="000000" w:themeColor="text1"/>
        </w:rPr>
        <w:t>____________________________________________________________________________</w:t>
      </w:r>
    </w:p>
    <w:p w:rsidR="00C71EE7" w:rsidRPr="007F3227" w:rsidRDefault="00C71EE7" w:rsidP="00C71EE7">
      <w:pPr>
        <w:rPr>
          <w:color w:val="000000" w:themeColor="text1"/>
        </w:rPr>
      </w:pPr>
      <w:r w:rsidRPr="007F3227">
        <w:rPr>
          <w:color w:val="000000" w:themeColor="text1"/>
        </w:rPr>
        <w:t>____________________________________________________________________________</w:t>
      </w:r>
    </w:p>
    <w:p w:rsidR="00C71EE7" w:rsidRPr="007F3227" w:rsidRDefault="00C71EE7" w:rsidP="00C71EE7">
      <w:pPr>
        <w:rPr>
          <w:color w:val="000000" w:themeColor="text1"/>
        </w:rPr>
      </w:pPr>
      <w:r w:rsidRPr="007F3227">
        <w:rPr>
          <w:color w:val="000000" w:themeColor="text1"/>
        </w:rPr>
        <w:t>____________________________________________________________________________</w:t>
      </w:r>
    </w:p>
    <w:p w:rsidR="00C71EE7" w:rsidRPr="007F3227" w:rsidRDefault="00C71EE7" w:rsidP="00C71EE7">
      <w:pPr>
        <w:rPr>
          <w:color w:val="000000" w:themeColor="text1"/>
        </w:rPr>
      </w:pPr>
      <w:r w:rsidRPr="007F3227">
        <w:rPr>
          <w:color w:val="000000" w:themeColor="text1"/>
        </w:rPr>
        <w:t xml:space="preserve">Дополнения и изменения в комплекте </w:t>
      </w:r>
      <w:r w:rsidR="00BD282F">
        <w:rPr>
          <w:color w:val="000000" w:themeColor="text1"/>
        </w:rPr>
        <w:t>ФОС</w:t>
      </w:r>
      <w:r w:rsidRPr="007F3227">
        <w:rPr>
          <w:color w:val="000000" w:themeColor="text1"/>
        </w:rPr>
        <w:t xml:space="preserve"> обсуждены на заседании ЦК __________________Протокол № ______ от      «_____» ____________ 20_____г. </w:t>
      </w:r>
    </w:p>
    <w:p w:rsidR="00437B94" w:rsidRPr="007F3227" w:rsidRDefault="00C71EE7" w:rsidP="00431D8D">
      <w:pPr>
        <w:rPr>
          <w:color w:val="000000" w:themeColor="text1"/>
        </w:rPr>
      </w:pPr>
      <w:r w:rsidRPr="007F3227">
        <w:rPr>
          <w:color w:val="000000" w:themeColor="text1"/>
        </w:rPr>
        <w:t>Председатель  ЦК ____________________________</w:t>
      </w: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p w:rsidR="00437B94" w:rsidRPr="007F3227" w:rsidRDefault="00437B94" w:rsidP="00431D8D">
      <w:pPr>
        <w:rPr>
          <w:color w:val="000000" w:themeColor="text1"/>
        </w:rPr>
      </w:pPr>
    </w:p>
    <w:sectPr w:rsidR="00437B94" w:rsidRPr="007F3227" w:rsidSect="000B5195">
      <w:pgSz w:w="11906" w:h="16838"/>
      <w:pgMar w:top="1134" w:right="851" w:bottom="902"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0656C" w:rsidRDefault="0070656C" w:rsidP="0041166F">
      <w:r>
        <w:separator/>
      </w:r>
    </w:p>
  </w:endnote>
  <w:endnote w:type="continuationSeparator" w:id="0">
    <w:p w:rsidR="0070656C" w:rsidRDefault="0070656C" w:rsidP="004116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Noto Sans Symbols">
    <w:altName w:val="Times New Roman"/>
    <w:charset w:val="00"/>
    <w:family w:val="swiss"/>
    <w:pitch w:val="variable"/>
    <w:sig w:usb0="00000003" w:usb1="0200E0A0" w:usb2="00000000" w:usb3="00000000" w:csb0="00000001" w:csb1="00000000"/>
  </w:font>
  <w:font w:name="Yu Gothic UI Semilight">
    <w:panose1 w:val="020B0400000000000000"/>
    <w:charset w:val="80"/>
    <w:family w:val="swiss"/>
    <w:pitch w:val="variable"/>
    <w:sig w:usb0="E00002FF" w:usb1="2AC7FDFF" w:usb2="00000016" w:usb3="00000000" w:csb0="0002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1FFA" w:rsidRDefault="003976CF" w:rsidP="000B5195">
    <w:pPr>
      <w:pStyle w:val="a4"/>
      <w:framePr w:wrap="around" w:vAnchor="text" w:hAnchor="margin" w:xAlign="right" w:y="1"/>
      <w:rPr>
        <w:rStyle w:val="a6"/>
      </w:rPr>
    </w:pPr>
    <w:r>
      <w:rPr>
        <w:rStyle w:val="a6"/>
      </w:rPr>
      <w:fldChar w:fldCharType="begin"/>
    </w:r>
    <w:r w:rsidR="00711FFA">
      <w:rPr>
        <w:rStyle w:val="a6"/>
      </w:rPr>
      <w:instrText xml:space="preserve">PAGE  </w:instrText>
    </w:r>
    <w:r>
      <w:rPr>
        <w:rStyle w:val="a6"/>
      </w:rPr>
      <w:fldChar w:fldCharType="end"/>
    </w:r>
  </w:p>
  <w:p w:rsidR="00711FFA" w:rsidRDefault="00711FFA" w:rsidP="000B5195">
    <w:pPr>
      <w:pStyle w:val="a4"/>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1FFA" w:rsidRDefault="003976CF" w:rsidP="000B5195">
    <w:pPr>
      <w:pStyle w:val="a4"/>
      <w:framePr w:wrap="around" w:vAnchor="text" w:hAnchor="margin" w:xAlign="right" w:y="1"/>
      <w:rPr>
        <w:rStyle w:val="a6"/>
      </w:rPr>
    </w:pPr>
    <w:r>
      <w:rPr>
        <w:rStyle w:val="a6"/>
      </w:rPr>
      <w:fldChar w:fldCharType="begin"/>
    </w:r>
    <w:r w:rsidR="00711FFA">
      <w:rPr>
        <w:rStyle w:val="a6"/>
      </w:rPr>
      <w:instrText xml:space="preserve">PAGE  </w:instrText>
    </w:r>
    <w:r>
      <w:rPr>
        <w:rStyle w:val="a6"/>
      </w:rPr>
      <w:fldChar w:fldCharType="separate"/>
    </w:r>
    <w:r w:rsidR="00343F16">
      <w:rPr>
        <w:rStyle w:val="a6"/>
        <w:noProof/>
      </w:rPr>
      <w:t>9</w:t>
    </w:r>
    <w:r>
      <w:rPr>
        <w:rStyle w:val="a6"/>
      </w:rPr>
      <w:fldChar w:fldCharType="end"/>
    </w:r>
  </w:p>
  <w:p w:rsidR="00711FFA" w:rsidRDefault="00711FFA" w:rsidP="000B5195">
    <w:pPr>
      <w:pStyle w:val="a4"/>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0656C" w:rsidRDefault="0070656C" w:rsidP="0041166F">
      <w:r>
        <w:separator/>
      </w:r>
    </w:p>
  </w:footnote>
  <w:footnote w:type="continuationSeparator" w:id="0">
    <w:p w:rsidR="0070656C" w:rsidRDefault="0070656C" w:rsidP="0041166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2"/>
      <w:numFmt w:val="decimal"/>
      <w:lvlText w:val="%1.%2"/>
      <w:lvlJc w:val="left"/>
      <w:pPr>
        <w:tabs>
          <w:tab w:val="num" w:pos="870"/>
        </w:tabs>
        <w:ind w:left="870" w:hanging="510"/>
      </w:pPr>
      <w:rPr>
        <w:b/>
        <w:bCs/>
        <w:sz w:val="28"/>
      </w:rPr>
    </w:lvl>
    <w:lvl w:ilvl="2">
      <w:start w:val="1"/>
      <w:numFmt w:val="decimal"/>
      <w:lvlText w:val="%1.%2.%3"/>
      <w:lvlJc w:val="left"/>
      <w:pPr>
        <w:tabs>
          <w:tab w:val="num" w:pos="870"/>
        </w:tabs>
        <w:ind w:left="870" w:hanging="510"/>
      </w:pPr>
      <w:rPr>
        <w:b/>
        <w:bCs/>
        <w:sz w:val="28"/>
      </w:rPr>
    </w:lvl>
    <w:lvl w:ilvl="3">
      <w:start w:val="1"/>
      <w:numFmt w:val="decimal"/>
      <w:lvlText w:val="%1.%2.%3.%4"/>
      <w:lvlJc w:val="left"/>
      <w:pPr>
        <w:tabs>
          <w:tab w:val="num" w:pos="1080"/>
        </w:tabs>
        <w:ind w:left="1080" w:hanging="720"/>
      </w:pPr>
      <w:rPr>
        <w:b/>
        <w:bCs/>
        <w:sz w:val="28"/>
      </w:rPr>
    </w:lvl>
    <w:lvl w:ilvl="4">
      <w:start w:val="1"/>
      <w:numFmt w:val="decimal"/>
      <w:lvlText w:val="%1.%2.%3.%4.%5"/>
      <w:lvlJc w:val="left"/>
      <w:pPr>
        <w:tabs>
          <w:tab w:val="num" w:pos="1080"/>
        </w:tabs>
        <w:ind w:left="1080" w:hanging="720"/>
      </w:pPr>
      <w:rPr>
        <w:b/>
        <w:bCs/>
        <w:sz w:val="28"/>
      </w:rPr>
    </w:lvl>
    <w:lvl w:ilvl="5">
      <w:start w:val="1"/>
      <w:numFmt w:val="decimal"/>
      <w:lvlText w:val="%1.%2.%3.%4.%5.%6"/>
      <w:lvlJc w:val="left"/>
      <w:pPr>
        <w:tabs>
          <w:tab w:val="num" w:pos="1440"/>
        </w:tabs>
        <w:ind w:left="1440" w:hanging="1080"/>
      </w:pPr>
      <w:rPr>
        <w:b/>
        <w:bCs/>
        <w:sz w:val="28"/>
      </w:rPr>
    </w:lvl>
    <w:lvl w:ilvl="6">
      <w:start w:val="1"/>
      <w:numFmt w:val="decimal"/>
      <w:lvlText w:val="%1.%2.%3.%4.%5.%6.%7"/>
      <w:lvlJc w:val="left"/>
      <w:pPr>
        <w:tabs>
          <w:tab w:val="num" w:pos="1440"/>
        </w:tabs>
        <w:ind w:left="1440" w:hanging="1080"/>
      </w:pPr>
      <w:rPr>
        <w:b/>
        <w:bCs/>
        <w:sz w:val="28"/>
      </w:rPr>
    </w:lvl>
    <w:lvl w:ilvl="7">
      <w:start w:val="1"/>
      <w:numFmt w:val="decimal"/>
      <w:lvlText w:val="%1.%2.%3.%4.%5.%6.%7.%8"/>
      <w:lvlJc w:val="left"/>
      <w:pPr>
        <w:tabs>
          <w:tab w:val="num" w:pos="1440"/>
        </w:tabs>
        <w:ind w:left="1440" w:hanging="1080"/>
      </w:pPr>
      <w:rPr>
        <w:b/>
        <w:bCs/>
        <w:sz w:val="28"/>
      </w:rPr>
    </w:lvl>
    <w:lvl w:ilvl="8">
      <w:start w:val="1"/>
      <w:numFmt w:val="decimal"/>
      <w:lvlText w:val="%1.%2.%3.%4.%5.%6.%7.%8.%9"/>
      <w:lvlJc w:val="left"/>
      <w:pPr>
        <w:tabs>
          <w:tab w:val="num" w:pos="1800"/>
        </w:tabs>
        <w:ind w:left="1800" w:hanging="1440"/>
      </w:pPr>
      <w:rPr>
        <w:b/>
        <w:bCs/>
        <w:sz w:val="28"/>
      </w:rPr>
    </w:lvl>
  </w:abstractNum>
  <w:abstractNum w:abstractNumId="1" w15:restartNumberingAfterBreak="0">
    <w:nsid w:val="00000003"/>
    <w:multiLevelType w:val="singleLevel"/>
    <w:tmpl w:val="00000003"/>
    <w:name w:val="WW8Num3"/>
    <w:lvl w:ilvl="0">
      <w:start w:val="1"/>
      <w:numFmt w:val="decimal"/>
      <w:lvlText w:val="%1."/>
      <w:lvlJc w:val="left"/>
      <w:pPr>
        <w:tabs>
          <w:tab w:val="num" w:pos="435"/>
        </w:tabs>
        <w:ind w:left="435" w:hanging="360"/>
      </w:pPr>
    </w:lvl>
  </w:abstractNum>
  <w:abstractNum w:abstractNumId="2" w15:restartNumberingAfterBreak="0">
    <w:nsid w:val="00000004"/>
    <w:multiLevelType w:val="singleLevel"/>
    <w:tmpl w:val="00000004"/>
    <w:name w:val="WW8Num4"/>
    <w:lvl w:ilvl="0">
      <w:start w:val="1"/>
      <w:numFmt w:val="decimal"/>
      <w:lvlText w:val="%1."/>
      <w:lvlJc w:val="left"/>
      <w:pPr>
        <w:tabs>
          <w:tab w:val="num" w:pos="360"/>
        </w:tabs>
        <w:ind w:left="360" w:hanging="360"/>
      </w:pPr>
    </w:lvl>
  </w:abstractNum>
  <w:abstractNum w:abstractNumId="3" w15:restartNumberingAfterBreak="0">
    <w:nsid w:val="00000005"/>
    <w:multiLevelType w:val="singleLevel"/>
    <w:tmpl w:val="00000005"/>
    <w:name w:val="WW8Num5"/>
    <w:lvl w:ilvl="0">
      <w:start w:val="1"/>
      <w:numFmt w:val="decimal"/>
      <w:lvlText w:val="%1."/>
      <w:lvlJc w:val="left"/>
      <w:pPr>
        <w:tabs>
          <w:tab w:val="num" w:pos="720"/>
        </w:tabs>
        <w:ind w:left="720" w:hanging="360"/>
      </w:pPr>
    </w:lvl>
  </w:abstractNum>
  <w:abstractNum w:abstractNumId="4"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Wingdings" w:hAnsi="Wingdings"/>
      </w:rPr>
    </w:lvl>
  </w:abstractNum>
  <w:abstractNum w:abstractNumId="5"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Wingdings" w:hAnsi="Wingdings"/>
      </w:rPr>
    </w:lvl>
  </w:abstractNum>
  <w:abstractNum w:abstractNumId="6" w15:restartNumberingAfterBreak="0">
    <w:nsid w:val="00000008"/>
    <w:multiLevelType w:val="singleLevel"/>
    <w:tmpl w:val="00000008"/>
    <w:name w:val="WW8Num8"/>
    <w:lvl w:ilvl="0">
      <w:start w:val="1"/>
      <w:numFmt w:val="decimal"/>
      <w:lvlText w:val="%1."/>
      <w:lvlJc w:val="left"/>
      <w:pPr>
        <w:tabs>
          <w:tab w:val="num" w:pos="720"/>
        </w:tabs>
        <w:ind w:left="720" w:hanging="360"/>
      </w:pPr>
    </w:lvl>
  </w:abstractNum>
  <w:abstractNum w:abstractNumId="7" w15:restartNumberingAfterBreak="0">
    <w:nsid w:val="00000009"/>
    <w:multiLevelType w:val="singleLevel"/>
    <w:tmpl w:val="00000009"/>
    <w:name w:val="WW8Num9"/>
    <w:lvl w:ilvl="0">
      <w:start w:val="1"/>
      <w:numFmt w:val="decimal"/>
      <w:lvlText w:val="%1."/>
      <w:lvlJc w:val="left"/>
      <w:pPr>
        <w:tabs>
          <w:tab w:val="num" w:pos="720"/>
        </w:tabs>
        <w:ind w:left="720" w:hanging="360"/>
      </w:pPr>
    </w:lvl>
  </w:abstractNum>
  <w:abstractNum w:abstractNumId="8" w15:restartNumberingAfterBreak="0">
    <w:nsid w:val="0000000A"/>
    <w:multiLevelType w:val="singleLevel"/>
    <w:tmpl w:val="0000000A"/>
    <w:name w:val="WW8Num10"/>
    <w:lvl w:ilvl="0">
      <w:start w:val="1"/>
      <w:numFmt w:val="decimal"/>
      <w:lvlText w:val="%1."/>
      <w:lvlJc w:val="left"/>
      <w:pPr>
        <w:tabs>
          <w:tab w:val="num" w:pos="720"/>
        </w:tabs>
        <w:ind w:left="720" w:hanging="360"/>
      </w:pPr>
    </w:lvl>
  </w:abstractNum>
  <w:abstractNum w:abstractNumId="9" w15:restartNumberingAfterBreak="0">
    <w:nsid w:val="0000000B"/>
    <w:multiLevelType w:val="singleLevel"/>
    <w:tmpl w:val="0000000B"/>
    <w:name w:val="WW8Num11"/>
    <w:lvl w:ilvl="0">
      <w:start w:val="1"/>
      <w:numFmt w:val="decimal"/>
      <w:lvlText w:val="%1."/>
      <w:lvlJc w:val="left"/>
      <w:pPr>
        <w:tabs>
          <w:tab w:val="num" w:pos="720"/>
        </w:tabs>
        <w:ind w:left="720" w:hanging="360"/>
      </w:pPr>
    </w:lvl>
  </w:abstractNum>
  <w:abstractNum w:abstractNumId="10" w15:restartNumberingAfterBreak="0">
    <w:nsid w:val="0000000C"/>
    <w:multiLevelType w:val="singleLevel"/>
    <w:tmpl w:val="0000000C"/>
    <w:name w:val="WW8Num12"/>
    <w:lvl w:ilvl="0">
      <w:start w:val="1"/>
      <w:numFmt w:val="decimal"/>
      <w:lvlText w:val="%1."/>
      <w:lvlJc w:val="left"/>
      <w:pPr>
        <w:tabs>
          <w:tab w:val="num" w:pos="720"/>
        </w:tabs>
        <w:ind w:left="720" w:hanging="360"/>
      </w:pPr>
    </w:lvl>
  </w:abstractNum>
  <w:abstractNum w:abstractNumId="11" w15:restartNumberingAfterBreak="0">
    <w:nsid w:val="0000000D"/>
    <w:multiLevelType w:val="singleLevel"/>
    <w:tmpl w:val="0000000D"/>
    <w:name w:val="WW8Num13"/>
    <w:lvl w:ilvl="0">
      <w:start w:val="1"/>
      <w:numFmt w:val="decimal"/>
      <w:lvlText w:val="%1."/>
      <w:lvlJc w:val="left"/>
      <w:pPr>
        <w:tabs>
          <w:tab w:val="num" w:pos="720"/>
        </w:tabs>
        <w:ind w:left="720" w:hanging="360"/>
      </w:pPr>
    </w:lvl>
  </w:abstractNum>
  <w:abstractNum w:abstractNumId="12" w15:restartNumberingAfterBreak="0">
    <w:nsid w:val="0000000E"/>
    <w:multiLevelType w:val="singleLevel"/>
    <w:tmpl w:val="0000000E"/>
    <w:name w:val="WW8Num14"/>
    <w:lvl w:ilvl="0">
      <w:start w:val="1"/>
      <w:numFmt w:val="decimal"/>
      <w:lvlText w:val="%1."/>
      <w:lvlJc w:val="left"/>
      <w:pPr>
        <w:tabs>
          <w:tab w:val="num" w:pos="720"/>
        </w:tabs>
        <w:ind w:left="720" w:hanging="360"/>
      </w:pPr>
    </w:lvl>
  </w:abstractNum>
  <w:abstractNum w:abstractNumId="13" w15:restartNumberingAfterBreak="0">
    <w:nsid w:val="0000000F"/>
    <w:multiLevelType w:val="singleLevel"/>
    <w:tmpl w:val="0000000F"/>
    <w:name w:val="WW8Num15"/>
    <w:lvl w:ilvl="0">
      <w:start w:val="1"/>
      <w:numFmt w:val="decimal"/>
      <w:lvlText w:val="%1."/>
      <w:lvlJc w:val="left"/>
      <w:pPr>
        <w:tabs>
          <w:tab w:val="num" w:pos="720"/>
        </w:tabs>
        <w:ind w:left="720" w:hanging="360"/>
      </w:pPr>
    </w:lvl>
  </w:abstractNum>
  <w:abstractNum w:abstractNumId="14" w15:restartNumberingAfterBreak="0">
    <w:nsid w:val="00000010"/>
    <w:multiLevelType w:val="singleLevel"/>
    <w:tmpl w:val="00000010"/>
    <w:name w:val="WW8Num16"/>
    <w:lvl w:ilvl="0">
      <w:start w:val="1"/>
      <w:numFmt w:val="decimal"/>
      <w:lvlText w:val="%1."/>
      <w:lvlJc w:val="left"/>
      <w:pPr>
        <w:tabs>
          <w:tab w:val="num" w:pos="720"/>
        </w:tabs>
        <w:ind w:left="720" w:hanging="360"/>
      </w:pPr>
    </w:lvl>
  </w:abstractNum>
  <w:abstractNum w:abstractNumId="15" w15:restartNumberingAfterBreak="0">
    <w:nsid w:val="00000011"/>
    <w:multiLevelType w:val="singleLevel"/>
    <w:tmpl w:val="00000011"/>
    <w:name w:val="WW8Num17"/>
    <w:lvl w:ilvl="0">
      <w:start w:val="1"/>
      <w:numFmt w:val="decimal"/>
      <w:lvlText w:val="%1."/>
      <w:lvlJc w:val="left"/>
      <w:pPr>
        <w:tabs>
          <w:tab w:val="num" w:pos="720"/>
        </w:tabs>
        <w:ind w:left="720" w:hanging="360"/>
      </w:pPr>
    </w:lvl>
  </w:abstractNum>
  <w:abstractNum w:abstractNumId="16" w15:restartNumberingAfterBreak="0">
    <w:nsid w:val="00000012"/>
    <w:multiLevelType w:val="singleLevel"/>
    <w:tmpl w:val="00000012"/>
    <w:name w:val="WW8Num18"/>
    <w:lvl w:ilvl="0">
      <w:start w:val="1"/>
      <w:numFmt w:val="decimal"/>
      <w:lvlText w:val="%1."/>
      <w:lvlJc w:val="left"/>
      <w:pPr>
        <w:tabs>
          <w:tab w:val="num" w:pos="360"/>
        </w:tabs>
        <w:ind w:left="360" w:hanging="360"/>
      </w:pPr>
    </w:lvl>
  </w:abstractNum>
  <w:abstractNum w:abstractNumId="17" w15:restartNumberingAfterBreak="0">
    <w:nsid w:val="00000013"/>
    <w:multiLevelType w:val="singleLevel"/>
    <w:tmpl w:val="00000013"/>
    <w:name w:val="WW8Num19"/>
    <w:lvl w:ilvl="0">
      <w:start w:val="1"/>
      <w:numFmt w:val="decimal"/>
      <w:lvlText w:val="%1."/>
      <w:lvlJc w:val="left"/>
      <w:pPr>
        <w:tabs>
          <w:tab w:val="num" w:pos="720"/>
        </w:tabs>
        <w:ind w:left="720" w:hanging="360"/>
      </w:pPr>
    </w:lvl>
  </w:abstractNum>
  <w:abstractNum w:abstractNumId="18" w15:restartNumberingAfterBreak="0">
    <w:nsid w:val="00000014"/>
    <w:multiLevelType w:val="singleLevel"/>
    <w:tmpl w:val="00000014"/>
    <w:name w:val="WW8Num20"/>
    <w:lvl w:ilvl="0">
      <w:start w:val="1"/>
      <w:numFmt w:val="decimal"/>
      <w:lvlText w:val="%1."/>
      <w:lvlJc w:val="left"/>
      <w:pPr>
        <w:tabs>
          <w:tab w:val="num" w:pos="720"/>
        </w:tabs>
        <w:ind w:left="720" w:hanging="360"/>
      </w:pPr>
    </w:lvl>
  </w:abstractNum>
  <w:abstractNum w:abstractNumId="19" w15:restartNumberingAfterBreak="0">
    <w:nsid w:val="00403D42"/>
    <w:multiLevelType w:val="multilevel"/>
    <w:tmpl w:val="83B0992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05611D5"/>
    <w:multiLevelType w:val="multilevel"/>
    <w:tmpl w:val="B5D4F8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23F658A"/>
    <w:multiLevelType w:val="hybridMultilevel"/>
    <w:tmpl w:val="4BF0BFF6"/>
    <w:lvl w:ilvl="0" w:tplc="C874A3F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02442BE0"/>
    <w:multiLevelType w:val="hybridMultilevel"/>
    <w:tmpl w:val="DE30522E"/>
    <w:lvl w:ilvl="0" w:tplc="D56E9BEA">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03480BCF"/>
    <w:multiLevelType w:val="hybridMultilevel"/>
    <w:tmpl w:val="051C6C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03C8314A"/>
    <w:multiLevelType w:val="multilevel"/>
    <w:tmpl w:val="2D684A9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03F205F8"/>
    <w:multiLevelType w:val="multilevel"/>
    <w:tmpl w:val="717E86EE"/>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04195F24"/>
    <w:multiLevelType w:val="hybridMultilevel"/>
    <w:tmpl w:val="6C902928"/>
    <w:lvl w:ilvl="0" w:tplc="457E4032">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04310D81"/>
    <w:multiLevelType w:val="multilevel"/>
    <w:tmpl w:val="9C9C790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04961CDF"/>
    <w:multiLevelType w:val="multilevel"/>
    <w:tmpl w:val="84A4F0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4C360E8"/>
    <w:multiLevelType w:val="hybridMultilevel"/>
    <w:tmpl w:val="EE72271A"/>
    <w:lvl w:ilvl="0" w:tplc="878C7320">
      <w:start w:val="6"/>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05652D57"/>
    <w:multiLevelType w:val="hybridMultilevel"/>
    <w:tmpl w:val="4CB2A9C8"/>
    <w:lvl w:ilvl="0" w:tplc="33E068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058E4C8A"/>
    <w:multiLevelType w:val="multilevel"/>
    <w:tmpl w:val="17047102"/>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05E55EFF"/>
    <w:multiLevelType w:val="hybridMultilevel"/>
    <w:tmpl w:val="44D29194"/>
    <w:lvl w:ilvl="0" w:tplc="2108A1BA">
      <w:start w:val="1"/>
      <w:numFmt w:val="lowerLetter"/>
      <w:lvlText w:val="%1)"/>
      <w:lvlJc w:val="left"/>
      <w:pPr>
        <w:ind w:left="21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06F750AC"/>
    <w:multiLevelType w:val="hybridMultilevel"/>
    <w:tmpl w:val="222AFFF6"/>
    <w:lvl w:ilvl="0" w:tplc="9EB88C70">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07C5352C"/>
    <w:multiLevelType w:val="hybridMultilevel"/>
    <w:tmpl w:val="0C685286"/>
    <w:lvl w:ilvl="0" w:tplc="5DC002DC">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09583795"/>
    <w:multiLevelType w:val="multilevel"/>
    <w:tmpl w:val="0D8ABF72"/>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0A871F7B"/>
    <w:multiLevelType w:val="hybridMultilevel"/>
    <w:tmpl w:val="CAC220F8"/>
    <w:lvl w:ilvl="0" w:tplc="BEFEC4E4">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0B920F96"/>
    <w:multiLevelType w:val="hybridMultilevel"/>
    <w:tmpl w:val="1BCE2CC2"/>
    <w:lvl w:ilvl="0" w:tplc="BE0EADFC">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0C0B46DE"/>
    <w:multiLevelType w:val="hybridMultilevel"/>
    <w:tmpl w:val="C85ADECC"/>
    <w:lvl w:ilvl="0" w:tplc="DC9E2B78">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0C721B52"/>
    <w:multiLevelType w:val="multilevel"/>
    <w:tmpl w:val="9876645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0E662384"/>
    <w:multiLevelType w:val="hybridMultilevel"/>
    <w:tmpl w:val="6A22FFEC"/>
    <w:lvl w:ilvl="0" w:tplc="AC48EBBC">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0E725DCE"/>
    <w:multiLevelType w:val="hybridMultilevel"/>
    <w:tmpl w:val="CE38F976"/>
    <w:lvl w:ilvl="0" w:tplc="D122B43E">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0EA050E6"/>
    <w:multiLevelType w:val="hybridMultilevel"/>
    <w:tmpl w:val="ACEED6C0"/>
    <w:lvl w:ilvl="0" w:tplc="20FEF7AA">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0FDE61FE"/>
    <w:multiLevelType w:val="hybridMultilevel"/>
    <w:tmpl w:val="4C52505E"/>
    <w:lvl w:ilvl="0" w:tplc="31620C16">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1005529C"/>
    <w:multiLevelType w:val="hybridMultilevel"/>
    <w:tmpl w:val="8FC27240"/>
    <w:lvl w:ilvl="0" w:tplc="0419000F">
      <w:start w:val="1"/>
      <w:numFmt w:val="decimal"/>
      <w:lvlText w:val="%1."/>
      <w:lvlJc w:val="left"/>
      <w:pPr>
        <w:tabs>
          <w:tab w:val="num" w:pos="720"/>
        </w:tabs>
        <w:ind w:left="720" w:hanging="360"/>
      </w:pPr>
      <w:rPr>
        <w:rFonts w:hint="default"/>
        <w:u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15:restartNumberingAfterBreak="0">
    <w:nsid w:val="1028086B"/>
    <w:multiLevelType w:val="hybridMultilevel"/>
    <w:tmpl w:val="51F800D8"/>
    <w:lvl w:ilvl="0" w:tplc="DA4AC410">
      <w:start w:val="1"/>
      <w:numFmt w:val="lowerLetter"/>
      <w:lvlText w:val="%1)"/>
      <w:lvlJc w:val="left"/>
      <w:pPr>
        <w:ind w:left="21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10511F92"/>
    <w:multiLevelType w:val="hybridMultilevel"/>
    <w:tmpl w:val="A5D8C9D8"/>
    <w:lvl w:ilvl="0" w:tplc="7530467A">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110114CE"/>
    <w:multiLevelType w:val="hybridMultilevel"/>
    <w:tmpl w:val="BF2A6228"/>
    <w:lvl w:ilvl="0" w:tplc="4BC053C4">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111E5DB3"/>
    <w:multiLevelType w:val="hybridMultilevel"/>
    <w:tmpl w:val="CA0CB8C4"/>
    <w:lvl w:ilvl="0" w:tplc="883C0A72">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1155189C"/>
    <w:multiLevelType w:val="multilevel"/>
    <w:tmpl w:val="95DC927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11E07A80"/>
    <w:multiLevelType w:val="multilevel"/>
    <w:tmpl w:val="BA862BB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121B48A4"/>
    <w:multiLevelType w:val="multilevel"/>
    <w:tmpl w:val="22A2E93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2446AF6"/>
    <w:multiLevelType w:val="hybridMultilevel"/>
    <w:tmpl w:val="7BDE94E4"/>
    <w:lvl w:ilvl="0" w:tplc="AC18BBC0">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139B53F9"/>
    <w:multiLevelType w:val="hybridMultilevel"/>
    <w:tmpl w:val="9C38B2F6"/>
    <w:lvl w:ilvl="0" w:tplc="E9DC4DFC">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13A37D07"/>
    <w:multiLevelType w:val="hybridMultilevel"/>
    <w:tmpl w:val="7E48F34C"/>
    <w:lvl w:ilvl="0" w:tplc="722A3C92">
      <w:start w:val="16"/>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13DE691A"/>
    <w:multiLevelType w:val="hybridMultilevel"/>
    <w:tmpl w:val="D4847CAA"/>
    <w:lvl w:ilvl="0" w:tplc="D7DE017A">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13E90C5F"/>
    <w:multiLevelType w:val="multilevel"/>
    <w:tmpl w:val="A3E6168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1438548E"/>
    <w:multiLevelType w:val="hybridMultilevel"/>
    <w:tmpl w:val="1A360956"/>
    <w:lvl w:ilvl="0" w:tplc="E7D6BFFE">
      <w:start w:val="1"/>
      <w:numFmt w:val="lowerLetter"/>
      <w:lvlText w:val="%1)"/>
      <w:lvlJc w:val="left"/>
      <w:pPr>
        <w:ind w:left="21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156C7D95"/>
    <w:multiLevelType w:val="multilevel"/>
    <w:tmpl w:val="41F4BC00"/>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157979CB"/>
    <w:multiLevelType w:val="hybridMultilevel"/>
    <w:tmpl w:val="4774A182"/>
    <w:lvl w:ilvl="0" w:tplc="BAF84FE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15E06D0C"/>
    <w:multiLevelType w:val="multilevel"/>
    <w:tmpl w:val="6096F2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15FD365A"/>
    <w:multiLevelType w:val="hybridMultilevel"/>
    <w:tmpl w:val="CC881F2E"/>
    <w:lvl w:ilvl="0" w:tplc="1F3812B6">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16155576"/>
    <w:multiLevelType w:val="hybridMultilevel"/>
    <w:tmpl w:val="A1FEF4D8"/>
    <w:lvl w:ilvl="0" w:tplc="0AE4479A">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1635358C"/>
    <w:multiLevelType w:val="hybridMultilevel"/>
    <w:tmpl w:val="11DC756E"/>
    <w:lvl w:ilvl="0" w:tplc="C2BC2BD6">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167F2FC7"/>
    <w:multiLevelType w:val="multilevel"/>
    <w:tmpl w:val="58AC57A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16CA6CCF"/>
    <w:multiLevelType w:val="hybridMultilevel"/>
    <w:tmpl w:val="08F8661A"/>
    <w:lvl w:ilvl="0" w:tplc="08284CA8">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16CA7533"/>
    <w:multiLevelType w:val="multilevel"/>
    <w:tmpl w:val="E0500F9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16EB6EB4"/>
    <w:multiLevelType w:val="hybridMultilevel"/>
    <w:tmpl w:val="6898E6FE"/>
    <w:lvl w:ilvl="0" w:tplc="20FEF7AA">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171006E9"/>
    <w:multiLevelType w:val="hybridMultilevel"/>
    <w:tmpl w:val="A8FAFB6C"/>
    <w:lvl w:ilvl="0" w:tplc="70DE8754">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17136A58"/>
    <w:multiLevelType w:val="hybridMultilevel"/>
    <w:tmpl w:val="FD94CEDA"/>
    <w:lvl w:ilvl="0" w:tplc="04190017">
      <w:start w:val="1"/>
      <w:numFmt w:val="lowerLetter"/>
      <w:lvlText w:val="%1)"/>
      <w:lvlJc w:val="left"/>
      <w:pPr>
        <w:ind w:left="2160" w:hanging="360"/>
      </w:p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70" w15:restartNumberingAfterBreak="0">
    <w:nsid w:val="17460CE2"/>
    <w:multiLevelType w:val="hybridMultilevel"/>
    <w:tmpl w:val="C6B2235C"/>
    <w:lvl w:ilvl="0" w:tplc="459E49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19120486"/>
    <w:multiLevelType w:val="multilevel"/>
    <w:tmpl w:val="78C8F92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1956224F"/>
    <w:multiLevelType w:val="hybridMultilevel"/>
    <w:tmpl w:val="D8C0C3F0"/>
    <w:lvl w:ilvl="0" w:tplc="42F622D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1A6D09B6"/>
    <w:multiLevelType w:val="hybridMultilevel"/>
    <w:tmpl w:val="9EC685CC"/>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4" w15:restartNumberingAfterBreak="0">
    <w:nsid w:val="1CBA4D33"/>
    <w:multiLevelType w:val="multilevel"/>
    <w:tmpl w:val="AC56E9D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1E351921"/>
    <w:multiLevelType w:val="hybridMultilevel"/>
    <w:tmpl w:val="77AC86F6"/>
    <w:lvl w:ilvl="0" w:tplc="C156A55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1E3A5381"/>
    <w:multiLevelType w:val="hybridMultilevel"/>
    <w:tmpl w:val="7B864730"/>
    <w:lvl w:ilvl="0" w:tplc="D3CE38CC">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1EE617C7"/>
    <w:multiLevelType w:val="hybridMultilevel"/>
    <w:tmpl w:val="BC3E27F2"/>
    <w:lvl w:ilvl="0" w:tplc="258A6A4C">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1F7574DC"/>
    <w:multiLevelType w:val="hybridMultilevel"/>
    <w:tmpl w:val="FD5EC846"/>
    <w:lvl w:ilvl="0" w:tplc="DF7E97A6">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1F9B28CC"/>
    <w:multiLevelType w:val="hybridMultilevel"/>
    <w:tmpl w:val="C8366026"/>
    <w:lvl w:ilvl="0" w:tplc="2076D20A">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21420E3F"/>
    <w:multiLevelType w:val="multilevel"/>
    <w:tmpl w:val="549C7FFA"/>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21516249"/>
    <w:multiLevelType w:val="multilevel"/>
    <w:tmpl w:val="B0EA75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21561857"/>
    <w:multiLevelType w:val="multilevel"/>
    <w:tmpl w:val="FB849654"/>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21E1670E"/>
    <w:multiLevelType w:val="hybridMultilevel"/>
    <w:tmpl w:val="9418F4F2"/>
    <w:lvl w:ilvl="0" w:tplc="6EE4B946">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231940D9"/>
    <w:multiLevelType w:val="multilevel"/>
    <w:tmpl w:val="E960BC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23385087"/>
    <w:multiLevelType w:val="multilevel"/>
    <w:tmpl w:val="0F5C9E1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23715389"/>
    <w:multiLevelType w:val="hybridMultilevel"/>
    <w:tmpl w:val="DB3C41E4"/>
    <w:lvl w:ilvl="0" w:tplc="D860808E">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237C0870"/>
    <w:multiLevelType w:val="multilevel"/>
    <w:tmpl w:val="A85AF36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23AD69C6"/>
    <w:multiLevelType w:val="multilevel"/>
    <w:tmpl w:val="54325860"/>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23E5490C"/>
    <w:multiLevelType w:val="hybridMultilevel"/>
    <w:tmpl w:val="9286B7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248254AB"/>
    <w:multiLevelType w:val="hybridMultilevel"/>
    <w:tmpl w:val="F000F08E"/>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1" w15:restartNumberingAfterBreak="0">
    <w:nsid w:val="251E2E9C"/>
    <w:multiLevelType w:val="hybridMultilevel"/>
    <w:tmpl w:val="89FAB5CC"/>
    <w:lvl w:ilvl="0" w:tplc="132A96DE">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26194AC7"/>
    <w:multiLevelType w:val="multilevel"/>
    <w:tmpl w:val="D45A2DF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2624720D"/>
    <w:multiLevelType w:val="hybridMultilevel"/>
    <w:tmpl w:val="437669C8"/>
    <w:lvl w:ilvl="0" w:tplc="A4083B10">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277565A2"/>
    <w:multiLevelType w:val="multilevel"/>
    <w:tmpl w:val="99BC669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297C3B2C"/>
    <w:multiLevelType w:val="hybridMultilevel"/>
    <w:tmpl w:val="8822F43C"/>
    <w:lvl w:ilvl="0" w:tplc="46E2D6FE">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29A67014"/>
    <w:multiLevelType w:val="multilevel"/>
    <w:tmpl w:val="DABE26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2A2A5B35"/>
    <w:multiLevelType w:val="multilevel"/>
    <w:tmpl w:val="AB50A9E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2A775F82"/>
    <w:multiLevelType w:val="hybridMultilevel"/>
    <w:tmpl w:val="A7ECB3BA"/>
    <w:lvl w:ilvl="0" w:tplc="20FEF7AA">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2B132D91"/>
    <w:multiLevelType w:val="hybridMultilevel"/>
    <w:tmpl w:val="BD420FEA"/>
    <w:lvl w:ilvl="0" w:tplc="9FDEB708">
      <w:start w:val="1"/>
      <w:numFmt w:val="lowerLetter"/>
      <w:lvlText w:val="%1)"/>
      <w:lvlJc w:val="left"/>
      <w:pPr>
        <w:ind w:left="21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2CE174A5"/>
    <w:multiLevelType w:val="multilevel"/>
    <w:tmpl w:val="6738470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2D9B50F8"/>
    <w:multiLevelType w:val="hybridMultilevel"/>
    <w:tmpl w:val="EE78252A"/>
    <w:lvl w:ilvl="0" w:tplc="015A401C">
      <w:start w:val="1"/>
      <w:numFmt w:val="lowerLetter"/>
      <w:lvlText w:val="%1)"/>
      <w:lvlJc w:val="left"/>
      <w:pPr>
        <w:ind w:left="144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2E92438A"/>
    <w:multiLevelType w:val="hybridMultilevel"/>
    <w:tmpl w:val="8200B27A"/>
    <w:lvl w:ilvl="0" w:tplc="8E2CA862">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15:restartNumberingAfterBreak="0">
    <w:nsid w:val="2F811FDA"/>
    <w:multiLevelType w:val="hybridMultilevel"/>
    <w:tmpl w:val="34DA0206"/>
    <w:lvl w:ilvl="0" w:tplc="D74E4228">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305440BB"/>
    <w:multiLevelType w:val="hybridMultilevel"/>
    <w:tmpl w:val="14904658"/>
    <w:lvl w:ilvl="0" w:tplc="A4DC0364">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307F41BE"/>
    <w:multiLevelType w:val="multilevel"/>
    <w:tmpl w:val="A69A0DD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31914D9F"/>
    <w:multiLevelType w:val="hybridMultilevel"/>
    <w:tmpl w:val="26C82C86"/>
    <w:lvl w:ilvl="0" w:tplc="9FFE7066">
      <w:start w:val="1"/>
      <w:numFmt w:val="lowerLetter"/>
      <w:lvlText w:val="%1)"/>
      <w:lvlJc w:val="left"/>
      <w:pPr>
        <w:ind w:left="21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3195679A"/>
    <w:multiLevelType w:val="hybridMultilevel"/>
    <w:tmpl w:val="8F7AD288"/>
    <w:lvl w:ilvl="0" w:tplc="C62E57E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8" w15:restartNumberingAfterBreak="0">
    <w:nsid w:val="346305EB"/>
    <w:multiLevelType w:val="hybridMultilevel"/>
    <w:tmpl w:val="6122C7C0"/>
    <w:lvl w:ilvl="0" w:tplc="DC6EEA92">
      <w:start w:val="1"/>
      <w:numFmt w:val="lowerLetter"/>
      <w:lvlText w:val="%1)"/>
      <w:lvlJc w:val="left"/>
      <w:pPr>
        <w:ind w:left="21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34817CA2"/>
    <w:multiLevelType w:val="hybridMultilevel"/>
    <w:tmpl w:val="41301C18"/>
    <w:lvl w:ilvl="0" w:tplc="BC746738">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35193B6C"/>
    <w:multiLevelType w:val="multilevel"/>
    <w:tmpl w:val="DB7CB45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351A74F6"/>
    <w:multiLevelType w:val="multilevel"/>
    <w:tmpl w:val="AE4E549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35582AC7"/>
    <w:multiLevelType w:val="hybridMultilevel"/>
    <w:tmpl w:val="7DE2D742"/>
    <w:lvl w:ilvl="0" w:tplc="79F0710C">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35A65C5A"/>
    <w:multiLevelType w:val="multilevel"/>
    <w:tmpl w:val="728AB4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35DF7593"/>
    <w:multiLevelType w:val="hybridMultilevel"/>
    <w:tmpl w:val="B8ECA51E"/>
    <w:lvl w:ilvl="0" w:tplc="82104398">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35E12634"/>
    <w:multiLevelType w:val="hybridMultilevel"/>
    <w:tmpl w:val="B9F20926"/>
    <w:lvl w:ilvl="0" w:tplc="B340301E">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15:restartNumberingAfterBreak="0">
    <w:nsid w:val="36396529"/>
    <w:multiLevelType w:val="hybridMultilevel"/>
    <w:tmpl w:val="692049FE"/>
    <w:lvl w:ilvl="0" w:tplc="C9DA3F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36994909"/>
    <w:multiLevelType w:val="hybridMultilevel"/>
    <w:tmpl w:val="67047654"/>
    <w:lvl w:ilvl="0" w:tplc="3E5490BE">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37365A78"/>
    <w:multiLevelType w:val="multilevel"/>
    <w:tmpl w:val="00CAAE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37E9195A"/>
    <w:multiLevelType w:val="hybridMultilevel"/>
    <w:tmpl w:val="A2065FAA"/>
    <w:lvl w:ilvl="0" w:tplc="9CB0A514">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15:restartNumberingAfterBreak="0">
    <w:nsid w:val="38D204C9"/>
    <w:multiLevelType w:val="hybridMultilevel"/>
    <w:tmpl w:val="9354A5C0"/>
    <w:lvl w:ilvl="0" w:tplc="6A2CA938">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15:restartNumberingAfterBreak="0">
    <w:nsid w:val="39B93643"/>
    <w:multiLevelType w:val="multilevel"/>
    <w:tmpl w:val="BC28C176"/>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3A5A4592"/>
    <w:multiLevelType w:val="hybridMultilevel"/>
    <w:tmpl w:val="5A96BAC2"/>
    <w:lvl w:ilvl="0" w:tplc="45565E26">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15:restartNumberingAfterBreak="0">
    <w:nsid w:val="3AC568B1"/>
    <w:multiLevelType w:val="hybridMultilevel"/>
    <w:tmpl w:val="42C286C4"/>
    <w:lvl w:ilvl="0" w:tplc="2702CF48">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15:restartNumberingAfterBreak="0">
    <w:nsid w:val="3B044D03"/>
    <w:multiLevelType w:val="hybridMultilevel"/>
    <w:tmpl w:val="526A44B8"/>
    <w:lvl w:ilvl="0" w:tplc="DEDE8824">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15:restartNumberingAfterBreak="0">
    <w:nsid w:val="3B236F5A"/>
    <w:multiLevelType w:val="hybridMultilevel"/>
    <w:tmpl w:val="53FAF182"/>
    <w:lvl w:ilvl="0" w:tplc="BDF86FFC">
      <w:start w:val="1"/>
      <w:numFmt w:val="lowerLetter"/>
      <w:lvlText w:val="%1)"/>
      <w:lvlJc w:val="left"/>
      <w:pPr>
        <w:ind w:left="21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15:restartNumberingAfterBreak="0">
    <w:nsid w:val="3B782259"/>
    <w:multiLevelType w:val="multilevel"/>
    <w:tmpl w:val="D19A87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3BFC7652"/>
    <w:multiLevelType w:val="hybridMultilevel"/>
    <w:tmpl w:val="D9EE12E0"/>
    <w:lvl w:ilvl="0" w:tplc="161EE9F2">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3CE13734"/>
    <w:multiLevelType w:val="hybridMultilevel"/>
    <w:tmpl w:val="051A2676"/>
    <w:lvl w:ilvl="0" w:tplc="E7D21D1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15:restartNumberingAfterBreak="0">
    <w:nsid w:val="3E0472B5"/>
    <w:multiLevelType w:val="hybridMultilevel"/>
    <w:tmpl w:val="A04E565E"/>
    <w:lvl w:ilvl="0" w:tplc="C87CE14A">
      <w:start w:val="11"/>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15:restartNumberingAfterBreak="0">
    <w:nsid w:val="3F0B3A25"/>
    <w:multiLevelType w:val="hybridMultilevel"/>
    <w:tmpl w:val="BF465B48"/>
    <w:lvl w:ilvl="0" w:tplc="BDFA94E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15:restartNumberingAfterBreak="0">
    <w:nsid w:val="3F3E78F3"/>
    <w:multiLevelType w:val="hybridMultilevel"/>
    <w:tmpl w:val="9CBE8F50"/>
    <w:lvl w:ilvl="0" w:tplc="CF126900">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3F7D6752"/>
    <w:multiLevelType w:val="multilevel"/>
    <w:tmpl w:val="148EEB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3FCC3049"/>
    <w:multiLevelType w:val="multilevel"/>
    <w:tmpl w:val="2F0A0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40B47486"/>
    <w:multiLevelType w:val="multilevel"/>
    <w:tmpl w:val="1990F81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41201FC8"/>
    <w:multiLevelType w:val="hybridMultilevel"/>
    <w:tmpl w:val="07549EDE"/>
    <w:lvl w:ilvl="0" w:tplc="9BC6635E">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15:restartNumberingAfterBreak="0">
    <w:nsid w:val="412C015B"/>
    <w:multiLevelType w:val="multilevel"/>
    <w:tmpl w:val="50EE2E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432C2485"/>
    <w:multiLevelType w:val="hybridMultilevel"/>
    <w:tmpl w:val="95CC3168"/>
    <w:lvl w:ilvl="0" w:tplc="F478322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15:restartNumberingAfterBreak="0">
    <w:nsid w:val="436962B2"/>
    <w:multiLevelType w:val="multilevel"/>
    <w:tmpl w:val="10ECAD48"/>
    <w:lvl w:ilvl="0">
      <w:start w:val="1"/>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39" w15:restartNumberingAfterBreak="0">
    <w:nsid w:val="43A43557"/>
    <w:multiLevelType w:val="hybridMultilevel"/>
    <w:tmpl w:val="2362DBFA"/>
    <w:lvl w:ilvl="0" w:tplc="53A67AEE">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0" w15:restartNumberingAfterBreak="0">
    <w:nsid w:val="43FD0BF5"/>
    <w:multiLevelType w:val="hybridMultilevel"/>
    <w:tmpl w:val="C74A1C16"/>
    <w:lvl w:ilvl="0" w:tplc="49F0DA18">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1" w15:restartNumberingAfterBreak="0">
    <w:nsid w:val="44496194"/>
    <w:multiLevelType w:val="hybridMultilevel"/>
    <w:tmpl w:val="44468BBA"/>
    <w:lvl w:ilvl="0" w:tplc="8D24FEEE">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2" w15:restartNumberingAfterBreak="0">
    <w:nsid w:val="444B250B"/>
    <w:multiLevelType w:val="hybridMultilevel"/>
    <w:tmpl w:val="7DF2244C"/>
    <w:lvl w:ilvl="0" w:tplc="8D1CFBB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15:restartNumberingAfterBreak="0">
    <w:nsid w:val="449C5064"/>
    <w:multiLevelType w:val="hybridMultilevel"/>
    <w:tmpl w:val="A1E2F0A2"/>
    <w:lvl w:ilvl="0" w:tplc="3EF496EC">
      <w:start w:val="12"/>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15:restartNumberingAfterBreak="0">
    <w:nsid w:val="458C3D02"/>
    <w:multiLevelType w:val="hybridMultilevel"/>
    <w:tmpl w:val="640EDF82"/>
    <w:lvl w:ilvl="0" w:tplc="B39A87CE">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15:restartNumberingAfterBreak="0">
    <w:nsid w:val="45AB68AD"/>
    <w:multiLevelType w:val="multilevel"/>
    <w:tmpl w:val="22C8BEB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45BB5BE9"/>
    <w:multiLevelType w:val="multilevel"/>
    <w:tmpl w:val="8A66FD0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45CB40B3"/>
    <w:multiLevelType w:val="hybridMultilevel"/>
    <w:tmpl w:val="BF5A57BA"/>
    <w:lvl w:ilvl="0" w:tplc="A4CCBD8E">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8" w15:restartNumberingAfterBreak="0">
    <w:nsid w:val="46381016"/>
    <w:multiLevelType w:val="hybridMultilevel"/>
    <w:tmpl w:val="C03AE680"/>
    <w:lvl w:ilvl="0" w:tplc="E12294A8">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15:restartNumberingAfterBreak="0">
    <w:nsid w:val="46F6053A"/>
    <w:multiLevelType w:val="hybridMultilevel"/>
    <w:tmpl w:val="879E23FC"/>
    <w:lvl w:ilvl="0" w:tplc="211CA0BA">
      <w:start w:val="1"/>
      <w:numFmt w:val="lowerLetter"/>
      <w:lvlText w:val="%1)"/>
      <w:lvlJc w:val="left"/>
      <w:pPr>
        <w:ind w:left="21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15:restartNumberingAfterBreak="0">
    <w:nsid w:val="470F5F1B"/>
    <w:multiLevelType w:val="multilevel"/>
    <w:tmpl w:val="D0DE813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495745DD"/>
    <w:multiLevelType w:val="hybridMultilevel"/>
    <w:tmpl w:val="C30C456E"/>
    <w:lvl w:ilvl="0" w:tplc="35321874">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15:restartNumberingAfterBreak="0">
    <w:nsid w:val="49C07CE8"/>
    <w:multiLevelType w:val="hybridMultilevel"/>
    <w:tmpl w:val="4FB2B2C0"/>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3" w15:restartNumberingAfterBreak="0">
    <w:nsid w:val="49D82772"/>
    <w:multiLevelType w:val="hybridMultilevel"/>
    <w:tmpl w:val="18AE0DAA"/>
    <w:lvl w:ilvl="0" w:tplc="1682CA46">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15:restartNumberingAfterBreak="0">
    <w:nsid w:val="49EF17D1"/>
    <w:multiLevelType w:val="multilevel"/>
    <w:tmpl w:val="B53E8AA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4A5A1D47"/>
    <w:multiLevelType w:val="hybridMultilevel"/>
    <w:tmpl w:val="D90052D8"/>
    <w:lvl w:ilvl="0" w:tplc="405A25AC">
      <w:start w:val="16"/>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15:restartNumberingAfterBreak="0">
    <w:nsid w:val="4A9B6A1E"/>
    <w:multiLevelType w:val="hybridMultilevel"/>
    <w:tmpl w:val="833ADB00"/>
    <w:lvl w:ilvl="0" w:tplc="6BA634A8">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15:restartNumberingAfterBreak="0">
    <w:nsid w:val="4AA85D9C"/>
    <w:multiLevelType w:val="hybridMultilevel"/>
    <w:tmpl w:val="C2887906"/>
    <w:lvl w:ilvl="0" w:tplc="33ACBF18">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15:restartNumberingAfterBreak="0">
    <w:nsid w:val="4B387AA3"/>
    <w:multiLevelType w:val="hybridMultilevel"/>
    <w:tmpl w:val="3F10D120"/>
    <w:lvl w:ilvl="0" w:tplc="A064B1E8">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15:restartNumberingAfterBreak="0">
    <w:nsid w:val="4B5A73EF"/>
    <w:multiLevelType w:val="multilevel"/>
    <w:tmpl w:val="CACC69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4B791DC5"/>
    <w:multiLevelType w:val="multilevel"/>
    <w:tmpl w:val="AD7AB1F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4C1748D9"/>
    <w:multiLevelType w:val="multilevel"/>
    <w:tmpl w:val="D876AEC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4CAB04CD"/>
    <w:multiLevelType w:val="multilevel"/>
    <w:tmpl w:val="C962338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4D5E5BCC"/>
    <w:multiLevelType w:val="hybridMultilevel"/>
    <w:tmpl w:val="E8C6A65A"/>
    <w:lvl w:ilvl="0" w:tplc="CAB63FD0">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15:restartNumberingAfterBreak="0">
    <w:nsid w:val="4E0A2B95"/>
    <w:multiLevelType w:val="hybridMultilevel"/>
    <w:tmpl w:val="3B6C32D2"/>
    <w:lvl w:ilvl="0" w:tplc="F384B776">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4F8029AA"/>
    <w:multiLevelType w:val="hybridMultilevel"/>
    <w:tmpl w:val="28082D86"/>
    <w:lvl w:ilvl="0" w:tplc="007E48A6">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15:restartNumberingAfterBreak="0">
    <w:nsid w:val="4F8B3E23"/>
    <w:multiLevelType w:val="multilevel"/>
    <w:tmpl w:val="EFFE7E7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4FF0711F"/>
    <w:multiLevelType w:val="multilevel"/>
    <w:tmpl w:val="11F2B8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50482E08"/>
    <w:multiLevelType w:val="hybridMultilevel"/>
    <w:tmpl w:val="63B815C6"/>
    <w:lvl w:ilvl="0" w:tplc="FA44A954">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15:restartNumberingAfterBreak="0">
    <w:nsid w:val="5148787D"/>
    <w:multiLevelType w:val="hybridMultilevel"/>
    <w:tmpl w:val="4CA0F058"/>
    <w:lvl w:ilvl="0" w:tplc="117C1E10">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15:restartNumberingAfterBreak="0">
    <w:nsid w:val="514F040F"/>
    <w:multiLevelType w:val="hybridMultilevel"/>
    <w:tmpl w:val="C3AE6DE6"/>
    <w:lvl w:ilvl="0" w:tplc="515CAE48">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15:restartNumberingAfterBreak="0">
    <w:nsid w:val="51EF7791"/>
    <w:multiLevelType w:val="hybridMultilevel"/>
    <w:tmpl w:val="A9D83E92"/>
    <w:lvl w:ilvl="0" w:tplc="2C96F6C0">
      <w:start w:val="2"/>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15:restartNumberingAfterBreak="0">
    <w:nsid w:val="52013F8E"/>
    <w:multiLevelType w:val="multilevel"/>
    <w:tmpl w:val="E15E79A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52444093"/>
    <w:multiLevelType w:val="hybridMultilevel"/>
    <w:tmpl w:val="0A0A839C"/>
    <w:lvl w:ilvl="0" w:tplc="C8BA3384">
      <w:start w:val="11"/>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15:restartNumberingAfterBreak="0">
    <w:nsid w:val="52844CC4"/>
    <w:multiLevelType w:val="multilevel"/>
    <w:tmpl w:val="69647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53C4407C"/>
    <w:multiLevelType w:val="multilevel"/>
    <w:tmpl w:val="180A95E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53D015FB"/>
    <w:multiLevelType w:val="hybridMultilevel"/>
    <w:tmpl w:val="06F67D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7" w15:restartNumberingAfterBreak="0">
    <w:nsid w:val="542A1117"/>
    <w:multiLevelType w:val="hybridMultilevel"/>
    <w:tmpl w:val="9ABEFD6A"/>
    <w:lvl w:ilvl="0" w:tplc="A3B83272">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15:restartNumberingAfterBreak="0">
    <w:nsid w:val="54686B33"/>
    <w:multiLevelType w:val="hybridMultilevel"/>
    <w:tmpl w:val="916EB0B4"/>
    <w:lvl w:ilvl="0" w:tplc="A8BA7486">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9" w15:restartNumberingAfterBreak="0">
    <w:nsid w:val="55DA5A7F"/>
    <w:multiLevelType w:val="multilevel"/>
    <w:tmpl w:val="E898BAA8"/>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15:restartNumberingAfterBreak="0">
    <w:nsid w:val="56622F9F"/>
    <w:multiLevelType w:val="multilevel"/>
    <w:tmpl w:val="565EA4E2"/>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56693C58"/>
    <w:multiLevelType w:val="multilevel"/>
    <w:tmpl w:val="99C221D2"/>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584C34C6"/>
    <w:multiLevelType w:val="multilevel"/>
    <w:tmpl w:val="B1F81608"/>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58667720"/>
    <w:multiLevelType w:val="hybridMultilevel"/>
    <w:tmpl w:val="D3562CD6"/>
    <w:lvl w:ilvl="0" w:tplc="0144FC4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15:restartNumberingAfterBreak="0">
    <w:nsid w:val="58A572E3"/>
    <w:multiLevelType w:val="multilevel"/>
    <w:tmpl w:val="78583D9A"/>
    <w:lvl w:ilvl="0">
      <w:start w:val="1"/>
      <w:numFmt w:val="bullet"/>
      <w:lvlText w:val="-"/>
      <w:lvlJc w:val="left"/>
      <w:pPr>
        <w:ind w:left="720" w:hanging="360"/>
      </w:pPr>
      <w:rPr>
        <w:rFonts w:ascii="Yu Gothic UI Semilight" w:eastAsia="Yu Gothic UI Semilight" w:hAnsi="Yu Gothic UI Semilight" w:cs="Yu Gothic UI Semiligh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5" w15:restartNumberingAfterBreak="0">
    <w:nsid w:val="58DA61C4"/>
    <w:multiLevelType w:val="hybridMultilevel"/>
    <w:tmpl w:val="BDB20448"/>
    <w:lvl w:ilvl="0" w:tplc="DD2205F4">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15:restartNumberingAfterBreak="0">
    <w:nsid w:val="59332F7A"/>
    <w:multiLevelType w:val="hybridMultilevel"/>
    <w:tmpl w:val="3698AE52"/>
    <w:lvl w:ilvl="0" w:tplc="5ECE6776">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15:restartNumberingAfterBreak="0">
    <w:nsid w:val="594C1132"/>
    <w:multiLevelType w:val="hybridMultilevel"/>
    <w:tmpl w:val="C85E4D42"/>
    <w:lvl w:ilvl="0" w:tplc="5324F7FA">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15:restartNumberingAfterBreak="0">
    <w:nsid w:val="59711D72"/>
    <w:multiLevelType w:val="hybridMultilevel"/>
    <w:tmpl w:val="8B780AE0"/>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9" w15:restartNumberingAfterBreak="0">
    <w:nsid w:val="59BB218F"/>
    <w:multiLevelType w:val="hybridMultilevel"/>
    <w:tmpl w:val="6422DE18"/>
    <w:lvl w:ilvl="0" w:tplc="07B0243E">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15:restartNumberingAfterBreak="0">
    <w:nsid w:val="59C63FF1"/>
    <w:multiLevelType w:val="hybridMultilevel"/>
    <w:tmpl w:val="75163966"/>
    <w:lvl w:ilvl="0" w:tplc="F42CFC60">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15:restartNumberingAfterBreak="0">
    <w:nsid w:val="59EF7B3A"/>
    <w:multiLevelType w:val="multilevel"/>
    <w:tmpl w:val="89C0F0E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15:restartNumberingAfterBreak="0">
    <w:nsid w:val="5A9266CE"/>
    <w:multiLevelType w:val="hybridMultilevel"/>
    <w:tmpl w:val="4ECAF57A"/>
    <w:lvl w:ilvl="0" w:tplc="0B4016D2">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3" w15:restartNumberingAfterBreak="0">
    <w:nsid w:val="5A96785B"/>
    <w:multiLevelType w:val="multilevel"/>
    <w:tmpl w:val="1992781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4" w15:restartNumberingAfterBreak="0">
    <w:nsid w:val="5AF40D22"/>
    <w:multiLevelType w:val="multilevel"/>
    <w:tmpl w:val="E6F4B1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15:restartNumberingAfterBreak="0">
    <w:nsid w:val="5AFC4797"/>
    <w:multiLevelType w:val="multilevel"/>
    <w:tmpl w:val="5B32E4A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5B146347"/>
    <w:multiLevelType w:val="multilevel"/>
    <w:tmpl w:val="EC8C7E6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15:restartNumberingAfterBreak="0">
    <w:nsid w:val="5B3250A3"/>
    <w:multiLevelType w:val="hybridMultilevel"/>
    <w:tmpl w:val="A1DE5E72"/>
    <w:lvl w:ilvl="0" w:tplc="B504CE74">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15:restartNumberingAfterBreak="0">
    <w:nsid w:val="5B550313"/>
    <w:multiLevelType w:val="hybridMultilevel"/>
    <w:tmpl w:val="1FD48866"/>
    <w:lvl w:ilvl="0" w:tplc="544682AE">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15:restartNumberingAfterBreak="0">
    <w:nsid w:val="5CBE38F8"/>
    <w:multiLevelType w:val="multilevel"/>
    <w:tmpl w:val="62408B2E"/>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0" w15:restartNumberingAfterBreak="0">
    <w:nsid w:val="5D53101B"/>
    <w:multiLevelType w:val="hybridMultilevel"/>
    <w:tmpl w:val="2FB454EC"/>
    <w:lvl w:ilvl="0" w:tplc="961C3E62">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15:restartNumberingAfterBreak="0">
    <w:nsid w:val="5D7A5240"/>
    <w:multiLevelType w:val="hybridMultilevel"/>
    <w:tmpl w:val="340AEA36"/>
    <w:lvl w:ilvl="0" w:tplc="234EB49E">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2" w15:restartNumberingAfterBreak="0">
    <w:nsid w:val="5DA82E0E"/>
    <w:multiLevelType w:val="multilevel"/>
    <w:tmpl w:val="20AA849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3" w15:restartNumberingAfterBreak="0">
    <w:nsid w:val="5F8C5B95"/>
    <w:multiLevelType w:val="multilevel"/>
    <w:tmpl w:val="6EEEFCB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4" w15:restartNumberingAfterBreak="0">
    <w:nsid w:val="5FAE5B87"/>
    <w:multiLevelType w:val="hybridMultilevel"/>
    <w:tmpl w:val="2892B00A"/>
    <w:lvl w:ilvl="0" w:tplc="2C0E95A0">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5" w15:restartNumberingAfterBreak="0">
    <w:nsid w:val="60323988"/>
    <w:multiLevelType w:val="multilevel"/>
    <w:tmpl w:val="C9B00770"/>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6" w15:restartNumberingAfterBreak="0">
    <w:nsid w:val="606247ED"/>
    <w:multiLevelType w:val="multilevel"/>
    <w:tmpl w:val="28D017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7" w15:restartNumberingAfterBreak="0">
    <w:nsid w:val="607C3373"/>
    <w:multiLevelType w:val="multilevel"/>
    <w:tmpl w:val="F9D652EE"/>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8" w15:restartNumberingAfterBreak="0">
    <w:nsid w:val="61356921"/>
    <w:multiLevelType w:val="hybridMultilevel"/>
    <w:tmpl w:val="C694B884"/>
    <w:lvl w:ilvl="0" w:tplc="705C0BE6">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9" w15:restartNumberingAfterBreak="0">
    <w:nsid w:val="61A3771C"/>
    <w:multiLevelType w:val="hybridMultilevel"/>
    <w:tmpl w:val="6BAAD0E0"/>
    <w:lvl w:ilvl="0" w:tplc="4BF8DA36">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0" w15:restartNumberingAfterBreak="0">
    <w:nsid w:val="633D655C"/>
    <w:multiLevelType w:val="hybridMultilevel"/>
    <w:tmpl w:val="A2427124"/>
    <w:lvl w:ilvl="0" w:tplc="7CAA059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15:restartNumberingAfterBreak="0">
    <w:nsid w:val="645F69C2"/>
    <w:multiLevelType w:val="multilevel"/>
    <w:tmpl w:val="EF205CD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2" w15:restartNumberingAfterBreak="0">
    <w:nsid w:val="646260E2"/>
    <w:multiLevelType w:val="multilevel"/>
    <w:tmpl w:val="3834A3CC"/>
    <w:lvl w:ilvl="0">
      <w:start w:val="1"/>
      <w:numFmt w:val="bullet"/>
      <w:lvlText w:val="-"/>
      <w:lvlJc w:val="left"/>
      <w:pPr>
        <w:ind w:left="720" w:hanging="360"/>
      </w:pPr>
      <w:rPr>
        <w:rFonts w:ascii="Yu Gothic UI Semilight" w:eastAsia="Yu Gothic UI Semilight" w:hAnsi="Yu Gothic UI Semilight" w:cs="Yu Gothic UI Semiligh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3" w15:restartNumberingAfterBreak="0">
    <w:nsid w:val="649C794A"/>
    <w:multiLevelType w:val="hybridMultilevel"/>
    <w:tmpl w:val="B142DED0"/>
    <w:lvl w:ilvl="0" w:tplc="8E56FBB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4" w15:restartNumberingAfterBreak="0">
    <w:nsid w:val="66005E5C"/>
    <w:multiLevelType w:val="hybridMultilevel"/>
    <w:tmpl w:val="5CFA45C0"/>
    <w:lvl w:ilvl="0" w:tplc="20FEF7AA">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15:restartNumberingAfterBreak="0">
    <w:nsid w:val="67B54BD5"/>
    <w:multiLevelType w:val="hybridMultilevel"/>
    <w:tmpl w:val="C5946FCC"/>
    <w:lvl w:ilvl="0" w:tplc="F882342C">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6" w15:restartNumberingAfterBreak="0">
    <w:nsid w:val="681416C6"/>
    <w:multiLevelType w:val="multilevel"/>
    <w:tmpl w:val="B338FB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7" w15:restartNumberingAfterBreak="0">
    <w:nsid w:val="685E1C7F"/>
    <w:multiLevelType w:val="hybridMultilevel"/>
    <w:tmpl w:val="B19C4424"/>
    <w:lvl w:ilvl="0" w:tplc="A2B80240">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8" w15:restartNumberingAfterBreak="0">
    <w:nsid w:val="68D20B42"/>
    <w:multiLevelType w:val="hybridMultilevel"/>
    <w:tmpl w:val="05608FD8"/>
    <w:lvl w:ilvl="0" w:tplc="B5B67778">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9" w15:restartNumberingAfterBreak="0">
    <w:nsid w:val="68ED1AA4"/>
    <w:multiLevelType w:val="multilevel"/>
    <w:tmpl w:val="612EB3D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0" w15:restartNumberingAfterBreak="0">
    <w:nsid w:val="69373691"/>
    <w:multiLevelType w:val="hybridMultilevel"/>
    <w:tmpl w:val="2F8EB9C6"/>
    <w:lvl w:ilvl="0" w:tplc="8B32922A">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1" w15:restartNumberingAfterBreak="0">
    <w:nsid w:val="69716E7E"/>
    <w:multiLevelType w:val="hybridMultilevel"/>
    <w:tmpl w:val="4DB0EABE"/>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2" w15:restartNumberingAfterBreak="0">
    <w:nsid w:val="6AE11175"/>
    <w:multiLevelType w:val="multilevel"/>
    <w:tmpl w:val="EDF0BF4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15:restartNumberingAfterBreak="0">
    <w:nsid w:val="6C5E2B82"/>
    <w:multiLevelType w:val="hybridMultilevel"/>
    <w:tmpl w:val="BE08BC6E"/>
    <w:lvl w:ilvl="0" w:tplc="F6E08168">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4" w15:restartNumberingAfterBreak="0">
    <w:nsid w:val="6D923F31"/>
    <w:multiLevelType w:val="hybridMultilevel"/>
    <w:tmpl w:val="059EF2DC"/>
    <w:lvl w:ilvl="0" w:tplc="20FEF7AA">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15:restartNumberingAfterBreak="0">
    <w:nsid w:val="6DDC4EB8"/>
    <w:multiLevelType w:val="multilevel"/>
    <w:tmpl w:val="5E147D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6" w15:restartNumberingAfterBreak="0">
    <w:nsid w:val="6E7714F1"/>
    <w:multiLevelType w:val="hybridMultilevel"/>
    <w:tmpl w:val="4E30E8A6"/>
    <w:lvl w:ilvl="0" w:tplc="A4C6A7F4">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7" w15:restartNumberingAfterBreak="0">
    <w:nsid w:val="6EA753F9"/>
    <w:multiLevelType w:val="hybridMultilevel"/>
    <w:tmpl w:val="5BD6934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8" w15:restartNumberingAfterBreak="0">
    <w:nsid w:val="6EC834A9"/>
    <w:multiLevelType w:val="multilevel"/>
    <w:tmpl w:val="D570C7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9" w15:restartNumberingAfterBreak="0">
    <w:nsid w:val="6F3A4AAA"/>
    <w:multiLevelType w:val="multilevel"/>
    <w:tmpl w:val="36FE1794"/>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0" w15:restartNumberingAfterBreak="0">
    <w:nsid w:val="6F450C28"/>
    <w:multiLevelType w:val="multilevel"/>
    <w:tmpl w:val="101EBB22"/>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6F8C1313"/>
    <w:multiLevelType w:val="multilevel"/>
    <w:tmpl w:val="0044AD8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2" w15:restartNumberingAfterBreak="0">
    <w:nsid w:val="6FFB2D0A"/>
    <w:multiLevelType w:val="hybridMultilevel"/>
    <w:tmpl w:val="215AE33C"/>
    <w:lvl w:ilvl="0" w:tplc="56A0C43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3" w15:restartNumberingAfterBreak="0">
    <w:nsid w:val="70165919"/>
    <w:multiLevelType w:val="hybridMultilevel"/>
    <w:tmpl w:val="C406CC64"/>
    <w:lvl w:ilvl="0" w:tplc="BC521FEA">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4" w15:restartNumberingAfterBreak="0">
    <w:nsid w:val="705822A8"/>
    <w:multiLevelType w:val="hybridMultilevel"/>
    <w:tmpl w:val="9C4CA23A"/>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35" w15:restartNumberingAfterBreak="0">
    <w:nsid w:val="707A4C37"/>
    <w:multiLevelType w:val="hybridMultilevel"/>
    <w:tmpl w:val="4760A0F6"/>
    <w:lvl w:ilvl="0" w:tplc="54060480">
      <w:start w:val="6"/>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6" w15:restartNumberingAfterBreak="0">
    <w:nsid w:val="712C6F75"/>
    <w:multiLevelType w:val="hybridMultilevel"/>
    <w:tmpl w:val="51F22172"/>
    <w:lvl w:ilvl="0" w:tplc="C910F216">
      <w:start w:val="1"/>
      <w:numFmt w:val="lowerLetter"/>
      <w:lvlText w:val="%1)"/>
      <w:lvlJc w:val="left"/>
      <w:pPr>
        <w:ind w:left="21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7" w15:restartNumberingAfterBreak="0">
    <w:nsid w:val="714D5985"/>
    <w:multiLevelType w:val="hybridMultilevel"/>
    <w:tmpl w:val="F4AC3584"/>
    <w:lvl w:ilvl="0" w:tplc="E9F280F6">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8" w15:restartNumberingAfterBreak="0">
    <w:nsid w:val="715E79C3"/>
    <w:multiLevelType w:val="hybridMultilevel"/>
    <w:tmpl w:val="1FA0BBC6"/>
    <w:lvl w:ilvl="0" w:tplc="C354EF1E">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9" w15:restartNumberingAfterBreak="0">
    <w:nsid w:val="72AA3E7C"/>
    <w:multiLevelType w:val="hybridMultilevel"/>
    <w:tmpl w:val="9E5EEE74"/>
    <w:lvl w:ilvl="0" w:tplc="A73AF5F2">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0" w15:restartNumberingAfterBreak="0">
    <w:nsid w:val="72F27B29"/>
    <w:multiLevelType w:val="multilevel"/>
    <w:tmpl w:val="6A1654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15:restartNumberingAfterBreak="0">
    <w:nsid w:val="73096DE8"/>
    <w:multiLevelType w:val="multilevel"/>
    <w:tmpl w:val="633C82D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2" w15:restartNumberingAfterBreak="0">
    <w:nsid w:val="737A6859"/>
    <w:multiLevelType w:val="multilevel"/>
    <w:tmpl w:val="D7EAC7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15:restartNumberingAfterBreak="0">
    <w:nsid w:val="737E07CC"/>
    <w:multiLevelType w:val="hybridMultilevel"/>
    <w:tmpl w:val="8632C338"/>
    <w:lvl w:ilvl="0" w:tplc="015A401C">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4" w15:restartNumberingAfterBreak="0">
    <w:nsid w:val="73BC4C7D"/>
    <w:multiLevelType w:val="hybridMultilevel"/>
    <w:tmpl w:val="19F89E56"/>
    <w:lvl w:ilvl="0" w:tplc="58D8D2BA">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5" w15:restartNumberingAfterBreak="0">
    <w:nsid w:val="7484439F"/>
    <w:multiLevelType w:val="multilevel"/>
    <w:tmpl w:val="DFB4A3C0"/>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748B3B16"/>
    <w:multiLevelType w:val="multilevel"/>
    <w:tmpl w:val="043A6CE6"/>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7" w15:restartNumberingAfterBreak="0">
    <w:nsid w:val="74C036CC"/>
    <w:multiLevelType w:val="hybridMultilevel"/>
    <w:tmpl w:val="C2640168"/>
    <w:lvl w:ilvl="0" w:tplc="5590E006">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8" w15:restartNumberingAfterBreak="0">
    <w:nsid w:val="75587A10"/>
    <w:multiLevelType w:val="hybridMultilevel"/>
    <w:tmpl w:val="F0DE005E"/>
    <w:lvl w:ilvl="0" w:tplc="7E3AE78E">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9" w15:restartNumberingAfterBreak="0">
    <w:nsid w:val="78731F47"/>
    <w:multiLevelType w:val="multilevel"/>
    <w:tmpl w:val="451CC5B2"/>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0" w15:restartNumberingAfterBreak="0">
    <w:nsid w:val="78C74A25"/>
    <w:multiLevelType w:val="multilevel"/>
    <w:tmpl w:val="586237FA"/>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1" w15:restartNumberingAfterBreak="0">
    <w:nsid w:val="79B310A2"/>
    <w:multiLevelType w:val="hybridMultilevel"/>
    <w:tmpl w:val="B8BCAEFE"/>
    <w:lvl w:ilvl="0" w:tplc="98987550">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2" w15:restartNumberingAfterBreak="0">
    <w:nsid w:val="79C71B8E"/>
    <w:multiLevelType w:val="multilevel"/>
    <w:tmpl w:val="9D9029AE"/>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3" w15:restartNumberingAfterBreak="0">
    <w:nsid w:val="7A137583"/>
    <w:multiLevelType w:val="hybridMultilevel"/>
    <w:tmpl w:val="EC0AC4DC"/>
    <w:lvl w:ilvl="0" w:tplc="35DEF516">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4" w15:restartNumberingAfterBreak="0">
    <w:nsid w:val="7A1A123C"/>
    <w:multiLevelType w:val="multilevel"/>
    <w:tmpl w:val="58424268"/>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5" w15:restartNumberingAfterBreak="0">
    <w:nsid w:val="7ACB1106"/>
    <w:multiLevelType w:val="hybridMultilevel"/>
    <w:tmpl w:val="97008984"/>
    <w:lvl w:ilvl="0" w:tplc="9ED28F18">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6" w15:restartNumberingAfterBreak="0">
    <w:nsid w:val="7B4D7D3B"/>
    <w:multiLevelType w:val="multilevel"/>
    <w:tmpl w:val="1F0095C2"/>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7" w15:restartNumberingAfterBreak="0">
    <w:nsid w:val="7CDD0A33"/>
    <w:multiLevelType w:val="multilevel"/>
    <w:tmpl w:val="DDB27D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8" w15:restartNumberingAfterBreak="0">
    <w:nsid w:val="7CFF14BA"/>
    <w:multiLevelType w:val="hybridMultilevel"/>
    <w:tmpl w:val="91C6024C"/>
    <w:lvl w:ilvl="0" w:tplc="5B9249BA">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9" w15:restartNumberingAfterBreak="0">
    <w:nsid w:val="7D225C57"/>
    <w:multiLevelType w:val="multilevel"/>
    <w:tmpl w:val="8EA23E1C"/>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0" w15:restartNumberingAfterBreak="0">
    <w:nsid w:val="7EA14644"/>
    <w:multiLevelType w:val="multilevel"/>
    <w:tmpl w:val="AEB8719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1" w15:restartNumberingAfterBreak="0">
    <w:nsid w:val="7EAA0A92"/>
    <w:multiLevelType w:val="multilevel"/>
    <w:tmpl w:val="7FC646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2" w15:restartNumberingAfterBreak="0">
    <w:nsid w:val="7F232922"/>
    <w:multiLevelType w:val="hybridMultilevel"/>
    <w:tmpl w:val="71A6871A"/>
    <w:lvl w:ilvl="0" w:tplc="DFECEBF0">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3" w15:restartNumberingAfterBreak="0">
    <w:nsid w:val="7F6F0B92"/>
    <w:multiLevelType w:val="multilevel"/>
    <w:tmpl w:val="0E122D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4" w15:restartNumberingAfterBreak="0">
    <w:nsid w:val="7F801401"/>
    <w:multiLevelType w:val="hybridMultilevel"/>
    <w:tmpl w:val="357EA3B2"/>
    <w:lvl w:ilvl="0" w:tplc="0A7CAC4A">
      <w:start w:val="1"/>
      <w:numFmt w:val="lowerLett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5" w15:restartNumberingAfterBreak="0">
    <w:nsid w:val="7F9F4520"/>
    <w:multiLevelType w:val="multilevel"/>
    <w:tmpl w:val="44B2B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27"/>
  </w:num>
  <w:num w:numId="2">
    <w:abstractNumId w:val="44"/>
  </w:num>
  <w:num w:numId="3">
    <w:abstractNumId w:val="23"/>
  </w:num>
  <w:num w:numId="4">
    <w:abstractNumId w:val="234"/>
  </w:num>
  <w:num w:numId="5">
    <w:abstractNumId w:val="73"/>
  </w:num>
  <w:num w:numId="6">
    <w:abstractNumId w:val="152"/>
  </w:num>
  <w:num w:numId="7">
    <w:abstractNumId w:val="221"/>
  </w:num>
  <w:num w:numId="8">
    <w:abstractNumId w:val="188"/>
  </w:num>
  <w:num w:numId="9">
    <w:abstractNumId w:val="141"/>
  </w:num>
  <w:num w:numId="10">
    <w:abstractNumId w:val="158"/>
  </w:num>
  <w:num w:numId="11">
    <w:abstractNumId w:val="95"/>
  </w:num>
  <w:num w:numId="12">
    <w:abstractNumId w:val="65"/>
  </w:num>
  <w:num w:numId="13">
    <w:abstractNumId w:val="258"/>
  </w:num>
  <w:num w:numId="14">
    <w:abstractNumId w:val="122"/>
  </w:num>
  <w:num w:numId="15">
    <w:abstractNumId w:val="104"/>
  </w:num>
  <w:num w:numId="16">
    <w:abstractNumId w:val="169"/>
  </w:num>
  <w:num w:numId="17">
    <w:abstractNumId w:val="201"/>
  </w:num>
  <w:num w:numId="18">
    <w:abstractNumId w:val="253"/>
  </w:num>
  <w:num w:numId="19">
    <w:abstractNumId w:val="52"/>
  </w:num>
  <w:num w:numId="20">
    <w:abstractNumId w:val="120"/>
  </w:num>
  <w:num w:numId="21">
    <w:abstractNumId w:val="190"/>
  </w:num>
  <w:num w:numId="22">
    <w:abstractNumId w:val="115"/>
  </w:num>
  <w:num w:numId="23">
    <w:abstractNumId w:val="165"/>
  </w:num>
  <w:num w:numId="24">
    <w:abstractNumId w:val="59"/>
  </w:num>
  <w:num w:numId="25">
    <w:abstractNumId w:val="76"/>
  </w:num>
  <w:num w:numId="26">
    <w:abstractNumId w:val="139"/>
  </w:num>
  <w:num w:numId="27">
    <w:abstractNumId w:val="119"/>
  </w:num>
  <w:num w:numId="28">
    <w:abstractNumId w:val="178"/>
  </w:num>
  <w:num w:numId="29">
    <w:abstractNumId w:val="124"/>
  </w:num>
  <w:num w:numId="30">
    <w:abstractNumId w:val="93"/>
  </w:num>
  <w:num w:numId="31">
    <w:abstractNumId w:val="41"/>
  </w:num>
  <w:num w:numId="32">
    <w:abstractNumId w:val="200"/>
  </w:num>
  <w:num w:numId="33">
    <w:abstractNumId w:val="68"/>
  </w:num>
  <w:num w:numId="34">
    <w:abstractNumId w:val="46"/>
  </w:num>
  <w:num w:numId="35">
    <w:abstractNumId w:val="29"/>
  </w:num>
  <w:num w:numId="36">
    <w:abstractNumId w:val="243"/>
  </w:num>
  <w:num w:numId="37">
    <w:abstractNumId w:val="101"/>
  </w:num>
  <w:num w:numId="38">
    <w:abstractNumId w:val="173"/>
  </w:num>
  <w:num w:numId="39">
    <w:abstractNumId w:val="143"/>
  </w:num>
  <w:num w:numId="40">
    <w:abstractNumId w:val="214"/>
  </w:num>
  <w:num w:numId="41">
    <w:abstractNumId w:val="187"/>
  </w:num>
  <w:num w:numId="42">
    <w:abstractNumId w:val="42"/>
  </w:num>
  <w:num w:numId="43">
    <w:abstractNumId w:val="98"/>
  </w:num>
  <w:num w:numId="44">
    <w:abstractNumId w:val="186"/>
  </w:num>
  <w:num w:numId="45">
    <w:abstractNumId w:val="54"/>
  </w:num>
  <w:num w:numId="46">
    <w:abstractNumId w:val="69"/>
  </w:num>
  <w:num w:numId="47">
    <w:abstractNumId w:val="90"/>
  </w:num>
  <w:num w:numId="48">
    <w:abstractNumId w:val="72"/>
  </w:num>
  <w:num w:numId="49">
    <w:abstractNumId w:val="218"/>
  </w:num>
  <w:num w:numId="50">
    <w:abstractNumId w:val="220"/>
  </w:num>
  <w:num w:numId="51">
    <w:abstractNumId w:val="36"/>
  </w:num>
  <w:num w:numId="52">
    <w:abstractNumId w:val="244"/>
  </w:num>
  <w:num w:numId="53">
    <w:abstractNumId w:val="262"/>
  </w:num>
  <w:num w:numId="54">
    <w:abstractNumId w:val="255"/>
  </w:num>
  <w:num w:numId="55">
    <w:abstractNumId w:val="235"/>
  </w:num>
  <w:num w:numId="56">
    <w:abstractNumId w:val="226"/>
  </w:num>
  <w:num w:numId="57">
    <w:abstractNumId w:val="239"/>
  </w:num>
  <w:num w:numId="58">
    <w:abstractNumId w:val="129"/>
  </w:num>
  <w:num w:numId="59">
    <w:abstractNumId w:val="264"/>
  </w:num>
  <w:num w:numId="60">
    <w:abstractNumId w:val="140"/>
  </w:num>
  <w:num w:numId="61">
    <w:abstractNumId w:val="198"/>
  </w:num>
  <w:num w:numId="62">
    <w:abstractNumId w:val="78"/>
  </w:num>
  <w:num w:numId="63">
    <w:abstractNumId w:val="127"/>
  </w:num>
  <w:num w:numId="64">
    <w:abstractNumId w:val="189"/>
  </w:num>
  <w:num w:numId="65">
    <w:abstractNumId w:val="67"/>
  </w:num>
  <w:num w:numId="66">
    <w:abstractNumId w:val="224"/>
  </w:num>
  <w:num w:numId="67">
    <w:abstractNumId w:val="236"/>
  </w:num>
  <w:num w:numId="68">
    <w:abstractNumId w:val="155"/>
  </w:num>
  <w:num w:numId="69">
    <w:abstractNumId w:val="33"/>
  </w:num>
  <w:num w:numId="70">
    <w:abstractNumId w:val="89"/>
  </w:num>
  <w:num w:numId="71">
    <w:abstractNumId w:val="81"/>
  </w:num>
  <w:num w:numId="72">
    <w:abstractNumId w:val="60"/>
  </w:num>
  <w:num w:numId="73">
    <w:abstractNumId w:val="113"/>
  </w:num>
  <w:num w:numId="74">
    <w:abstractNumId w:val="107"/>
  </w:num>
  <w:num w:numId="75">
    <w:abstractNumId w:val="261"/>
  </w:num>
  <w:num w:numId="76">
    <w:abstractNumId w:val="160"/>
    <w:lvlOverride w:ilvl="0">
      <w:lvl w:ilvl="0">
        <w:numFmt w:val="decimal"/>
        <w:lvlText w:val="%1."/>
        <w:lvlJc w:val="left"/>
      </w:lvl>
    </w:lvlOverride>
  </w:num>
  <w:num w:numId="77">
    <w:abstractNumId w:val="193"/>
    <w:lvlOverride w:ilvl="0">
      <w:lvl w:ilvl="0">
        <w:numFmt w:val="decimal"/>
        <w:lvlText w:val="%1."/>
        <w:lvlJc w:val="left"/>
      </w:lvl>
    </w:lvlOverride>
  </w:num>
  <w:num w:numId="78">
    <w:abstractNumId w:val="174"/>
  </w:num>
  <w:num w:numId="79">
    <w:abstractNumId w:val="74"/>
    <w:lvlOverride w:ilvl="0">
      <w:lvl w:ilvl="0">
        <w:numFmt w:val="decimal"/>
        <w:lvlText w:val="%1."/>
        <w:lvlJc w:val="left"/>
      </w:lvl>
    </w:lvlOverride>
  </w:num>
  <w:num w:numId="80">
    <w:abstractNumId w:val="96"/>
  </w:num>
  <w:num w:numId="81">
    <w:abstractNumId w:val="257"/>
  </w:num>
  <w:num w:numId="82">
    <w:abstractNumId w:val="94"/>
    <w:lvlOverride w:ilvl="0">
      <w:lvl w:ilvl="0">
        <w:numFmt w:val="decimal"/>
        <w:lvlText w:val="%1."/>
        <w:lvlJc w:val="left"/>
      </w:lvl>
    </w:lvlOverride>
  </w:num>
  <w:num w:numId="83">
    <w:abstractNumId w:val="159"/>
  </w:num>
  <w:num w:numId="84">
    <w:abstractNumId w:val="206"/>
  </w:num>
  <w:num w:numId="85">
    <w:abstractNumId w:val="92"/>
    <w:lvlOverride w:ilvl="0">
      <w:lvl w:ilvl="0">
        <w:numFmt w:val="decimal"/>
        <w:lvlText w:val="%1."/>
        <w:lvlJc w:val="left"/>
      </w:lvl>
    </w:lvlOverride>
  </w:num>
  <w:num w:numId="86">
    <w:abstractNumId w:val="27"/>
    <w:lvlOverride w:ilvl="0">
      <w:lvl w:ilvl="0">
        <w:numFmt w:val="decimal"/>
        <w:lvlText w:val="%1."/>
        <w:lvlJc w:val="left"/>
      </w:lvl>
    </w:lvlOverride>
  </w:num>
  <w:num w:numId="87">
    <w:abstractNumId w:val="150"/>
    <w:lvlOverride w:ilvl="0">
      <w:lvl w:ilvl="0">
        <w:numFmt w:val="decimal"/>
        <w:lvlText w:val="%1."/>
        <w:lvlJc w:val="left"/>
      </w:lvl>
    </w:lvlOverride>
  </w:num>
  <w:num w:numId="88">
    <w:abstractNumId w:val="166"/>
    <w:lvlOverride w:ilvl="0">
      <w:lvl w:ilvl="0">
        <w:numFmt w:val="decimal"/>
        <w:lvlText w:val="%1."/>
        <w:lvlJc w:val="left"/>
      </w:lvl>
    </w:lvlOverride>
  </w:num>
  <w:num w:numId="89">
    <w:abstractNumId w:val="166"/>
    <w:lvlOverride w:ilvl="0">
      <w:lvl w:ilvl="0">
        <w:numFmt w:val="decimal"/>
        <w:lvlText w:val="%1."/>
        <w:lvlJc w:val="left"/>
      </w:lvl>
    </w:lvlOverride>
  </w:num>
  <w:num w:numId="90">
    <w:abstractNumId w:val="19"/>
    <w:lvlOverride w:ilvl="0">
      <w:lvl w:ilvl="0">
        <w:numFmt w:val="decimal"/>
        <w:lvlText w:val="%1."/>
        <w:lvlJc w:val="left"/>
      </w:lvl>
    </w:lvlOverride>
  </w:num>
  <w:num w:numId="91">
    <w:abstractNumId w:val="87"/>
    <w:lvlOverride w:ilvl="0">
      <w:lvl w:ilvl="0">
        <w:numFmt w:val="decimal"/>
        <w:lvlText w:val="%1."/>
        <w:lvlJc w:val="left"/>
      </w:lvl>
    </w:lvlOverride>
  </w:num>
  <w:num w:numId="92">
    <w:abstractNumId w:val="24"/>
    <w:lvlOverride w:ilvl="0">
      <w:lvl w:ilvl="0">
        <w:numFmt w:val="decimal"/>
        <w:lvlText w:val="%1."/>
        <w:lvlJc w:val="left"/>
      </w:lvl>
    </w:lvlOverride>
  </w:num>
  <w:num w:numId="93">
    <w:abstractNumId w:val="24"/>
    <w:lvlOverride w:ilvl="0">
      <w:lvl w:ilvl="0">
        <w:numFmt w:val="decimal"/>
        <w:lvlText w:val="%1."/>
        <w:lvlJc w:val="left"/>
      </w:lvl>
    </w:lvlOverride>
  </w:num>
  <w:num w:numId="94">
    <w:abstractNumId w:val="82"/>
    <w:lvlOverride w:ilvl="0">
      <w:lvl w:ilvl="0">
        <w:numFmt w:val="decimal"/>
        <w:lvlText w:val="%1."/>
        <w:lvlJc w:val="left"/>
      </w:lvl>
    </w:lvlOverride>
  </w:num>
  <w:num w:numId="95">
    <w:abstractNumId w:val="205"/>
    <w:lvlOverride w:ilvl="0">
      <w:lvl w:ilvl="0">
        <w:numFmt w:val="decimal"/>
        <w:lvlText w:val="%1."/>
        <w:lvlJc w:val="left"/>
      </w:lvl>
    </w:lvlOverride>
  </w:num>
  <w:num w:numId="96">
    <w:abstractNumId w:val="180"/>
    <w:lvlOverride w:ilvl="0">
      <w:lvl w:ilvl="0">
        <w:numFmt w:val="decimal"/>
        <w:lvlText w:val="%1."/>
        <w:lvlJc w:val="left"/>
      </w:lvl>
    </w:lvlOverride>
  </w:num>
  <w:num w:numId="97">
    <w:abstractNumId w:val="25"/>
    <w:lvlOverride w:ilvl="0">
      <w:lvl w:ilvl="0">
        <w:numFmt w:val="decimal"/>
        <w:lvlText w:val="%1."/>
        <w:lvlJc w:val="left"/>
      </w:lvl>
    </w:lvlOverride>
  </w:num>
  <w:num w:numId="98">
    <w:abstractNumId w:val="250"/>
    <w:lvlOverride w:ilvl="0">
      <w:lvl w:ilvl="0">
        <w:numFmt w:val="decimal"/>
        <w:lvlText w:val="%1."/>
        <w:lvlJc w:val="left"/>
      </w:lvl>
    </w:lvlOverride>
  </w:num>
  <w:num w:numId="99">
    <w:abstractNumId w:val="229"/>
    <w:lvlOverride w:ilvl="0">
      <w:lvl w:ilvl="0">
        <w:numFmt w:val="decimal"/>
        <w:lvlText w:val="%1."/>
        <w:lvlJc w:val="left"/>
      </w:lvl>
    </w:lvlOverride>
  </w:num>
  <w:num w:numId="100">
    <w:abstractNumId w:val="230"/>
    <w:lvlOverride w:ilvl="0">
      <w:lvl w:ilvl="0">
        <w:numFmt w:val="decimal"/>
        <w:lvlText w:val="%1."/>
        <w:lvlJc w:val="left"/>
      </w:lvl>
    </w:lvlOverride>
  </w:num>
  <w:num w:numId="101">
    <w:abstractNumId w:val="179"/>
    <w:lvlOverride w:ilvl="0">
      <w:lvl w:ilvl="0">
        <w:numFmt w:val="decimal"/>
        <w:lvlText w:val="%1."/>
        <w:lvlJc w:val="left"/>
      </w:lvl>
    </w:lvlOverride>
  </w:num>
  <w:num w:numId="102">
    <w:abstractNumId w:val="121"/>
    <w:lvlOverride w:ilvl="0">
      <w:lvl w:ilvl="0">
        <w:numFmt w:val="decimal"/>
        <w:lvlText w:val="%1."/>
        <w:lvlJc w:val="left"/>
      </w:lvl>
    </w:lvlOverride>
  </w:num>
  <w:num w:numId="103">
    <w:abstractNumId w:val="88"/>
    <w:lvlOverride w:ilvl="0">
      <w:lvl w:ilvl="0">
        <w:numFmt w:val="decimal"/>
        <w:lvlText w:val="%1."/>
        <w:lvlJc w:val="left"/>
      </w:lvl>
    </w:lvlOverride>
  </w:num>
  <w:num w:numId="104">
    <w:abstractNumId w:val="181"/>
    <w:lvlOverride w:ilvl="0">
      <w:lvl w:ilvl="0">
        <w:numFmt w:val="decimal"/>
        <w:lvlText w:val="%1."/>
        <w:lvlJc w:val="left"/>
      </w:lvl>
    </w:lvlOverride>
  </w:num>
  <w:num w:numId="105">
    <w:abstractNumId w:val="246"/>
    <w:lvlOverride w:ilvl="0">
      <w:lvl w:ilvl="0">
        <w:numFmt w:val="decimal"/>
        <w:lvlText w:val="%1."/>
        <w:lvlJc w:val="left"/>
      </w:lvl>
    </w:lvlOverride>
  </w:num>
  <w:num w:numId="106">
    <w:abstractNumId w:val="35"/>
    <w:lvlOverride w:ilvl="0">
      <w:lvl w:ilvl="0">
        <w:numFmt w:val="decimal"/>
        <w:lvlText w:val="%1."/>
        <w:lvlJc w:val="left"/>
      </w:lvl>
    </w:lvlOverride>
  </w:num>
  <w:num w:numId="107">
    <w:abstractNumId w:val="254"/>
    <w:lvlOverride w:ilvl="0">
      <w:lvl w:ilvl="0">
        <w:numFmt w:val="decimal"/>
        <w:lvlText w:val="%1."/>
        <w:lvlJc w:val="left"/>
      </w:lvl>
    </w:lvlOverride>
  </w:num>
  <w:num w:numId="108">
    <w:abstractNumId w:val="249"/>
    <w:lvlOverride w:ilvl="0">
      <w:lvl w:ilvl="0">
        <w:numFmt w:val="decimal"/>
        <w:lvlText w:val="%1."/>
        <w:lvlJc w:val="left"/>
      </w:lvl>
    </w:lvlOverride>
  </w:num>
  <w:num w:numId="109">
    <w:abstractNumId w:val="199"/>
    <w:lvlOverride w:ilvl="0">
      <w:lvl w:ilvl="0">
        <w:numFmt w:val="decimal"/>
        <w:lvlText w:val="%1."/>
        <w:lvlJc w:val="left"/>
      </w:lvl>
    </w:lvlOverride>
  </w:num>
  <w:num w:numId="110">
    <w:abstractNumId w:val="20"/>
  </w:num>
  <w:num w:numId="111">
    <w:abstractNumId w:val="28"/>
    <w:lvlOverride w:ilvl="0">
      <w:lvl w:ilvl="0">
        <w:numFmt w:val="decimal"/>
        <w:lvlText w:val="%1."/>
        <w:lvlJc w:val="left"/>
      </w:lvl>
    </w:lvlOverride>
  </w:num>
  <w:num w:numId="112">
    <w:abstractNumId w:val="100"/>
    <w:lvlOverride w:ilvl="0">
      <w:lvl w:ilvl="0">
        <w:numFmt w:val="decimal"/>
        <w:lvlText w:val="%1."/>
        <w:lvlJc w:val="left"/>
      </w:lvl>
    </w:lvlOverride>
  </w:num>
  <w:num w:numId="113">
    <w:abstractNumId w:val="132"/>
    <w:lvlOverride w:ilvl="0">
      <w:lvl w:ilvl="0">
        <w:numFmt w:val="decimal"/>
        <w:lvlText w:val="%1."/>
        <w:lvlJc w:val="left"/>
      </w:lvl>
    </w:lvlOverride>
  </w:num>
  <w:num w:numId="114">
    <w:abstractNumId w:val="162"/>
    <w:lvlOverride w:ilvl="0">
      <w:lvl w:ilvl="0">
        <w:numFmt w:val="decimal"/>
        <w:lvlText w:val="%1."/>
        <w:lvlJc w:val="left"/>
      </w:lvl>
    </w:lvlOverride>
  </w:num>
  <w:num w:numId="115">
    <w:abstractNumId w:val="265"/>
    <w:lvlOverride w:ilvl="0">
      <w:lvl w:ilvl="0">
        <w:numFmt w:val="decimal"/>
        <w:lvlText w:val="%1."/>
        <w:lvlJc w:val="left"/>
      </w:lvl>
    </w:lvlOverride>
  </w:num>
  <w:num w:numId="116">
    <w:abstractNumId w:val="39"/>
    <w:lvlOverride w:ilvl="0">
      <w:lvl w:ilvl="0">
        <w:numFmt w:val="decimal"/>
        <w:lvlText w:val="%1."/>
        <w:lvlJc w:val="left"/>
      </w:lvl>
    </w:lvlOverride>
  </w:num>
  <w:num w:numId="117">
    <w:abstractNumId w:val="146"/>
    <w:lvlOverride w:ilvl="0">
      <w:lvl w:ilvl="0">
        <w:numFmt w:val="decimal"/>
        <w:lvlText w:val="%1."/>
        <w:lvlJc w:val="left"/>
      </w:lvl>
    </w:lvlOverride>
  </w:num>
  <w:num w:numId="118">
    <w:abstractNumId w:val="66"/>
    <w:lvlOverride w:ilvl="0">
      <w:lvl w:ilvl="0">
        <w:numFmt w:val="decimal"/>
        <w:lvlText w:val="%1."/>
        <w:lvlJc w:val="left"/>
      </w:lvl>
    </w:lvlOverride>
  </w:num>
  <w:num w:numId="119">
    <w:abstractNumId w:val="80"/>
    <w:lvlOverride w:ilvl="0">
      <w:lvl w:ilvl="0">
        <w:numFmt w:val="decimal"/>
        <w:lvlText w:val="%1."/>
        <w:lvlJc w:val="left"/>
      </w:lvl>
    </w:lvlOverride>
  </w:num>
  <w:num w:numId="120">
    <w:abstractNumId w:val="256"/>
    <w:lvlOverride w:ilvl="0">
      <w:lvl w:ilvl="0">
        <w:numFmt w:val="decimal"/>
        <w:lvlText w:val="%1."/>
        <w:lvlJc w:val="left"/>
      </w:lvl>
    </w:lvlOverride>
  </w:num>
  <w:num w:numId="121">
    <w:abstractNumId w:val="203"/>
    <w:lvlOverride w:ilvl="0">
      <w:lvl w:ilvl="0">
        <w:numFmt w:val="decimal"/>
        <w:lvlText w:val="%1."/>
        <w:lvlJc w:val="left"/>
      </w:lvl>
    </w:lvlOverride>
  </w:num>
  <w:num w:numId="122">
    <w:abstractNumId w:val="207"/>
    <w:lvlOverride w:ilvl="0">
      <w:lvl w:ilvl="0">
        <w:numFmt w:val="decimal"/>
        <w:lvlText w:val="%1."/>
        <w:lvlJc w:val="left"/>
      </w:lvl>
    </w:lvlOverride>
  </w:num>
  <w:num w:numId="123">
    <w:abstractNumId w:val="228"/>
    <w:lvlOverride w:ilvl="0">
      <w:lvl w:ilvl="0">
        <w:numFmt w:val="decimal"/>
        <w:lvlText w:val="%1."/>
        <w:lvlJc w:val="left"/>
      </w:lvl>
    </w:lvlOverride>
  </w:num>
  <w:num w:numId="124">
    <w:abstractNumId w:val="231"/>
    <w:lvlOverride w:ilvl="0">
      <w:lvl w:ilvl="0">
        <w:numFmt w:val="decimal"/>
        <w:lvlText w:val="%1."/>
        <w:lvlJc w:val="left"/>
      </w:lvl>
    </w:lvlOverride>
  </w:num>
  <w:num w:numId="125">
    <w:abstractNumId w:val="182"/>
    <w:lvlOverride w:ilvl="0">
      <w:lvl w:ilvl="0">
        <w:numFmt w:val="decimal"/>
        <w:lvlText w:val="%1."/>
        <w:lvlJc w:val="left"/>
      </w:lvl>
    </w:lvlOverride>
  </w:num>
  <w:num w:numId="126">
    <w:abstractNumId w:val="126"/>
  </w:num>
  <w:num w:numId="127">
    <w:abstractNumId w:val="105"/>
    <w:lvlOverride w:ilvl="0">
      <w:lvl w:ilvl="0">
        <w:numFmt w:val="decimal"/>
        <w:lvlText w:val="%1."/>
        <w:lvlJc w:val="left"/>
      </w:lvl>
    </w:lvlOverride>
  </w:num>
  <w:num w:numId="128">
    <w:abstractNumId w:val="50"/>
    <w:lvlOverride w:ilvl="0">
      <w:lvl w:ilvl="0">
        <w:numFmt w:val="decimal"/>
        <w:lvlText w:val="%1."/>
        <w:lvlJc w:val="left"/>
      </w:lvl>
    </w:lvlOverride>
  </w:num>
  <w:num w:numId="129">
    <w:abstractNumId w:val="241"/>
    <w:lvlOverride w:ilvl="0">
      <w:lvl w:ilvl="0">
        <w:numFmt w:val="decimal"/>
        <w:lvlText w:val="%1."/>
        <w:lvlJc w:val="left"/>
      </w:lvl>
    </w:lvlOverride>
  </w:num>
  <w:num w:numId="130">
    <w:abstractNumId w:val="56"/>
    <w:lvlOverride w:ilvl="0">
      <w:lvl w:ilvl="0">
        <w:numFmt w:val="decimal"/>
        <w:lvlText w:val="%1."/>
        <w:lvlJc w:val="left"/>
      </w:lvl>
    </w:lvlOverride>
  </w:num>
  <w:num w:numId="131">
    <w:abstractNumId w:val="56"/>
    <w:lvlOverride w:ilvl="0">
      <w:lvl w:ilvl="0">
        <w:numFmt w:val="decimal"/>
        <w:lvlText w:val="%1."/>
        <w:lvlJc w:val="left"/>
      </w:lvl>
    </w:lvlOverride>
  </w:num>
  <w:num w:numId="132">
    <w:abstractNumId w:val="110"/>
    <w:lvlOverride w:ilvl="0">
      <w:lvl w:ilvl="0">
        <w:numFmt w:val="decimal"/>
        <w:lvlText w:val="%1."/>
        <w:lvlJc w:val="left"/>
      </w:lvl>
    </w:lvlOverride>
  </w:num>
  <w:num w:numId="133">
    <w:abstractNumId w:val="49"/>
    <w:lvlOverride w:ilvl="0">
      <w:lvl w:ilvl="0">
        <w:numFmt w:val="decimal"/>
        <w:lvlText w:val="%1."/>
        <w:lvlJc w:val="left"/>
      </w:lvl>
    </w:lvlOverride>
  </w:num>
  <w:num w:numId="134">
    <w:abstractNumId w:val="219"/>
    <w:lvlOverride w:ilvl="0">
      <w:lvl w:ilvl="0">
        <w:numFmt w:val="decimal"/>
        <w:lvlText w:val="%1."/>
        <w:lvlJc w:val="left"/>
      </w:lvl>
    </w:lvlOverride>
  </w:num>
  <w:num w:numId="135">
    <w:abstractNumId w:val="71"/>
    <w:lvlOverride w:ilvl="0">
      <w:lvl w:ilvl="0">
        <w:numFmt w:val="decimal"/>
        <w:lvlText w:val="%1."/>
        <w:lvlJc w:val="left"/>
      </w:lvl>
    </w:lvlOverride>
  </w:num>
  <w:num w:numId="136">
    <w:abstractNumId w:val="31"/>
    <w:lvlOverride w:ilvl="0">
      <w:lvl w:ilvl="0">
        <w:numFmt w:val="decimal"/>
        <w:lvlText w:val="%1."/>
        <w:lvlJc w:val="left"/>
      </w:lvl>
    </w:lvlOverride>
  </w:num>
  <w:num w:numId="137">
    <w:abstractNumId w:val="245"/>
    <w:lvlOverride w:ilvl="0">
      <w:lvl w:ilvl="0">
        <w:numFmt w:val="decimal"/>
        <w:lvlText w:val="%1."/>
        <w:lvlJc w:val="left"/>
      </w:lvl>
    </w:lvlOverride>
  </w:num>
  <w:num w:numId="138">
    <w:abstractNumId w:val="145"/>
    <w:lvlOverride w:ilvl="0">
      <w:lvl w:ilvl="0">
        <w:numFmt w:val="decimal"/>
        <w:lvlText w:val="%1."/>
        <w:lvlJc w:val="left"/>
      </w:lvl>
    </w:lvlOverride>
  </w:num>
  <w:num w:numId="139">
    <w:abstractNumId w:val="51"/>
    <w:lvlOverride w:ilvl="0">
      <w:lvl w:ilvl="0">
        <w:numFmt w:val="decimal"/>
        <w:lvlText w:val="%1."/>
        <w:lvlJc w:val="left"/>
      </w:lvl>
    </w:lvlOverride>
  </w:num>
  <w:num w:numId="140">
    <w:abstractNumId w:val="259"/>
    <w:lvlOverride w:ilvl="0">
      <w:lvl w:ilvl="0">
        <w:numFmt w:val="decimal"/>
        <w:lvlText w:val="%1."/>
        <w:lvlJc w:val="left"/>
      </w:lvl>
    </w:lvlOverride>
  </w:num>
  <w:num w:numId="141">
    <w:abstractNumId w:val="58"/>
    <w:lvlOverride w:ilvl="0">
      <w:lvl w:ilvl="0">
        <w:numFmt w:val="decimal"/>
        <w:lvlText w:val="%1."/>
        <w:lvlJc w:val="left"/>
      </w:lvl>
    </w:lvlOverride>
  </w:num>
  <w:num w:numId="142">
    <w:abstractNumId w:val="252"/>
    <w:lvlOverride w:ilvl="0">
      <w:lvl w:ilvl="0">
        <w:numFmt w:val="decimal"/>
        <w:lvlText w:val="%1."/>
        <w:lvlJc w:val="left"/>
      </w:lvl>
    </w:lvlOverride>
  </w:num>
  <w:num w:numId="143">
    <w:abstractNumId w:val="136"/>
  </w:num>
  <w:num w:numId="144">
    <w:abstractNumId w:val="133"/>
  </w:num>
  <w:num w:numId="145">
    <w:abstractNumId w:val="263"/>
  </w:num>
  <w:num w:numId="146">
    <w:abstractNumId w:val="195"/>
    <w:lvlOverride w:ilvl="0">
      <w:lvl w:ilvl="0">
        <w:numFmt w:val="decimal"/>
        <w:lvlText w:val="%1."/>
        <w:lvlJc w:val="left"/>
      </w:lvl>
    </w:lvlOverride>
  </w:num>
  <w:num w:numId="147">
    <w:abstractNumId w:val="175"/>
    <w:lvlOverride w:ilvl="0">
      <w:lvl w:ilvl="0">
        <w:numFmt w:val="decimal"/>
        <w:lvlText w:val="%1."/>
        <w:lvlJc w:val="left"/>
      </w:lvl>
    </w:lvlOverride>
  </w:num>
  <w:num w:numId="148">
    <w:abstractNumId w:val="118"/>
  </w:num>
  <w:num w:numId="149">
    <w:abstractNumId w:val="196"/>
    <w:lvlOverride w:ilvl="0">
      <w:lvl w:ilvl="0">
        <w:numFmt w:val="decimal"/>
        <w:lvlText w:val="%1."/>
        <w:lvlJc w:val="left"/>
      </w:lvl>
    </w:lvlOverride>
  </w:num>
  <w:num w:numId="150">
    <w:abstractNumId w:val="172"/>
    <w:lvlOverride w:ilvl="0">
      <w:lvl w:ilvl="0">
        <w:numFmt w:val="decimal"/>
        <w:lvlText w:val="%1."/>
        <w:lvlJc w:val="left"/>
      </w:lvl>
    </w:lvlOverride>
  </w:num>
  <w:num w:numId="151">
    <w:abstractNumId w:val="154"/>
    <w:lvlOverride w:ilvl="0">
      <w:lvl w:ilvl="0">
        <w:numFmt w:val="decimal"/>
        <w:lvlText w:val="%1."/>
        <w:lvlJc w:val="left"/>
      </w:lvl>
    </w:lvlOverride>
  </w:num>
  <w:num w:numId="152">
    <w:abstractNumId w:val="154"/>
    <w:lvlOverride w:ilvl="0">
      <w:lvl w:ilvl="0">
        <w:numFmt w:val="decimal"/>
        <w:lvlText w:val="%1."/>
        <w:lvlJc w:val="left"/>
      </w:lvl>
    </w:lvlOverride>
  </w:num>
  <w:num w:numId="153">
    <w:abstractNumId w:val="211"/>
    <w:lvlOverride w:ilvl="0">
      <w:lvl w:ilvl="0">
        <w:numFmt w:val="decimal"/>
        <w:lvlText w:val="%1."/>
        <w:lvlJc w:val="left"/>
      </w:lvl>
    </w:lvlOverride>
  </w:num>
  <w:num w:numId="154">
    <w:abstractNumId w:val="161"/>
    <w:lvlOverride w:ilvl="0">
      <w:lvl w:ilvl="0">
        <w:numFmt w:val="decimal"/>
        <w:lvlText w:val="%1."/>
        <w:lvlJc w:val="left"/>
      </w:lvl>
    </w:lvlOverride>
  </w:num>
  <w:num w:numId="155">
    <w:abstractNumId w:val="222"/>
    <w:lvlOverride w:ilvl="0">
      <w:lvl w:ilvl="0">
        <w:numFmt w:val="decimal"/>
        <w:lvlText w:val="%1."/>
        <w:lvlJc w:val="left"/>
      </w:lvl>
    </w:lvlOverride>
  </w:num>
  <w:num w:numId="156">
    <w:abstractNumId w:val="167"/>
    <w:lvlOverride w:ilvl="0">
      <w:lvl w:ilvl="0">
        <w:numFmt w:val="decimal"/>
        <w:lvlText w:val="%1."/>
        <w:lvlJc w:val="left"/>
      </w:lvl>
    </w:lvlOverride>
  </w:num>
  <w:num w:numId="157">
    <w:abstractNumId w:val="225"/>
  </w:num>
  <w:num w:numId="158">
    <w:abstractNumId w:val="85"/>
    <w:lvlOverride w:ilvl="0">
      <w:lvl w:ilvl="0">
        <w:numFmt w:val="decimal"/>
        <w:lvlText w:val="%1."/>
        <w:lvlJc w:val="left"/>
      </w:lvl>
    </w:lvlOverride>
  </w:num>
  <w:num w:numId="159">
    <w:abstractNumId w:val="216"/>
  </w:num>
  <w:num w:numId="160">
    <w:abstractNumId w:val="64"/>
    <w:lvlOverride w:ilvl="0">
      <w:lvl w:ilvl="0">
        <w:numFmt w:val="decimal"/>
        <w:lvlText w:val="%1."/>
        <w:lvlJc w:val="left"/>
      </w:lvl>
    </w:lvlOverride>
  </w:num>
  <w:num w:numId="161">
    <w:abstractNumId w:val="194"/>
  </w:num>
  <w:num w:numId="162">
    <w:abstractNumId w:val="242"/>
  </w:num>
  <w:num w:numId="163">
    <w:abstractNumId w:val="240"/>
  </w:num>
  <w:num w:numId="164">
    <w:abstractNumId w:val="111"/>
    <w:lvlOverride w:ilvl="0">
      <w:lvl w:ilvl="0">
        <w:numFmt w:val="decimal"/>
        <w:lvlText w:val="%1."/>
        <w:lvlJc w:val="left"/>
      </w:lvl>
    </w:lvlOverride>
  </w:num>
  <w:num w:numId="165">
    <w:abstractNumId w:val="191"/>
    <w:lvlOverride w:ilvl="0">
      <w:lvl w:ilvl="0">
        <w:numFmt w:val="decimal"/>
        <w:lvlText w:val="%1."/>
        <w:lvlJc w:val="left"/>
      </w:lvl>
    </w:lvlOverride>
  </w:num>
  <w:num w:numId="166">
    <w:abstractNumId w:val="202"/>
    <w:lvlOverride w:ilvl="0">
      <w:lvl w:ilvl="0">
        <w:numFmt w:val="decimal"/>
        <w:lvlText w:val="%1."/>
        <w:lvlJc w:val="left"/>
      </w:lvl>
    </w:lvlOverride>
  </w:num>
  <w:num w:numId="167">
    <w:abstractNumId w:val="202"/>
    <w:lvlOverride w:ilvl="0">
      <w:lvl w:ilvl="0">
        <w:numFmt w:val="decimal"/>
        <w:lvlText w:val="%1."/>
        <w:lvlJc w:val="left"/>
      </w:lvl>
    </w:lvlOverride>
  </w:num>
  <w:num w:numId="168">
    <w:abstractNumId w:val="84"/>
  </w:num>
  <w:num w:numId="169">
    <w:abstractNumId w:val="97"/>
    <w:lvlOverride w:ilvl="0">
      <w:lvl w:ilvl="0">
        <w:numFmt w:val="decimal"/>
        <w:lvlText w:val="%1."/>
        <w:lvlJc w:val="left"/>
      </w:lvl>
    </w:lvlOverride>
  </w:num>
  <w:num w:numId="170">
    <w:abstractNumId w:val="260"/>
    <w:lvlOverride w:ilvl="0">
      <w:lvl w:ilvl="0">
        <w:numFmt w:val="decimal"/>
        <w:lvlText w:val="%1."/>
        <w:lvlJc w:val="left"/>
      </w:lvl>
    </w:lvlOverride>
  </w:num>
  <w:num w:numId="171">
    <w:abstractNumId w:val="134"/>
    <w:lvlOverride w:ilvl="0">
      <w:lvl w:ilvl="0">
        <w:numFmt w:val="decimal"/>
        <w:lvlText w:val="%1."/>
        <w:lvlJc w:val="left"/>
      </w:lvl>
    </w:lvlOverride>
  </w:num>
  <w:num w:numId="172">
    <w:abstractNumId w:val="209"/>
  </w:num>
  <w:num w:numId="173">
    <w:abstractNumId w:val="192"/>
  </w:num>
  <w:num w:numId="174">
    <w:abstractNumId w:val="215"/>
  </w:num>
  <w:num w:numId="175">
    <w:abstractNumId w:val="156"/>
  </w:num>
  <w:num w:numId="176">
    <w:abstractNumId w:val="47"/>
  </w:num>
  <w:num w:numId="177">
    <w:abstractNumId w:val="142"/>
  </w:num>
  <w:num w:numId="178">
    <w:abstractNumId w:val="128"/>
  </w:num>
  <w:num w:numId="179">
    <w:abstractNumId w:val="22"/>
  </w:num>
  <w:num w:numId="180">
    <w:abstractNumId w:val="251"/>
  </w:num>
  <w:num w:numId="181">
    <w:abstractNumId w:val="233"/>
  </w:num>
  <w:num w:numId="182">
    <w:abstractNumId w:val="21"/>
  </w:num>
  <w:num w:numId="183">
    <w:abstractNumId w:val="183"/>
  </w:num>
  <w:num w:numId="184">
    <w:abstractNumId w:val="116"/>
  </w:num>
  <w:num w:numId="185">
    <w:abstractNumId w:val="171"/>
  </w:num>
  <w:num w:numId="186">
    <w:abstractNumId w:val="130"/>
  </w:num>
  <w:num w:numId="187">
    <w:abstractNumId w:val="75"/>
  </w:num>
  <w:num w:numId="188">
    <w:abstractNumId w:val="137"/>
  </w:num>
  <w:num w:numId="189">
    <w:abstractNumId w:val="45"/>
  </w:num>
  <w:num w:numId="190">
    <w:abstractNumId w:val="149"/>
  </w:num>
  <w:num w:numId="191">
    <w:abstractNumId w:val="108"/>
  </w:num>
  <w:num w:numId="192">
    <w:abstractNumId w:val="32"/>
  </w:num>
  <w:num w:numId="193">
    <w:abstractNumId w:val="57"/>
  </w:num>
  <w:num w:numId="194">
    <w:abstractNumId w:val="112"/>
  </w:num>
  <w:num w:numId="195">
    <w:abstractNumId w:val="34"/>
  </w:num>
  <w:num w:numId="196">
    <w:abstractNumId w:val="117"/>
  </w:num>
  <w:num w:numId="197">
    <w:abstractNumId w:val="238"/>
  </w:num>
  <w:num w:numId="198">
    <w:abstractNumId w:val="163"/>
  </w:num>
  <w:num w:numId="199">
    <w:abstractNumId w:val="147"/>
  </w:num>
  <w:num w:numId="200">
    <w:abstractNumId w:val="135"/>
  </w:num>
  <w:num w:numId="201">
    <w:abstractNumId w:val="170"/>
  </w:num>
  <w:num w:numId="202">
    <w:abstractNumId w:val="43"/>
  </w:num>
  <w:num w:numId="203">
    <w:abstractNumId w:val="37"/>
  </w:num>
  <w:num w:numId="204">
    <w:abstractNumId w:val="86"/>
  </w:num>
  <w:num w:numId="205">
    <w:abstractNumId w:val="185"/>
  </w:num>
  <w:num w:numId="206">
    <w:abstractNumId w:val="53"/>
  </w:num>
  <w:num w:numId="207">
    <w:abstractNumId w:val="91"/>
  </w:num>
  <w:num w:numId="208">
    <w:abstractNumId w:val="61"/>
  </w:num>
  <w:num w:numId="209">
    <w:abstractNumId w:val="99"/>
  </w:num>
  <w:num w:numId="210">
    <w:abstractNumId w:val="125"/>
  </w:num>
  <w:num w:numId="211">
    <w:abstractNumId w:val="248"/>
  </w:num>
  <w:num w:numId="212">
    <w:abstractNumId w:val="223"/>
  </w:num>
  <w:num w:numId="213">
    <w:abstractNumId w:val="114"/>
  </w:num>
  <w:num w:numId="214">
    <w:abstractNumId w:val="168"/>
  </w:num>
  <w:num w:numId="215">
    <w:abstractNumId w:val="83"/>
  </w:num>
  <w:num w:numId="216">
    <w:abstractNumId w:val="237"/>
  </w:num>
  <w:num w:numId="217">
    <w:abstractNumId w:val="106"/>
  </w:num>
  <w:num w:numId="218">
    <w:abstractNumId w:val="70"/>
  </w:num>
  <w:num w:numId="219">
    <w:abstractNumId w:val="26"/>
  </w:num>
  <w:num w:numId="220">
    <w:abstractNumId w:val="103"/>
  </w:num>
  <w:num w:numId="221">
    <w:abstractNumId w:val="55"/>
  </w:num>
  <w:num w:numId="222">
    <w:abstractNumId w:val="62"/>
  </w:num>
  <w:num w:numId="223">
    <w:abstractNumId w:val="102"/>
  </w:num>
  <w:num w:numId="224">
    <w:abstractNumId w:val="123"/>
  </w:num>
  <w:num w:numId="225">
    <w:abstractNumId w:val="153"/>
  </w:num>
  <w:num w:numId="226">
    <w:abstractNumId w:val="213"/>
  </w:num>
  <w:num w:numId="227">
    <w:abstractNumId w:val="63"/>
  </w:num>
  <w:num w:numId="228">
    <w:abstractNumId w:val="148"/>
  </w:num>
  <w:num w:numId="229">
    <w:abstractNumId w:val="48"/>
  </w:num>
  <w:num w:numId="230">
    <w:abstractNumId w:val="164"/>
  </w:num>
  <w:num w:numId="231">
    <w:abstractNumId w:val="217"/>
  </w:num>
  <w:num w:numId="232">
    <w:abstractNumId w:val="40"/>
  </w:num>
  <w:num w:numId="233">
    <w:abstractNumId w:val="38"/>
  </w:num>
  <w:num w:numId="234">
    <w:abstractNumId w:val="131"/>
  </w:num>
  <w:num w:numId="235">
    <w:abstractNumId w:val="30"/>
  </w:num>
  <w:num w:numId="236">
    <w:abstractNumId w:val="144"/>
  </w:num>
  <w:num w:numId="237">
    <w:abstractNumId w:val="77"/>
  </w:num>
  <w:num w:numId="238">
    <w:abstractNumId w:val="109"/>
  </w:num>
  <w:num w:numId="239">
    <w:abstractNumId w:val="151"/>
  </w:num>
  <w:num w:numId="240">
    <w:abstractNumId w:val="208"/>
  </w:num>
  <w:num w:numId="241">
    <w:abstractNumId w:val="210"/>
  </w:num>
  <w:num w:numId="242">
    <w:abstractNumId w:val="177"/>
  </w:num>
  <w:num w:numId="243">
    <w:abstractNumId w:val="247"/>
  </w:num>
  <w:num w:numId="244">
    <w:abstractNumId w:val="79"/>
  </w:num>
  <w:num w:numId="245">
    <w:abstractNumId w:val="197"/>
  </w:num>
  <w:num w:numId="246">
    <w:abstractNumId w:val="157"/>
  </w:num>
  <w:num w:numId="247">
    <w:abstractNumId w:val="204"/>
  </w:num>
  <w:num w:numId="248">
    <w:abstractNumId w:val="232"/>
  </w:num>
  <w:num w:numId="249">
    <w:abstractNumId w:val="138"/>
  </w:num>
  <w:num w:numId="250">
    <w:abstractNumId w:val="176"/>
  </w:num>
  <w:num w:numId="251">
    <w:abstractNumId w:val="184"/>
  </w:num>
  <w:num w:numId="252">
    <w:abstractNumId w:val="212"/>
  </w:num>
  <w:numIdMacAtCleanup w:val="2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8F1445"/>
    <w:rsid w:val="00007251"/>
    <w:rsid w:val="00011228"/>
    <w:rsid w:val="0001256C"/>
    <w:rsid w:val="000139D8"/>
    <w:rsid w:val="00013D2B"/>
    <w:rsid w:val="00027D2C"/>
    <w:rsid w:val="0003079C"/>
    <w:rsid w:val="00037F86"/>
    <w:rsid w:val="00040D16"/>
    <w:rsid w:val="0004661C"/>
    <w:rsid w:val="0004708A"/>
    <w:rsid w:val="00051653"/>
    <w:rsid w:val="0005310B"/>
    <w:rsid w:val="00062C0A"/>
    <w:rsid w:val="00065EF2"/>
    <w:rsid w:val="00071179"/>
    <w:rsid w:val="00074214"/>
    <w:rsid w:val="000835A0"/>
    <w:rsid w:val="000846AB"/>
    <w:rsid w:val="00097D78"/>
    <w:rsid w:val="000B5195"/>
    <w:rsid w:val="000C5053"/>
    <w:rsid w:val="000D7BB3"/>
    <w:rsid w:val="000D7EE9"/>
    <w:rsid w:val="000E04ED"/>
    <w:rsid w:val="000E1B5B"/>
    <w:rsid w:val="000F70A3"/>
    <w:rsid w:val="001015D9"/>
    <w:rsid w:val="001032DB"/>
    <w:rsid w:val="0011332A"/>
    <w:rsid w:val="00117EA0"/>
    <w:rsid w:val="001201ED"/>
    <w:rsid w:val="0012741E"/>
    <w:rsid w:val="001330F4"/>
    <w:rsid w:val="00133210"/>
    <w:rsid w:val="00134A33"/>
    <w:rsid w:val="00136667"/>
    <w:rsid w:val="00137D6D"/>
    <w:rsid w:val="0016783D"/>
    <w:rsid w:val="001712BD"/>
    <w:rsid w:val="001740A9"/>
    <w:rsid w:val="00181FAE"/>
    <w:rsid w:val="0019055F"/>
    <w:rsid w:val="00191613"/>
    <w:rsid w:val="00196C59"/>
    <w:rsid w:val="00196D43"/>
    <w:rsid w:val="0019777E"/>
    <w:rsid w:val="001B1E3A"/>
    <w:rsid w:val="001B5066"/>
    <w:rsid w:val="001F1C0D"/>
    <w:rsid w:val="001F1F99"/>
    <w:rsid w:val="00200770"/>
    <w:rsid w:val="0021256E"/>
    <w:rsid w:val="002171BC"/>
    <w:rsid w:val="00220354"/>
    <w:rsid w:val="00220617"/>
    <w:rsid w:val="002235EA"/>
    <w:rsid w:val="00245119"/>
    <w:rsid w:val="002476A3"/>
    <w:rsid w:val="00250544"/>
    <w:rsid w:val="00251BA1"/>
    <w:rsid w:val="0025315A"/>
    <w:rsid w:val="002752EA"/>
    <w:rsid w:val="002767DB"/>
    <w:rsid w:val="00276C35"/>
    <w:rsid w:val="002832BF"/>
    <w:rsid w:val="00287031"/>
    <w:rsid w:val="00295801"/>
    <w:rsid w:val="002B184C"/>
    <w:rsid w:val="002C02F2"/>
    <w:rsid w:val="002D7127"/>
    <w:rsid w:val="002E4D9B"/>
    <w:rsid w:val="002E617E"/>
    <w:rsid w:val="002E735C"/>
    <w:rsid w:val="002F57FB"/>
    <w:rsid w:val="00302F68"/>
    <w:rsid w:val="003279F5"/>
    <w:rsid w:val="003320B6"/>
    <w:rsid w:val="003336A2"/>
    <w:rsid w:val="003341A4"/>
    <w:rsid w:val="0033447C"/>
    <w:rsid w:val="0033528C"/>
    <w:rsid w:val="00336B71"/>
    <w:rsid w:val="0034175B"/>
    <w:rsid w:val="00343F16"/>
    <w:rsid w:val="003469DB"/>
    <w:rsid w:val="00351F9F"/>
    <w:rsid w:val="00361B87"/>
    <w:rsid w:val="003646F6"/>
    <w:rsid w:val="00381A80"/>
    <w:rsid w:val="00382B64"/>
    <w:rsid w:val="0039388B"/>
    <w:rsid w:val="003976CF"/>
    <w:rsid w:val="003B51EE"/>
    <w:rsid w:val="003B585E"/>
    <w:rsid w:val="003C31FC"/>
    <w:rsid w:val="003C3B57"/>
    <w:rsid w:val="003C5C7F"/>
    <w:rsid w:val="003D39D9"/>
    <w:rsid w:val="003D4AC6"/>
    <w:rsid w:val="003D724A"/>
    <w:rsid w:val="003E33B7"/>
    <w:rsid w:val="003E4F8D"/>
    <w:rsid w:val="003F5353"/>
    <w:rsid w:val="003F683E"/>
    <w:rsid w:val="00402D4A"/>
    <w:rsid w:val="0041166F"/>
    <w:rsid w:val="00414252"/>
    <w:rsid w:val="00431D8D"/>
    <w:rsid w:val="00437B94"/>
    <w:rsid w:val="004407A0"/>
    <w:rsid w:val="00447B12"/>
    <w:rsid w:val="00464EB6"/>
    <w:rsid w:val="0047703B"/>
    <w:rsid w:val="004827B7"/>
    <w:rsid w:val="00482C59"/>
    <w:rsid w:val="00486D6D"/>
    <w:rsid w:val="00495600"/>
    <w:rsid w:val="004A0F44"/>
    <w:rsid w:val="004A1196"/>
    <w:rsid w:val="004A4EEF"/>
    <w:rsid w:val="004B0C0B"/>
    <w:rsid w:val="004D6387"/>
    <w:rsid w:val="004E224A"/>
    <w:rsid w:val="004E45BE"/>
    <w:rsid w:val="004E474E"/>
    <w:rsid w:val="004F360B"/>
    <w:rsid w:val="004F3D61"/>
    <w:rsid w:val="00507ACF"/>
    <w:rsid w:val="00510DD4"/>
    <w:rsid w:val="00510E0D"/>
    <w:rsid w:val="005118C1"/>
    <w:rsid w:val="00514079"/>
    <w:rsid w:val="00514AE2"/>
    <w:rsid w:val="0051504B"/>
    <w:rsid w:val="005228EE"/>
    <w:rsid w:val="00531401"/>
    <w:rsid w:val="00534BF0"/>
    <w:rsid w:val="005454B3"/>
    <w:rsid w:val="005525BF"/>
    <w:rsid w:val="00554E6F"/>
    <w:rsid w:val="005558AF"/>
    <w:rsid w:val="005565C1"/>
    <w:rsid w:val="0056033F"/>
    <w:rsid w:val="00563B46"/>
    <w:rsid w:val="00573649"/>
    <w:rsid w:val="00581BE1"/>
    <w:rsid w:val="0058590C"/>
    <w:rsid w:val="00594E02"/>
    <w:rsid w:val="005963C1"/>
    <w:rsid w:val="005A4C9F"/>
    <w:rsid w:val="005C5F9D"/>
    <w:rsid w:val="005D0EFA"/>
    <w:rsid w:val="00603C3A"/>
    <w:rsid w:val="0060736F"/>
    <w:rsid w:val="00622DFC"/>
    <w:rsid w:val="00627367"/>
    <w:rsid w:val="006276CA"/>
    <w:rsid w:val="00632812"/>
    <w:rsid w:val="0063431C"/>
    <w:rsid w:val="00645735"/>
    <w:rsid w:val="00646392"/>
    <w:rsid w:val="00653412"/>
    <w:rsid w:val="00661998"/>
    <w:rsid w:val="006629F4"/>
    <w:rsid w:val="00665015"/>
    <w:rsid w:val="00665228"/>
    <w:rsid w:val="00682338"/>
    <w:rsid w:val="00683034"/>
    <w:rsid w:val="0068438F"/>
    <w:rsid w:val="006903FA"/>
    <w:rsid w:val="00693371"/>
    <w:rsid w:val="006A21B8"/>
    <w:rsid w:val="006A4FDC"/>
    <w:rsid w:val="006B46FE"/>
    <w:rsid w:val="006D7EBB"/>
    <w:rsid w:val="006E2AB7"/>
    <w:rsid w:val="006E3DAB"/>
    <w:rsid w:val="006E4602"/>
    <w:rsid w:val="006F3778"/>
    <w:rsid w:val="006F4DC9"/>
    <w:rsid w:val="006F72D2"/>
    <w:rsid w:val="00701CF2"/>
    <w:rsid w:val="00704D5A"/>
    <w:rsid w:val="00705A40"/>
    <w:rsid w:val="0070656C"/>
    <w:rsid w:val="007079BA"/>
    <w:rsid w:val="00711E41"/>
    <w:rsid w:val="00711FFA"/>
    <w:rsid w:val="00715755"/>
    <w:rsid w:val="00715A30"/>
    <w:rsid w:val="00722AC3"/>
    <w:rsid w:val="00725C41"/>
    <w:rsid w:val="00727B38"/>
    <w:rsid w:val="00733CC7"/>
    <w:rsid w:val="007411ED"/>
    <w:rsid w:val="007530DF"/>
    <w:rsid w:val="007543D6"/>
    <w:rsid w:val="00764F70"/>
    <w:rsid w:val="007662F6"/>
    <w:rsid w:val="00770020"/>
    <w:rsid w:val="00772BDA"/>
    <w:rsid w:val="00773E50"/>
    <w:rsid w:val="00775A20"/>
    <w:rsid w:val="00775F87"/>
    <w:rsid w:val="00781B44"/>
    <w:rsid w:val="00785316"/>
    <w:rsid w:val="007902F2"/>
    <w:rsid w:val="00797E2E"/>
    <w:rsid w:val="007A3CD5"/>
    <w:rsid w:val="007A4A72"/>
    <w:rsid w:val="007A7597"/>
    <w:rsid w:val="007B0858"/>
    <w:rsid w:val="007D1179"/>
    <w:rsid w:val="007E1689"/>
    <w:rsid w:val="007E7B46"/>
    <w:rsid w:val="007F3227"/>
    <w:rsid w:val="007F3A03"/>
    <w:rsid w:val="007F552E"/>
    <w:rsid w:val="00801C20"/>
    <w:rsid w:val="00802617"/>
    <w:rsid w:val="00807EC6"/>
    <w:rsid w:val="008106AF"/>
    <w:rsid w:val="00817EC4"/>
    <w:rsid w:val="008254AF"/>
    <w:rsid w:val="00833F64"/>
    <w:rsid w:val="00834329"/>
    <w:rsid w:val="008359CF"/>
    <w:rsid w:val="008432FA"/>
    <w:rsid w:val="00844721"/>
    <w:rsid w:val="008565E4"/>
    <w:rsid w:val="008702BD"/>
    <w:rsid w:val="008703F8"/>
    <w:rsid w:val="00870D49"/>
    <w:rsid w:val="00871DF1"/>
    <w:rsid w:val="00881E83"/>
    <w:rsid w:val="00886CE6"/>
    <w:rsid w:val="008A0ED7"/>
    <w:rsid w:val="008B0FBC"/>
    <w:rsid w:val="008B7069"/>
    <w:rsid w:val="008C2083"/>
    <w:rsid w:val="008C639C"/>
    <w:rsid w:val="008E2089"/>
    <w:rsid w:val="008E63E0"/>
    <w:rsid w:val="008E66E3"/>
    <w:rsid w:val="008F07B0"/>
    <w:rsid w:val="008F1445"/>
    <w:rsid w:val="008F3C88"/>
    <w:rsid w:val="00902E41"/>
    <w:rsid w:val="0090611B"/>
    <w:rsid w:val="00911787"/>
    <w:rsid w:val="00912D1B"/>
    <w:rsid w:val="00913217"/>
    <w:rsid w:val="00916F9A"/>
    <w:rsid w:val="00944CA2"/>
    <w:rsid w:val="009512FA"/>
    <w:rsid w:val="00955DE6"/>
    <w:rsid w:val="00960B7D"/>
    <w:rsid w:val="00963E00"/>
    <w:rsid w:val="00970D4E"/>
    <w:rsid w:val="00972FBD"/>
    <w:rsid w:val="00975DEF"/>
    <w:rsid w:val="00981C8A"/>
    <w:rsid w:val="00982A1D"/>
    <w:rsid w:val="00987DEB"/>
    <w:rsid w:val="009916A5"/>
    <w:rsid w:val="009928F2"/>
    <w:rsid w:val="00992BE0"/>
    <w:rsid w:val="00995332"/>
    <w:rsid w:val="00997495"/>
    <w:rsid w:val="009A196C"/>
    <w:rsid w:val="009B67E2"/>
    <w:rsid w:val="009C01D2"/>
    <w:rsid w:val="009C3EDD"/>
    <w:rsid w:val="009C72B5"/>
    <w:rsid w:val="009D2FD3"/>
    <w:rsid w:val="009E14A7"/>
    <w:rsid w:val="009F37FE"/>
    <w:rsid w:val="009F7AAF"/>
    <w:rsid w:val="00A13CA7"/>
    <w:rsid w:val="00A26665"/>
    <w:rsid w:val="00A34138"/>
    <w:rsid w:val="00A35677"/>
    <w:rsid w:val="00A4677F"/>
    <w:rsid w:val="00A673F3"/>
    <w:rsid w:val="00A719B1"/>
    <w:rsid w:val="00A72BCC"/>
    <w:rsid w:val="00A8052A"/>
    <w:rsid w:val="00A805C8"/>
    <w:rsid w:val="00A834A6"/>
    <w:rsid w:val="00A87D33"/>
    <w:rsid w:val="00A94D03"/>
    <w:rsid w:val="00A951B4"/>
    <w:rsid w:val="00AA13FF"/>
    <w:rsid w:val="00AA1813"/>
    <w:rsid w:val="00AB7EE8"/>
    <w:rsid w:val="00AC1328"/>
    <w:rsid w:val="00AE0CC2"/>
    <w:rsid w:val="00AE2281"/>
    <w:rsid w:val="00AE6D71"/>
    <w:rsid w:val="00AF1E53"/>
    <w:rsid w:val="00B01056"/>
    <w:rsid w:val="00B01F52"/>
    <w:rsid w:val="00B04EE9"/>
    <w:rsid w:val="00B11D1D"/>
    <w:rsid w:val="00B25B78"/>
    <w:rsid w:val="00B27395"/>
    <w:rsid w:val="00B34B8A"/>
    <w:rsid w:val="00B3531E"/>
    <w:rsid w:val="00B44766"/>
    <w:rsid w:val="00B50BB9"/>
    <w:rsid w:val="00B603B5"/>
    <w:rsid w:val="00B7610F"/>
    <w:rsid w:val="00B77DD9"/>
    <w:rsid w:val="00B8064C"/>
    <w:rsid w:val="00B90414"/>
    <w:rsid w:val="00B91B85"/>
    <w:rsid w:val="00BA4A6D"/>
    <w:rsid w:val="00BB5CA4"/>
    <w:rsid w:val="00BC41A5"/>
    <w:rsid w:val="00BD1457"/>
    <w:rsid w:val="00BD282F"/>
    <w:rsid w:val="00BF2131"/>
    <w:rsid w:val="00BF5610"/>
    <w:rsid w:val="00C20485"/>
    <w:rsid w:val="00C208AF"/>
    <w:rsid w:val="00C26425"/>
    <w:rsid w:val="00C307E5"/>
    <w:rsid w:val="00C313F6"/>
    <w:rsid w:val="00C35739"/>
    <w:rsid w:val="00C405D6"/>
    <w:rsid w:val="00C4564C"/>
    <w:rsid w:val="00C55BCD"/>
    <w:rsid w:val="00C62AB4"/>
    <w:rsid w:val="00C65101"/>
    <w:rsid w:val="00C67DE5"/>
    <w:rsid w:val="00C71EE7"/>
    <w:rsid w:val="00C76923"/>
    <w:rsid w:val="00C809F2"/>
    <w:rsid w:val="00C8277B"/>
    <w:rsid w:val="00C94393"/>
    <w:rsid w:val="00CA05BF"/>
    <w:rsid w:val="00CA1B67"/>
    <w:rsid w:val="00CA226E"/>
    <w:rsid w:val="00CA65DD"/>
    <w:rsid w:val="00CB2321"/>
    <w:rsid w:val="00CE2ECD"/>
    <w:rsid w:val="00CE38DA"/>
    <w:rsid w:val="00CF203A"/>
    <w:rsid w:val="00D11F27"/>
    <w:rsid w:val="00D23395"/>
    <w:rsid w:val="00D265A6"/>
    <w:rsid w:val="00D335EF"/>
    <w:rsid w:val="00D37E32"/>
    <w:rsid w:val="00D462AB"/>
    <w:rsid w:val="00D505DC"/>
    <w:rsid w:val="00D54491"/>
    <w:rsid w:val="00D567DE"/>
    <w:rsid w:val="00D5783B"/>
    <w:rsid w:val="00D57923"/>
    <w:rsid w:val="00D62D30"/>
    <w:rsid w:val="00D710DC"/>
    <w:rsid w:val="00D71A1A"/>
    <w:rsid w:val="00D81BA2"/>
    <w:rsid w:val="00D875F8"/>
    <w:rsid w:val="00D901A1"/>
    <w:rsid w:val="00DA2608"/>
    <w:rsid w:val="00DA45B5"/>
    <w:rsid w:val="00DA5A11"/>
    <w:rsid w:val="00DC034A"/>
    <w:rsid w:val="00DC29C0"/>
    <w:rsid w:val="00DE2E5C"/>
    <w:rsid w:val="00DF35A1"/>
    <w:rsid w:val="00DF4430"/>
    <w:rsid w:val="00DF5859"/>
    <w:rsid w:val="00E01B78"/>
    <w:rsid w:val="00E22B55"/>
    <w:rsid w:val="00E3209B"/>
    <w:rsid w:val="00E37FAA"/>
    <w:rsid w:val="00E52320"/>
    <w:rsid w:val="00E56466"/>
    <w:rsid w:val="00E64ACA"/>
    <w:rsid w:val="00E716AF"/>
    <w:rsid w:val="00E80E08"/>
    <w:rsid w:val="00E829BF"/>
    <w:rsid w:val="00E96D10"/>
    <w:rsid w:val="00EA0182"/>
    <w:rsid w:val="00EA4292"/>
    <w:rsid w:val="00EB37AE"/>
    <w:rsid w:val="00EB5FD3"/>
    <w:rsid w:val="00EC72FE"/>
    <w:rsid w:val="00EE3277"/>
    <w:rsid w:val="00EF1C75"/>
    <w:rsid w:val="00EF3BCB"/>
    <w:rsid w:val="00F02FA3"/>
    <w:rsid w:val="00F05CD1"/>
    <w:rsid w:val="00F16BB2"/>
    <w:rsid w:val="00F172EF"/>
    <w:rsid w:val="00F32B55"/>
    <w:rsid w:val="00F344BB"/>
    <w:rsid w:val="00F36B64"/>
    <w:rsid w:val="00F372C7"/>
    <w:rsid w:val="00F536A7"/>
    <w:rsid w:val="00F63399"/>
    <w:rsid w:val="00F63C05"/>
    <w:rsid w:val="00F645A3"/>
    <w:rsid w:val="00F66B9E"/>
    <w:rsid w:val="00F70340"/>
    <w:rsid w:val="00F7559C"/>
    <w:rsid w:val="00F774F7"/>
    <w:rsid w:val="00F947D6"/>
    <w:rsid w:val="00FA0760"/>
    <w:rsid w:val="00FA27C0"/>
    <w:rsid w:val="00FA7544"/>
    <w:rsid w:val="00FB6E0A"/>
    <w:rsid w:val="00FB7047"/>
    <w:rsid w:val="00FB70E0"/>
    <w:rsid w:val="00FD4144"/>
    <w:rsid w:val="00FD5EFC"/>
    <w:rsid w:val="00FE1BA1"/>
    <w:rsid w:val="00FE2831"/>
    <w:rsid w:val="00FE74E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EF27C9"/>
  <w15:docId w15:val="{0BE9E246-E992-4A81-B8BE-6FB55505D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F1445"/>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8F1445"/>
    <w:pPr>
      <w:keepNext/>
      <w:autoSpaceDE w:val="0"/>
      <w:autoSpaceDN w:val="0"/>
      <w:ind w:firstLine="284"/>
      <w:outlineLvl w:val="0"/>
    </w:pPr>
  </w:style>
  <w:style w:type="paragraph" w:styleId="2">
    <w:name w:val="heading 2"/>
    <w:basedOn w:val="a"/>
    <w:next w:val="a"/>
    <w:link w:val="20"/>
    <w:unhideWhenUsed/>
    <w:qFormat/>
    <w:rsid w:val="003C3B5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E80E08"/>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5D0EFA"/>
    <w:pPr>
      <w:keepNext/>
      <w:keepLines/>
      <w:spacing w:before="200"/>
      <w:outlineLvl w:val="3"/>
    </w:pPr>
    <w:rPr>
      <w:rFonts w:asciiTheme="majorHAnsi" w:eastAsiaTheme="majorEastAsia" w:hAnsiTheme="majorHAnsi" w:cstheme="majorBidi"/>
      <w:b/>
      <w:bCs/>
      <w:i/>
      <w:iCs/>
      <w:color w:val="4F81BD" w:themeColor="accent1"/>
    </w:rPr>
  </w:style>
  <w:style w:type="paragraph" w:styleId="6">
    <w:name w:val="heading 6"/>
    <w:basedOn w:val="a"/>
    <w:next w:val="a"/>
    <w:link w:val="60"/>
    <w:uiPriority w:val="9"/>
    <w:semiHidden/>
    <w:unhideWhenUsed/>
    <w:qFormat/>
    <w:rsid w:val="001F1F99"/>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1F1F99"/>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Стиль1"/>
    <w:basedOn w:val="a"/>
    <w:link w:val="12"/>
    <w:qFormat/>
    <w:rsid w:val="0001256C"/>
    <w:pPr>
      <w:spacing w:after="480"/>
      <w:jc w:val="center"/>
    </w:pPr>
    <w:rPr>
      <w:sz w:val="28"/>
      <w:szCs w:val="28"/>
    </w:rPr>
  </w:style>
  <w:style w:type="character" w:customStyle="1" w:styleId="12">
    <w:name w:val="Стиль1 Знак"/>
    <w:basedOn w:val="a0"/>
    <w:link w:val="11"/>
    <w:rsid w:val="0001256C"/>
    <w:rPr>
      <w:rFonts w:ascii="Times New Roman" w:eastAsia="Times New Roman" w:hAnsi="Times New Roman" w:cs="Times New Roman"/>
      <w:sz w:val="28"/>
      <w:szCs w:val="28"/>
      <w:lang w:eastAsia="ru-RU"/>
    </w:rPr>
  </w:style>
  <w:style w:type="character" w:customStyle="1" w:styleId="10">
    <w:name w:val="Заголовок 1 Знак"/>
    <w:basedOn w:val="a0"/>
    <w:link w:val="1"/>
    <w:rsid w:val="008F1445"/>
    <w:rPr>
      <w:rFonts w:ascii="Times New Roman" w:eastAsia="Times New Roman" w:hAnsi="Times New Roman" w:cs="Times New Roman"/>
      <w:sz w:val="24"/>
      <w:szCs w:val="24"/>
      <w:lang w:eastAsia="ru-RU"/>
    </w:rPr>
  </w:style>
  <w:style w:type="paragraph" w:styleId="a3">
    <w:name w:val="List Paragraph"/>
    <w:aliases w:val="Содержание. 2 уровень,List Paragraph,Этапы,ITL List Paragraph,Цветной список - Акцент 13,мой,ТЗ список"/>
    <w:basedOn w:val="a"/>
    <w:uiPriority w:val="34"/>
    <w:qFormat/>
    <w:rsid w:val="008F1445"/>
    <w:pPr>
      <w:spacing w:after="200" w:line="276" w:lineRule="auto"/>
      <w:ind w:left="720"/>
      <w:contextualSpacing/>
    </w:pPr>
    <w:rPr>
      <w:rFonts w:ascii="Calibri" w:eastAsia="Calibri" w:hAnsi="Calibri"/>
      <w:sz w:val="22"/>
      <w:szCs w:val="22"/>
      <w:lang w:eastAsia="en-US"/>
    </w:rPr>
  </w:style>
  <w:style w:type="paragraph" w:styleId="a4">
    <w:name w:val="footer"/>
    <w:basedOn w:val="a"/>
    <w:link w:val="a5"/>
    <w:rsid w:val="008F1445"/>
    <w:pPr>
      <w:tabs>
        <w:tab w:val="center" w:pos="4677"/>
        <w:tab w:val="right" w:pos="9355"/>
      </w:tabs>
    </w:pPr>
  </w:style>
  <w:style w:type="character" w:customStyle="1" w:styleId="a5">
    <w:name w:val="Нижний колонтитул Знак"/>
    <w:basedOn w:val="a0"/>
    <w:link w:val="a4"/>
    <w:rsid w:val="008F1445"/>
    <w:rPr>
      <w:rFonts w:ascii="Times New Roman" w:eastAsia="Times New Roman" w:hAnsi="Times New Roman" w:cs="Times New Roman"/>
      <w:sz w:val="24"/>
      <w:szCs w:val="24"/>
      <w:lang w:eastAsia="ru-RU"/>
    </w:rPr>
  </w:style>
  <w:style w:type="character" w:styleId="a6">
    <w:name w:val="page number"/>
    <w:basedOn w:val="a0"/>
    <w:rsid w:val="008F1445"/>
  </w:style>
  <w:style w:type="paragraph" w:customStyle="1" w:styleId="Style7">
    <w:name w:val="Style7"/>
    <w:basedOn w:val="a"/>
    <w:rsid w:val="008F1445"/>
    <w:pPr>
      <w:widowControl w:val="0"/>
      <w:autoSpaceDE w:val="0"/>
      <w:autoSpaceDN w:val="0"/>
      <w:adjustRightInd w:val="0"/>
      <w:spacing w:line="317" w:lineRule="exact"/>
      <w:ind w:firstLine="734"/>
      <w:jc w:val="both"/>
    </w:pPr>
  </w:style>
  <w:style w:type="character" w:customStyle="1" w:styleId="FontStyle44">
    <w:name w:val="Font Style44"/>
    <w:rsid w:val="008F1445"/>
    <w:rPr>
      <w:rFonts w:ascii="Times New Roman" w:hAnsi="Times New Roman" w:cs="Times New Roman"/>
      <w:sz w:val="26"/>
      <w:szCs w:val="26"/>
    </w:rPr>
  </w:style>
  <w:style w:type="paragraph" w:styleId="13">
    <w:name w:val="toc 1"/>
    <w:basedOn w:val="a"/>
    <w:next w:val="a"/>
    <w:autoRedefine/>
    <w:semiHidden/>
    <w:rsid w:val="008F1445"/>
    <w:pPr>
      <w:tabs>
        <w:tab w:val="right" w:leader="dot" w:pos="9269"/>
      </w:tabs>
      <w:spacing w:line="360" w:lineRule="auto"/>
    </w:pPr>
    <w:rPr>
      <w:noProof/>
      <w:sz w:val="28"/>
      <w:szCs w:val="28"/>
    </w:rPr>
  </w:style>
  <w:style w:type="character" w:styleId="a7">
    <w:name w:val="Hyperlink"/>
    <w:rsid w:val="008F1445"/>
    <w:rPr>
      <w:color w:val="0000FF"/>
      <w:u w:val="single"/>
    </w:rPr>
  </w:style>
  <w:style w:type="paragraph" w:styleId="21">
    <w:name w:val="toc 2"/>
    <w:basedOn w:val="a"/>
    <w:next w:val="a"/>
    <w:autoRedefine/>
    <w:semiHidden/>
    <w:rsid w:val="008F1445"/>
    <w:pPr>
      <w:tabs>
        <w:tab w:val="right" w:leader="dot" w:pos="9269"/>
      </w:tabs>
      <w:spacing w:line="360" w:lineRule="auto"/>
    </w:pPr>
    <w:rPr>
      <w:noProof/>
      <w:sz w:val="28"/>
      <w:szCs w:val="28"/>
    </w:rPr>
  </w:style>
  <w:style w:type="paragraph" w:styleId="a8">
    <w:name w:val="Normal (Web)"/>
    <w:basedOn w:val="a"/>
    <w:rsid w:val="008F1445"/>
    <w:pPr>
      <w:spacing w:before="100" w:beforeAutospacing="1" w:after="100" w:afterAutospacing="1"/>
    </w:pPr>
    <w:rPr>
      <w:rFonts w:ascii="Arial Unicode MS" w:eastAsia="Arial Unicode MS" w:hAnsi="Arial" w:cs="Arial Unicode MS"/>
    </w:rPr>
  </w:style>
  <w:style w:type="paragraph" w:styleId="a9">
    <w:name w:val="Balloon Text"/>
    <w:basedOn w:val="a"/>
    <w:link w:val="aa"/>
    <w:uiPriority w:val="99"/>
    <w:semiHidden/>
    <w:unhideWhenUsed/>
    <w:rsid w:val="008F1445"/>
    <w:rPr>
      <w:rFonts w:ascii="Tahoma" w:hAnsi="Tahoma" w:cs="Tahoma"/>
      <w:sz w:val="16"/>
      <w:szCs w:val="16"/>
    </w:rPr>
  </w:style>
  <w:style w:type="character" w:customStyle="1" w:styleId="aa">
    <w:name w:val="Текст выноски Знак"/>
    <w:basedOn w:val="a0"/>
    <w:link w:val="a9"/>
    <w:uiPriority w:val="99"/>
    <w:semiHidden/>
    <w:rsid w:val="008F1445"/>
    <w:rPr>
      <w:rFonts w:ascii="Tahoma" w:eastAsia="Times New Roman" w:hAnsi="Tahoma" w:cs="Tahoma"/>
      <w:sz w:val="16"/>
      <w:szCs w:val="16"/>
      <w:lang w:eastAsia="ru-RU"/>
    </w:rPr>
  </w:style>
  <w:style w:type="paragraph" w:customStyle="1" w:styleId="Default">
    <w:name w:val="Default"/>
    <w:rsid w:val="00137D6D"/>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FontStyle58">
    <w:name w:val="Font Style58"/>
    <w:basedOn w:val="a0"/>
    <w:uiPriority w:val="99"/>
    <w:rsid w:val="00722AC3"/>
    <w:rPr>
      <w:rFonts w:ascii="Times New Roman" w:hAnsi="Times New Roman" w:cs="Times New Roman"/>
      <w:sz w:val="26"/>
      <w:szCs w:val="26"/>
    </w:rPr>
  </w:style>
  <w:style w:type="paragraph" w:customStyle="1" w:styleId="Style10">
    <w:name w:val="Style10"/>
    <w:basedOn w:val="a"/>
    <w:uiPriority w:val="99"/>
    <w:rsid w:val="00722AC3"/>
    <w:pPr>
      <w:widowControl w:val="0"/>
      <w:autoSpaceDE w:val="0"/>
      <w:autoSpaceDN w:val="0"/>
      <w:adjustRightInd w:val="0"/>
      <w:jc w:val="both"/>
    </w:pPr>
    <w:rPr>
      <w:rFonts w:eastAsiaTheme="minorEastAsia"/>
    </w:rPr>
  </w:style>
  <w:style w:type="paragraph" w:styleId="ab">
    <w:name w:val="Body Text"/>
    <w:basedOn w:val="a"/>
    <w:link w:val="ac"/>
    <w:rsid w:val="00D37E32"/>
    <w:pPr>
      <w:suppressAutoHyphens/>
      <w:jc w:val="center"/>
    </w:pPr>
    <w:rPr>
      <w:rFonts w:ascii="Arial" w:hAnsi="Arial"/>
      <w:i/>
      <w:szCs w:val="20"/>
      <w:lang w:eastAsia="ar-SA"/>
    </w:rPr>
  </w:style>
  <w:style w:type="character" w:customStyle="1" w:styleId="ac">
    <w:name w:val="Основной текст Знак"/>
    <w:basedOn w:val="a0"/>
    <w:link w:val="ab"/>
    <w:semiHidden/>
    <w:rsid w:val="00D37E32"/>
    <w:rPr>
      <w:rFonts w:ascii="Arial" w:eastAsia="Times New Roman" w:hAnsi="Arial" w:cs="Times New Roman"/>
      <w:i/>
      <w:sz w:val="24"/>
      <w:szCs w:val="20"/>
      <w:lang w:eastAsia="ar-SA"/>
    </w:rPr>
  </w:style>
  <w:style w:type="paragraph" w:customStyle="1" w:styleId="210">
    <w:name w:val="Основной текст 21"/>
    <w:basedOn w:val="a"/>
    <w:rsid w:val="00D37E32"/>
    <w:pPr>
      <w:suppressAutoHyphens/>
      <w:jc w:val="both"/>
    </w:pPr>
    <w:rPr>
      <w:sz w:val="28"/>
      <w:szCs w:val="20"/>
      <w:lang w:eastAsia="ar-SA"/>
    </w:rPr>
  </w:style>
  <w:style w:type="paragraph" w:customStyle="1" w:styleId="31">
    <w:name w:val="Основной текст 31"/>
    <w:basedOn w:val="a"/>
    <w:rsid w:val="00D37E32"/>
    <w:pPr>
      <w:suppressAutoHyphens/>
      <w:jc w:val="both"/>
    </w:pPr>
    <w:rPr>
      <w:b/>
      <w:sz w:val="28"/>
      <w:szCs w:val="20"/>
      <w:lang w:eastAsia="ar-SA"/>
    </w:rPr>
  </w:style>
  <w:style w:type="paragraph" w:styleId="22">
    <w:name w:val="Body Text 2"/>
    <w:basedOn w:val="a"/>
    <w:link w:val="23"/>
    <w:uiPriority w:val="99"/>
    <w:unhideWhenUsed/>
    <w:rsid w:val="000139D8"/>
    <w:pPr>
      <w:spacing w:after="120" w:line="480" w:lineRule="auto"/>
    </w:pPr>
  </w:style>
  <w:style w:type="character" w:customStyle="1" w:styleId="23">
    <w:name w:val="Основной текст 2 Знак"/>
    <w:basedOn w:val="a0"/>
    <w:link w:val="22"/>
    <w:uiPriority w:val="99"/>
    <w:rsid w:val="000139D8"/>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3C3B57"/>
    <w:rPr>
      <w:rFonts w:asciiTheme="majorHAnsi" w:eastAsiaTheme="majorEastAsia" w:hAnsiTheme="majorHAnsi" w:cstheme="majorBidi"/>
      <w:b/>
      <w:bCs/>
      <w:color w:val="4F81BD" w:themeColor="accent1"/>
      <w:sz w:val="26"/>
      <w:szCs w:val="26"/>
      <w:lang w:eastAsia="ru-RU"/>
    </w:rPr>
  </w:style>
  <w:style w:type="paragraph" w:customStyle="1" w:styleId="211">
    <w:name w:val="Основной текст с отступом 21"/>
    <w:basedOn w:val="a"/>
    <w:rsid w:val="003C3B57"/>
    <w:pPr>
      <w:ind w:left="360"/>
      <w:jc w:val="both"/>
    </w:pPr>
    <w:rPr>
      <w:sz w:val="28"/>
      <w:lang w:eastAsia="ar-SA"/>
    </w:rPr>
  </w:style>
  <w:style w:type="character" w:customStyle="1" w:styleId="60">
    <w:name w:val="Заголовок 6 Знак"/>
    <w:basedOn w:val="a0"/>
    <w:link w:val="6"/>
    <w:uiPriority w:val="9"/>
    <w:semiHidden/>
    <w:rsid w:val="001F1F99"/>
    <w:rPr>
      <w:rFonts w:asciiTheme="majorHAnsi" w:eastAsiaTheme="majorEastAsia" w:hAnsiTheme="majorHAnsi" w:cstheme="majorBidi"/>
      <w:i/>
      <w:iCs/>
      <w:color w:val="243F60" w:themeColor="accent1" w:themeShade="7F"/>
      <w:sz w:val="24"/>
      <w:szCs w:val="24"/>
      <w:lang w:eastAsia="ru-RU"/>
    </w:rPr>
  </w:style>
  <w:style w:type="character" w:customStyle="1" w:styleId="70">
    <w:name w:val="Заголовок 7 Знак"/>
    <w:basedOn w:val="a0"/>
    <w:link w:val="7"/>
    <w:uiPriority w:val="9"/>
    <w:semiHidden/>
    <w:rsid w:val="001F1F99"/>
    <w:rPr>
      <w:rFonts w:asciiTheme="majorHAnsi" w:eastAsiaTheme="majorEastAsia" w:hAnsiTheme="majorHAnsi" w:cstheme="majorBidi"/>
      <w:i/>
      <w:iCs/>
      <w:color w:val="404040" w:themeColor="text1" w:themeTint="BF"/>
      <w:sz w:val="24"/>
      <w:szCs w:val="24"/>
      <w:lang w:eastAsia="ru-RU"/>
    </w:rPr>
  </w:style>
  <w:style w:type="table" w:styleId="ad">
    <w:name w:val="Table Grid"/>
    <w:basedOn w:val="a1"/>
    <w:uiPriority w:val="59"/>
    <w:rsid w:val="00622D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0"/>
    <w:link w:val="4"/>
    <w:uiPriority w:val="9"/>
    <w:semiHidden/>
    <w:rsid w:val="005D0EFA"/>
    <w:rPr>
      <w:rFonts w:asciiTheme="majorHAnsi" w:eastAsiaTheme="majorEastAsia" w:hAnsiTheme="majorHAnsi" w:cstheme="majorBidi"/>
      <w:b/>
      <w:bCs/>
      <w:i/>
      <w:iCs/>
      <w:color w:val="4F81BD" w:themeColor="accent1"/>
      <w:sz w:val="24"/>
      <w:szCs w:val="24"/>
      <w:lang w:eastAsia="ru-RU"/>
    </w:rPr>
  </w:style>
  <w:style w:type="paragraph" w:styleId="ae">
    <w:name w:val="header"/>
    <w:basedOn w:val="a"/>
    <w:link w:val="af"/>
    <w:uiPriority w:val="99"/>
    <w:semiHidden/>
    <w:unhideWhenUsed/>
    <w:rsid w:val="00EB37AE"/>
    <w:pPr>
      <w:tabs>
        <w:tab w:val="center" w:pos="4677"/>
        <w:tab w:val="right" w:pos="9355"/>
      </w:tabs>
    </w:pPr>
  </w:style>
  <w:style w:type="character" w:customStyle="1" w:styleId="af">
    <w:name w:val="Верхний колонтитул Знак"/>
    <w:basedOn w:val="a0"/>
    <w:link w:val="ae"/>
    <w:uiPriority w:val="99"/>
    <w:semiHidden/>
    <w:rsid w:val="00EB37AE"/>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semiHidden/>
    <w:rsid w:val="00E80E08"/>
    <w:rPr>
      <w:rFonts w:asciiTheme="majorHAnsi" w:eastAsiaTheme="majorEastAsia" w:hAnsiTheme="majorHAnsi" w:cstheme="majorBidi"/>
      <w:b/>
      <w:bCs/>
      <w:color w:val="4F81BD" w:themeColor="accent1"/>
      <w:sz w:val="24"/>
      <w:szCs w:val="24"/>
      <w:lang w:eastAsia="ru-RU"/>
    </w:rPr>
  </w:style>
  <w:style w:type="character" w:customStyle="1" w:styleId="Absatz-Standardschriftart">
    <w:name w:val="Absatz-Standardschriftart"/>
    <w:rsid w:val="00E80E08"/>
  </w:style>
  <w:style w:type="character" w:customStyle="1" w:styleId="WW-Absatz-Standardschriftart">
    <w:name w:val="WW-Absatz-Standardschriftart"/>
    <w:rsid w:val="00E80E08"/>
  </w:style>
  <w:style w:type="character" w:customStyle="1" w:styleId="WW-Absatz-Standardschriftart1">
    <w:name w:val="WW-Absatz-Standardschriftart1"/>
    <w:rsid w:val="00E80E08"/>
  </w:style>
  <w:style w:type="character" w:customStyle="1" w:styleId="WW-Absatz-Standardschriftart11">
    <w:name w:val="WW-Absatz-Standardschriftart11"/>
    <w:rsid w:val="00E80E08"/>
  </w:style>
  <w:style w:type="character" w:customStyle="1" w:styleId="WW-Absatz-Standardschriftart111">
    <w:name w:val="WW-Absatz-Standardschriftart111"/>
    <w:rsid w:val="00E80E08"/>
  </w:style>
  <w:style w:type="character" w:customStyle="1" w:styleId="WW-Absatz-Standardschriftart1111">
    <w:name w:val="WW-Absatz-Standardschriftart1111"/>
    <w:rsid w:val="00E80E08"/>
  </w:style>
  <w:style w:type="character" w:customStyle="1" w:styleId="14">
    <w:name w:val="Основной шрифт абзаца1"/>
    <w:rsid w:val="00E80E08"/>
  </w:style>
  <w:style w:type="character" w:customStyle="1" w:styleId="af0">
    <w:name w:val="Символ нумерации"/>
    <w:rsid w:val="00E80E08"/>
  </w:style>
  <w:style w:type="paragraph" w:customStyle="1" w:styleId="15">
    <w:name w:val="Заголовок1"/>
    <w:basedOn w:val="a"/>
    <w:next w:val="ab"/>
    <w:rsid w:val="00E80E08"/>
    <w:pPr>
      <w:keepNext/>
      <w:spacing w:before="240" w:after="120"/>
    </w:pPr>
    <w:rPr>
      <w:rFonts w:ascii="Arial" w:eastAsia="Lucida Sans Unicode" w:hAnsi="Arial" w:cs="Tahoma"/>
      <w:sz w:val="28"/>
      <w:szCs w:val="28"/>
      <w:lang w:eastAsia="ar-SA"/>
    </w:rPr>
  </w:style>
  <w:style w:type="paragraph" w:styleId="af1">
    <w:name w:val="List"/>
    <w:basedOn w:val="ab"/>
    <w:rsid w:val="00E80E08"/>
    <w:pPr>
      <w:suppressAutoHyphens w:val="0"/>
      <w:spacing w:after="120"/>
      <w:jc w:val="left"/>
    </w:pPr>
    <w:rPr>
      <w:rFonts w:ascii="Times New Roman" w:hAnsi="Times New Roman" w:cs="Tahoma"/>
      <w:i w:val="0"/>
      <w:szCs w:val="24"/>
    </w:rPr>
  </w:style>
  <w:style w:type="paragraph" w:customStyle="1" w:styleId="16">
    <w:name w:val="Название1"/>
    <w:basedOn w:val="a"/>
    <w:rsid w:val="00E80E08"/>
    <w:pPr>
      <w:suppressLineNumbers/>
      <w:spacing w:before="120" w:after="120"/>
    </w:pPr>
    <w:rPr>
      <w:rFonts w:cs="Tahoma"/>
      <w:i/>
      <w:iCs/>
      <w:lang w:eastAsia="ar-SA"/>
    </w:rPr>
  </w:style>
  <w:style w:type="paragraph" w:customStyle="1" w:styleId="17">
    <w:name w:val="Указатель1"/>
    <w:basedOn w:val="a"/>
    <w:rsid w:val="00E80E08"/>
    <w:pPr>
      <w:suppressLineNumbers/>
    </w:pPr>
    <w:rPr>
      <w:rFonts w:cs="Tahoma"/>
      <w:lang w:eastAsia="ar-SA"/>
    </w:rPr>
  </w:style>
  <w:style w:type="paragraph" w:styleId="af2">
    <w:name w:val="Body Text Indent"/>
    <w:basedOn w:val="a"/>
    <w:link w:val="af3"/>
    <w:rsid w:val="00E80E08"/>
    <w:pPr>
      <w:ind w:left="360"/>
    </w:pPr>
    <w:rPr>
      <w:sz w:val="28"/>
      <w:lang w:eastAsia="ar-SA"/>
    </w:rPr>
  </w:style>
  <w:style w:type="character" w:customStyle="1" w:styleId="af3">
    <w:name w:val="Основной текст с отступом Знак"/>
    <w:basedOn w:val="a0"/>
    <w:link w:val="af2"/>
    <w:rsid w:val="00E80E08"/>
    <w:rPr>
      <w:rFonts w:ascii="Times New Roman" w:eastAsia="Times New Roman" w:hAnsi="Times New Roman" w:cs="Times New Roman"/>
      <w:sz w:val="28"/>
      <w:szCs w:val="24"/>
      <w:lang w:eastAsia="ar-SA"/>
    </w:rPr>
  </w:style>
  <w:style w:type="paragraph" w:styleId="af4">
    <w:name w:val="Title"/>
    <w:basedOn w:val="a"/>
    <w:next w:val="af5"/>
    <w:link w:val="af6"/>
    <w:qFormat/>
    <w:rsid w:val="00E80E08"/>
    <w:pPr>
      <w:jc w:val="center"/>
    </w:pPr>
    <w:rPr>
      <w:sz w:val="28"/>
      <w:szCs w:val="20"/>
      <w:lang w:eastAsia="ar-SA"/>
    </w:rPr>
  </w:style>
  <w:style w:type="character" w:customStyle="1" w:styleId="af6">
    <w:name w:val="Заголовок Знак"/>
    <w:basedOn w:val="a0"/>
    <w:link w:val="af4"/>
    <w:rsid w:val="00E80E08"/>
    <w:rPr>
      <w:rFonts w:ascii="Times New Roman" w:eastAsia="Times New Roman" w:hAnsi="Times New Roman" w:cs="Times New Roman"/>
      <w:sz w:val="28"/>
      <w:szCs w:val="20"/>
      <w:lang w:eastAsia="ar-SA"/>
    </w:rPr>
  </w:style>
  <w:style w:type="paragraph" w:styleId="af5">
    <w:name w:val="Subtitle"/>
    <w:basedOn w:val="15"/>
    <w:next w:val="ab"/>
    <w:link w:val="af7"/>
    <w:qFormat/>
    <w:rsid w:val="00E80E08"/>
    <w:pPr>
      <w:jc w:val="center"/>
    </w:pPr>
    <w:rPr>
      <w:i/>
      <w:iCs/>
    </w:rPr>
  </w:style>
  <w:style w:type="character" w:customStyle="1" w:styleId="af7">
    <w:name w:val="Подзаголовок Знак"/>
    <w:basedOn w:val="a0"/>
    <w:link w:val="af5"/>
    <w:rsid w:val="00E80E08"/>
    <w:rPr>
      <w:rFonts w:ascii="Arial" w:eastAsia="Lucida Sans Unicode" w:hAnsi="Arial" w:cs="Tahoma"/>
      <w:i/>
      <w:iCs/>
      <w:sz w:val="28"/>
      <w:szCs w:val="28"/>
      <w:lang w:eastAsia="ar-SA"/>
    </w:rPr>
  </w:style>
  <w:style w:type="paragraph" w:customStyle="1" w:styleId="18">
    <w:name w:val="Схема документа1"/>
    <w:basedOn w:val="a"/>
    <w:rsid w:val="00E80E08"/>
    <w:pPr>
      <w:shd w:val="clear" w:color="auto" w:fill="000080"/>
    </w:pPr>
    <w:rPr>
      <w:rFonts w:ascii="Tahoma" w:hAnsi="Tahoma" w:cs="Tahoma"/>
      <w:lang w:eastAsia="ar-SA"/>
    </w:rPr>
  </w:style>
  <w:style w:type="paragraph" w:customStyle="1" w:styleId="af8">
    <w:name w:val="Содержимое таблицы"/>
    <w:basedOn w:val="a"/>
    <w:rsid w:val="00E80E08"/>
    <w:pPr>
      <w:suppressLineNumbers/>
    </w:pPr>
    <w:rPr>
      <w:lang w:eastAsia="ar-SA"/>
    </w:rPr>
  </w:style>
  <w:style w:type="paragraph" w:customStyle="1" w:styleId="af9">
    <w:name w:val="Заголовок таблицы"/>
    <w:basedOn w:val="af8"/>
    <w:rsid w:val="00E80E08"/>
    <w:pPr>
      <w:jc w:val="center"/>
    </w:pPr>
    <w:rPr>
      <w:b/>
      <w:bCs/>
      <w:i/>
      <w:iCs/>
    </w:rPr>
  </w:style>
  <w:style w:type="paragraph" w:customStyle="1" w:styleId="Style23">
    <w:name w:val="Style23"/>
    <w:basedOn w:val="a"/>
    <w:uiPriority w:val="99"/>
    <w:rsid w:val="00C35739"/>
    <w:pPr>
      <w:widowControl w:val="0"/>
      <w:autoSpaceDE w:val="0"/>
      <w:autoSpaceDN w:val="0"/>
      <w:adjustRightInd w:val="0"/>
      <w:spacing w:line="317" w:lineRule="exact"/>
      <w:ind w:firstLine="427"/>
      <w:jc w:val="both"/>
    </w:pPr>
    <w:rPr>
      <w:rFonts w:eastAsiaTheme="minorEastAsia"/>
    </w:rPr>
  </w:style>
  <w:style w:type="character" w:customStyle="1" w:styleId="FontStyle35">
    <w:name w:val="Font Style35"/>
    <w:basedOn w:val="a0"/>
    <w:uiPriority w:val="99"/>
    <w:rsid w:val="00C35739"/>
    <w:rPr>
      <w:rFonts w:ascii="Times New Roman" w:hAnsi="Times New Roman" w:cs="Times New Roman"/>
      <w:sz w:val="22"/>
      <w:szCs w:val="22"/>
    </w:rPr>
  </w:style>
  <w:style w:type="paragraph" w:styleId="HTML">
    <w:name w:val="HTML Preformatted"/>
    <w:basedOn w:val="a"/>
    <w:link w:val="HTML0"/>
    <w:uiPriority w:val="99"/>
    <w:unhideWhenUsed/>
    <w:rsid w:val="00CE2E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CE2ECD"/>
    <w:rPr>
      <w:rFonts w:ascii="Courier New" w:eastAsia="Times New Roman" w:hAnsi="Courier New" w:cs="Courier New"/>
      <w:sz w:val="20"/>
      <w:szCs w:val="20"/>
      <w:lang w:eastAsia="ru-RU"/>
    </w:rPr>
  </w:style>
  <w:style w:type="character" w:customStyle="1" w:styleId="apple-tab-span">
    <w:name w:val="apple-tab-span"/>
    <w:basedOn w:val="a0"/>
    <w:rsid w:val="000F70A3"/>
  </w:style>
  <w:style w:type="character" w:customStyle="1" w:styleId="bold1">
    <w:name w:val="bold1"/>
    <w:uiPriority w:val="99"/>
    <w:rsid w:val="00773E50"/>
    <w:rPr>
      <w:rFonts w:ascii="Verdana" w:hAnsi="Verdana" w:hint="default"/>
      <w:color w:val="1E5A64"/>
    </w:rPr>
  </w:style>
  <w:style w:type="paragraph" w:customStyle="1" w:styleId="TableParagraph">
    <w:name w:val="Table Paragraph"/>
    <w:basedOn w:val="a"/>
    <w:uiPriority w:val="1"/>
    <w:qFormat/>
    <w:rsid w:val="008F07B0"/>
    <w:pPr>
      <w:widowControl w:val="0"/>
      <w:autoSpaceDE w:val="0"/>
      <w:autoSpaceDN w:val="0"/>
    </w:pPr>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258408">
      <w:bodyDiv w:val="1"/>
      <w:marLeft w:val="0"/>
      <w:marRight w:val="0"/>
      <w:marTop w:val="0"/>
      <w:marBottom w:val="0"/>
      <w:divBdr>
        <w:top w:val="none" w:sz="0" w:space="0" w:color="auto"/>
        <w:left w:val="none" w:sz="0" w:space="0" w:color="auto"/>
        <w:bottom w:val="none" w:sz="0" w:space="0" w:color="auto"/>
        <w:right w:val="none" w:sz="0" w:space="0" w:color="auto"/>
      </w:divBdr>
    </w:div>
    <w:div w:id="255676212">
      <w:bodyDiv w:val="1"/>
      <w:marLeft w:val="0"/>
      <w:marRight w:val="0"/>
      <w:marTop w:val="0"/>
      <w:marBottom w:val="0"/>
      <w:divBdr>
        <w:top w:val="none" w:sz="0" w:space="0" w:color="auto"/>
        <w:left w:val="none" w:sz="0" w:space="0" w:color="auto"/>
        <w:bottom w:val="none" w:sz="0" w:space="0" w:color="auto"/>
        <w:right w:val="none" w:sz="0" w:space="0" w:color="auto"/>
      </w:divBdr>
    </w:div>
    <w:div w:id="263270557">
      <w:bodyDiv w:val="1"/>
      <w:marLeft w:val="0"/>
      <w:marRight w:val="0"/>
      <w:marTop w:val="0"/>
      <w:marBottom w:val="0"/>
      <w:divBdr>
        <w:top w:val="none" w:sz="0" w:space="0" w:color="auto"/>
        <w:left w:val="none" w:sz="0" w:space="0" w:color="auto"/>
        <w:bottom w:val="none" w:sz="0" w:space="0" w:color="auto"/>
        <w:right w:val="none" w:sz="0" w:space="0" w:color="auto"/>
      </w:divBdr>
    </w:div>
    <w:div w:id="265618386">
      <w:bodyDiv w:val="1"/>
      <w:marLeft w:val="0"/>
      <w:marRight w:val="0"/>
      <w:marTop w:val="0"/>
      <w:marBottom w:val="0"/>
      <w:divBdr>
        <w:top w:val="none" w:sz="0" w:space="0" w:color="auto"/>
        <w:left w:val="none" w:sz="0" w:space="0" w:color="auto"/>
        <w:bottom w:val="none" w:sz="0" w:space="0" w:color="auto"/>
        <w:right w:val="none" w:sz="0" w:space="0" w:color="auto"/>
      </w:divBdr>
    </w:div>
    <w:div w:id="510415466">
      <w:bodyDiv w:val="1"/>
      <w:marLeft w:val="0"/>
      <w:marRight w:val="0"/>
      <w:marTop w:val="0"/>
      <w:marBottom w:val="0"/>
      <w:divBdr>
        <w:top w:val="none" w:sz="0" w:space="0" w:color="auto"/>
        <w:left w:val="none" w:sz="0" w:space="0" w:color="auto"/>
        <w:bottom w:val="none" w:sz="0" w:space="0" w:color="auto"/>
        <w:right w:val="none" w:sz="0" w:space="0" w:color="auto"/>
      </w:divBdr>
    </w:div>
    <w:div w:id="518200488">
      <w:bodyDiv w:val="1"/>
      <w:marLeft w:val="0"/>
      <w:marRight w:val="0"/>
      <w:marTop w:val="0"/>
      <w:marBottom w:val="0"/>
      <w:divBdr>
        <w:top w:val="none" w:sz="0" w:space="0" w:color="auto"/>
        <w:left w:val="none" w:sz="0" w:space="0" w:color="auto"/>
        <w:bottom w:val="none" w:sz="0" w:space="0" w:color="auto"/>
        <w:right w:val="none" w:sz="0" w:space="0" w:color="auto"/>
      </w:divBdr>
    </w:div>
    <w:div w:id="563027004">
      <w:bodyDiv w:val="1"/>
      <w:marLeft w:val="0"/>
      <w:marRight w:val="0"/>
      <w:marTop w:val="0"/>
      <w:marBottom w:val="0"/>
      <w:divBdr>
        <w:top w:val="none" w:sz="0" w:space="0" w:color="auto"/>
        <w:left w:val="none" w:sz="0" w:space="0" w:color="auto"/>
        <w:bottom w:val="none" w:sz="0" w:space="0" w:color="auto"/>
        <w:right w:val="none" w:sz="0" w:space="0" w:color="auto"/>
      </w:divBdr>
    </w:div>
    <w:div w:id="598415980">
      <w:bodyDiv w:val="1"/>
      <w:marLeft w:val="0"/>
      <w:marRight w:val="0"/>
      <w:marTop w:val="0"/>
      <w:marBottom w:val="0"/>
      <w:divBdr>
        <w:top w:val="none" w:sz="0" w:space="0" w:color="auto"/>
        <w:left w:val="none" w:sz="0" w:space="0" w:color="auto"/>
        <w:bottom w:val="none" w:sz="0" w:space="0" w:color="auto"/>
        <w:right w:val="none" w:sz="0" w:space="0" w:color="auto"/>
      </w:divBdr>
    </w:div>
    <w:div w:id="619579693">
      <w:bodyDiv w:val="1"/>
      <w:marLeft w:val="0"/>
      <w:marRight w:val="0"/>
      <w:marTop w:val="0"/>
      <w:marBottom w:val="0"/>
      <w:divBdr>
        <w:top w:val="none" w:sz="0" w:space="0" w:color="auto"/>
        <w:left w:val="none" w:sz="0" w:space="0" w:color="auto"/>
        <w:bottom w:val="none" w:sz="0" w:space="0" w:color="auto"/>
        <w:right w:val="none" w:sz="0" w:space="0" w:color="auto"/>
      </w:divBdr>
    </w:div>
    <w:div w:id="638344637">
      <w:bodyDiv w:val="1"/>
      <w:marLeft w:val="0"/>
      <w:marRight w:val="0"/>
      <w:marTop w:val="0"/>
      <w:marBottom w:val="0"/>
      <w:divBdr>
        <w:top w:val="none" w:sz="0" w:space="0" w:color="auto"/>
        <w:left w:val="none" w:sz="0" w:space="0" w:color="auto"/>
        <w:bottom w:val="none" w:sz="0" w:space="0" w:color="auto"/>
        <w:right w:val="none" w:sz="0" w:space="0" w:color="auto"/>
      </w:divBdr>
    </w:div>
    <w:div w:id="722142137">
      <w:bodyDiv w:val="1"/>
      <w:marLeft w:val="0"/>
      <w:marRight w:val="0"/>
      <w:marTop w:val="0"/>
      <w:marBottom w:val="0"/>
      <w:divBdr>
        <w:top w:val="none" w:sz="0" w:space="0" w:color="auto"/>
        <w:left w:val="none" w:sz="0" w:space="0" w:color="auto"/>
        <w:bottom w:val="none" w:sz="0" w:space="0" w:color="auto"/>
        <w:right w:val="none" w:sz="0" w:space="0" w:color="auto"/>
      </w:divBdr>
    </w:div>
    <w:div w:id="747190928">
      <w:bodyDiv w:val="1"/>
      <w:marLeft w:val="0"/>
      <w:marRight w:val="0"/>
      <w:marTop w:val="0"/>
      <w:marBottom w:val="0"/>
      <w:divBdr>
        <w:top w:val="none" w:sz="0" w:space="0" w:color="auto"/>
        <w:left w:val="none" w:sz="0" w:space="0" w:color="auto"/>
        <w:bottom w:val="none" w:sz="0" w:space="0" w:color="auto"/>
        <w:right w:val="none" w:sz="0" w:space="0" w:color="auto"/>
      </w:divBdr>
    </w:div>
    <w:div w:id="930118555">
      <w:bodyDiv w:val="1"/>
      <w:marLeft w:val="0"/>
      <w:marRight w:val="0"/>
      <w:marTop w:val="0"/>
      <w:marBottom w:val="0"/>
      <w:divBdr>
        <w:top w:val="none" w:sz="0" w:space="0" w:color="auto"/>
        <w:left w:val="none" w:sz="0" w:space="0" w:color="auto"/>
        <w:bottom w:val="none" w:sz="0" w:space="0" w:color="auto"/>
        <w:right w:val="none" w:sz="0" w:space="0" w:color="auto"/>
      </w:divBdr>
    </w:div>
    <w:div w:id="968515961">
      <w:bodyDiv w:val="1"/>
      <w:marLeft w:val="0"/>
      <w:marRight w:val="0"/>
      <w:marTop w:val="0"/>
      <w:marBottom w:val="0"/>
      <w:divBdr>
        <w:top w:val="none" w:sz="0" w:space="0" w:color="auto"/>
        <w:left w:val="none" w:sz="0" w:space="0" w:color="auto"/>
        <w:bottom w:val="none" w:sz="0" w:space="0" w:color="auto"/>
        <w:right w:val="none" w:sz="0" w:space="0" w:color="auto"/>
      </w:divBdr>
    </w:div>
    <w:div w:id="1132361752">
      <w:bodyDiv w:val="1"/>
      <w:marLeft w:val="0"/>
      <w:marRight w:val="0"/>
      <w:marTop w:val="0"/>
      <w:marBottom w:val="0"/>
      <w:divBdr>
        <w:top w:val="none" w:sz="0" w:space="0" w:color="auto"/>
        <w:left w:val="none" w:sz="0" w:space="0" w:color="auto"/>
        <w:bottom w:val="none" w:sz="0" w:space="0" w:color="auto"/>
        <w:right w:val="none" w:sz="0" w:space="0" w:color="auto"/>
      </w:divBdr>
    </w:div>
    <w:div w:id="1200820139">
      <w:bodyDiv w:val="1"/>
      <w:marLeft w:val="0"/>
      <w:marRight w:val="0"/>
      <w:marTop w:val="0"/>
      <w:marBottom w:val="0"/>
      <w:divBdr>
        <w:top w:val="none" w:sz="0" w:space="0" w:color="auto"/>
        <w:left w:val="none" w:sz="0" w:space="0" w:color="auto"/>
        <w:bottom w:val="none" w:sz="0" w:space="0" w:color="auto"/>
        <w:right w:val="none" w:sz="0" w:space="0" w:color="auto"/>
      </w:divBdr>
    </w:div>
    <w:div w:id="1226061379">
      <w:bodyDiv w:val="1"/>
      <w:marLeft w:val="0"/>
      <w:marRight w:val="0"/>
      <w:marTop w:val="0"/>
      <w:marBottom w:val="0"/>
      <w:divBdr>
        <w:top w:val="none" w:sz="0" w:space="0" w:color="auto"/>
        <w:left w:val="none" w:sz="0" w:space="0" w:color="auto"/>
        <w:bottom w:val="none" w:sz="0" w:space="0" w:color="auto"/>
        <w:right w:val="none" w:sz="0" w:space="0" w:color="auto"/>
      </w:divBdr>
    </w:div>
    <w:div w:id="1266383778">
      <w:bodyDiv w:val="1"/>
      <w:marLeft w:val="0"/>
      <w:marRight w:val="0"/>
      <w:marTop w:val="0"/>
      <w:marBottom w:val="0"/>
      <w:divBdr>
        <w:top w:val="none" w:sz="0" w:space="0" w:color="auto"/>
        <w:left w:val="none" w:sz="0" w:space="0" w:color="auto"/>
        <w:bottom w:val="none" w:sz="0" w:space="0" w:color="auto"/>
        <w:right w:val="none" w:sz="0" w:space="0" w:color="auto"/>
      </w:divBdr>
    </w:div>
    <w:div w:id="1330252260">
      <w:bodyDiv w:val="1"/>
      <w:marLeft w:val="0"/>
      <w:marRight w:val="0"/>
      <w:marTop w:val="0"/>
      <w:marBottom w:val="0"/>
      <w:divBdr>
        <w:top w:val="none" w:sz="0" w:space="0" w:color="auto"/>
        <w:left w:val="none" w:sz="0" w:space="0" w:color="auto"/>
        <w:bottom w:val="none" w:sz="0" w:space="0" w:color="auto"/>
        <w:right w:val="none" w:sz="0" w:space="0" w:color="auto"/>
      </w:divBdr>
    </w:div>
    <w:div w:id="1337460963">
      <w:bodyDiv w:val="1"/>
      <w:marLeft w:val="0"/>
      <w:marRight w:val="0"/>
      <w:marTop w:val="0"/>
      <w:marBottom w:val="0"/>
      <w:divBdr>
        <w:top w:val="none" w:sz="0" w:space="0" w:color="auto"/>
        <w:left w:val="none" w:sz="0" w:space="0" w:color="auto"/>
        <w:bottom w:val="none" w:sz="0" w:space="0" w:color="auto"/>
        <w:right w:val="none" w:sz="0" w:space="0" w:color="auto"/>
      </w:divBdr>
    </w:div>
    <w:div w:id="1353384012">
      <w:bodyDiv w:val="1"/>
      <w:marLeft w:val="0"/>
      <w:marRight w:val="0"/>
      <w:marTop w:val="0"/>
      <w:marBottom w:val="0"/>
      <w:divBdr>
        <w:top w:val="none" w:sz="0" w:space="0" w:color="auto"/>
        <w:left w:val="none" w:sz="0" w:space="0" w:color="auto"/>
        <w:bottom w:val="none" w:sz="0" w:space="0" w:color="auto"/>
        <w:right w:val="none" w:sz="0" w:space="0" w:color="auto"/>
      </w:divBdr>
    </w:div>
    <w:div w:id="1643659210">
      <w:bodyDiv w:val="1"/>
      <w:marLeft w:val="0"/>
      <w:marRight w:val="0"/>
      <w:marTop w:val="0"/>
      <w:marBottom w:val="0"/>
      <w:divBdr>
        <w:top w:val="none" w:sz="0" w:space="0" w:color="auto"/>
        <w:left w:val="none" w:sz="0" w:space="0" w:color="auto"/>
        <w:bottom w:val="none" w:sz="0" w:space="0" w:color="auto"/>
        <w:right w:val="none" w:sz="0" w:space="0" w:color="auto"/>
      </w:divBdr>
    </w:div>
    <w:div w:id="1773236461">
      <w:bodyDiv w:val="1"/>
      <w:marLeft w:val="0"/>
      <w:marRight w:val="0"/>
      <w:marTop w:val="0"/>
      <w:marBottom w:val="0"/>
      <w:divBdr>
        <w:top w:val="none" w:sz="0" w:space="0" w:color="auto"/>
        <w:left w:val="none" w:sz="0" w:space="0" w:color="auto"/>
        <w:bottom w:val="none" w:sz="0" w:space="0" w:color="auto"/>
        <w:right w:val="none" w:sz="0" w:space="0" w:color="auto"/>
      </w:divBdr>
    </w:div>
    <w:div w:id="1799831087">
      <w:bodyDiv w:val="1"/>
      <w:marLeft w:val="0"/>
      <w:marRight w:val="0"/>
      <w:marTop w:val="0"/>
      <w:marBottom w:val="0"/>
      <w:divBdr>
        <w:top w:val="none" w:sz="0" w:space="0" w:color="auto"/>
        <w:left w:val="none" w:sz="0" w:space="0" w:color="auto"/>
        <w:bottom w:val="none" w:sz="0" w:space="0" w:color="auto"/>
        <w:right w:val="none" w:sz="0" w:space="0" w:color="auto"/>
      </w:divBdr>
    </w:div>
    <w:div w:id="1815223037">
      <w:bodyDiv w:val="1"/>
      <w:marLeft w:val="0"/>
      <w:marRight w:val="0"/>
      <w:marTop w:val="0"/>
      <w:marBottom w:val="0"/>
      <w:divBdr>
        <w:top w:val="none" w:sz="0" w:space="0" w:color="auto"/>
        <w:left w:val="none" w:sz="0" w:space="0" w:color="auto"/>
        <w:bottom w:val="none" w:sz="0" w:space="0" w:color="auto"/>
        <w:right w:val="none" w:sz="0" w:space="0" w:color="auto"/>
      </w:divBdr>
    </w:div>
    <w:div w:id="1868444641">
      <w:bodyDiv w:val="1"/>
      <w:marLeft w:val="0"/>
      <w:marRight w:val="0"/>
      <w:marTop w:val="0"/>
      <w:marBottom w:val="0"/>
      <w:divBdr>
        <w:top w:val="none" w:sz="0" w:space="0" w:color="auto"/>
        <w:left w:val="none" w:sz="0" w:space="0" w:color="auto"/>
        <w:bottom w:val="none" w:sz="0" w:space="0" w:color="auto"/>
        <w:right w:val="none" w:sz="0" w:space="0" w:color="auto"/>
      </w:divBdr>
    </w:div>
    <w:div w:id="1980380180">
      <w:bodyDiv w:val="1"/>
      <w:marLeft w:val="0"/>
      <w:marRight w:val="0"/>
      <w:marTop w:val="0"/>
      <w:marBottom w:val="0"/>
      <w:divBdr>
        <w:top w:val="none" w:sz="0" w:space="0" w:color="auto"/>
        <w:left w:val="none" w:sz="0" w:space="0" w:color="auto"/>
        <w:bottom w:val="none" w:sz="0" w:space="0" w:color="auto"/>
        <w:right w:val="none" w:sz="0" w:space="0" w:color="auto"/>
      </w:divBdr>
    </w:div>
    <w:div w:id="2032875539">
      <w:bodyDiv w:val="1"/>
      <w:marLeft w:val="0"/>
      <w:marRight w:val="0"/>
      <w:marTop w:val="0"/>
      <w:marBottom w:val="0"/>
      <w:divBdr>
        <w:top w:val="none" w:sz="0" w:space="0" w:color="auto"/>
        <w:left w:val="none" w:sz="0" w:space="0" w:color="auto"/>
        <w:bottom w:val="none" w:sz="0" w:space="0" w:color="auto"/>
        <w:right w:val="none" w:sz="0" w:space="0" w:color="auto"/>
      </w:divBdr>
    </w:div>
    <w:div w:id="2053339023">
      <w:bodyDiv w:val="1"/>
      <w:marLeft w:val="0"/>
      <w:marRight w:val="0"/>
      <w:marTop w:val="0"/>
      <w:marBottom w:val="0"/>
      <w:divBdr>
        <w:top w:val="none" w:sz="0" w:space="0" w:color="auto"/>
        <w:left w:val="none" w:sz="0" w:space="0" w:color="auto"/>
        <w:bottom w:val="none" w:sz="0" w:space="0" w:color="auto"/>
        <w:right w:val="none" w:sz="0" w:space="0" w:color="auto"/>
      </w:divBdr>
      <w:divsChild>
        <w:div w:id="173620260">
          <w:marLeft w:val="-108"/>
          <w:marRight w:val="0"/>
          <w:marTop w:val="0"/>
          <w:marBottom w:val="0"/>
          <w:divBdr>
            <w:top w:val="none" w:sz="0" w:space="0" w:color="auto"/>
            <w:left w:val="none" w:sz="0" w:space="0" w:color="auto"/>
            <w:bottom w:val="none" w:sz="0" w:space="0" w:color="auto"/>
            <w:right w:val="none" w:sz="0" w:space="0" w:color="auto"/>
          </w:divBdr>
        </w:div>
        <w:div w:id="2020350544">
          <w:marLeft w:val="-108"/>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3.png"/><Relationship Id="rId16" Type="http://schemas.openxmlformats.org/officeDocument/2006/relationships/image" Target="media/image5.png"/><Relationship Id="rId107" Type="http://schemas.openxmlformats.org/officeDocument/2006/relationships/image" Target="media/image95.png"/><Relationship Id="rId11" Type="http://schemas.openxmlformats.org/officeDocument/2006/relationships/hyperlink" Target="https://git-scm.com/"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0.png"/><Relationship Id="rId128" Type="http://schemas.openxmlformats.org/officeDocument/2006/relationships/hyperlink" Target="https://docs.google.com/document/d/1TFB6OAmOaH_CcCfDPJcnbOYCP6PXgcLmYb3i7ZgXvEU/edit" TargetMode="External"/><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101.png"/><Relationship Id="rId118" Type="http://schemas.openxmlformats.org/officeDocument/2006/relationships/image" Target="media/image106.png"/><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hyperlink" Target="https://docs.docker.com/engine/reference/commandline/docker/" TargetMode="External"/><Relationship Id="rId108" Type="http://schemas.openxmlformats.org/officeDocument/2006/relationships/image" Target="media/image96.png"/><Relationship Id="rId124" Type="http://schemas.openxmlformats.org/officeDocument/2006/relationships/image" Target="media/image111.png"/><Relationship Id="rId129" Type="http://schemas.openxmlformats.org/officeDocument/2006/relationships/image" Target="media/image112.pn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hyperlink" Target="http://127.0.0.1:8000/" TargetMode="Externa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7.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hyperlink" Target="https://atom.io/" TargetMode="External"/><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3.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3.png"/><Relationship Id="rId126" Type="http://schemas.openxmlformats.org/officeDocument/2006/relationships/hyperlink" Target="https://www.sublimetext.com/" TargetMode="External"/><Relationship Id="rId8" Type="http://schemas.openxmlformats.org/officeDocument/2006/relationships/footer" Target="footer1.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hyperlink" Target="https://hub.docker.com/" TargetMode="External"/><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4.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99.png"/><Relationship Id="rId132" Type="http://schemas.openxmlformats.org/officeDocument/2006/relationships/fontTable" Target="fontTable.xml"/><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4.png"/><Relationship Id="rId127" Type="http://schemas.openxmlformats.org/officeDocument/2006/relationships/hyperlink" Target="https://www.nano-editor.org/" TargetMode="External"/><Relationship Id="rId10" Type="http://schemas.openxmlformats.org/officeDocument/2006/relationships/hyperlink" Target="https://git-scm.com/" TargetMode="Externa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09.png"/><Relationship Id="rId4" Type="http://schemas.openxmlformats.org/officeDocument/2006/relationships/settings" Target="settings.xml"/><Relationship Id="rId9" Type="http://schemas.openxmlformats.org/officeDocument/2006/relationships/footer" Target="footer2.xml"/><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100.png"/><Relationship Id="rId13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57BAED-F2DA-408F-BBF0-5B9A518732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103</Pages>
  <Words>16688</Words>
  <Characters>95123</Characters>
  <Application>Microsoft Office Word</Application>
  <DocSecurity>0</DocSecurity>
  <Lines>792</Lines>
  <Paragraphs>223</Paragraphs>
  <ScaleCrop>false</ScaleCrop>
  <HeadingPairs>
    <vt:vector size="2" baseType="variant">
      <vt:variant>
        <vt:lpstr>Название</vt:lpstr>
      </vt:variant>
      <vt:variant>
        <vt:i4>1</vt:i4>
      </vt:variant>
    </vt:vector>
  </HeadingPairs>
  <TitlesOfParts>
    <vt:vector size="1" baseType="lpstr">
      <vt:lpstr/>
    </vt:vector>
  </TitlesOfParts>
  <Company>RKSI</Company>
  <LinksUpToDate>false</LinksUpToDate>
  <CharactersWithSpaces>111588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c:creator>
  <cp:keywords/>
  <dc:description/>
  <cp:lastModifiedBy>Admin</cp:lastModifiedBy>
  <cp:revision>15</cp:revision>
  <cp:lastPrinted>2014-05-14T10:08:00Z</cp:lastPrinted>
  <dcterms:created xsi:type="dcterms:W3CDTF">2023-06-03T21:56:00Z</dcterms:created>
  <dcterms:modified xsi:type="dcterms:W3CDTF">2025-10-14T06:14:00Z</dcterms:modified>
</cp:coreProperties>
</file>